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8932" w14:textId="439A8FE0" w:rsidR="000A4F02" w:rsidRPr="00877D44" w:rsidRDefault="000A4F02" w:rsidP="00D37134"/>
    <w:p w14:paraId="1B8E4E42" w14:textId="77777777" w:rsidR="00EC5E70" w:rsidRPr="00877D44" w:rsidRDefault="00EC5E70" w:rsidP="00D37134"/>
    <w:tbl>
      <w:tblPr>
        <w:tblW w:w="0" w:type="auto"/>
        <w:tblLook w:val="04A0" w:firstRow="1" w:lastRow="0" w:firstColumn="1" w:lastColumn="0" w:noHBand="0" w:noVBand="1"/>
      </w:tblPr>
      <w:tblGrid>
        <w:gridCol w:w="972"/>
        <w:gridCol w:w="2964"/>
      </w:tblGrid>
      <w:tr w:rsidR="00324FD1" w:rsidRPr="00877D44" w14:paraId="2EEF80AF" w14:textId="77777777" w:rsidTr="00015FDE">
        <w:tc>
          <w:tcPr>
            <w:tcW w:w="972" w:type="dxa"/>
            <w:shd w:val="clear" w:color="auto" w:fill="auto"/>
          </w:tcPr>
          <w:p w14:paraId="4D3EEF12" w14:textId="77777777" w:rsidR="00324FD1" w:rsidRPr="00877D44" w:rsidRDefault="00324FD1" w:rsidP="00324FD1">
            <w:r w:rsidRPr="00877D44">
              <w:t>Številka:</w:t>
            </w:r>
          </w:p>
        </w:tc>
        <w:tc>
          <w:tcPr>
            <w:tcW w:w="2964" w:type="dxa"/>
            <w:shd w:val="clear" w:color="auto" w:fill="auto"/>
          </w:tcPr>
          <w:p w14:paraId="02667051" w14:textId="594D434B" w:rsidR="00324FD1" w:rsidRPr="00A35CFC" w:rsidRDefault="00A35CFC" w:rsidP="00324FD1">
            <w:r w:rsidRPr="00A35CFC">
              <w:t>4300-16/2021-2718-321</w:t>
            </w:r>
          </w:p>
        </w:tc>
      </w:tr>
      <w:tr w:rsidR="00324FD1" w:rsidRPr="00877D44" w14:paraId="5858CD94" w14:textId="77777777" w:rsidTr="00E54BAF">
        <w:trPr>
          <w:trHeight w:val="73"/>
        </w:trPr>
        <w:tc>
          <w:tcPr>
            <w:tcW w:w="972" w:type="dxa"/>
            <w:shd w:val="clear" w:color="auto" w:fill="auto"/>
          </w:tcPr>
          <w:p w14:paraId="35288854" w14:textId="77777777" w:rsidR="00324FD1" w:rsidRPr="00E54BAF" w:rsidRDefault="00324FD1" w:rsidP="00324FD1">
            <w:r w:rsidRPr="00E54BAF">
              <w:t>Datum:</w:t>
            </w:r>
          </w:p>
        </w:tc>
        <w:tc>
          <w:tcPr>
            <w:tcW w:w="2964" w:type="dxa"/>
            <w:shd w:val="clear" w:color="auto" w:fill="auto"/>
          </w:tcPr>
          <w:p w14:paraId="6F02C552" w14:textId="20F8168C" w:rsidR="00324FD1" w:rsidRPr="00E54BAF" w:rsidRDefault="00E54BAF" w:rsidP="00324FD1">
            <w:r w:rsidRPr="00E54BAF">
              <w:t xml:space="preserve">16. </w:t>
            </w:r>
            <w:r w:rsidR="00E040A7" w:rsidRPr="00E54BAF">
              <w:t>5</w:t>
            </w:r>
            <w:r w:rsidR="00324FD1" w:rsidRPr="00E54BAF">
              <w:t>. 202</w:t>
            </w:r>
            <w:r w:rsidR="00D64173" w:rsidRPr="00E54BAF">
              <w:t>5</w:t>
            </w:r>
          </w:p>
        </w:tc>
      </w:tr>
    </w:tbl>
    <w:p w14:paraId="61D38B18" w14:textId="3A56F53B" w:rsidR="00EE65B3" w:rsidRPr="00877D44" w:rsidRDefault="00EE65B3" w:rsidP="00D37134"/>
    <w:tbl>
      <w:tblPr>
        <w:tblW w:w="9039" w:type="dxa"/>
        <w:tblLayout w:type="fixed"/>
        <w:tblLook w:val="04A0" w:firstRow="1" w:lastRow="0" w:firstColumn="1" w:lastColumn="0" w:noHBand="0" w:noVBand="1"/>
      </w:tblPr>
      <w:tblGrid>
        <w:gridCol w:w="6771"/>
        <w:gridCol w:w="2268"/>
      </w:tblGrid>
      <w:tr w:rsidR="000A4F02" w:rsidRPr="00877D44" w14:paraId="0D44B305" w14:textId="77777777">
        <w:trPr>
          <w:trHeight w:val="228"/>
        </w:trPr>
        <w:tc>
          <w:tcPr>
            <w:tcW w:w="6771" w:type="dxa"/>
          </w:tcPr>
          <w:p w14:paraId="0B8BF9E1" w14:textId="77777777" w:rsidR="000A4F02" w:rsidRPr="00877D44" w:rsidRDefault="000A4F02" w:rsidP="00D37134"/>
        </w:tc>
        <w:tc>
          <w:tcPr>
            <w:tcW w:w="2268" w:type="dxa"/>
          </w:tcPr>
          <w:p w14:paraId="13FDDE45" w14:textId="77777777" w:rsidR="000A4F02" w:rsidRPr="00877D44" w:rsidRDefault="000A4F02" w:rsidP="00D37134"/>
        </w:tc>
      </w:tr>
      <w:tr w:rsidR="000A4F02" w:rsidRPr="00877D44" w14:paraId="35D89D02" w14:textId="77777777">
        <w:trPr>
          <w:trHeight w:val="2698"/>
        </w:trPr>
        <w:tc>
          <w:tcPr>
            <w:tcW w:w="6771" w:type="dxa"/>
          </w:tcPr>
          <w:p w14:paraId="1F9471E7" w14:textId="57DB4D6E" w:rsidR="000A4F02" w:rsidRPr="00877D44" w:rsidRDefault="0025270B" w:rsidP="00D37134">
            <w:r w:rsidRPr="00877D44">
              <w:rPr>
                <w:noProof/>
                <w:lang w:eastAsia="en-GB"/>
              </w:rPr>
              <mc:AlternateContent>
                <mc:Choice Requires="wps">
                  <w:drawing>
                    <wp:anchor distT="360045" distB="540385" distL="0" distR="0" simplePos="0" relativeHeight="251657728" behindDoc="0" locked="0" layoutInCell="1" allowOverlap="0" wp14:anchorId="7A39960C" wp14:editId="723434D2">
                      <wp:simplePos x="0" y="0"/>
                      <wp:positionH relativeFrom="page">
                        <wp:posOffset>0</wp:posOffset>
                      </wp:positionH>
                      <wp:positionV relativeFrom="page">
                        <wp:posOffset>644525</wp:posOffset>
                      </wp:positionV>
                      <wp:extent cx="5639435" cy="728980"/>
                      <wp:effectExtent l="3175" t="2540" r="0" b="1905"/>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CB48C" w14:textId="77777777" w:rsidR="003D4986" w:rsidRPr="00877D44" w:rsidRDefault="003D4986" w:rsidP="000A662B">
                                  <w:pPr>
                                    <w:pStyle w:val="Naslov9"/>
                                    <w:jc w:val="center"/>
                                    <w:rPr>
                                      <w:rFonts w:ascii="Arial" w:hAnsi="Arial"/>
                                      <w:b/>
                                      <w:sz w:val="28"/>
                                      <w:szCs w:val="28"/>
                                      <w:lang w:val="sl-SI" w:eastAsia="en-US"/>
                                    </w:rPr>
                                  </w:pPr>
                                  <w:r w:rsidRPr="000A662B">
                                    <w:rPr>
                                      <w:rFonts w:ascii="Arial" w:hAnsi="Arial"/>
                                      <w:b/>
                                      <w:sz w:val="28"/>
                                      <w:szCs w:val="28"/>
                                      <w:lang w:eastAsia="en-US"/>
                                    </w:rPr>
                                    <w:t xml:space="preserve">       </w:t>
                                  </w:r>
                                  <w:r w:rsidRPr="00877D44">
                                    <w:rPr>
                                      <w:rFonts w:ascii="Arial" w:hAnsi="Arial"/>
                                      <w:b/>
                                      <w:sz w:val="28"/>
                                      <w:szCs w:val="28"/>
                                      <w:lang w:val="sl-SI" w:eastAsia="en-US"/>
                                    </w:rPr>
                                    <w:t>DOKUMENTACIJA</w:t>
                                  </w:r>
                                </w:p>
                                <w:p w14:paraId="28172CC9" w14:textId="77777777" w:rsidR="003D4986" w:rsidRDefault="003D4986"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9960C"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22CB48C" w14:textId="77777777" w:rsidR="003D4986" w:rsidRPr="00877D44" w:rsidRDefault="003D4986" w:rsidP="000A662B">
                            <w:pPr>
                              <w:pStyle w:val="Naslov9"/>
                              <w:jc w:val="center"/>
                              <w:rPr>
                                <w:rFonts w:ascii="Arial" w:hAnsi="Arial"/>
                                <w:b/>
                                <w:sz w:val="28"/>
                                <w:szCs w:val="28"/>
                                <w:lang w:val="sl-SI" w:eastAsia="en-US"/>
                              </w:rPr>
                            </w:pPr>
                            <w:r w:rsidRPr="000A662B">
                              <w:rPr>
                                <w:rFonts w:ascii="Arial" w:hAnsi="Arial"/>
                                <w:b/>
                                <w:sz w:val="28"/>
                                <w:szCs w:val="28"/>
                                <w:lang w:eastAsia="en-US"/>
                              </w:rPr>
                              <w:t xml:space="preserve">       </w:t>
                            </w:r>
                            <w:r w:rsidRPr="00877D44">
                              <w:rPr>
                                <w:rFonts w:ascii="Arial" w:hAnsi="Arial"/>
                                <w:b/>
                                <w:sz w:val="28"/>
                                <w:szCs w:val="28"/>
                                <w:lang w:val="sl-SI" w:eastAsia="en-US"/>
                              </w:rPr>
                              <w:t>DOKUMENTACIJA</w:t>
                            </w:r>
                          </w:p>
                          <w:p w14:paraId="28172CC9" w14:textId="77777777" w:rsidR="003D4986" w:rsidRDefault="003D4986" w:rsidP="00D37134"/>
                        </w:txbxContent>
                      </v:textbox>
                      <w10:wrap type="topAndBottom" anchorx="page" anchory="page"/>
                    </v:shape>
                  </w:pict>
                </mc:Fallback>
              </mc:AlternateContent>
            </w:r>
          </w:p>
        </w:tc>
        <w:tc>
          <w:tcPr>
            <w:tcW w:w="2268" w:type="dxa"/>
          </w:tcPr>
          <w:p w14:paraId="1CE26F68" w14:textId="77777777" w:rsidR="000A4F02" w:rsidRPr="00877D44" w:rsidRDefault="000A4F02" w:rsidP="00D37134"/>
        </w:tc>
      </w:tr>
    </w:tbl>
    <w:p w14:paraId="520C205B" w14:textId="77777777" w:rsidR="000A4F02" w:rsidRPr="00877D44" w:rsidRDefault="000A4F02" w:rsidP="00AE27BF"/>
    <w:tbl>
      <w:tblPr>
        <w:tblW w:w="0" w:type="auto"/>
        <w:tblLook w:val="01E0" w:firstRow="1" w:lastRow="1" w:firstColumn="1" w:lastColumn="1" w:noHBand="0" w:noVBand="0"/>
      </w:tblPr>
      <w:tblGrid>
        <w:gridCol w:w="4253"/>
        <w:gridCol w:w="4737"/>
      </w:tblGrid>
      <w:tr w:rsidR="000A4F02" w:rsidRPr="00877D44" w14:paraId="53AFB3E9" w14:textId="77777777" w:rsidTr="003143D8">
        <w:tc>
          <w:tcPr>
            <w:tcW w:w="4253" w:type="dxa"/>
          </w:tcPr>
          <w:p w14:paraId="3642199A" w14:textId="77777777" w:rsidR="008D62E4" w:rsidRPr="00877D44" w:rsidRDefault="000A4F02" w:rsidP="008D62E4">
            <w:pPr>
              <w:rPr>
                <w:b/>
              </w:rPr>
            </w:pPr>
            <w:r w:rsidRPr="00877D44">
              <w:rPr>
                <w:b/>
                <w:bCs/>
              </w:rPr>
              <w:t>Naročnik</w:t>
            </w:r>
            <w:r w:rsidR="004A5B2E" w:rsidRPr="00877D44">
              <w:rPr>
                <w:b/>
                <w:bCs/>
              </w:rPr>
              <w:t>:</w:t>
            </w:r>
            <w:r w:rsidR="000C0AC1" w:rsidRPr="00877D44">
              <w:rPr>
                <w:b/>
                <w:bCs/>
              </w:rPr>
              <w:t xml:space="preserve"> </w:t>
            </w:r>
          </w:p>
          <w:p w14:paraId="20DCFAEB" w14:textId="77777777" w:rsidR="000A4F02" w:rsidRPr="00877D44" w:rsidRDefault="000A4F02" w:rsidP="00AE27BF">
            <w:pPr>
              <w:rPr>
                <w:b/>
              </w:rPr>
            </w:pPr>
          </w:p>
          <w:p w14:paraId="5892D845" w14:textId="77777777" w:rsidR="00863D8E" w:rsidRPr="00877D44" w:rsidRDefault="00863D8E" w:rsidP="00AE27BF">
            <w:pPr>
              <w:rPr>
                <w:b/>
              </w:rPr>
            </w:pPr>
          </w:p>
        </w:tc>
        <w:tc>
          <w:tcPr>
            <w:tcW w:w="4737" w:type="dxa"/>
          </w:tcPr>
          <w:p w14:paraId="441A9FCA" w14:textId="77777777" w:rsidR="003143D8" w:rsidRPr="00877D44" w:rsidRDefault="000A4F02" w:rsidP="007B7F3A">
            <w:pPr>
              <w:rPr>
                <w:b/>
              </w:rPr>
            </w:pPr>
            <w:r w:rsidRPr="00877D44">
              <w:rPr>
                <w:b/>
              </w:rPr>
              <w:t xml:space="preserve">Republika Slovenija, Ministrstvo za                                         zdravje, </w:t>
            </w:r>
            <w:r w:rsidR="000B4938" w:rsidRPr="00877D44">
              <w:rPr>
                <w:b/>
              </w:rPr>
              <w:t>Urad Republike Slovenija za nadzor, kakovost in investicije v zdravstvu, Ulica Ambrožiča Novljana 7,</w:t>
            </w:r>
            <w:r w:rsidRPr="00877D44">
              <w:rPr>
                <w:b/>
              </w:rPr>
              <w:t xml:space="preserve"> 1000 Ljubljana</w:t>
            </w:r>
          </w:p>
          <w:p w14:paraId="641236FB" w14:textId="4B4B97A5" w:rsidR="003143D8" w:rsidRPr="00877D44" w:rsidRDefault="003143D8" w:rsidP="003143D8">
            <w:pPr>
              <w:pStyle w:val="Navadensplet"/>
              <w:spacing w:line="260" w:lineRule="exact"/>
              <w:ind w:right="1133"/>
              <w:rPr>
                <w:rFonts w:ascii="Arial" w:hAnsi="Arial"/>
                <w:sz w:val="20"/>
                <w:lang w:val="sl-SI"/>
              </w:rPr>
            </w:pPr>
            <w:r w:rsidRPr="00877D44">
              <w:rPr>
                <w:rFonts w:ascii="Arial" w:hAnsi="Arial"/>
                <w:sz w:val="20"/>
                <w:lang w:val="sl-SI"/>
              </w:rPr>
              <w:t xml:space="preserve">Tel. št.: 01 478 60 14 </w:t>
            </w:r>
          </w:p>
          <w:p w14:paraId="147FB32C" w14:textId="6A99740E" w:rsidR="000A4F02" w:rsidRPr="00877D44" w:rsidRDefault="003143D8" w:rsidP="003143D8">
            <w:pPr>
              <w:pStyle w:val="Bodytext1"/>
              <w:shd w:val="clear" w:color="auto" w:fill="auto"/>
              <w:spacing w:before="0" w:after="0" w:line="260" w:lineRule="exact"/>
              <w:ind w:right="1133" w:firstLine="0"/>
              <w:rPr>
                <w:rFonts w:cs="Arial"/>
                <w:u w:val="single"/>
              </w:rPr>
            </w:pPr>
            <w:r w:rsidRPr="00877D44">
              <w:rPr>
                <w:rFonts w:cs="Arial"/>
              </w:rPr>
              <w:t xml:space="preserve">E-naslov: </w:t>
            </w:r>
            <w:hyperlink r:id="rId8" w:history="1">
              <w:r w:rsidRPr="00877D44">
                <w:rPr>
                  <w:rStyle w:val="Hiperpovezava"/>
                  <w:rFonts w:cs="Arial"/>
                  <w:color w:val="auto"/>
                </w:rPr>
                <w:t>gp.unkiz@gov.si</w:t>
              </w:r>
            </w:hyperlink>
            <w:r w:rsidR="000A4F02" w:rsidRPr="00877D44">
              <w:rPr>
                <w:b/>
              </w:rPr>
              <w:t xml:space="preserve"> </w:t>
            </w:r>
          </w:p>
          <w:p w14:paraId="02096C3D" w14:textId="77777777" w:rsidR="000C0AC1" w:rsidRPr="00877D44" w:rsidRDefault="000C0AC1" w:rsidP="007B7F3A">
            <w:pPr>
              <w:rPr>
                <w:b/>
                <w:color w:val="FF0000"/>
              </w:rPr>
            </w:pPr>
          </w:p>
          <w:p w14:paraId="3E8A1E0D" w14:textId="77777777" w:rsidR="00863D8E" w:rsidRPr="00877D44" w:rsidRDefault="00863D8E" w:rsidP="007B7F3A">
            <w:pPr>
              <w:rPr>
                <w:b/>
                <w:color w:val="FF0000"/>
              </w:rPr>
            </w:pPr>
          </w:p>
        </w:tc>
      </w:tr>
      <w:tr w:rsidR="000A4F02" w:rsidRPr="00877D44" w14:paraId="1832EA85" w14:textId="77777777" w:rsidTr="003143D8">
        <w:tc>
          <w:tcPr>
            <w:tcW w:w="4253" w:type="dxa"/>
          </w:tcPr>
          <w:p w14:paraId="1695E4AA" w14:textId="57ECAC6B" w:rsidR="00AE27BF" w:rsidRPr="00877D44" w:rsidRDefault="003143D8" w:rsidP="00AE27BF">
            <w:pPr>
              <w:rPr>
                <w:b/>
              </w:rPr>
            </w:pPr>
            <w:r w:rsidRPr="00877D44">
              <w:rPr>
                <w:b/>
                <w:bCs/>
              </w:rPr>
              <w:t>Uporabnik</w:t>
            </w:r>
            <w:r w:rsidR="000A6F2F" w:rsidRPr="00877D44">
              <w:rPr>
                <w:b/>
                <w:bCs/>
              </w:rPr>
              <w:t xml:space="preserve"> / sonaročnik</w:t>
            </w:r>
            <w:r w:rsidR="004A5B2E" w:rsidRPr="00877D44">
              <w:rPr>
                <w:b/>
              </w:rPr>
              <w:t>:</w:t>
            </w:r>
          </w:p>
          <w:p w14:paraId="0F71FA45" w14:textId="77777777" w:rsidR="00846399" w:rsidRPr="00877D44" w:rsidRDefault="00846399" w:rsidP="00AE27BF">
            <w:pPr>
              <w:rPr>
                <w:b/>
              </w:rPr>
            </w:pPr>
          </w:p>
          <w:p w14:paraId="229AD880" w14:textId="77777777" w:rsidR="00846399" w:rsidRPr="00877D44" w:rsidRDefault="00846399" w:rsidP="00AE27BF">
            <w:pPr>
              <w:rPr>
                <w:b/>
              </w:rPr>
            </w:pPr>
          </w:p>
          <w:p w14:paraId="29705927" w14:textId="77777777" w:rsidR="00AE27BF" w:rsidRPr="00877D44" w:rsidRDefault="00AE27BF" w:rsidP="00AE27BF">
            <w:pPr>
              <w:rPr>
                <w:b/>
              </w:rPr>
            </w:pPr>
          </w:p>
          <w:p w14:paraId="5618FEEA" w14:textId="77777777" w:rsidR="00863D8E" w:rsidRPr="00877D44" w:rsidRDefault="00863D8E" w:rsidP="00AE27BF">
            <w:pPr>
              <w:rPr>
                <w:b/>
              </w:rPr>
            </w:pPr>
          </w:p>
          <w:p w14:paraId="17F8375E" w14:textId="5459F111" w:rsidR="000A4F02" w:rsidRPr="00877D44" w:rsidRDefault="000A4F02" w:rsidP="00AE27BF">
            <w:pPr>
              <w:rPr>
                <w:b/>
              </w:rPr>
            </w:pPr>
          </w:p>
        </w:tc>
        <w:tc>
          <w:tcPr>
            <w:tcW w:w="4737" w:type="dxa"/>
          </w:tcPr>
          <w:p w14:paraId="50CAAB3C" w14:textId="7ED276ED" w:rsidR="003143D8" w:rsidRPr="00877D44" w:rsidRDefault="003143D8" w:rsidP="003143D8">
            <w:pPr>
              <w:rPr>
                <w:b/>
              </w:rPr>
            </w:pPr>
            <w:r w:rsidRPr="00877D44">
              <w:rPr>
                <w:b/>
              </w:rPr>
              <w:t>Univerzitetni klinični center Ljubljana, Zaloška cesta 2, 1000 Ljubljana</w:t>
            </w:r>
          </w:p>
          <w:p w14:paraId="0A17F105" w14:textId="2CD2440A" w:rsidR="003143D8" w:rsidRPr="00877D44" w:rsidRDefault="003143D8" w:rsidP="003143D8">
            <w:pPr>
              <w:ind w:right="1133"/>
            </w:pPr>
            <w:r w:rsidRPr="00877D44">
              <w:t xml:space="preserve">Tel. št.: 01 522 50 50 </w:t>
            </w:r>
          </w:p>
          <w:p w14:paraId="4B8A6AE0" w14:textId="53860696" w:rsidR="00497552" w:rsidRPr="00877D44" w:rsidRDefault="003143D8" w:rsidP="003143D8">
            <w:pPr>
              <w:rPr>
                <w:b/>
              </w:rPr>
            </w:pPr>
            <w:r w:rsidRPr="00877D44">
              <w:rPr>
                <w:rFonts w:eastAsia="Calibri"/>
              </w:rPr>
              <w:t xml:space="preserve">E-naslov: </w:t>
            </w:r>
            <w:hyperlink r:id="rId9" w:history="1">
              <w:r w:rsidRPr="00877D44">
                <w:rPr>
                  <w:rFonts w:eastAsia="Calibri"/>
                  <w:u w:val="single"/>
                  <w:shd w:val="clear" w:color="auto" w:fill="FFFFFF"/>
                </w:rPr>
                <w:t>gp.ukc@kclj.si</w:t>
              </w:r>
            </w:hyperlink>
          </w:p>
        </w:tc>
      </w:tr>
      <w:tr w:rsidR="003143D8" w:rsidRPr="00877D44" w14:paraId="0EF9C75E" w14:textId="77777777" w:rsidTr="003143D8">
        <w:tc>
          <w:tcPr>
            <w:tcW w:w="4253" w:type="dxa"/>
          </w:tcPr>
          <w:p w14:paraId="60B4D631" w14:textId="19820A78" w:rsidR="003143D8" w:rsidRPr="00877D44" w:rsidRDefault="003143D8" w:rsidP="00AE27BF">
            <w:pPr>
              <w:rPr>
                <w:b/>
                <w:bCs/>
                <w:highlight w:val="yellow"/>
              </w:rPr>
            </w:pPr>
            <w:r w:rsidRPr="00877D44">
              <w:rPr>
                <w:b/>
              </w:rPr>
              <w:t>Predmet javnega naročila:</w:t>
            </w:r>
          </w:p>
        </w:tc>
        <w:tc>
          <w:tcPr>
            <w:tcW w:w="4737" w:type="dxa"/>
          </w:tcPr>
          <w:p w14:paraId="148A0BF7" w14:textId="4F64B6C0" w:rsidR="003143D8" w:rsidRPr="00C434BF" w:rsidRDefault="00C434BF" w:rsidP="00C434BF">
            <w:pPr>
              <w:rPr>
                <w:b/>
                <w:bCs/>
              </w:rPr>
            </w:pPr>
            <w:r w:rsidRPr="00C434BF">
              <w:rPr>
                <w:b/>
                <w:bCs/>
              </w:rPr>
              <w:t xml:space="preserve">Dobava in namestitev </w:t>
            </w:r>
            <w:r>
              <w:rPr>
                <w:b/>
                <w:bCs/>
              </w:rPr>
              <w:t xml:space="preserve">ter vzdrževanje </w:t>
            </w:r>
            <w:r w:rsidRPr="00C434BF">
              <w:rPr>
                <w:b/>
                <w:bCs/>
              </w:rPr>
              <w:t>splošne medicinske</w:t>
            </w:r>
            <w:r>
              <w:rPr>
                <w:b/>
                <w:bCs/>
              </w:rPr>
              <w:t xml:space="preserve"> </w:t>
            </w:r>
            <w:r w:rsidRPr="00C434BF">
              <w:rPr>
                <w:b/>
                <w:bCs/>
              </w:rPr>
              <w:t>opreme, medicinskih naprav, aparatov in</w:t>
            </w:r>
            <w:r>
              <w:rPr>
                <w:b/>
                <w:bCs/>
              </w:rPr>
              <w:t xml:space="preserve"> </w:t>
            </w:r>
            <w:r w:rsidRPr="00C434BF">
              <w:rPr>
                <w:b/>
                <w:bCs/>
              </w:rPr>
              <w:t>sistemov za Urgentni kirurški blok v objektu</w:t>
            </w:r>
            <w:r>
              <w:rPr>
                <w:b/>
                <w:bCs/>
              </w:rPr>
              <w:t xml:space="preserve"> </w:t>
            </w:r>
            <w:r w:rsidRPr="00C434BF">
              <w:rPr>
                <w:b/>
                <w:bCs/>
              </w:rPr>
              <w:t xml:space="preserve">UKC DTS </w:t>
            </w:r>
            <w:r>
              <w:rPr>
                <w:b/>
                <w:bCs/>
              </w:rPr>
              <w:t>pritličje</w:t>
            </w:r>
            <w:r w:rsidRPr="00C434BF">
              <w:rPr>
                <w:b/>
                <w:bCs/>
              </w:rPr>
              <w:t>, faza 3</w:t>
            </w:r>
            <w:r>
              <w:rPr>
                <w:b/>
                <w:bCs/>
              </w:rPr>
              <w:t>b in faza 3c</w:t>
            </w:r>
          </w:p>
        </w:tc>
      </w:tr>
      <w:tr w:rsidR="000A4F02" w:rsidRPr="00877D44" w14:paraId="4E04128D" w14:textId="77777777" w:rsidTr="003143D8">
        <w:tc>
          <w:tcPr>
            <w:tcW w:w="4253" w:type="dxa"/>
          </w:tcPr>
          <w:p w14:paraId="7C1483FD" w14:textId="2E78323F" w:rsidR="00863D8E" w:rsidRPr="00877D44" w:rsidRDefault="00863D8E" w:rsidP="00AE27BF">
            <w:pPr>
              <w:rPr>
                <w:b/>
              </w:rPr>
            </w:pPr>
          </w:p>
          <w:p w14:paraId="542C5A0D" w14:textId="77777777" w:rsidR="0026051B" w:rsidRPr="00877D44" w:rsidRDefault="0026051B" w:rsidP="00AE27BF">
            <w:pPr>
              <w:rPr>
                <w:b/>
              </w:rPr>
            </w:pPr>
          </w:p>
          <w:p w14:paraId="3A188E73" w14:textId="77777777" w:rsidR="000A4F02" w:rsidRPr="00877D44" w:rsidRDefault="000A4F02" w:rsidP="00AE27BF">
            <w:pPr>
              <w:rPr>
                <w:b/>
              </w:rPr>
            </w:pPr>
            <w:r w:rsidRPr="00877D44">
              <w:rPr>
                <w:b/>
              </w:rPr>
              <w:t>Zaporedna št. javnega naročila:</w:t>
            </w:r>
          </w:p>
        </w:tc>
        <w:tc>
          <w:tcPr>
            <w:tcW w:w="4737" w:type="dxa"/>
          </w:tcPr>
          <w:p w14:paraId="5B1DB043" w14:textId="77777777" w:rsidR="00E95DE3" w:rsidRPr="00877D44" w:rsidRDefault="00E95DE3" w:rsidP="007B7F3A">
            <w:pPr>
              <w:rPr>
                <w:b/>
              </w:rPr>
            </w:pPr>
          </w:p>
          <w:p w14:paraId="1CFFD60E" w14:textId="77777777" w:rsidR="00863D8E" w:rsidRPr="00877D44" w:rsidRDefault="00863D8E" w:rsidP="007B7F3A">
            <w:pPr>
              <w:rPr>
                <w:b/>
              </w:rPr>
            </w:pPr>
          </w:p>
          <w:p w14:paraId="0440DD03" w14:textId="77777777" w:rsidR="00A35CFC" w:rsidRPr="00A35CFC" w:rsidRDefault="00A35CFC" w:rsidP="00A35CFC">
            <w:pPr>
              <w:rPr>
                <w:b/>
              </w:rPr>
            </w:pPr>
            <w:r w:rsidRPr="00A35CFC">
              <w:rPr>
                <w:b/>
              </w:rPr>
              <w:t>V3-25/B</w:t>
            </w:r>
          </w:p>
          <w:p w14:paraId="738A7241" w14:textId="77777777" w:rsidR="00F15577" w:rsidRPr="00877D44" w:rsidRDefault="00F15577" w:rsidP="007B7F3A">
            <w:pPr>
              <w:rPr>
                <w:b/>
              </w:rPr>
            </w:pPr>
          </w:p>
          <w:p w14:paraId="214E2592" w14:textId="77777777" w:rsidR="00CE15C0" w:rsidRPr="00877D44" w:rsidRDefault="00CE15C0" w:rsidP="007B7F3A">
            <w:pPr>
              <w:rPr>
                <w:b/>
              </w:rPr>
            </w:pPr>
          </w:p>
        </w:tc>
      </w:tr>
      <w:tr w:rsidR="000A4F02" w:rsidRPr="00877D44" w14:paraId="56E64FBE" w14:textId="77777777" w:rsidTr="003143D8">
        <w:tc>
          <w:tcPr>
            <w:tcW w:w="4253" w:type="dxa"/>
          </w:tcPr>
          <w:p w14:paraId="0D489420" w14:textId="77777777" w:rsidR="000A4F02" w:rsidRPr="00877D44" w:rsidRDefault="000A4F02" w:rsidP="00AE27BF">
            <w:pPr>
              <w:rPr>
                <w:b/>
              </w:rPr>
            </w:pPr>
            <w:r w:rsidRPr="00877D44">
              <w:rPr>
                <w:b/>
              </w:rPr>
              <w:t>Vrsta postopka za oddajo</w:t>
            </w:r>
          </w:p>
          <w:p w14:paraId="34674E7E" w14:textId="77777777" w:rsidR="000A4F02" w:rsidRPr="00877D44" w:rsidRDefault="000A4F02" w:rsidP="00AE27BF">
            <w:pPr>
              <w:rPr>
                <w:b/>
              </w:rPr>
            </w:pPr>
            <w:r w:rsidRPr="00877D44">
              <w:rPr>
                <w:b/>
              </w:rPr>
              <w:t>javnega naročila:</w:t>
            </w:r>
          </w:p>
        </w:tc>
        <w:tc>
          <w:tcPr>
            <w:tcW w:w="4737" w:type="dxa"/>
          </w:tcPr>
          <w:p w14:paraId="7A3AFA75" w14:textId="1AF776BF" w:rsidR="000A4F02" w:rsidRPr="00877D44" w:rsidRDefault="000A4F02" w:rsidP="007B7F3A">
            <w:pPr>
              <w:rPr>
                <w:b/>
              </w:rPr>
            </w:pPr>
            <w:r w:rsidRPr="00877D44">
              <w:rPr>
                <w:b/>
              </w:rPr>
              <w:t>Odprti postopek</w:t>
            </w:r>
          </w:p>
          <w:p w14:paraId="43A74DAB" w14:textId="77777777" w:rsidR="000A4F02" w:rsidRPr="00877D44" w:rsidRDefault="000A4F02" w:rsidP="007B7F3A">
            <w:pPr>
              <w:rPr>
                <w:b/>
              </w:rPr>
            </w:pPr>
          </w:p>
          <w:p w14:paraId="045B7A02" w14:textId="77777777" w:rsidR="000A4F02" w:rsidRPr="00877D44" w:rsidRDefault="000A4F02" w:rsidP="007B7F3A">
            <w:pPr>
              <w:rPr>
                <w:b/>
              </w:rPr>
            </w:pPr>
          </w:p>
          <w:p w14:paraId="44644CE2" w14:textId="77777777" w:rsidR="000A4F02" w:rsidRPr="00877D44" w:rsidRDefault="000A4F02" w:rsidP="007B7F3A">
            <w:pPr>
              <w:rPr>
                <w:b/>
              </w:rPr>
            </w:pPr>
          </w:p>
        </w:tc>
      </w:tr>
      <w:tr w:rsidR="000A4F02" w:rsidRPr="00877D44" w14:paraId="3D329BF4" w14:textId="77777777" w:rsidTr="003143D8">
        <w:tc>
          <w:tcPr>
            <w:tcW w:w="4253" w:type="dxa"/>
          </w:tcPr>
          <w:p w14:paraId="5C8E1D77" w14:textId="77777777" w:rsidR="000A4F02" w:rsidRPr="00877D44" w:rsidRDefault="000A4F02" w:rsidP="00D37134"/>
        </w:tc>
        <w:tc>
          <w:tcPr>
            <w:tcW w:w="4737" w:type="dxa"/>
          </w:tcPr>
          <w:p w14:paraId="530D3838" w14:textId="77777777" w:rsidR="00D207B8" w:rsidRPr="00877D44" w:rsidRDefault="00D207B8" w:rsidP="00D37134"/>
        </w:tc>
      </w:tr>
    </w:tbl>
    <w:p w14:paraId="5995B0C9" w14:textId="77777777" w:rsidR="000A4F02" w:rsidRPr="00877D44" w:rsidRDefault="000A4F02" w:rsidP="00D37134"/>
    <w:p w14:paraId="3F72AEBB" w14:textId="4997FB46" w:rsidR="008517B0" w:rsidRPr="00877D44" w:rsidRDefault="00F15577" w:rsidP="00D37134">
      <w:r w:rsidRPr="00877D44">
        <w:br w:type="page"/>
      </w:r>
    </w:p>
    <w:p w14:paraId="41524CD1" w14:textId="77777777" w:rsidR="00BC755C" w:rsidRPr="009B206F" w:rsidRDefault="00BC755C" w:rsidP="00BC755C">
      <w:pPr>
        <w:rPr>
          <w:b/>
          <w:bCs/>
        </w:rPr>
      </w:pPr>
      <w:r w:rsidRPr="009B206F">
        <w:rPr>
          <w:b/>
          <w:bCs/>
        </w:rPr>
        <w:lastRenderedPageBreak/>
        <w:t>KAZALO VSEBINE</w:t>
      </w:r>
    </w:p>
    <w:p w14:paraId="29BA66C7" w14:textId="77777777" w:rsidR="00BC755C" w:rsidRPr="00877D44" w:rsidRDefault="00BC755C" w:rsidP="00D37134"/>
    <w:bookmarkStart w:id="0" w:name="_Toc372281743"/>
    <w:p w14:paraId="4EF5F5C3" w14:textId="4083A929" w:rsidR="00AF7C0F" w:rsidRDefault="00905563">
      <w:pPr>
        <w:pStyle w:val="Kazalovsebine2"/>
        <w:rPr>
          <w:rFonts w:asciiTheme="minorHAnsi" w:eastAsiaTheme="minorEastAsia" w:hAnsiTheme="minorHAnsi" w:cstheme="minorBidi"/>
          <w:b w:val="0"/>
          <w:bCs w:val="0"/>
          <w:noProof/>
          <w:kern w:val="2"/>
          <w:sz w:val="24"/>
          <w:szCs w:val="24"/>
          <w14:ligatures w14:val="standardContextual"/>
        </w:rPr>
      </w:pPr>
      <w:r w:rsidRPr="00691E50">
        <w:rPr>
          <w:rFonts w:ascii="Arial" w:eastAsia="Batang" w:hAnsi="Arial"/>
          <w:noProof/>
          <w:color w:val="FF0000"/>
        </w:rPr>
        <w:fldChar w:fldCharType="begin"/>
      </w:r>
      <w:r w:rsidRPr="00691E50">
        <w:rPr>
          <w:rFonts w:ascii="Arial" w:eastAsia="Batang" w:hAnsi="Arial"/>
          <w:noProof/>
          <w:color w:val="FF0000"/>
        </w:rPr>
        <w:instrText xml:space="preserve"> TOC \o "1-3" \h \z \u </w:instrText>
      </w:r>
      <w:r w:rsidRPr="00691E50">
        <w:rPr>
          <w:rFonts w:ascii="Arial" w:eastAsia="Batang" w:hAnsi="Arial"/>
          <w:noProof/>
          <w:color w:val="FF0000"/>
        </w:rPr>
        <w:fldChar w:fldCharType="separate"/>
      </w:r>
      <w:hyperlink w:anchor="_Toc193235777" w:history="1">
        <w:r w:rsidR="00AF7C0F" w:rsidRPr="00987A15">
          <w:rPr>
            <w:rStyle w:val="Hiperpovezava"/>
            <w:noProof/>
          </w:rPr>
          <w:t>POVABILO K ODDAJI PONUDBE IN SPLOŠNA NAVODILA PONUDNIKU ZA PRIPRAVO PONUDBE</w:t>
        </w:r>
        <w:r w:rsidR="00AF7C0F">
          <w:rPr>
            <w:noProof/>
            <w:webHidden/>
          </w:rPr>
          <w:tab/>
        </w:r>
        <w:r w:rsidR="00AF7C0F">
          <w:rPr>
            <w:noProof/>
            <w:webHidden/>
          </w:rPr>
          <w:fldChar w:fldCharType="begin"/>
        </w:r>
        <w:r w:rsidR="00AF7C0F">
          <w:rPr>
            <w:noProof/>
            <w:webHidden/>
          </w:rPr>
          <w:instrText xml:space="preserve"> PAGEREF _Toc193235777 \h </w:instrText>
        </w:r>
        <w:r w:rsidR="00AF7C0F">
          <w:rPr>
            <w:noProof/>
            <w:webHidden/>
          </w:rPr>
        </w:r>
        <w:r w:rsidR="00AF7C0F">
          <w:rPr>
            <w:noProof/>
            <w:webHidden/>
          </w:rPr>
          <w:fldChar w:fldCharType="separate"/>
        </w:r>
        <w:r w:rsidR="00AF7C0F">
          <w:rPr>
            <w:noProof/>
            <w:webHidden/>
          </w:rPr>
          <w:t>3</w:t>
        </w:r>
        <w:r w:rsidR="00AF7C0F">
          <w:rPr>
            <w:noProof/>
            <w:webHidden/>
          </w:rPr>
          <w:fldChar w:fldCharType="end"/>
        </w:r>
      </w:hyperlink>
    </w:p>
    <w:p w14:paraId="4CE222D0" w14:textId="43F1E2DE"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78" w:history="1">
        <w:r w:rsidR="00AF7C0F" w:rsidRPr="00987A15">
          <w:rPr>
            <w:rStyle w:val="Hiperpovezava"/>
            <w:noProof/>
          </w:rPr>
          <w:t>1.</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PODATKI O JAVNEM NAROČILU</w:t>
        </w:r>
        <w:r w:rsidR="00AF7C0F">
          <w:rPr>
            <w:noProof/>
            <w:webHidden/>
          </w:rPr>
          <w:tab/>
        </w:r>
        <w:r w:rsidR="00AF7C0F">
          <w:rPr>
            <w:noProof/>
            <w:webHidden/>
          </w:rPr>
          <w:fldChar w:fldCharType="begin"/>
        </w:r>
        <w:r w:rsidR="00AF7C0F">
          <w:rPr>
            <w:noProof/>
            <w:webHidden/>
          </w:rPr>
          <w:instrText xml:space="preserve"> PAGEREF _Toc193235778 \h </w:instrText>
        </w:r>
        <w:r w:rsidR="00AF7C0F">
          <w:rPr>
            <w:noProof/>
            <w:webHidden/>
          </w:rPr>
        </w:r>
        <w:r w:rsidR="00AF7C0F">
          <w:rPr>
            <w:noProof/>
            <w:webHidden/>
          </w:rPr>
          <w:fldChar w:fldCharType="separate"/>
        </w:r>
        <w:r w:rsidR="00AF7C0F">
          <w:rPr>
            <w:noProof/>
            <w:webHidden/>
          </w:rPr>
          <w:t>3</w:t>
        </w:r>
        <w:r w:rsidR="00AF7C0F">
          <w:rPr>
            <w:noProof/>
            <w:webHidden/>
          </w:rPr>
          <w:fldChar w:fldCharType="end"/>
        </w:r>
      </w:hyperlink>
    </w:p>
    <w:p w14:paraId="1A5E71C3" w14:textId="5C73CBED"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79" w:history="1">
        <w:r w:rsidR="00AF7C0F" w:rsidRPr="00987A15">
          <w:rPr>
            <w:rStyle w:val="Hiperpovezava"/>
            <w:noProof/>
          </w:rPr>
          <w:t>2.</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OZNAKA IN PREDMET JAVNEGA NAROČILA TER NAČIN ODDAJE</w:t>
        </w:r>
        <w:r w:rsidR="00AF7C0F">
          <w:rPr>
            <w:noProof/>
            <w:webHidden/>
          </w:rPr>
          <w:tab/>
        </w:r>
        <w:r w:rsidR="00AF7C0F">
          <w:rPr>
            <w:noProof/>
            <w:webHidden/>
          </w:rPr>
          <w:fldChar w:fldCharType="begin"/>
        </w:r>
        <w:r w:rsidR="00AF7C0F">
          <w:rPr>
            <w:noProof/>
            <w:webHidden/>
          </w:rPr>
          <w:instrText xml:space="preserve"> PAGEREF _Toc193235779 \h </w:instrText>
        </w:r>
        <w:r w:rsidR="00AF7C0F">
          <w:rPr>
            <w:noProof/>
            <w:webHidden/>
          </w:rPr>
        </w:r>
        <w:r w:rsidR="00AF7C0F">
          <w:rPr>
            <w:noProof/>
            <w:webHidden/>
          </w:rPr>
          <w:fldChar w:fldCharType="separate"/>
        </w:r>
        <w:r w:rsidR="00AF7C0F">
          <w:rPr>
            <w:noProof/>
            <w:webHidden/>
          </w:rPr>
          <w:t>3</w:t>
        </w:r>
        <w:r w:rsidR="00AF7C0F">
          <w:rPr>
            <w:noProof/>
            <w:webHidden/>
          </w:rPr>
          <w:fldChar w:fldCharType="end"/>
        </w:r>
      </w:hyperlink>
    </w:p>
    <w:p w14:paraId="343F0468" w14:textId="5D3663CD"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80" w:history="1">
        <w:r w:rsidR="00AF7C0F" w:rsidRPr="00987A15">
          <w:rPr>
            <w:rStyle w:val="Hiperpovezava"/>
            <w:noProof/>
          </w:rPr>
          <w:t>3.</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PODATKI O (SO)NAROČNIKIH</w:t>
        </w:r>
        <w:r w:rsidR="00AF7C0F">
          <w:rPr>
            <w:noProof/>
            <w:webHidden/>
          </w:rPr>
          <w:tab/>
        </w:r>
        <w:r w:rsidR="00AF7C0F">
          <w:rPr>
            <w:noProof/>
            <w:webHidden/>
          </w:rPr>
          <w:fldChar w:fldCharType="begin"/>
        </w:r>
        <w:r w:rsidR="00AF7C0F">
          <w:rPr>
            <w:noProof/>
            <w:webHidden/>
          </w:rPr>
          <w:instrText xml:space="preserve"> PAGEREF _Toc193235780 \h </w:instrText>
        </w:r>
        <w:r w:rsidR="00AF7C0F">
          <w:rPr>
            <w:noProof/>
            <w:webHidden/>
          </w:rPr>
        </w:r>
        <w:r w:rsidR="00AF7C0F">
          <w:rPr>
            <w:noProof/>
            <w:webHidden/>
          </w:rPr>
          <w:fldChar w:fldCharType="separate"/>
        </w:r>
        <w:r w:rsidR="00AF7C0F">
          <w:rPr>
            <w:noProof/>
            <w:webHidden/>
          </w:rPr>
          <w:t>5</w:t>
        </w:r>
        <w:r w:rsidR="00AF7C0F">
          <w:rPr>
            <w:noProof/>
            <w:webHidden/>
          </w:rPr>
          <w:fldChar w:fldCharType="end"/>
        </w:r>
      </w:hyperlink>
    </w:p>
    <w:p w14:paraId="7098D6F4" w14:textId="38603014"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81" w:history="1">
        <w:r w:rsidR="00AF7C0F" w:rsidRPr="00987A15">
          <w:rPr>
            <w:rStyle w:val="Hiperpovezava"/>
            <w:noProof/>
          </w:rPr>
          <w:t>4.</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ROK IN NAČIN PREDLOŽITVE PONUDBE</w:t>
        </w:r>
        <w:r w:rsidR="00AF7C0F">
          <w:rPr>
            <w:noProof/>
            <w:webHidden/>
          </w:rPr>
          <w:tab/>
        </w:r>
        <w:r w:rsidR="00AF7C0F">
          <w:rPr>
            <w:noProof/>
            <w:webHidden/>
          </w:rPr>
          <w:fldChar w:fldCharType="begin"/>
        </w:r>
        <w:r w:rsidR="00AF7C0F">
          <w:rPr>
            <w:noProof/>
            <w:webHidden/>
          </w:rPr>
          <w:instrText xml:space="preserve"> PAGEREF _Toc193235781 \h </w:instrText>
        </w:r>
        <w:r w:rsidR="00AF7C0F">
          <w:rPr>
            <w:noProof/>
            <w:webHidden/>
          </w:rPr>
        </w:r>
        <w:r w:rsidR="00AF7C0F">
          <w:rPr>
            <w:noProof/>
            <w:webHidden/>
          </w:rPr>
          <w:fldChar w:fldCharType="separate"/>
        </w:r>
        <w:r w:rsidR="00AF7C0F">
          <w:rPr>
            <w:noProof/>
            <w:webHidden/>
          </w:rPr>
          <w:t>5</w:t>
        </w:r>
        <w:r w:rsidR="00AF7C0F">
          <w:rPr>
            <w:noProof/>
            <w:webHidden/>
          </w:rPr>
          <w:fldChar w:fldCharType="end"/>
        </w:r>
      </w:hyperlink>
    </w:p>
    <w:p w14:paraId="327B524A" w14:textId="633F75E5"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82" w:history="1">
        <w:r w:rsidR="00AF7C0F" w:rsidRPr="00987A15">
          <w:rPr>
            <w:rStyle w:val="Hiperpovezava"/>
            <w:noProof/>
          </w:rPr>
          <w:t>5.</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ODPIRANJE PONUDB</w:t>
        </w:r>
        <w:r w:rsidR="00AF7C0F">
          <w:rPr>
            <w:noProof/>
            <w:webHidden/>
          </w:rPr>
          <w:tab/>
        </w:r>
        <w:r w:rsidR="00AF7C0F">
          <w:rPr>
            <w:noProof/>
            <w:webHidden/>
          </w:rPr>
          <w:fldChar w:fldCharType="begin"/>
        </w:r>
        <w:r w:rsidR="00AF7C0F">
          <w:rPr>
            <w:noProof/>
            <w:webHidden/>
          </w:rPr>
          <w:instrText xml:space="preserve"> PAGEREF _Toc193235782 \h </w:instrText>
        </w:r>
        <w:r w:rsidR="00AF7C0F">
          <w:rPr>
            <w:noProof/>
            <w:webHidden/>
          </w:rPr>
        </w:r>
        <w:r w:rsidR="00AF7C0F">
          <w:rPr>
            <w:noProof/>
            <w:webHidden/>
          </w:rPr>
          <w:fldChar w:fldCharType="separate"/>
        </w:r>
        <w:r w:rsidR="00AF7C0F">
          <w:rPr>
            <w:noProof/>
            <w:webHidden/>
          </w:rPr>
          <w:t>6</w:t>
        </w:r>
        <w:r w:rsidR="00AF7C0F">
          <w:rPr>
            <w:noProof/>
            <w:webHidden/>
          </w:rPr>
          <w:fldChar w:fldCharType="end"/>
        </w:r>
      </w:hyperlink>
    </w:p>
    <w:p w14:paraId="4010C044" w14:textId="7919DD3F"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83" w:history="1">
        <w:r w:rsidR="00AF7C0F" w:rsidRPr="00987A15">
          <w:rPr>
            <w:rStyle w:val="Hiperpovezava"/>
            <w:noProof/>
          </w:rPr>
          <w:t>6.</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PRAVNA PODLAGA JAVNEGA NAROČILA</w:t>
        </w:r>
        <w:r w:rsidR="00AF7C0F">
          <w:rPr>
            <w:noProof/>
            <w:webHidden/>
          </w:rPr>
          <w:tab/>
        </w:r>
        <w:r w:rsidR="00AF7C0F">
          <w:rPr>
            <w:noProof/>
            <w:webHidden/>
          </w:rPr>
          <w:fldChar w:fldCharType="begin"/>
        </w:r>
        <w:r w:rsidR="00AF7C0F">
          <w:rPr>
            <w:noProof/>
            <w:webHidden/>
          </w:rPr>
          <w:instrText xml:space="preserve"> PAGEREF _Toc193235783 \h </w:instrText>
        </w:r>
        <w:r w:rsidR="00AF7C0F">
          <w:rPr>
            <w:noProof/>
            <w:webHidden/>
          </w:rPr>
        </w:r>
        <w:r w:rsidR="00AF7C0F">
          <w:rPr>
            <w:noProof/>
            <w:webHidden/>
          </w:rPr>
          <w:fldChar w:fldCharType="separate"/>
        </w:r>
        <w:r w:rsidR="00AF7C0F">
          <w:rPr>
            <w:noProof/>
            <w:webHidden/>
          </w:rPr>
          <w:t>6</w:t>
        </w:r>
        <w:r w:rsidR="00AF7C0F">
          <w:rPr>
            <w:noProof/>
            <w:webHidden/>
          </w:rPr>
          <w:fldChar w:fldCharType="end"/>
        </w:r>
      </w:hyperlink>
    </w:p>
    <w:p w14:paraId="5DACD34F" w14:textId="41EAF52D"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84" w:history="1">
        <w:r w:rsidR="00AF7C0F" w:rsidRPr="00987A15">
          <w:rPr>
            <w:rStyle w:val="Hiperpovezava"/>
            <w:noProof/>
          </w:rPr>
          <w:t>7.</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TEMELJNA PRAVILA POSLOVANJA</w:t>
        </w:r>
        <w:r w:rsidR="00AF7C0F">
          <w:rPr>
            <w:noProof/>
            <w:webHidden/>
          </w:rPr>
          <w:tab/>
        </w:r>
        <w:r w:rsidR="00AF7C0F">
          <w:rPr>
            <w:noProof/>
            <w:webHidden/>
          </w:rPr>
          <w:fldChar w:fldCharType="begin"/>
        </w:r>
        <w:r w:rsidR="00AF7C0F">
          <w:rPr>
            <w:noProof/>
            <w:webHidden/>
          </w:rPr>
          <w:instrText xml:space="preserve"> PAGEREF _Toc193235784 \h </w:instrText>
        </w:r>
        <w:r w:rsidR="00AF7C0F">
          <w:rPr>
            <w:noProof/>
            <w:webHidden/>
          </w:rPr>
        </w:r>
        <w:r w:rsidR="00AF7C0F">
          <w:rPr>
            <w:noProof/>
            <w:webHidden/>
          </w:rPr>
          <w:fldChar w:fldCharType="separate"/>
        </w:r>
        <w:r w:rsidR="00AF7C0F">
          <w:rPr>
            <w:noProof/>
            <w:webHidden/>
          </w:rPr>
          <w:t>6</w:t>
        </w:r>
        <w:r w:rsidR="00AF7C0F">
          <w:rPr>
            <w:noProof/>
            <w:webHidden/>
          </w:rPr>
          <w:fldChar w:fldCharType="end"/>
        </w:r>
      </w:hyperlink>
    </w:p>
    <w:p w14:paraId="4A335909" w14:textId="5F662D8D"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85" w:history="1">
        <w:r w:rsidR="00AF7C0F" w:rsidRPr="00987A15">
          <w:rPr>
            <w:rStyle w:val="Hiperpovezava"/>
            <w:noProof/>
          </w:rPr>
          <w:t>8.</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UGOTAVLJANJE SPOSOBNOSTI</w:t>
        </w:r>
        <w:r w:rsidR="00AF7C0F">
          <w:rPr>
            <w:noProof/>
            <w:webHidden/>
          </w:rPr>
          <w:tab/>
        </w:r>
        <w:r w:rsidR="00AF7C0F">
          <w:rPr>
            <w:noProof/>
            <w:webHidden/>
          </w:rPr>
          <w:fldChar w:fldCharType="begin"/>
        </w:r>
        <w:r w:rsidR="00AF7C0F">
          <w:rPr>
            <w:noProof/>
            <w:webHidden/>
          </w:rPr>
          <w:instrText xml:space="preserve"> PAGEREF _Toc193235785 \h </w:instrText>
        </w:r>
        <w:r w:rsidR="00AF7C0F">
          <w:rPr>
            <w:noProof/>
            <w:webHidden/>
          </w:rPr>
        </w:r>
        <w:r w:rsidR="00AF7C0F">
          <w:rPr>
            <w:noProof/>
            <w:webHidden/>
          </w:rPr>
          <w:fldChar w:fldCharType="separate"/>
        </w:r>
        <w:r w:rsidR="00AF7C0F">
          <w:rPr>
            <w:noProof/>
            <w:webHidden/>
          </w:rPr>
          <w:t>7</w:t>
        </w:r>
        <w:r w:rsidR="00AF7C0F">
          <w:rPr>
            <w:noProof/>
            <w:webHidden/>
          </w:rPr>
          <w:fldChar w:fldCharType="end"/>
        </w:r>
      </w:hyperlink>
    </w:p>
    <w:p w14:paraId="1F3B700A" w14:textId="3BC13DE6"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88" w:history="1">
        <w:r w:rsidR="00AF7C0F" w:rsidRPr="00987A15">
          <w:rPr>
            <w:rStyle w:val="Hiperpovezava"/>
            <w:noProof/>
          </w:rPr>
          <w:t>9.</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MERILO</w:t>
        </w:r>
        <w:r w:rsidR="00AF7C0F">
          <w:rPr>
            <w:noProof/>
            <w:webHidden/>
          </w:rPr>
          <w:tab/>
        </w:r>
        <w:r w:rsidR="00AF7C0F">
          <w:rPr>
            <w:noProof/>
            <w:webHidden/>
          </w:rPr>
          <w:fldChar w:fldCharType="begin"/>
        </w:r>
        <w:r w:rsidR="00AF7C0F">
          <w:rPr>
            <w:noProof/>
            <w:webHidden/>
          </w:rPr>
          <w:instrText xml:space="preserve"> PAGEREF _Toc193235788 \h </w:instrText>
        </w:r>
        <w:r w:rsidR="00AF7C0F">
          <w:rPr>
            <w:noProof/>
            <w:webHidden/>
          </w:rPr>
        </w:r>
        <w:r w:rsidR="00AF7C0F">
          <w:rPr>
            <w:noProof/>
            <w:webHidden/>
          </w:rPr>
          <w:fldChar w:fldCharType="separate"/>
        </w:r>
        <w:r w:rsidR="00AF7C0F">
          <w:rPr>
            <w:noProof/>
            <w:webHidden/>
          </w:rPr>
          <w:t>11</w:t>
        </w:r>
        <w:r w:rsidR="00AF7C0F">
          <w:rPr>
            <w:noProof/>
            <w:webHidden/>
          </w:rPr>
          <w:fldChar w:fldCharType="end"/>
        </w:r>
      </w:hyperlink>
    </w:p>
    <w:p w14:paraId="4646055A" w14:textId="44387751"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89" w:history="1">
        <w:r w:rsidR="00AF7C0F" w:rsidRPr="00987A15">
          <w:rPr>
            <w:rStyle w:val="Hiperpovezava"/>
            <w:noProof/>
          </w:rPr>
          <w:t>10.</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PONUDBA</w:t>
        </w:r>
        <w:r w:rsidR="00AF7C0F">
          <w:rPr>
            <w:noProof/>
            <w:webHidden/>
          </w:rPr>
          <w:tab/>
        </w:r>
        <w:r w:rsidR="00AF7C0F">
          <w:rPr>
            <w:noProof/>
            <w:webHidden/>
          </w:rPr>
          <w:fldChar w:fldCharType="begin"/>
        </w:r>
        <w:r w:rsidR="00AF7C0F">
          <w:rPr>
            <w:noProof/>
            <w:webHidden/>
          </w:rPr>
          <w:instrText xml:space="preserve"> PAGEREF _Toc193235789 \h </w:instrText>
        </w:r>
        <w:r w:rsidR="00AF7C0F">
          <w:rPr>
            <w:noProof/>
            <w:webHidden/>
          </w:rPr>
        </w:r>
        <w:r w:rsidR="00AF7C0F">
          <w:rPr>
            <w:noProof/>
            <w:webHidden/>
          </w:rPr>
          <w:fldChar w:fldCharType="separate"/>
        </w:r>
        <w:r w:rsidR="00AF7C0F">
          <w:rPr>
            <w:noProof/>
            <w:webHidden/>
          </w:rPr>
          <w:t>12</w:t>
        </w:r>
        <w:r w:rsidR="00AF7C0F">
          <w:rPr>
            <w:noProof/>
            <w:webHidden/>
          </w:rPr>
          <w:fldChar w:fldCharType="end"/>
        </w:r>
      </w:hyperlink>
    </w:p>
    <w:p w14:paraId="07481FBF" w14:textId="0577E172"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0" w:history="1">
        <w:r w:rsidR="00AF7C0F" w:rsidRPr="00987A15">
          <w:rPr>
            <w:rStyle w:val="Hiperpovezava"/>
            <w:noProof/>
          </w:rPr>
          <w:t>11.</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OBVESTILO O ODLOČITVI O ODDAJI NAROČILA</w:t>
        </w:r>
        <w:r w:rsidR="00AF7C0F">
          <w:rPr>
            <w:noProof/>
            <w:webHidden/>
          </w:rPr>
          <w:tab/>
        </w:r>
        <w:r w:rsidR="00AF7C0F">
          <w:rPr>
            <w:noProof/>
            <w:webHidden/>
          </w:rPr>
          <w:fldChar w:fldCharType="begin"/>
        </w:r>
        <w:r w:rsidR="00AF7C0F">
          <w:rPr>
            <w:noProof/>
            <w:webHidden/>
          </w:rPr>
          <w:instrText xml:space="preserve"> PAGEREF _Toc193235790 \h </w:instrText>
        </w:r>
        <w:r w:rsidR="00AF7C0F">
          <w:rPr>
            <w:noProof/>
            <w:webHidden/>
          </w:rPr>
        </w:r>
        <w:r w:rsidR="00AF7C0F">
          <w:rPr>
            <w:noProof/>
            <w:webHidden/>
          </w:rPr>
          <w:fldChar w:fldCharType="separate"/>
        </w:r>
        <w:r w:rsidR="00AF7C0F">
          <w:rPr>
            <w:noProof/>
            <w:webHidden/>
          </w:rPr>
          <w:t>17</w:t>
        </w:r>
        <w:r w:rsidR="00AF7C0F">
          <w:rPr>
            <w:noProof/>
            <w:webHidden/>
          </w:rPr>
          <w:fldChar w:fldCharType="end"/>
        </w:r>
      </w:hyperlink>
    </w:p>
    <w:p w14:paraId="74F691E3" w14:textId="1273DBB3"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1" w:history="1">
        <w:r w:rsidR="00AF7C0F" w:rsidRPr="00987A15">
          <w:rPr>
            <w:rStyle w:val="Hiperpovezava"/>
            <w:noProof/>
          </w:rPr>
          <w:t>12.</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ODSTOP OD IZVEDBE JAVNEGA NAROČILA</w:t>
        </w:r>
        <w:r w:rsidR="00AF7C0F">
          <w:rPr>
            <w:noProof/>
            <w:webHidden/>
          </w:rPr>
          <w:tab/>
        </w:r>
        <w:r w:rsidR="00AF7C0F">
          <w:rPr>
            <w:noProof/>
            <w:webHidden/>
          </w:rPr>
          <w:fldChar w:fldCharType="begin"/>
        </w:r>
        <w:r w:rsidR="00AF7C0F">
          <w:rPr>
            <w:noProof/>
            <w:webHidden/>
          </w:rPr>
          <w:instrText xml:space="preserve"> PAGEREF _Toc193235791 \h </w:instrText>
        </w:r>
        <w:r w:rsidR="00AF7C0F">
          <w:rPr>
            <w:noProof/>
            <w:webHidden/>
          </w:rPr>
        </w:r>
        <w:r w:rsidR="00AF7C0F">
          <w:rPr>
            <w:noProof/>
            <w:webHidden/>
          </w:rPr>
          <w:fldChar w:fldCharType="separate"/>
        </w:r>
        <w:r w:rsidR="00AF7C0F">
          <w:rPr>
            <w:noProof/>
            <w:webHidden/>
          </w:rPr>
          <w:t>18</w:t>
        </w:r>
        <w:r w:rsidR="00AF7C0F">
          <w:rPr>
            <w:noProof/>
            <w:webHidden/>
          </w:rPr>
          <w:fldChar w:fldCharType="end"/>
        </w:r>
      </w:hyperlink>
    </w:p>
    <w:p w14:paraId="3247B7D0" w14:textId="763E652D"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2" w:history="1">
        <w:r w:rsidR="00AF7C0F" w:rsidRPr="00987A15">
          <w:rPr>
            <w:rStyle w:val="Hiperpovezava"/>
            <w:noProof/>
          </w:rPr>
          <w:t>13.</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VAROVANJE OSEBNIH PODATKOV</w:t>
        </w:r>
        <w:r w:rsidR="00AF7C0F">
          <w:rPr>
            <w:noProof/>
            <w:webHidden/>
          </w:rPr>
          <w:tab/>
        </w:r>
        <w:r w:rsidR="00AF7C0F">
          <w:rPr>
            <w:noProof/>
            <w:webHidden/>
          </w:rPr>
          <w:fldChar w:fldCharType="begin"/>
        </w:r>
        <w:r w:rsidR="00AF7C0F">
          <w:rPr>
            <w:noProof/>
            <w:webHidden/>
          </w:rPr>
          <w:instrText xml:space="preserve"> PAGEREF _Toc193235792 \h </w:instrText>
        </w:r>
        <w:r w:rsidR="00AF7C0F">
          <w:rPr>
            <w:noProof/>
            <w:webHidden/>
          </w:rPr>
        </w:r>
        <w:r w:rsidR="00AF7C0F">
          <w:rPr>
            <w:noProof/>
            <w:webHidden/>
          </w:rPr>
          <w:fldChar w:fldCharType="separate"/>
        </w:r>
        <w:r w:rsidR="00AF7C0F">
          <w:rPr>
            <w:noProof/>
            <w:webHidden/>
          </w:rPr>
          <w:t>18</w:t>
        </w:r>
        <w:r w:rsidR="00AF7C0F">
          <w:rPr>
            <w:noProof/>
            <w:webHidden/>
          </w:rPr>
          <w:fldChar w:fldCharType="end"/>
        </w:r>
      </w:hyperlink>
    </w:p>
    <w:p w14:paraId="04637444" w14:textId="34B1F006"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3" w:history="1">
        <w:r w:rsidR="00AF7C0F" w:rsidRPr="00987A15">
          <w:rPr>
            <w:rStyle w:val="Hiperpovezava"/>
            <w:noProof/>
          </w:rPr>
          <w:t>14.</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PRAVNO VARSTVO</w:t>
        </w:r>
        <w:r w:rsidR="00AF7C0F">
          <w:rPr>
            <w:noProof/>
            <w:webHidden/>
          </w:rPr>
          <w:tab/>
        </w:r>
        <w:r w:rsidR="00AF7C0F">
          <w:rPr>
            <w:noProof/>
            <w:webHidden/>
          </w:rPr>
          <w:fldChar w:fldCharType="begin"/>
        </w:r>
        <w:r w:rsidR="00AF7C0F">
          <w:rPr>
            <w:noProof/>
            <w:webHidden/>
          </w:rPr>
          <w:instrText xml:space="preserve"> PAGEREF _Toc193235793 \h </w:instrText>
        </w:r>
        <w:r w:rsidR="00AF7C0F">
          <w:rPr>
            <w:noProof/>
            <w:webHidden/>
          </w:rPr>
        </w:r>
        <w:r w:rsidR="00AF7C0F">
          <w:rPr>
            <w:noProof/>
            <w:webHidden/>
          </w:rPr>
          <w:fldChar w:fldCharType="separate"/>
        </w:r>
        <w:r w:rsidR="00AF7C0F">
          <w:rPr>
            <w:noProof/>
            <w:webHidden/>
          </w:rPr>
          <w:t>18</w:t>
        </w:r>
        <w:r w:rsidR="00AF7C0F">
          <w:rPr>
            <w:noProof/>
            <w:webHidden/>
          </w:rPr>
          <w:fldChar w:fldCharType="end"/>
        </w:r>
      </w:hyperlink>
    </w:p>
    <w:p w14:paraId="7670160A" w14:textId="60BC7302"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4" w:history="1">
        <w:r w:rsidR="00AF7C0F" w:rsidRPr="00987A15">
          <w:rPr>
            <w:rStyle w:val="Hiperpovezava"/>
            <w:noProof/>
          </w:rPr>
          <w:t>15.</w:t>
        </w:r>
        <w:r w:rsidR="00AF7C0F">
          <w:rPr>
            <w:rFonts w:asciiTheme="minorHAnsi" w:eastAsiaTheme="minorEastAsia" w:hAnsiTheme="minorHAnsi" w:cstheme="minorBidi"/>
            <w:b w:val="0"/>
            <w:bCs w:val="0"/>
            <w:noProof/>
            <w:kern w:val="2"/>
            <w:sz w:val="24"/>
            <w:szCs w:val="24"/>
            <w14:ligatures w14:val="standardContextual"/>
          </w:rPr>
          <w:tab/>
        </w:r>
        <w:r w:rsidR="00AF7C0F" w:rsidRPr="00987A15">
          <w:rPr>
            <w:rStyle w:val="Hiperpovezava"/>
            <w:noProof/>
          </w:rPr>
          <w:t>POGODBA</w:t>
        </w:r>
        <w:r w:rsidR="00AF7C0F">
          <w:rPr>
            <w:noProof/>
            <w:webHidden/>
          </w:rPr>
          <w:tab/>
        </w:r>
        <w:r w:rsidR="00AF7C0F">
          <w:rPr>
            <w:noProof/>
            <w:webHidden/>
          </w:rPr>
          <w:fldChar w:fldCharType="begin"/>
        </w:r>
        <w:r w:rsidR="00AF7C0F">
          <w:rPr>
            <w:noProof/>
            <w:webHidden/>
          </w:rPr>
          <w:instrText xml:space="preserve"> PAGEREF _Toc193235794 \h </w:instrText>
        </w:r>
        <w:r w:rsidR="00AF7C0F">
          <w:rPr>
            <w:noProof/>
            <w:webHidden/>
          </w:rPr>
        </w:r>
        <w:r w:rsidR="00AF7C0F">
          <w:rPr>
            <w:noProof/>
            <w:webHidden/>
          </w:rPr>
          <w:fldChar w:fldCharType="separate"/>
        </w:r>
        <w:r w:rsidR="00AF7C0F">
          <w:rPr>
            <w:noProof/>
            <w:webHidden/>
          </w:rPr>
          <w:t>19</w:t>
        </w:r>
        <w:r w:rsidR="00AF7C0F">
          <w:rPr>
            <w:noProof/>
            <w:webHidden/>
          </w:rPr>
          <w:fldChar w:fldCharType="end"/>
        </w:r>
      </w:hyperlink>
    </w:p>
    <w:p w14:paraId="450A6675" w14:textId="556221C8"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5" w:history="1">
        <w:r w:rsidR="00AF7C0F" w:rsidRPr="00987A15">
          <w:rPr>
            <w:rStyle w:val="Hiperpovezava"/>
            <w:noProof/>
          </w:rPr>
          <w:t>PONUDBENI PREDRAČUN</w:t>
        </w:r>
        <w:r w:rsidR="00AF7C0F">
          <w:rPr>
            <w:noProof/>
            <w:webHidden/>
          </w:rPr>
          <w:tab/>
        </w:r>
        <w:r w:rsidR="00AF7C0F">
          <w:rPr>
            <w:noProof/>
            <w:webHidden/>
          </w:rPr>
          <w:fldChar w:fldCharType="begin"/>
        </w:r>
        <w:r w:rsidR="00AF7C0F">
          <w:rPr>
            <w:noProof/>
            <w:webHidden/>
          </w:rPr>
          <w:instrText xml:space="preserve"> PAGEREF _Toc193235795 \h </w:instrText>
        </w:r>
        <w:r w:rsidR="00AF7C0F">
          <w:rPr>
            <w:noProof/>
            <w:webHidden/>
          </w:rPr>
        </w:r>
        <w:r w:rsidR="00AF7C0F">
          <w:rPr>
            <w:noProof/>
            <w:webHidden/>
          </w:rPr>
          <w:fldChar w:fldCharType="separate"/>
        </w:r>
        <w:r w:rsidR="00AF7C0F">
          <w:rPr>
            <w:noProof/>
            <w:webHidden/>
          </w:rPr>
          <w:t>20</w:t>
        </w:r>
        <w:r w:rsidR="00AF7C0F">
          <w:rPr>
            <w:noProof/>
            <w:webHidden/>
          </w:rPr>
          <w:fldChar w:fldCharType="end"/>
        </w:r>
      </w:hyperlink>
    </w:p>
    <w:p w14:paraId="3B0974D7" w14:textId="236DCACB"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6" w:history="1">
        <w:r w:rsidR="00AF7C0F" w:rsidRPr="00987A15">
          <w:rPr>
            <w:rStyle w:val="Hiperpovezava"/>
            <w:iCs/>
            <w:noProof/>
          </w:rPr>
          <w:t>SOGLASJE / IZJAVA PODIZVAJALCA O NEPOSREDNEM PLAČILU</w:t>
        </w:r>
        <w:r w:rsidR="00AF7C0F">
          <w:rPr>
            <w:noProof/>
            <w:webHidden/>
          </w:rPr>
          <w:tab/>
        </w:r>
        <w:r w:rsidR="00AF7C0F">
          <w:rPr>
            <w:noProof/>
            <w:webHidden/>
          </w:rPr>
          <w:fldChar w:fldCharType="begin"/>
        </w:r>
        <w:r w:rsidR="00AF7C0F">
          <w:rPr>
            <w:noProof/>
            <w:webHidden/>
          </w:rPr>
          <w:instrText xml:space="preserve"> PAGEREF _Toc193235796 \h </w:instrText>
        </w:r>
        <w:r w:rsidR="00AF7C0F">
          <w:rPr>
            <w:noProof/>
            <w:webHidden/>
          </w:rPr>
        </w:r>
        <w:r w:rsidR="00AF7C0F">
          <w:rPr>
            <w:noProof/>
            <w:webHidden/>
          </w:rPr>
          <w:fldChar w:fldCharType="separate"/>
        </w:r>
        <w:r w:rsidR="00AF7C0F">
          <w:rPr>
            <w:noProof/>
            <w:webHidden/>
          </w:rPr>
          <w:t>28</w:t>
        </w:r>
        <w:r w:rsidR="00AF7C0F">
          <w:rPr>
            <w:noProof/>
            <w:webHidden/>
          </w:rPr>
          <w:fldChar w:fldCharType="end"/>
        </w:r>
      </w:hyperlink>
    </w:p>
    <w:p w14:paraId="74D429E1" w14:textId="5DFADD6A"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7" w:history="1">
        <w:r w:rsidR="00AF7C0F" w:rsidRPr="00987A15">
          <w:rPr>
            <w:rStyle w:val="Hiperpovezava"/>
            <w:rFonts w:cs="Times New Roman"/>
            <w:noProof/>
            <w:lang w:eastAsia="zh-CN"/>
          </w:rPr>
          <w:t>VZOREC FINANČNEGA ZAVAROVANJA ZA DOBRO IZVEDBO POGODBENIH OBVEZNOSTI PO EPGP-758</w:t>
        </w:r>
        <w:r w:rsidR="00AF7C0F">
          <w:rPr>
            <w:noProof/>
            <w:webHidden/>
          </w:rPr>
          <w:tab/>
        </w:r>
        <w:r w:rsidR="00AF7C0F">
          <w:rPr>
            <w:noProof/>
            <w:webHidden/>
          </w:rPr>
          <w:fldChar w:fldCharType="begin"/>
        </w:r>
        <w:r w:rsidR="00AF7C0F">
          <w:rPr>
            <w:noProof/>
            <w:webHidden/>
          </w:rPr>
          <w:instrText xml:space="preserve"> PAGEREF _Toc193235797 \h </w:instrText>
        </w:r>
        <w:r w:rsidR="00AF7C0F">
          <w:rPr>
            <w:noProof/>
            <w:webHidden/>
          </w:rPr>
        </w:r>
        <w:r w:rsidR="00AF7C0F">
          <w:rPr>
            <w:noProof/>
            <w:webHidden/>
          </w:rPr>
          <w:fldChar w:fldCharType="separate"/>
        </w:r>
        <w:r w:rsidR="00AF7C0F">
          <w:rPr>
            <w:noProof/>
            <w:webHidden/>
          </w:rPr>
          <w:t>29</w:t>
        </w:r>
        <w:r w:rsidR="00AF7C0F">
          <w:rPr>
            <w:noProof/>
            <w:webHidden/>
          </w:rPr>
          <w:fldChar w:fldCharType="end"/>
        </w:r>
      </w:hyperlink>
    </w:p>
    <w:p w14:paraId="0A578B69" w14:textId="2F00D6A7"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8" w:history="1">
        <w:r w:rsidR="00AF7C0F" w:rsidRPr="00987A15">
          <w:rPr>
            <w:rStyle w:val="Hiperpovezava"/>
            <w:rFonts w:cs="Times New Roman"/>
            <w:iCs/>
            <w:noProof/>
            <w:lang w:eastAsia="zh-CN"/>
          </w:rPr>
          <w:t>VZOREC FINANČNEGA ZAVAROVANJA ZA DOBRO IZVEDBO POGODBENIH OBVEZNOSTI - vzorec menične izjave</w:t>
        </w:r>
        <w:r w:rsidR="00AF7C0F">
          <w:rPr>
            <w:noProof/>
            <w:webHidden/>
          </w:rPr>
          <w:tab/>
        </w:r>
        <w:r w:rsidR="00AF7C0F">
          <w:rPr>
            <w:noProof/>
            <w:webHidden/>
          </w:rPr>
          <w:fldChar w:fldCharType="begin"/>
        </w:r>
        <w:r w:rsidR="00AF7C0F">
          <w:rPr>
            <w:noProof/>
            <w:webHidden/>
          </w:rPr>
          <w:instrText xml:space="preserve"> PAGEREF _Toc193235798 \h </w:instrText>
        </w:r>
        <w:r w:rsidR="00AF7C0F">
          <w:rPr>
            <w:noProof/>
            <w:webHidden/>
          </w:rPr>
        </w:r>
        <w:r w:rsidR="00AF7C0F">
          <w:rPr>
            <w:noProof/>
            <w:webHidden/>
          </w:rPr>
          <w:fldChar w:fldCharType="separate"/>
        </w:r>
        <w:r w:rsidR="00AF7C0F">
          <w:rPr>
            <w:noProof/>
            <w:webHidden/>
          </w:rPr>
          <w:t>30</w:t>
        </w:r>
        <w:r w:rsidR="00AF7C0F">
          <w:rPr>
            <w:noProof/>
            <w:webHidden/>
          </w:rPr>
          <w:fldChar w:fldCharType="end"/>
        </w:r>
      </w:hyperlink>
    </w:p>
    <w:p w14:paraId="5B8BF98F" w14:textId="0109B64E"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799" w:history="1">
        <w:r w:rsidR="00AF7C0F" w:rsidRPr="00987A15">
          <w:rPr>
            <w:rStyle w:val="Hiperpovezava"/>
            <w:rFonts w:cs="Times New Roman"/>
            <w:iCs/>
            <w:noProof/>
            <w:lang w:val="x-none" w:eastAsia="zh-CN"/>
          </w:rPr>
          <w:t xml:space="preserve">VZOREC FINANČNEGA ZAVAROVANJA ZA DOBRO IZVEDBO POGODBENIH OBVEZNOSTI </w:t>
        </w:r>
        <w:r w:rsidR="00AF7C0F" w:rsidRPr="00987A15">
          <w:rPr>
            <w:rStyle w:val="Hiperpovezava"/>
            <w:rFonts w:cs="Times New Roman"/>
            <w:iCs/>
            <w:noProof/>
            <w:lang w:eastAsia="zh-CN"/>
          </w:rPr>
          <w:t>- vzorec izvršnice</w:t>
        </w:r>
        <w:r w:rsidR="00AF7C0F">
          <w:rPr>
            <w:noProof/>
            <w:webHidden/>
          </w:rPr>
          <w:tab/>
        </w:r>
        <w:r w:rsidR="00AF7C0F">
          <w:rPr>
            <w:noProof/>
            <w:webHidden/>
          </w:rPr>
          <w:fldChar w:fldCharType="begin"/>
        </w:r>
        <w:r w:rsidR="00AF7C0F">
          <w:rPr>
            <w:noProof/>
            <w:webHidden/>
          </w:rPr>
          <w:instrText xml:space="preserve"> PAGEREF _Toc193235799 \h </w:instrText>
        </w:r>
        <w:r w:rsidR="00AF7C0F">
          <w:rPr>
            <w:noProof/>
            <w:webHidden/>
          </w:rPr>
        </w:r>
        <w:r w:rsidR="00AF7C0F">
          <w:rPr>
            <w:noProof/>
            <w:webHidden/>
          </w:rPr>
          <w:fldChar w:fldCharType="separate"/>
        </w:r>
        <w:r w:rsidR="00AF7C0F">
          <w:rPr>
            <w:noProof/>
            <w:webHidden/>
          </w:rPr>
          <w:t>31</w:t>
        </w:r>
        <w:r w:rsidR="00AF7C0F">
          <w:rPr>
            <w:noProof/>
            <w:webHidden/>
          </w:rPr>
          <w:fldChar w:fldCharType="end"/>
        </w:r>
      </w:hyperlink>
    </w:p>
    <w:p w14:paraId="23F1C88E" w14:textId="020A687C"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800" w:history="1">
        <w:r w:rsidR="00AF7C0F" w:rsidRPr="00987A15">
          <w:rPr>
            <w:rStyle w:val="Hiperpovezava"/>
            <w:rFonts w:cs="Times New Roman"/>
            <w:noProof/>
            <w:lang w:eastAsia="zh-CN"/>
          </w:rPr>
          <w:t>VZOREC FINANČNEGA ZAVAROVANJA ZA ODPRAVO NAPAK V GARANCIJSKEM ROKU PO EPGP-758</w:t>
        </w:r>
        <w:r w:rsidR="00AF7C0F">
          <w:rPr>
            <w:noProof/>
            <w:webHidden/>
          </w:rPr>
          <w:tab/>
        </w:r>
        <w:r w:rsidR="00AF7C0F">
          <w:rPr>
            <w:noProof/>
            <w:webHidden/>
          </w:rPr>
          <w:fldChar w:fldCharType="begin"/>
        </w:r>
        <w:r w:rsidR="00AF7C0F">
          <w:rPr>
            <w:noProof/>
            <w:webHidden/>
          </w:rPr>
          <w:instrText xml:space="preserve"> PAGEREF _Toc193235800 \h </w:instrText>
        </w:r>
        <w:r w:rsidR="00AF7C0F">
          <w:rPr>
            <w:noProof/>
            <w:webHidden/>
          </w:rPr>
        </w:r>
        <w:r w:rsidR="00AF7C0F">
          <w:rPr>
            <w:noProof/>
            <w:webHidden/>
          </w:rPr>
          <w:fldChar w:fldCharType="separate"/>
        </w:r>
        <w:r w:rsidR="00AF7C0F">
          <w:rPr>
            <w:noProof/>
            <w:webHidden/>
          </w:rPr>
          <w:t>32</w:t>
        </w:r>
        <w:r w:rsidR="00AF7C0F">
          <w:rPr>
            <w:noProof/>
            <w:webHidden/>
          </w:rPr>
          <w:fldChar w:fldCharType="end"/>
        </w:r>
      </w:hyperlink>
    </w:p>
    <w:p w14:paraId="0DA7AEC1" w14:textId="38157E51"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801" w:history="1">
        <w:r w:rsidR="00AF7C0F" w:rsidRPr="00987A15">
          <w:rPr>
            <w:rStyle w:val="Hiperpovezava"/>
            <w:iCs/>
            <w:noProof/>
          </w:rPr>
          <w:t>IZJAVA GOSPODARSKEGA SUBJEKTA</w:t>
        </w:r>
        <w:r w:rsidR="00AF7C0F">
          <w:rPr>
            <w:noProof/>
            <w:webHidden/>
          </w:rPr>
          <w:tab/>
        </w:r>
        <w:r w:rsidR="00AF7C0F">
          <w:rPr>
            <w:noProof/>
            <w:webHidden/>
          </w:rPr>
          <w:fldChar w:fldCharType="begin"/>
        </w:r>
        <w:r w:rsidR="00AF7C0F">
          <w:rPr>
            <w:noProof/>
            <w:webHidden/>
          </w:rPr>
          <w:instrText xml:space="preserve"> PAGEREF _Toc193235801 \h </w:instrText>
        </w:r>
        <w:r w:rsidR="00AF7C0F">
          <w:rPr>
            <w:noProof/>
            <w:webHidden/>
          </w:rPr>
        </w:r>
        <w:r w:rsidR="00AF7C0F">
          <w:rPr>
            <w:noProof/>
            <w:webHidden/>
          </w:rPr>
          <w:fldChar w:fldCharType="separate"/>
        </w:r>
        <w:r w:rsidR="00AF7C0F">
          <w:rPr>
            <w:noProof/>
            <w:webHidden/>
          </w:rPr>
          <w:t>33</w:t>
        </w:r>
        <w:r w:rsidR="00AF7C0F">
          <w:rPr>
            <w:noProof/>
            <w:webHidden/>
          </w:rPr>
          <w:fldChar w:fldCharType="end"/>
        </w:r>
      </w:hyperlink>
    </w:p>
    <w:p w14:paraId="74E7DA4E" w14:textId="1DA1A186"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802" w:history="1">
        <w:r w:rsidR="00AF7C0F" w:rsidRPr="00987A15">
          <w:rPr>
            <w:rStyle w:val="Hiperpovezava"/>
            <w:noProof/>
          </w:rPr>
          <w:t>OSNUTEK POGODBE ZA DOBAVO, NAMESTITEV IN GARANCIJSKO VZDRŽEVANJE OPREME</w:t>
        </w:r>
        <w:r w:rsidR="00AF7C0F">
          <w:rPr>
            <w:noProof/>
            <w:webHidden/>
          </w:rPr>
          <w:tab/>
        </w:r>
        <w:r w:rsidR="00AF7C0F">
          <w:rPr>
            <w:noProof/>
            <w:webHidden/>
          </w:rPr>
          <w:fldChar w:fldCharType="begin"/>
        </w:r>
        <w:r w:rsidR="00AF7C0F">
          <w:rPr>
            <w:noProof/>
            <w:webHidden/>
          </w:rPr>
          <w:instrText xml:space="preserve"> PAGEREF _Toc193235802 \h </w:instrText>
        </w:r>
        <w:r w:rsidR="00AF7C0F">
          <w:rPr>
            <w:noProof/>
            <w:webHidden/>
          </w:rPr>
        </w:r>
        <w:r w:rsidR="00AF7C0F">
          <w:rPr>
            <w:noProof/>
            <w:webHidden/>
          </w:rPr>
          <w:fldChar w:fldCharType="separate"/>
        </w:r>
        <w:r w:rsidR="00AF7C0F">
          <w:rPr>
            <w:noProof/>
            <w:webHidden/>
          </w:rPr>
          <w:t>34</w:t>
        </w:r>
        <w:r w:rsidR="00AF7C0F">
          <w:rPr>
            <w:noProof/>
            <w:webHidden/>
          </w:rPr>
          <w:fldChar w:fldCharType="end"/>
        </w:r>
      </w:hyperlink>
    </w:p>
    <w:p w14:paraId="7DAEEB60" w14:textId="55B34D7C"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803" w:history="1">
        <w:r w:rsidR="00AF7C0F" w:rsidRPr="00987A15">
          <w:rPr>
            <w:rStyle w:val="Hiperpovezava"/>
            <w:noProof/>
          </w:rPr>
          <w:t>OSNUTEK POGODBE O VZDRŽEVANJU OPREME PO POTEKU GARANCIJSKEGA ROKA</w:t>
        </w:r>
        <w:r w:rsidR="00AF7C0F">
          <w:rPr>
            <w:noProof/>
            <w:webHidden/>
          </w:rPr>
          <w:tab/>
        </w:r>
        <w:r w:rsidR="00AF7C0F">
          <w:rPr>
            <w:noProof/>
            <w:webHidden/>
          </w:rPr>
          <w:fldChar w:fldCharType="begin"/>
        </w:r>
        <w:r w:rsidR="00AF7C0F">
          <w:rPr>
            <w:noProof/>
            <w:webHidden/>
          </w:rPr>
          <w:instrText xml:space="preserve"> PAGEREF _Toc193235803 \h </w:instrText>
        </w:r>
        <w:r w:rsidR="00AF7C0F">
          <w:rPr>
            <w:noProof/>
            <w:webHidden/>
          </w:rPr>
        </w:r>
        <w:r w:rsidR="00AF7C0F">
          <w:rPr>
            <w:noProof/>
            <w:webHidden/>
          </w:rPr>
          <w:fldChar w:fldCharType="separate"/>
        </w:r>
        <w:r w:rsidR="00AF7C0F">
          <w:rPr>
            <w:noProof/>
            <w:webHidden/>
          </w:rPr>
          <w:t>48</w:t>
        </w:r>
        <w:r w:rsidR="00AF7C0F">
          <w:rPr>
            <w:noProof/>
            <w:webHidden/>
          </w:rPr>
          <w:fldChar w:fldCharType="end"/>
        </w:r>
      </w:hyperlink>
    </w:p>
    <w:p w14:paraId="3A88CA9F" w14:textId="1AA73514"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804" w:history="1">
        <w:r w:rsidR="00AF7C0F" w:rsidRPr="00987A15">
          <w:rPr>
            <w:rStyle w:val="Hiperpovezava"/>
            <w:noProof/>
          </w:rPr>
          <w:t>POSEBNI DEL DOKUMENTACIJE</w:t>
        </w:r>
        <w:r w:rsidR="00AF7C0F">
          <w:rPr>
            <w:noProof/>
            <w:webHidden/>
          </w:rPr>
          <w:tab/>
        </w:r>
        <w:r w:rsidR="00AF7C0F">
          <w:rPr>
            <w:noProof/>
            <w:webHidden/>
          </w:rPr>
          <w:fldChar w:fldCharType="begin"/>
        </w:r>
        <w:r w:rsidR="00AF7C0F">
          <w:rPr>
            <w:noProof/>
            <w:webHidden/>
          </w:rPr>
          <w:instrText xml:space="preserve"> PAGEREF _Toc193235804 \h </w:instrText>
        </w:r>
        <w:r w:rsidR="00AF7C0F">
          <w:rPr>
            <w:noProof/>
            <w:webHidden/>
          </w:rPr>
        </w:r>
        <w:r w:rsidR="00AF7C0F">
          <w:rPr>
            <w:noProof/>
            <w:webHidden/>
          </w:rPr>
          <w:fldChar w:fldCharType="separate"/>
        </w:r>
        <w:r w:rsidR="00AF7C0F">
          <w:rPr>
            <w:noProof/>
            <w:webHidden/>
          </w:rPr>
          <w:t>55</w:t>
        </w:r>
        <w:r w:rsidR="00AF7C0F">
          <w:rPr>
            <w:noProof/>
            <w:webHidden/>
          </w:rPr>
          <w:fldChar w:fldCharType="end"/>
        </w:r>
      </w:hyperlink>
    </w:p>
    <w:p w14:paraId="2CD1FC45" w14:textId="3A3195DE"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805" w:history="1">
        <w:r w:rsidR="00AF7C0F" w:rsidRPr="00987A15">
          <w:rPr>
            <w:rStyle w:val="Hiperpovezava"/>
            <w:noProof/>
          </w:rPr>
          <w:t>1. IZJAVA PONUDNIKA O IZPOLNJEVANJU TEHNIČNIH POGOJEV V ZVEZI S PONUJENO OPREMO</w:t>
        </w:r>
        <w:r w:rsidR="00AF7C0F">
          <w:rPr>
            <w:noProof/>
            <w:webHidden/>
          </w:rPr>
          <w:tab/>
        </w:r>
        <w:r w:rsidR="00AF7C0F">
          <w:rPr>
            <w:noProof/>
            <w:webHidden/>
          </w:rPr>
          <w:fldChar w:fldCharType="begin"/>
        </w:r>
        <w:r w:rsidR="00AF7C0F">
          <w:rPr>
            <w:noProof/>
            <w:webHidden/>
          </w:rPr>
          <w:instrText xml:space="preserve"> PAGEREF _Toc193235805 \h </w:instrText>
        </w:r>
        <w:r w:rsidR="00AF7C0F">
          <w:rPr>
            <w:noProof/>
            <w:webHidden/>
          </w:rPr>
        </w:r>
        <w:r w:rsidR="00AF7C0F">
          <w:rPr>
            <w:noProof/>
            <w:webHidden/>
          </w:rPr>
          <w:fldChar w:fldCharType="separate"/>
        </w:r>
        <w:r w:rsidR="00AF7C0F">
          <w:rPr>
            <w:noProof/>
            <w:webHidden/>
          </w:rPr>
          <w:t>56</w:t>
        </w:r>
        <w:r w:rsidR="00AF7C0F">
          <w:rPr>
            <w:noProof/>
            <w:webHidden/>
          </w:rPr>
          <w:fldChar w:fldCharType="end"/>
        </w:r>
      </w:hyperlink>
    </w:p>
    <w:p w14:paraId="0EC7B9FD" w14:textId="61795FF2" w:rsidR="00AF7C0F" w:rsidRDefault="00A86F7D">
      <w:pPr>
        <w:pStyle w:val="Kazalovsebine2"/>
        <w:rPr>
          <w:rFonts w:asciiTheme="minorHAnsi" w:eastAsiaTheme="minorEastAsia" w:hAnsiTheme="minorHAnsi" w:cstheme="minorBidi"/>
          <w:b w:val="0"/>
          <w:bCs w:val="0"/>
          <w:noProof/>
          <w:kern w:val="2"/>
          <w:sz w:val="24"/>
          <w:szCs w:val="24"/>
          <w14:ligatures w14:val="standardContextual"/>
        </w:rPr>
      </w:pPr>
      <w:hyperlink w:anchor="_Toc193235806" w:history="1">
        <w:r w:rsidR="00AF7C0F" w:rsidRPr="00987A15">
          <w:rPr>
            <w:rStyle w:val="Hiperpovezava"/>
            <w:noProof/>
          </w:rPr>
          <w:t>2. TEHNIČNE SPECIFIKACIJE PREDMETA JAVNEGA NAROČILA</w:t>
        </w:r>
        <w:r w:rsidR="00AF7C0F">
          <w:rPr>
            <w:noProof/>
            <w:webHidden/>
          </w:rPr>
          <w:tab/>
        </w:r>
        <w:r w:rsidR="00AF7C0F">
          <w:rPr>
            <w:noProof/>
            <w:webHidden/>
          </w:rPr>
          <w:fldChar w:fldCharType="begin"/>
        </w:r>
        <w:r w:rsidR="00AF7C0F">
          <w:rPr>
            <w:noProof/>
            <w:webHidden/>
          </w:rPr>
          <w:instrText xml:space="preserve"> PAGEREF _Toc193235806 \h </w:instrText>
        </w:r>
        <w:r w:rsidR="00AF7C0F">
          <w:rPr>
            <w:noProof/>
            <w:webHidden/>
          </w:rPr>
        </w:r>
        <w:r w:rsidR="00AF7C0F">
          <w:rPr>
            <w:noProof/>
            <w:webHidden/>
          </w:rPr>
          <w:fldChar w:fldCharType="separate"/>
        </w:r>
        <w:r w:rsidR="00AF7C0F">
          <w:rPr>
            <w:noProof/>
            <w:webHidden/>
          </w:rPr>
          <w:t>57</w:t>
        </w:r>
        <w:r w:rsidR="00AF7C0F">
          <w:rPr>
            <w:noProof/>
            <w:webHidden/>
          </w:rPr>
          <w:fldChar w:fldCharType="end"/>
        </w:r>
      </w:hyperlink>
    </w:p>
    <w:p w14:paraId="4F1DA0D1" w14:textId="1F36C700" w:rsidR="00690F82" w:rsidRPr="00877D44" w:rsidRDefault="00905563" w:rsidP="00CB1EC6">
      <w:pPr>
        <w:tabs>
          <w:tab w:val="right" w:leader="dot" w:pos="9072"/>
        </w:tabs>
      </w:pPr>
      <w:r w:rsidRPr="00691E50">
        <w:rPr>
          <w:color w:val="FF0000"/>
        </w:rPr>
        <w:fldChar w:fldCharType="end"/>
      </w:r>
    </w:p>
    <w:p w14:paraId="3EAF54AF" w14:textId="77777777" w:rsidR="00905563" w:rsidRPr="00877D44" w:rsidRDefault="00690F82" w:rsidP="00CB1EC6">
      <w:pPr>
        <w:tabs>
          <w:tab w:val="right" w:leader="dot" w:pos="9072"/>
        </w:tabs>
      </w:pPr>
      <w:r w:rsidRPr="00877D44">
        <w:br w:type="page"/>
      </w:r>
    </w:p>
    <w:p w14:paraId="6750807C" w14:textId="77777777" w:rsidR="00905563" w:rsidRPr="00877D44" w:rsidRDefault="00905563" w:rsidP="000100F3">
      <w:pPr>
        <w:pStyle w:val="n2"/>
        <w:rPr>
          <w:lang w:val="sl-SI"/>
        </w:rPr>
      </w:pPr>
      <w:bookmarkStart w:id="1" w:name="_Toc193235777"/>
      <w:r w:rsidRPr="00877D44">
        <w:rPr>
          <w:lang w:val="sl-SI"/>
        </w:rPr>
        <w:lastRenderedPageBreak/>
        <w:t>POVABILO K ODDAJI PONUDBE IN SPLOŠNA NAVODILA PONUDNIKU ZA PRIPRAVO PONUDBE</w:t>
      </w:r>
      <w:bookmarkEnd w:id="1"/>
    </w:p>
    <w:p w14:paraId="165DF6C2" w14:textId="77777777" w:rsidR="00905563" w:rsidRPr="00877D44" w:rsidRDefault="00905563" w:rsidP="00D37134"/>
    <w:p w14:paraId="2DD01E8F" w14:textId="77777777" w:rsidR="00905563" w:rsidRPr="00877D44" w:rsidRDefault="00EE4CE7" w:rsidP="00590B4E">
      <w:pPr>
        <w:pStyle w:val="PODNASLOVI"/>
        <w:ind w:left="284" w:hanging="284"/>
      </w:pPr>
      <w:bookmarkStart w:id="2" w:name="_Toc392226304"/>
      <w:bookmarkStart w:id="3" w:name="_Toc193235778"/>
      <w:r w:rsidRPr="00877D44">
        <w:t>PODATKI O JAVNEM NAROČILU</w:t>
      </w:r>
      <w:bookmarkEnd w:id="2"/>
      <w:bookmarkEnd w:id="3"/>
    </w:p>
    <w:p w14:paraId="243122A0" w14:textId="77777777" w:rsidR="00905563" w:rsidRPr="00877D44" w:rsidRDefault="00905563" w:rsidP="00D37134"/>
    <w:p w14:paraId="0C0A2354" w14:textId="07BD2689" w:rsidR="00905563" w:rsidRPr="00877D44" w:rsidRDefault="00BC755C" w:rsidP="00D37134">
      <w:r w:rsidRPr="00E05644">
        <w:t>J</w:t>
      </w:r>
      <w:r w:rsidR="00905563" w:rsidRPr="00E05644">
        <w:t>avn</w:t>
      </w:r>
      <w:r w:rsidRPr="00E05644">
        <w:t>o</w:t>
      </w:r>
      <w:r w:rsidR="00905563" w:rsidRPr="00E05644">
        <w:t xml:space="preserve"> naročil</w:t>
      </w:r>
      <w:r w:rsidRPr="00E05644">
        <w:t>o</w:t>
      </w:r>
      <w:r w:rsidR="00B50C7D" w:rsidRPr="00E05644">
        <w:t xml:space="preserve"> </w:t>
      </w:r>
      <w:r w:rsidR="00B50C7D" w:rsidRPr="00E05644">
        <w:rPr>
          <w:b/>
        </w:rPr>
        <w:t>»</w:t>
      </w:r>
      <w:r w:rsidR="00C434BF" w:rsidRPr="00C434BF">
        <w:rPr>
          <w:b/>
          <w:bCs/>
        </w:rPr>
        <w:t xml:space="preserve">Dobava in namestitev </w:t>
      </w:r>
      <w:r w:rsidR="00C434BF">
        <w:rPr>
          <w:b/>
          <w:bCs/>
        </w:rPr>
        <w:t xml:space="preserve">ter vzdrževanje </w:t>
      </w:r>
      <w:r w:rsidR="00C434BF" w:rsidRPr="00C434BF">
        <w:rPr>
          <w:b/>
          <w:bCs/>
        </w:rPr>
        <w:t>splošne medicinske</w:t>
      </w:r>
      <w:r w:rsidR="00C434BF">
        <w:rPr>
          <w:b/>
          <w:bCs/>
        </w:rPr>
        <w:t xml:space="preserve"> </w:t>
      </w:r>
      <w:r w:rsidR="00C434BF" w:rsidRPr="00C434BF">
        <w:rPr>
          <w:b/>
          <w:bCs/>
        </w:rPr>
        <w:t>opreme, medicinskih naprav, aparatov in</w:t>
      </w:r>
      <w:r w:rsidR="00C434BF">
        <w:rPr>
          <w:b/>
          <w:bCs/>
        </w:rPr>
        <w:t xml:space="preserve"> </w:t>
      </w:r>
      <w:r w:rsidR="00C434BF" w:rsidRPr="00C434BF">
        <w:rPr>
          <w:b/>
          <w:bCs/>
        </w:rPr>
        <w:t>sistemov za Urgentni kirurški blok v objektu</w:t>
      </w:r>
      <w:r w:rsidR="00C434BF">
        <w:rPr>
          <w:b/>
          <w:bCs/>
        </w:rPr>
        <w:t xml:space="preserve"> </w:t>
      </w:r>
      <w:r w:rsidR="00C434BF" w:rsidRPr="00C434BF">
        <w:rPr>
          <w:b/>
          <w:bCs/>
        </w:rPr>
        <w:t xml:space="preserve">UKC DTS </w:t>
      </w:r>
      <w:r w:rsidR="00C434BF">
        <w:rPr>
          <w:b/>
          <w:bCs/>
        </w:rPr>
        <w:t>pritličje</w:t>
      </w:r>
      <w:r w:rsidR="00C434BF" w:rsidRPr="00C434BF">
        <w:rPr>
          <w:b/>
          <w:bCs/>
        </w:rPr>
        <w:t>, faza 3</w:t>
      </w:r>
      <w:r w:rsidR="00C434BF">
        <w:rPr>
          <w:b/>
          <w:bCs/>
        </w:rPr>
        <w:t>b in faza 3c</w:t>
      </w:r>
      <w:r w:rsidR="00B50C7D" w:rsidRPr="00E05644">
        <w:rPr>
          <w:b/>
        </w:rPr>
        <w:t>«</w:t>
      </w:r>
      <w:r w:rsidR="004F6524" w:rsidRPr="00E05644">
        <w:t xml:space="preserve"> </w:t>
      </w:r>
      <w:r w:rsidRPr="00E05644">
        <w:rPr>
          <w:rFonts w:eastAsia="Arial Unicode MS"/>
        </w:rPr>
        <w:t>naročnik Urad Republike Slovenije za nadzor, kakovost in</w:t>
      </w:r>
      <w:r w:rsidRPr="00877D44">
        <w:rPr>
          <w:rFonts w:eastAsia="Arial Unicode MS"/>
        </w:rPr>
        <w:t xml:space="preserve"> investicije v zdravstvu, Ulica Ambrožiča Novljana 7, 1000 Ljubljana, izvaja</w:t>
      </w:r>
      <w:r w:rsidR="003E4635" w:rsidRPr="00877D44">
        <w:rPr>
          <w:rFonts w:eastAsia="Arial Unicode MS"/>
        </w:rPr>
        <w:t xml:space="preserve"> </w:t>
      </w:r>
      <w:r w:rsidR="00905563" w:rsidRPr="00877D44">
        <w:rPr>
          <w:rFonts w:eastAsia="Arial Unicode MS"/>
        </w:rPr>
        <w:t>skladno z določili Zakona o javnem n</w:t>
      </w:r>
      <w:r w:rsidR="00E95DE3" w:rsidRPr="00877D44">
        <w:rPr>
          <w:rFonts w:eastAsia="Arial Unicode MS"/>
        </w:rPr>
        <w:t>aročanju (</w:t>
      </w:r>
      <w:r w:rsidRPr="00877D44">
        <w:rPr>
          <w:rFonts w:eastAsia="Arial Unicode MS"/>
        </w:rPr>
        <w:t>Uradni list RS, št. 91/15, 14/18, 121/21, 10/22, 74/22 – odl. US, 100/22 – ZNUZSZS, 28/23 in 88/23 – ZOPNN-F</w:t>
      </w:r>
      <w:r w:rsidR="008517B0" w:rsidRPr="00877D44">
        <w:rPr>
          <w:rFonts w:eastAsia="Arial Unicode MS"/>
        </w:rPr>
        <w:t>;</w:t>
      </w:r>
      <w:r w:rsidR="00905563" w:rsidRPr="00877D44">
        <w:rPr>
          <w:rFonts w:eastAsia="Arial Unicode MS"/>
        </w:rPr>
        <w:t xml:space="preserve"> v nadalj</w:t>
      </w:r>
      <w:r w:rsidR="008517B0" w:rsidRPr="00877D44">
        <w:rPr>
          <w:rFonts w:eastAsia="Arial Unicode MS"/>
        </w:rPr>
        <w:t>njem besedilu:</w:t>
      </w:r>
      <w:r w:rsidR="008255C3" w:rsidRPr="00877D44">
        <w:rPr>
          <w:rFonts w:eastAsia="Arial Unicode MS"/>
        </w:rPr>
        <w:t xml:space="preserve"> ZJN-3</w:t>
      </w:r>
      <w:r w:rsidR="00905563" w:rsidRPr="00877D44">
        <w:rPr>
          <w:rFonts w:eastAsia="Arial Unicode MS"/>
        </w:rPr>
        <w:t>), drugimi veljavnimi predpisi</w:t>
      </w:r>
      <w:r w:rsidRPr="00877D44">
        <w:rPr>
          <w:rFonts w:eastAsia="Arial Unicode MS"/>
        </w:rPr>
        <w:t xml:space="preserve"> in</w:t>
      </w:r>
      <w:r w:rsidR="00905563" w:rsidRPr="00877D44">
        <w:rPr>
          <w:rFonts w:eastAsia="Arial Unicode MS"/>
        </w:rPr>
        <w:t xml:space="preserve"> to dokumentacijo</w:t>
      </w:r>
      <w:r w:rsidR="002A600D" w:rsidRPr="00877D44">
        <w:rPr>
          <w:rFonts w:eastAsia="Arial Unicode MS"/>
        </w:rPr>
        <w:t xml:space="preserve"> v zvezi z oddajo javnega naročila (v nadaljnjem besedilu: dokumentacija)</w:t>
      </w:r>
      <w:r w:rsidR="00905563" w:rsidRPr="00877D44">
        <w:rPr>
          <w:rFonts w:eastAsia="Arial Unicode MS"/>
        </w:rPr>
        <w:t>.</w:t>
      </w:r>
    </w:p>
    <w:p w14:paraId="7BFA00C3" w14:textId="77777777" w:rsidR="00905563" w:rsidRPr="00877D44" w:rsidRDefault="00905563" w:rsidP="00D37134"/>
    <w:p w14:paraId="40FC4255" w14:textId="77777777" w:rsidR="00905563" w:rsidRPr="00877D44" w:rsidRDefault="00905563" w:rsidP="00D37134">
      <w:r w:rsidRPr="00877D44">
        <w:t>Naročnik ne odgovarja za škodo, ki bi utegnila nastati ponudnik</w:t>
      </w:r>
      <w:r w:rsidR="00982DC4" w:rsidRPr="00877D44">
        <w:t>om</w:t>
      </w:r>
      <w:r w:rsidRPr="00877D44">
        <w:t xml:space="preserve"> zaradi ne</w:t>
      </w:r>
      <w:r w:rsidR="000100F3" w:rsidRPr="00877D44">
        <w:t>-</w:t>
      </w:r>
      <w:r w:rsidRPr="00877D44">
        <w:t>sklenitve pogodbe.</w:t>
      </w:r>
    </w:p>
    <w:p w14:paraId="28899CB5" w14:textId="77777777" w:rsidR="00905563" w:rsidRPr="00877D44" w:rsidRDefault="00905563" w:rsidP="00D37134"/>
    <w:p w14:paraId="424D9FD3" w14:textId="77777777" w:rsidR="00905563" w:rsidRPr="00877D44" w:rsidRDefault="00EE4CE7" w:rsidP="00590B4E">
      <w:pPr>
        <w:pStyle w:val="PODNASLOVI"/>
        <w:ind w:left="284" w:hanging="284"/>
      </w:pPr>
      <w:bookmarkStart w:id="4" w:name="_Toc193235779"/>
      <w:r w:rsidRPr="00877D44">
        <w:t>OZNAKA IN PREDMET JAVNEGA NAROČILA TER NAČIN ODDAJE</w:t>
      </w:r>
      <w:bookmarkEnd w:id="4"/>
    </w:p>
    <w:p w14:paraId="36F933D9" w14:textId="77777777" w:rsidR="00905563" w:rsidRPr="00877D44" w:rsidRDefault="00905563" w:rsidP="00D37134"/>
    <w:p w14:paraId="1146EFA4" w14:textId="56414F26" w:rsidR="00905563" w:rsidRPr="00877D44" w:rsidRDefault="00905563" w:rsidP="00F53CCE">
      <w:pPr>
        <w:numPr>
          <w:ilvl w:val="1"/>
          <w:numId w:val="19"/>
        </w:numPr>
        <w:ind w:left="426" w:hanging="426"/>
      </w:pPr>
      <w:r w:rsidRPr="00877D44">
        <w:t>Javno naročilo se vodi pod oznako</w:t>
      </w:r>
      <w:r w:rsidR="00882E3B" w:rsidRPr="00877D44">
        <w:t xml:space="preserve">: </w:t>
      </w:r>
      <w:r w:rsidR="00A35CFC" w:rsidRPr="00A35CFC">
        <w:rPr>
          <w:b/>
        </w:rPr>
        <w:t>V3-25/B</w:t>
      </w:r>
    </w:p>
    <w:p w14:paraId="696417F4" w14:textId="77777777" w:rsidR="00905563" w:rsidRPr="00877D44" w:rsidRDefault="00905563" w:rsidP="00D37134"/>
    <w:p w14:paraId="6641020A" w14:textId="5FF48E7D" w:rsidR="00A652E8" w:rsidRPr="00C434BF" w:rsidRDefault="00905563" w:rsidP="00F53CCE">
      <w:pPr>
        <w:numPr>
          <w:ilvl w:val="1"/>
          <w:numId w:val="19"/>
        </w:numPr>
        <w:ind w:left="426" w:hanging="426"/>
      </w:pPr>
      <w:bookmarkStart w:id="5" w:name="_Hlk174472627"/>
      <w:bookmarkStart w:id="6" w:name="_Hlk174897026"/>
      <w:r w:rsidRPr="00E05644">
        <w:t xml:space="preserve">Predmet javnega naročila </w:t>
      </w:r>
      <w:r w:rsidR="00C434BF">
        <w:rPr>
          <w:b/>
          <w:bCs/>
        </w:rPr>
        <w:t>d</w:t>
      </w:r>
      <w:r w:rsidR="00C434BF" w:rsidRPr="00C434BF">
        <w:rPr>
          <w:b/>
          <w:bCs/>
        </w:rPr>
        <w:t xml:space="preserve">obava in namestitev </w:t>
      </w:r>
      <w:r w:rsidR="00C434BF">
        <w:rPr>
          <w:b/>
          <w:bCs/>
        </w:rPr>
        <w:t xml:space="preserve">ter vzdrževanje </w:t>
      </w:r>
      <w:r w:rsidR="00C434BF" w:rsidRPr="00C434BF">
        <w:rPr>
          <w:b/>
          <w:bCs/>
        </w:rPr>
        <w:t>splošne medicinske</w:t>
      </w:r>
      <w:r w:rsidR="00C434BF">
        <w:rPr>
          <w:b/>
          <w:bCs/>
        </w:rPr>
        <w:t xml:space="preserve"> </w:t>
      </w:r>
      <w:r w:rsidR="00C434BF" w:rsidRPr="00C434BF">
        <w:rPr>
          <w:b/>
          <w:bCs/>
        </w:rPr>
        <w:t>opreme, medicinskih naprav, aparatov in</w:t>
      </w:r>
      <w:r w:rsidR="00C434BF">
        <w:rPr>
          <w:b/>
          <w:bCs/>
        </w:rPr>
        <w:t xml:space="preserve"> </w:t>
      </w:r>
      <w:r w:rsidR="00C434BF" w:rsidRPr="00C434BF">
        <w:rPr>
          <w:b/>
          <w:bCs/>
        </w:rPr>
        <w:t>sistemov za Urgentni kirurški blok v objektu</w:t>
      </w:r>
      <w:r w:rsidR="00C434BF">
        <w:rPr>
          <w:b/>
          <w:bCs/>
        </w:rPr>
        <w:t xml:space="preserve"> </w:t>
      </w:r>
      <w:r w:rsidR="00C434BF" w:rsidRPr="00C434BF">
        <w:rPr>
          <w:b/>
          <w:bCs/>
        </w:rPr>
        <w:t xml:space="preserve">UKC DTS </w:t>
      </w:r>
      <w:r w:rsidR="00C434BF">
        <w:rPr>
          <w:b/>
          <w:bCs/>
        </w:rPr>
        <w:t>pritličje</w:t>
      </w:r>
      <w:r w:rsidR="00C434BF" w:rsidRPr="00C434BF">
        <w:rPr>
          <w:b/>
          <w:bCs/>
        </w:rPr>
        <w:t>, faza 3</w:t>
      </w:r>
      <w:r w:rsidR="00C434BF">
        <w:rPr>
          <w:b/>
          <w:bCs/>
        </w:rPr>
        <w:t>b in faza 3c.</w:t>
      </w:r>
    </w:p>
    <w:p w14:paraId="28FDF43C" w14:textId="77777777" w:rsidR="00C434BF" w:rsidRDefault="00C434BF" w:rsidP="00C434BF">
      <w:pPr>
        <w:pStyle w:val="Odstavekseznama"/>
      </w:pPr>
    </w:p>
    <w:p w14:paraId="2DFF8D80" w14:textId="77777777" w:rsidR="00C434BF" w:rsidRDefault="00C434BF" w:rsidP="00C434BF">
      <w:pPr>
        <w:pStyle w:val="n4"/>
        <w:numPr>
          <w:ilvl w:val="0"/>
          <w:numId w:val="0"/>
        </w:numPr>
        <w:ind w:left="426"/>
      </w:pPr>
      <w:r>
        <w:t>Naročilo je razdeljeno na naslednje sklope:</w:t>
      </w:r>
    </w:p>
    <w:p w14:paraId="3FE42A56" w14:textId="77777777" w:rsidR="00C434BF" w:rsidRDefault="00C434BF" w:rsidP="00C434BF">
      <w:pPr>
        <w:pStyle w:val="n4"/>
        <w:numPr>
          <w:ilvl w:val="0"/>
          <w:numId w:val="0"/>
        </w:numPr>
        <w:ind w:left="426"/>
      </w:pPr>
    </w:p>
    <w:tbl>
      <w:tblPr>
        <w:tblW w:w="0" w:type="auto"/>
        <w:tblInd w:w="284" w:type="dxa"/>
        <w:tblLook w:val="04A0" w:firstRow="1" w:lastRow="0" w:firstColumn="1" w:lastColumn="0" w:noHBand="0" w:noVBand="1"/>
      </w:tblPr>
      <w:tblGrid>
        <w:gridCol w:w="1161"/>
        <w:gridCol w:w="6493"/>
        <w:gridCol w:w="1132"/>
      </w:tblGrid>
      <w:tr w:rsidR="00C434BF" w:rsidRPr="001478F9" w14:paraId="31852001" w14:textId="77777777" w:rsidTr="00C434BF">
        <w:tc>
          <w:tcPr>
            <w:tcW w:w="1161" w:type="dxa"/>
            <w:shd w:val="clear" w:color="auto" w:fill="auto"/>
          </w:tcPr>
          <w:p w14:paraId="2FFBEB06" w14:textId="1EDD4605" w:rsidR="00C434BF" w:rsidRPr="00691E50" w:rsidRDefault="00C434BF" w:rsidP="00E11346">
            <w:pPr>
              <w:rPr>
                <w:b/>
                <w:bCs/>
                <w:lang w:eastAsia="en-US"/>
              </w:rPr>
            </w:pPr>
            <w:bookmarkStart w:id="7" w:name="_Hlk193048794"/>
            <w:r w:rsidRPr="00691E50">
              <w:rPr>
                <w:b/>
                <w:bCs/>
                <w:lang w:eastAsia="en-US"/>
              </w:rPr>
              <w:t>Sklop</w:t>
            </w:r>
          </w:p>
        </w:tc>
        <w:tc>
          <w:tcPr>
            <w:tcW w:w="6493" w:type="dxa"/>
            <w:shd w:val="clear" w:color="auto" w:fill="auto"/>
          </w:tcPr>
          <w:p w14:paraId="6E7409BD" w14:textId="3B510CFD" w:rsidR="00C434BF" w:rsidRPr="00691E50" w:rsidRDefault="00C434BF" w:rsidP="00E11346">
            <w:pPr>
              <w:rPr>
                <w:b/>
                <w:bCs/>
                <w:lang w:eastAsia="en-US"/>
              </w:rPr>
            </w:pPr>
            <w:r w:rsidRPr="00691E50">
              <w:rPr>
                <w:b/>
                <w:bCs/>
                <w:lang w:eastAsia="en-US"/>
              </w:rPr>
              <w:t>Vsebina</w:t>
            </w:r>
          </w:p>
        </w:tc>
        <w:tc>
          <w:tcPr>
            <w:tcW w:w="1132" w:type="dxa"/>
          </w:tcPr>
          <w:p w14:paraId="74A67937" w14:textId="53F9CE35" w:rsidR="00C434BF" w:rsidRPr="00691E50" w:rsidRDefault="00C434BF" w:rsidP="00E11346">
            <w:pPr>
              <w:rPr>
                <w:b/>
                <w:bCs/>
                <w:lang w:eastAsia="en-US"/>
              </w:rPr>
            </w:pPr>
            <w:r w:rsidRPr="00691E50">
              <w:rPr>
                <w:b/>
                <w:bCs/>
                <w:lang w:eastAsia="en-US"/>
              </w:rPr>
              <w:t>Faza</w:t>
            </w:r>
          </w:p>
        </w:tc>
      </w:tr>
      <w:tr w:rsidR="000602F7" w:rsidRPr="001478F9" w14:paraId="62DF4C0C" w14:textId="1E14813A" w:rsidTr="00C434BF">
        <w:tc>
          <w:tcPr>
            <w:tcW w:w="1161" w:type="dxa"/>
            <w:shd w:val="clear" w:color="auto" w:fill="auto"/>
          </w:tcPr>
          <w:p w14:paraId="2F38FFFB" w14:textId="6F66802C" w:rsidR="000602F7" w:rsidRPr="001478F9" w:rsidRDefault="000602F7" w:rsidP="000602F7">
            <w:pPr>
              <w:rPr>
                <w:lang w:eastAsia="en-US"/>
              </w:rPr>
            </w:pPr>
            <w:r w:rsidRPr="00F91B48">
              <w:t>Sklop 1</w:t>
            </w:r>
          </w:p>
        </w:tc>
        <w:tc>
          <w:tcPr>
            <w:tcW w:w="6493" w:type="dxa"/>
            <w:shd w:val="clear" w:color="auto" w:fill="auto"/>
          </w:tcPr>
          <w:p w14:paraId="38C118C0" w14:textId="4A500049" w:rsidR="000602F7" w:rsidRPr="001478F9" w:rsidRDefault="000602F7" w:rsidP="000602F7">
            <w:pPr>
              <w:rPr>
                <w:lang w:eastAsia="en-US"/>
              </w:rPr>
            </w:pPr>
            <w:r w:rsidRPr="00100324">
              <w:t>VOZIČKI ZA PREVOZ BOLNIKOV</w:t>
            </w:r>
          </w:p>
        </w:tc>
        <w:tc>
          <w:tcPr>
            <w:tcW w:w="1132" w:type="dxa"/>
          </w:tcPr>
          <w:p w14:paraId="13AE546E" w14:textId="7A27C45C" w:rsidR="000602F7" w:rsidRPr="001478F9" w:rsidRDefault="000602F7" w:rsidP="000602F7">
            <w:pPr>
              <w:rPr>
                <w:lang w:eastAsia="en-US"/>
              </w:rPr>
            </w:pPr>
            <w:r w:rsidRPr="004C5AB9">
              <w:t>3b, 3c</w:t>
            </w:r>
          </w:p>
        </w:tc>
      </w:tr>
      <w:tr w:rsidR="000602F7" w:rsidRPr="001478F9" w14:paraId="0A84AA54" w14:textId="21E9C8F1" w:rsidTr="00C434BF">
        <w:tc>
          <w:tcPr>
            <w:tcW w:w="1161" w:type="dxa"/>
            <w:shd w:val="clear" w:color="auto" w:fill="auto"/>
          </w:tcPr>
          <w:p w14:paraId="2B756172" w14:textId="701B4401" w:rsidR="000602F7" w:rsidRPr="001478F9" w:rsidRDefault="000602F7" w:rsidP="000602F7">
            <w:pPr>
              <w:spacing w:line="260" w:lineRule="atLeast"/>
              <w:jc w:val="left"/>
              <w:rPr>
                <w:lang w:eastAsia="en-US"/>
              </w:rPr>
            </w:pPr>
            <w:r w:rsidRPr="00F91B48">
              <w:t>Sklop 2</w:t>
            </w:r>
          </w:p>
        </w:tc>
        <w:tc>
          <w:tcPr>
            <w:tcW w:w="6493" w:type="dxa"/>
            <w:shd w:val="clear" w:color="auto" w:fill="auto"/>
          </w:tcPr>
          <w:p w14:paraId="51281A45" w14:textId="41050E38" w:rsidR="000602F7" w:rsidRPr="001478F9" w:rsidRDefault="000602F7" w:rsidP="000602F7">
            <w:pPr>
              <w:rPr>
                <w:lang w:eastAsia="en-US"/>
              </w:rPr>
            </w:pPr>
            <w:r w:rsidRPr="00100324">
              <w:t>VOZIČKI OSTALO</w:t>
            </w:r>
          </w:p>
        </w:tc>
        <w:tc>
          <w:tcPr>
            <w:tcW w:w="1132" w:type="dxa"/>
          </w:tcPr>
          <w:p w14:paraId="20CE9C3F" w14:textId="533F0164" w:rsidR="000602F7" w:rsidRPr="001478F9" w:rsidRDefault="000602F7" w:rsidP="000602F7">
            <w:pPr>
              <w:rPr>
                <w:lang w:eastAsia="en-US"/>
              </w:rPr>
            </w:pPr>
            <w:r w:rsidRPr="004C5AB9">
              <w:t>3b, 3c</w:t>
            </w:r>
          </w:p>
        </w:tc>
      </w:tr>
      <w:tr w:rsidR="000602F7" w:rsidRPr="001478F9" w14:paraId="15C4AE35" w14:textId="314CD66F" w:rsidTr="00C434BF">
        <w:tc>
          <w:tcPr>
            <w:tcW w:w="1161" w:type="dxa"/>
            <w:shd w:val="clear" w:color="auto" w:fill="auto"/>
          </w:tcPr>
          <w:p w14:paraId="1E870327" w14:textId="3830E760" w:rsidR="000602F7" w:rsidRPr="001478F9" w:rsidRDefault="000602F7" w:rsidP="000602F7">
            <w:pPr>
              <w:spacing w:line="260" w:lineRule="atLeast"/>
              <w:jc w:val="left"/>
              <w:rPr>
                <w:lang w:eastAsia="en-US"/>
              </w:rPr>
            </w:pPr>
            <w:r w:rsidRPr="00F91B48">
              <w:t>Sklop 3</w:t>
            </w:r>
          </w:p>
        </w:tc>
        <w:tc>
          <w:tcPr>
            <w:tcW w:w="6493" w:type="dxa"/>
            <w:shd w:val="clear" w:color="auto" w:fill="auto"/>
          </w:tcPr>
          <w:p w14:paraId="3C90B035" w14:textId="4729271D" w:rsidR="000602F7" w:rsidRPr="001478F9" w:rsidRDefault="000602F7" w:rsidP="000602F7">
            <w:pPr>
              <w:rPr>
                <w:lang w:eastAsia="en-US"/>
              </w:rPr>
            </w:pPr>
            <w:r w:rsidRPr="00100324">
              <w:t>PREGLEDOVALNE MIZE IN ZDRAVNIŠKI STOLI</w:t>
            </w:r>
          </w:p>
        </w:tc>
        <w:tc>
          <w:tcPr>
            <w:tcW w:w="1132" w:type="dxa"/>
          </w:tcPr>
          <w:p w14:paraId="6BCB26FB" w14:textId="59CC876E" w:rsidR="000602F7" w:rsidRPr="001478F9" w:rsidRDefault="000602F7" w:rsidP="000602F7">
            <w:pPr>
              <w:rPr>
                <w:lang w:eastAsia="en-US"/>
              </w:rPr>
            </w:pPr>
            <w:r w:rsidRPr="004C5AB9">
              <w:t>3b, 3c</w:t>
            </w:r>
          </w:p>
        </w:tc>
      </w:tr>
      <w:tr w:rsidR="000602F7" w:rsidRPr="001478F9" w14:paraId="4593B306" w14:textId="6BA35009" w:rsidTr="00C434BF">
        <w:tc>
          <w:tcPr>
            <w:tcW w:w="1161" w:type="dxa"/>
            <w:shd w:val="clear" w:color="auto" w:fill="auto"/>
          </w:tcPr>
          <w:p w14:paraId="482701D3" w14:textId="0D41A127" w:rsidR="000602F7" w:rsidRPr="001478F9" w:rsidRDefault="000602F7" w:rsidP="000602F7">
            <w:pPr>
              <w:spacing w:line="260" w:lineRule="atLeast"/>
              <w:jc w:val="left"/>
              <w:rPr>
                <w:lang w:eastAsia="en-US"/>
              </w:rPr>
            </w:pPr>
            <w:r w:rsidRPr="00F91B48">
              <w:t>Sklop 4</w:t>
            </w:r>
          </w:p>
        </w:tc>
        <w:tc>
          <w:tcPr>
            <w:tcW w:w="6493" w:type="dxa"/>
            <w:shd w:val="clear" w:color="auto" w:fill="auto"/>
          </w:tcPr>
          <w:p w14:paraId="1B7DD651" w14:textId="29D0062C" w:rsidR="000602F7" w:rsidRPr="001478F9" w:rsidRDefault="000602F7" w:rsidP="000602F7">
            <w:pPr>
              <w:rPr>
                <w:lang w:eastAsia="en-US"/>
              </w:rPr>
            </w:pPr>
            <w:r w:rsidRPr="00100324">
              <w:t>RAZNA SPLOŠNA MEDICINSKA OPREMA</w:t>
            </w:r>
          </w:p>
        </w:tc>
        <w:tc>
          <w:tcPr>
            <w:tcW w:w="1132" w:type="dxa"/>
          </w:tcPr>
          <w:p w14:paraId="734255FD" w14:textId="35948109" w:rsidR="000602F7" w:rsidRPr="001478F9" w:rsidRDefault="000602F7" w:rsidP="000602F7">
            <w:pPr>
              <w:rPr>
                <w:lang w:eastAsia="en-US"/>
              </w:rPr>
            </w:pPr>
            <w:r w:rsidRPr="004C5AB9">
              <w:t>3b, 3c</w:t>
            </w:r>
          </w:p>
        </w:tc>
      </w:tr>
      <w:tr w:rsidR="000602F7" w:rsidRPr="001478F9" w14:paraId="2EB8B8AB" w14:textId="52E9BA54" w:rsidTr="00C434BF">
        <w:tc>
          <w:tcPr>
            <w:tcW w:w="1161" w:type="dxa"/>
            <w:shd w:val="clear" w:color="auto" w:fill="auto"/>
          </w:tcPr>
          <w:p w14:paraId="3BF1AC18" w14:textId="7B09FD3A" w:rsidR="000602F7" w:rsidRPr="001478F9" w:rsidRDefault="000602F7" w:rsidP="000602F7">
            <w:pPr>
              <w:spacing w:line="260" w:lineRule="atLeast"/>
              <w:jc w:val="left"/>
              <w:rPr>
                <w:lang w:eastAsia="en-US"/>
              </w:rPr>
            </w:pPr>
            <w:r w:rsidRPr="00F91B48">
              <w:t>Sklop 5</w:t>
            </w:r>
          </w:p>
        </w:tc>
        <w:tc>
          <w:tcPr>
            <w:tcW w:w="6493" w:type="dxa"/>
            <w:shd w:val="clear" w:color="auto" w:fill="auto"/>
          </w:tcPr>
          <w:p w14:paraId="4163DA41" w14:textId="494481D9" w:rsidR="000602F7" w:rsidRPr="001478F9" w:rsidRDefault="000602F7" w:rsidP="000602F7">
            <w:pPr>
              <w:rPr>
                <w:lang w:eastAsia="en-US"/>
              </w:rPr>
            </w:pPr>
            <w:r w:rsidRPr="00100324">
              <w:t>PAMETNE MEDICINSKE OMARE</w:t>
            </w:r>
          </w:p>
        </w:tc>
        <w:tc>
          <w:tcPr>
            <w:tcW w:w="1132" w:type="dxa"/>
          </w:tcPr>
          <w:p w14:paraId="6B9E0640" w14:textId="0D29635A" w:rsidR="000602F7" w:rsidRPr="00C434BF" w:rsidRDefault="000602F7" w:rsidP="000602F7">
            <w:pPr>
              <w:rPr>
                <w:lang w:eastAsia="en-US"/>
              </w:rPr>
            </w:pPr>
            <w:r w:rsidRPr="004C5AB9">
              <w:t>3b, 3c</w:t>
            </w:r>
          </w:p>
        </w:tc>
      </w:tr>
      <w:tr w:rsidR="000602F7" w:rsidRPr="001478F9" w14:paraId="3A9E8DA0" w14:textId="2862A802" w:rsidTr="00C434BF">
        <w:tc>
          <w:tcPr>
            <w:tcW w:w="1161" w:type="dxa"/>
            <w:shd w:val="clear" w:color="auto" w:fill="auto"/>
          </w:tcPr>
          <w:p w14:paraId="4E47BF9A" w14:textId="19A279C2" w:rsidR="000602F7" w:rsidRPr="001478F9" w:rsidRDefault="000602F7" w:rsidP="000602F7">
            <w:pPr>
              <w:spacing w:line="260" w:lineRule="atLeast"/>
              <w:jc w:val="left"/>
              <w:rPr>
                <w:lang w:eastAsia="en-US"/>
              </w:rPr>
            </w:pPr>
            <w:r w:rsidRPr="00F91B48">
              <w:t>Sklop 6</w:t>
            </w:r>
          </w:p>
        </w:tc>
        <w:tc>
          <w:tcPr>
            <w:tcW w:w="6493" w:type="dxa"/>
            <w:shd w:val="clear" w:color="auto" w:fill="auto"/>
          </w:tcPr>
          <w:p w14:paraId="318E494B" w14:textId="0925D3AF" w:rsidR="000602F7" w:rsidRPr="001478F9" w:rsidRDefault="000602F7" w:rsidP="000602F7">
            <w:pPr>
              <w:rPr>
                <w:lang w:eastAsia="en-US"/>
              </w:rPr>
            </w:pPr>
            <w:r w:rsidRPr="00100324">
              <w:t>SVETILKE - OPERACIJSKE, PREGLEDOVALNE</w:t>
            </w:r>
          </w:p>
        </w:tc>
        <w:tc>
          <w:tcPr>
            <w:tcW w:w="1132" w:type="dxa"/>
          </w:tcPr>
          <w:p w14:paraId="6BD417C9" w14:textId="0B3689A3" w:rsidR="000602F7" w:rsidRPr="001478F9" w:rsidRDefault="000602F7" w:rsidP="000602F7">
            <w:pPr>
              <w:rPr>
                <w:lang w:eastAsia="en-US"/>
              </w:rPr>
            </w:pPr>
            <w:r w:rsidRPr="004C5AB9">
              <w:t>3b</w:t>
            </w:r>
          </w:p>
        </w:tc>
      </w:tr>
      <w:tr w:rsidR="000602F7" w:rsidRPr="001478F9" w14:paraId="2046C3DE" w14:textId="42A169AA" w:rsidTr="00C434BF">
        <w:tc>
          <w:tcPr>
            <w:tcW w:w="1161" w:type="dxa"/>
            <w:shd w:val="clear" w:color="auto" w:fill="auto"/>
          </w:tcPr>
          <w:p w14:paraId="154F46ED" w14:textId="4573E547" w:rsidR="000602F7" w:rsidRPr="001478F9" w:rsidRDefault="000602F7" w:rsidP="000602F7">
            <w:pPr>
              <w:spacing w:line="260" w:lineRule="atLeast"/>
              <w:jc w:val="left"/>
              <w:rPr>
                <w:lang w:eastAsia="en-US"/>
              </w:rPr>
            </w:pPr>
            <w:r w:rsidRPr="00F91B48">
              <w:t>Sklop 7</w:t>
            </w:r>
          </w:p>
        </w:tc>
        <w:tc>
          <w:tcPr>
            <w:tcW w:w="6493" w:type="dxa"/>
            <w:shd w:val="clear" w:color="auto" w:fill="auto"/>
          </w:tcPr>
          <w:p w14:paraId="1D60A92C" w14:textId="0A2FBBAC" w:rsidR="000602F7" w:rsidRPr="001478F9" w:rsidRDefault="000602F7" w:rsidP="000602F7">
            <w:pPr>
              <w:rPr>
                <w:lang w:eastAsia="en-US"/>
              </w:rPr>
            </w:pPr>
            <w:r w:rsidRPr="00100324">
              <w:t>MONITORJI - ANESTEZIJA</w:t>
            </w:r>
          </w:p>
        </w:tc>
        <w:tc>
          <w:tcPr>
            <w:tcW w:w="1132" w:type="dxa"/>
          </w:tcPr>
          <w:p w14:paraId="455F6B1C" w14:textId="71EC3D0B" w:rsidR="000602F7" w:rsidRPr="001478F9" w:rsidRDefault="000602F7" w:rsidP="000602F7">
            <w:pPr>
              <w:rPr>
                <w:lang w:eastAsia="en-US"/>
              </w:rPr>
            </w:pPr>
            <w:r w:rsidRPr="004C5AB9">
              <w:t>3b, 3c</w:t>
            </w:r>
          </w:p>
        </w:tc>
      </w:tr>
      <w:tr w:rsidR="000602F7" w:rsidRPr="001478F9" w14:paraId="00E2026D" w14:textId="789CEE88" w:rsidTr="00C434BF">
        <w:tc>
          <w:tcPr>
            <w:tcW w:w="1161" w:type="dxa"/>
            <w:shd w:val="clear" w:color="auto" w:fill="auto"/>
          </w:tcPr>
          <w:p w14:paraId="55D4EF0B" w14:textId="7717714F" w:rsidR="000602F7" w:rsidRPr="001478F9" w:rsidRDefault="000602F7" w:rsidP="000602F7">
            <w:pPr>
              <w:spacing w:line="260" w:lineRule="atLeast"/>
              <w:jc w:val="left"/>
              <w:rPr>
                <w:lang w:eastAsia="en-US"/>
              </w:rPr>
            </w:pPr>
            <w:r w:rsidRPr="00F91B48">
              <w:t>Sklop 8</w:t>
            </w:r>
          </w:p>
        </w:tc>
        <w:tc>
          <w:tcPr>
            <w:tcW w:w="6493" w:type="dxa"/>
            <w:shd w:val="clear" w:color="auto" w:fill="auto"/>
          </w:tcPr>
          <w:p w14:paraId="64E35934" w14:textId="5962D271" w:rsidR="000602F7" w:rsidRPr="001478F9" w:rsidRDefault="000602F7" w:rsidP="000602F7">
            <w:pPr>
              <w:rPr>
                <w:lang w:eastAsia="en-US"/>
              </w:rPr>
            </w:pPr>
            <w:r w:rsidRPr="00100324">
              <w:t>ANESTEZIJSKI APARATI</w:t>
            </w:r>
          </w:p>
        </w:tc>
        <w:tc>
          <w:tcPr>
            <w:tcW w:w="1132" w:type="dxa"/>
          </w:tcPr>
          <w:p w14:paraId="3777BDAF" w14:textId="35036776" w:rsidR="000602F7" w:rsidRPr="001478F9" w:rsidRDefault="000602F7" w:rsidP="000602F7">
            <w:pPr>
              <w:rPr>
                <w:lang w:eastAsia="en-US"/>
              </w:rPr>
            </w:pPr>
            <w:r w:rsidRPr="004C5AB9">
              <w:t>3b, 3c</w:t>
            </w:r>
          </w:p>
        </w:tc>
      </w:tr>
      <w:tr w:rsidR="000602F7" w:rsidRPr="001478F9" w14:paraId="02C0324D" w14:textId="07B4BA2B" w:rsidTr="00C434BF">
        <w:tc>
          <w:tcPr>
            <w:tcW w:w="1161" w:type="dxa"/>
            <w:shd w:val="clear" w:color="auto" w:fill="auto"/>
          </w:tcPr>
          <w:p w14:paraId="0A661AEA" w14:textId="7A56EAB7" w:rsidR="000602F7" w:rsidRPr="001478F9" w:rsidRDefault="000602F7" w:rsidP="000602F7">
            <w:pPr>
              <w:spacing w:line="260" w:lineRule="atLeast"/>
              <w:jc w:val="left"/>
              <w:rPr>
                <w:lang w:eastAsia="en-US"/>
              </w:rPr>
            </w:pPr>
            <w:r w:rsidRPr="00F91B48">
              <w:t>Sklop 9</w:t>
            </w:r>
          </w:p>
        </w:tc>
        <w:tc>
          <w:tcPr>
            <w:tcW w:w="6493" w:type="dxa"/>
            <w:shd w:val="clear" w:color="auto" w:fill="auto"/>
          </w:tcPr>
          <w:p w14:paraId="0A232E9F" w14:textId="73775F65" w:rsidR="000602F7" w:rsidRPr="001478F9" w:rsidRDefault="000602F7" w:rsidP="000602F7">
            <w:pPr>
              <w:rPr>
                <w:lang w:eastAsia="en-US"/>
              </w:rPr>
            </w:pPr>
            <w:r w:rsidRPr="00100324">
              <w:t>RAZNE NAPRAVE IN APARATI</w:t>
            </w:r>
          </w:p>
        </w:tc>
        <w:tc>
          <w:tcPr>
            <w:tcW w:w="1132" w:type="dxa"/>
          </w:tcPr>
          <w:p w14:paraId="3B56C40F" w14:textId="4AC92587" w:rsidR="000602F7" w:rsidRPr="001478F9" w:rsidRDefault="000602F7" w:rsidP="000602F7">
            <w:pPr>
              <w:rPr>
                <w:lang w:eastAsia="en-US"/>
              </w:rPr>
            </w:pPr>
            <w:r w:rsidRPr="004C5AB9">
              <w:t>3b, 3c</w:t>
            </w:r>
          </w:p>
        </w:tc>
      </w:tr>
      <w:tr w:rsidR="000602F7" w:rsidRPr="001478F9" w14:paraId="02803B39" w14:textId="0AAC5562" w:rsidTr="00C434BF">
        <w:tc>
          <w:tcPr>
            <w:tcW w:w="1161" w:type="dxa"/>
            <w:shd w:val="clear" w:color="auto" w:fill="auto"/>
          </w:tcPr>
          <w:p w14:paraId="4AA2DB2A" w14:textId="31252F63" w:rsidR="000602F7" w:rsidRPr="001478F9" w:rsidRDefault="000602F7" w:rsidP="000602F7">
            <w:pPr>
              <w:spacing w:line="260" w:lineRule="atLeast"/>
              <w:jc w:val="left"/>
              <w:rPr>
                <w:lang w:eastAsia="en-US"/>
              </w:rPr>
            </w:pPr>
            <w:r w:rsidRPr="00F91B48">
              <w:t>Sklop 10</w:t>
            </w:r>
          </w:p>
        </w:tc>
        <w:tc>
          <w:tcPr>
            <w:tcW w:w="6493" w:type="dxa"/>
            <w:shd w:val="clear" w:color="auto" w:fill="auto"/>
          </w:tcPr>
          <w:p w14:paraId="64BEB059" w14:textId="2BD4021A" w:rsidR="000602F7" w:rsidRPr="001478F9" w:rsidRDefault="000602F7" w:rsidP="000602F7">
            <w:pPr>
              <w:rPr>
                <w:lang w:eastAsia="en-US"/>
              </w:rPr>
            </w:pPr>
            <w:r w:rsidRPr="00100324">
              <w:t>DIAGNOSTIČNE NAPRAVE</w:t>
            </w:r>
          </w:p>
        </w:tc>
        <w:tc>
          <w:tcPr>
            <w:tcW w:w="1132" w:type="dxa"/>
          </w:tcPr>
          <w:p w14:paraId="10545397" w14:textId="598236AC" w:rsidR="000602F7" w:rsidRPr="00C434BF" w:rsidRDefault="000602F7" w:rsidP="000602F7">
            <w:pPr>
              <w:rPr>
                <w:lang w:eastAsia="en-US"/>
              </w:rPr>
            </w:pPr>
            <w:r w:rsidRPr="004C5AB9">
              <w:t>3b, 3c</w:t>
            </w:r>
          </w:p>
        </w:tc>
      </w:tr>
      <w:tr w:rsidR="000602F7" w:rsidRPr="001478F9" w14:paraId="1CE85358" w14:textId="0E178A2C" w:rsidTr="00C434BF">
        <w:tc>
          <w:tcPr>
            <w:tcW w:w="1161" w:type="dxa"/>
            <w:shd w:val="clear" w:color="auto" w:fill="auto"/>
          </w:tcPr>
          <w:p w14:paraId="0CD4B1CE" w14:textId="6A37A293" w:rsidR="000602F7" w:rsidRPr="001478F9" w:rsidRDefault="000602F7" w:rsidP="000602F7">
            <w:pPr>
              <w:spacing w:line="260" w:lineRule="atLeast"/>
              <w:jc w:val="left"/>
              <w:rPr>
                <w:lang w:eastAsia="en-US"/>
              </w:rPr>
            </w:pPr>
            <w:r w:rsidRPr="00F91B48">
              <w:t>Sklop 11</w:t>
            </w:r>
          </w:p>
        </w:tc>
        <w:tc>
          <w:tcPr>
            <w:tcW w:w="6493" w:type="dxa"/>
            <w:shd w:val="clear" w:color="auto" w:fill="auto"/>
          </w:tcPr>
          <w:p w14:paraId="56B5F0EB" w14:textId="7364E3B3" w:rsidR="000602F7" w:rsidRPr="00C434BF" w:rsidRDefault="000602F7" w:rsidP="000602F7">
            <w:pPr>
              <w:rPr>
                <w:lang w:eastAsia="en-US"/>
              </w:rPr>
            </w:pPr>
            <w:r w:rsidRPr="00100324">
              <w:t>NAPRAVE IN APARATI ZA REANIMACIJO</w:t>
            </w:r>
          </w:p>
        </w:tc>
        <w:tc>
          <w:tcPr>
            <w:tcW w:w="1132" w:type="dxa"/>
          </w:tcPr>
          <w:p w14:paraId="381C63F2" w14:textId="53F1B3A9" w:rsidR="000602F7" w:rsidRPr="00C434BF" w:rsidRDefault="000602F7" w:rsidP="000602F7">
            <w:pPr>
              <w:rPr>
                <w:lang w:eastAsia="en-US"/>
              </w:rPr>
            </w:pPr>
            <w:r w:rsidRPr="004C5AB9">
              <w:t>3b, 3c</w:t>
            </w:r>
          </w:p>
        </w:tc>
      </w:tr>
      <w:tr w:rsidR="000602F7" w:rsidRPr="001478F9" w14:paraId="01EC5802" w14:textId="343309F7" w:rsidTr="00C434BF">
        <w:tc>
          <w:tcPr>
            <w:tcW w:w="1161" w:type="dxa"/>
            <w:shd w:val="clear" w:color="auto" w:fill="auto"/>
          </w:tcPr>
          <w:p w14:paraId="0FDB0ECB" w14:textId="0B7A48D2" w:rsidR="000602F7" w:rsidRPr="001478F9" w:rsidRDefault="000602F7" w:rsidP="000602F7">
            <w:pPr>
              <w:spacing w:line="260" w:lineRule="atLeast"/>
              <w:jc w:val="left"/>
              <w:rPr>
                <w:lang w:eastAsia="en-US"/>
              </w:rPr>
            </w:pPr>
            <w:r w:rsidRPr="00F91B48">
              <w:t>Sklop 12</w:t>
            </w:r>
          </w:p>
        </w:tc>
        <w:tc>
          <w:tcPr>
            <w:tcW w:w="6493" w:type="dxa"/>
            <w:shd w:val="clear" w:color="auto" w:fill="auto"/>
          </w:tcPr>
          <w:p w14:paraId="61D34AE0" w14:textId="6D4863A6" w:rsidR="000602F7" w:rsidRPr="00C434BF" w:rsidRDefault="000602F7" w:rsidP="000602F7">
            <w:pPr>
              <w:rPr>
                <w:lang w:eastAsia="en-US"/>
              </w:rPr>
            </w:pPr>
            <w:r w:rsidRPr="00100324">
              <w:t>SISTEMI ZA TEŽKO INTUBACIJO</w:t>
            </w:r>
          </w:p>
        </w:tc>
        <w:tc>
          <w:tcPr>
            <w:tcW w:w="1132" w:type="dxa"/>
          </w:tcPr>
          <w:p w14:paraId="25121469" w14:textId="2F01B6BC" w:rsidR="000602F7" w:rsidRPr="00C434BF" w:rsidRDefault="000602F7" w:rsidP="000602F7">
            <w:pPr>
              <w:rPr>
                <w:lang w:eastAsia="en-US"/>
              </w:rPr>
            </w:pPr>
            <w:r w:rsidRPr="004C5AB9">
              <w:t>3b, 3c</w:t>
            </w:r>
          </w:p>
        </w:tc>
      </w:tr>
      <w:tr w:rsidR="000602F7" w:rsidRPr="001478F9" w14:paraId="7D669762" w14:textId="41A5C527" w:rsidTr="00C434BF">
        <w:tc>
          <w:tcPr>
            <w:tcW w:w="1161" w:type="dxa"/>
            <w:shd w:val="clear" w:color="auto" w:fill="auto"/>
          </w:tcPr>
          <w:p w14:paraId="7983BD9A" w14:textId="6FCC2927" w:rsidR="000602F7" w:rsidRPr="001478F9" w:rsidRDefault="000602F7" w:rsidP="000602F7">
            <w:pPr>
              <w:spacing w:line="260" w:lineRule="atLeast"/>
              <w:jc w:val="left"/>
              <w:rPr>
                <w:lang w:eastAsia="en-US"/>
              </w:rPr>
            </w:pPr>
            <w:r w:rsidRPr="00F91B48">
              <w:t>Sklop 13</w:t>
            </w:r>
          </w:p>
        </w:tc>
        <w:tc>
          <w:tcPr>
            <w:tcW w:w="6493" w:type="dxa"/>
            <w:shd w:val="clear" w:color="auto" w:fill="auto"/>
          </w:tcPr>
          <w:p w14:paraId="4E0DAB04" w14:textId="0653BBBA" w:rsidR="000602F7" w:rsidRPr="001478F9" w:rsidRDefault="000602F7" w:rsidP="000602F7">
            <w:pPr>
              <w:rPr>
                <w:lang w:eastAsia="en-US"/>
              </w:rPr>
            </w:pPr>
            <w:r w:rsidRPr="00100324">
              <w:t>VENTILATORJI - RESPIRATORJI</w:t>
            </w:r>
          </w:p>
        </w:tc>
        <w:tc>
          <w:tcPr>
            <w:tcW w:w="1132" w:type="dxa"/>
          </w:tcPr>
          <w:p w14:paraId="0F894E2D" w14:textId="4B3A25BD" w:rsidR="000602F7" w:rsidRPr="001478F9" w:rsidRDefault="000602F7" w:rsidP="000602F7">
            <w:pPr>
              <w:rPr>
                <w:lang w:eastAsia="en-US"/>
              </w:rPr>
            </w:pPr>
            <w:r w:rsidRPr="004C5AB9">
              <w:t>3b, 3c</w:t>
            </w:r>
          </w:p>
        </w:tc>
      </w:tr>
      <w:tr w:rsidR="000602F7" w:rsidRPr="001478F9" w14:paraId="3B1017BD" w14:textId="2188C222" w:rsidTr="00C434BF">
        <w:tc>
          <w:tcPr>
            <w:tcW w:w="1161" w:type="dxa"/>
            <w:shd w:val="clear" w:color="auto" w:fill="auto"/>
          </w:tcPr>
          <w:p w14:paraId="471A654D" w14:textId="30BCF058" w:rsidR="000602F7" w:rsidRPr="001478F9" w:rsidRDefault="000602F7" w:rsidP="000602F7">
            <w:pPr>
              <w:spacing w:line="260" w:lineRule="atLeast"/>
              <w:jc w:val="left"/>
              <w:rPr>
                <w:lang w:eastAsia="en-US"/>
              </w:rPr>
            </w:pPr>
            <w:r w:rsidRPr="00F91B48">
              <w:t>Sklop 14</w:t>
            </w:r>
          </w:p>
        </w:tc>
        <w:tc>
          <w:tcPr>
            <w:tcW w:w="6493" w:type="dxa"/>
            <w:shd w:val="clear" w:color="auto" w:fill="auto"/>
          </w:tcPr>
          <w:p w14:paraId="5AAD07C6" w14:textId="5B5D2161" w:rsidR="000602F7" w:rsidRPr="001478F9" w:rsidRDefault="000602F7" w:rsidP="000602F7">
            <w:pPr>
              <w:rPr>
                <w:lang w:eastAsia="en-US"/>
              </w:rPr>
            </w:pPr>
            <w:r w:rsidRPr="00100324">
              <w:t>GRELNIKI TEKOČIN</w:t>
            </w:r>
          </w:p>
        </w:tc>
        <w:tc>
          <w:tcPr>
            <w:tcW w:w="1132" w:type="dxa"/>
          </w:tcPr>
          <w:p w14:paraId="168C4528" w14:textId="247AEB0C" w:rsidR="000602F7" w:rsidRPr="00C434BF" w:rsidRDefault="000602F7" w:rsidP="000602F7">
            <w:pPr>
              <w:rPr>
                <w:lang w:eastAsia="en-US"/>
              </w:rPr>
            </w:pPr>
            <w:r w:rsidRPr="004C5AB9">
              <w:t>3b, 3c</w:t>
            </w:r>
          </w:p>
        </w:tc>
      </w:tr>
      <w:tr w:rsidR="000602F7" w:rsidRPr="001478F9" w14:paraId="6394BC98" w14:textId="1E45C8DB" w:rsidTr="00C434BF">
        <w:tc>
          <w:tcPr>
            <w:tcW w:w="1161" w:type="dxa"/>
            <w:shd w:val="clear" w:color="auto" w:fill="auto"/>
          </w:tcPr>
          <w:p w14:paraId="63CA901F" w14:textId="52408767" w:rsidR="000602F7" w:rsidRPr="001478F9" w:rsidRDefault="000602F7" w:rsidP="000602F7">
            <w:pPr>
              <w:spacing w:line="260" w:lineRule="atLeast"/>
              <w:jc w:val="left"/>
              <w:rPr>
                <w:lang w:eastAsia="en-US"/>
              </w:rPr>
            </w:pPr>
            <w:r w:rsidRPr="00F91B48">
              <w:t>Sklop 15</w:t>
            </w:r>
          </w:p>
        </w:tc>
        <w:tc>
          <w:tcPr>
            <w:tcW w:w="6493" w:type="dxa"/>
            <w:shd w:val="clear" w:color="auto" w:fill="auto"/>
          </w:tcPr>
          <w:p w14:paraId="6D07E979" w14:textId="10974A25" w:rsidR="000602F7" w:rsidRPr="001478F9" w:rsidRDefault="000602F7" w:rsidP="000602F7">
            <w:pPr>
              <w:rPr>
                <w:lang w:eastAsia="en-US"/>
              </w:rPr>
            </w:pPr>
            <w:r w:rsidRPr="00100324">
              <w:t>ČRPALKE - INFUZIJSKI SISTEM</w:t>
            </w:r>
          </w:p>
        </w:tc>
        <w:tc>
          <w:tcPr>
            <w:tcW w:w="1132" w:type="dxa"/>
          </w:tcPr>
          <w:p w14:paraId="76372B4F" w14:textId="15F69775" w:rsidR="000602F7" w:rsidRPr="001478F9" w:rsidRDefault="000602F7" w:rsidP="000602F7">
            <w:pPr>
              <w:rPr>
                <w:lang w:eastAsia="en-US"/>
              </w:rPr>
            </w:pPr>
            <w:r w:rsidRPr="004C5AB9">
              <w:t>3b, 3c</w:t>
            </w:r>
          </w:p>
        </w:tc>
      </w:tr>
      <w:tr w:rsidR="000602F7" w:rsidRPr="001478F9" w14:paraId="267D6876" w14:textId="3D8566EB" w:rsidTr="00C434BF">
        <w:tc>
          <w:tcPr>
            <w:tcW w:w="1161" w:type="dxa"/>
            <w:shd w:val="clear" w:color="auto" w:fill="auto"/>
          </w:tcPr>
          <w:p w14:paraId="32A44CCB" w14:textId="693513C4" w:rsidR="000602F7" w:rsidRPr="001478F9" w:rsidRDefault="000602F7" w:rsidP="000602F7">
            <w:pPr>
              <w:spacing w:line="260" w:lineRule="atLeast"/>
              <w:jc w:val="left"/>
              <w:rPr>
                <w:lang w:eastAsia="en-US"/>
              </w:rPr>
            </w:pPr>
            <w:r w:rsidRPr="00F91B48">
              <w:t>Sklop 16</w:t>
            </w:r>
          </w:p>
        </w:tc>
        <w:tc>
          <w:tcPr>
            <w:tcW w:w="6493" w:type="dxa"/>
            <w:shd w:val="clear" w:color="auto" w:fill="auto"/>
          </w:tcPr>
          <w:p w14:paraId="6422CF73" w14:textId="07164434" w:rsidR="000602F7" w:rsidRPr="001478F9" w:rsidRDefault="000602F7" w:rsidP="000602F7">
            <w:pPr>
              <w:rPr>
                <w:lang w:eastAsia="en-US"/>
              </w:rPr>
            </w:pPr>
            <w:r w:rsidRPr="00100324">
              <w:t>UZ APARATI - ANESTEZIJA</w:t>
            </w:r>
          </w:p>
        </w:tc>
        <w:tc>
          <w:tcPr>
            <w:tcW w:w="1132" w:type="dxa"/>
          </w:tcPr>
          <w:p w14:paraId="41CA0A88" w14:textId="3B76D4B9" w:rsidR="000602F7" w:rsidRPr="001478F9" w:rsidRDefault="000602F7" w:rsidP="000602F7">
            <w:pPr>
              <w:rPr>
                <w:lang w:eastAsia="en-US"/>
              </w:rPr>
            </w:pPr>
            <w:r w:rsidRPr="004C5AB9">
              <w:t>3b, 3c</w:t>
            </w:r>
          </w:p>
        </w:tc>
      </w:tr>
      <w:tr w:rsidR="000602F7" w:rsidRPr="001478F9" w14:paraId="33463CDD" w14:textId="7F02CFFB" w:rsidTr="00C434BF">
        <w:tc>
          <w:tcPr>
            <w:tcW w:w="1161" w:type="dxa"/>
            <w:shd w:val="clear" w:color="auto" w:fill="auto"/>
          </w:tcPr>
          <w:p w14:paraId="341D501C" w14:textId="146604EF" w:rsidR="000602F7" w:rsidRPr="001478F9" w:rsidRDefault="000602F7" w:rsidP="000602F7">
            <w:pPr>
              <w:spacing w:line="260" w:lineRule="atLeast"/>
              <w:jc w:val="left"/>
              <w:rPr>
                <w:lang w:eastAsia="en-US"/>
              </w:rPr>
            </w:pPr>
            <w:r w:rsidRPr="00F91B48">
              <w:t>Sklop 17</w:t>
            </w:r>
          </w:p>
        </w:tc>
        <w:tc>
          <w:tcPr>
            <w:tcW w:w="6493" w:type="dxa"/>
            <w:shd w:val="clear" w:color="auto" w:fill="auto"/>
          </w:tcPr>
          <w:p w14:paraId="63970275" w14:textId="28D7F35B" w:rsidR="000602F7" w:rsidRPr="001478F9" w:rsidRDefault="000602F7" w:rsidP="000602F7">
            <w:pPr>
              <w:rPr>
                <w:lang w:eastAsia="en-US"/>
              </w:rPr>
            </w:pPr>
            <w:r w:rsidRPr="00100324">
              <w:t>UZ APARATI - RADIOLOGIJA</w:t>
            </w:r>
          </w:p>
        </w:tc>
        <w:tc>
          <w:tcPr>
            <w:tcW w:w="1132" w:type="dxa"/>
          </w:tcPr>
          <w:p w14:paraId="29F1C273" w14:textId="2E030D8C" w:rsidR="000602F7" w:rsidRPr="00C434BF" w:rsidRDefault="000602F7" w:rsidP="000602F7">
            <w:pPr>
              <w:rPr>
                <w:lang w:eastAsia="en-US"/>
              </w:rPr>
            </w:pPr>
            <w:r w:rsidRPr="004C5AB9">
              <w:t>3b, 3c</w:t>
            </w:r>
          </w:p>
        </w:tc>
      </w:tr>
      <w:tr w:rsidR="000602F7" w:rsidRPr="001478F9" w14:paraId="7F0A6E69" w14:textId="77777777" w:rsidTr="00C434BF">
        <w:tc>
          <w:tcPr>
            <w:tcW w:w="1161" w:type="dxa"/>
            <w:shd w:val="clear" w:color="auto" w:fill="auto"/>
          </w:tcPr>
          <w:p w14:paraId="5F1E8523" w14:textId="462B8FCC" w:rsidR="000602F7" w:rsidRPr="001478F9" w:rsidRDefault="000602F7" w:rsidP="000602F7">
            <w:pPr>
              <w:spacing w:line="260" w:lineRule="atLeast"/>
              <w:jc w:val="left"/>
              <w:rPr>
                <w:lang w:eastAsia="en-US"/>
              </w:rPr>
            </w:pPr>
            <w:r w:rsidRPr="00F91B48">
              <w:t>Sklop 18</w:t>
            </w:r>
          </w:p>
        </w:tc>
        <w:tc>
          <w:tcPr>
            <w:tcW w:w="6493" w:type="dxa"/>
            <w:shd w:val="clear" w:color="auto" w:fill="auto"/>
          </w:tcPr>
          <w:p w14:paraId="30E66B94" w14:textId="10385A15" w:rsidR="000602F7" w:rsidRPr="00C434BF" w:rsidRDefault="000602F7" w:rsidP="000602F7">
            <w:pPr>
              <w:rPr>
                <w:lang w:eastAsia="en-US"/>
              </w:rPr>
            </w:pPr>
            <w:r w:rsidRPr="00100324">
              <w:t>ROČNI IN POCT ANALIZATORJI</w:t>
            </w:r>
          </w:p>
        </w:tc>
        <w:tc>
          <w:tcPr>
            <w:tcW w:w="1132" w:type="dxa"/>
          </w:tcPr>
          <w:p w14:paraId="12B9DAC5" w14:textId="5CE48A5B" w:rsidR="000602F7" w:rsidRPr="00F45798" w:rsidRDefault="000602F7" w:rsidP="000602F7">
            <w:pPr>
              <w:rPr>
                <w:lang w:eastAsia="en-US"/>
              </w:rPr>
            </w:pPr>
            <w:r w:rsidRPr="004C5AB9">
              <w:t>3b, 3c</w:t>
            </w:r>
          </w:p>
        </w:tc>
      </w:tr>
      <w:tr w:rsidR="000602F7" w:rsidRPr="001478F9" w14:paraId="7CB63935" w14:textId="77777777" w:rsidTr="00C434BF">
        <w:tc>
          <w:tcPr>
            <w:tcW w:w="1161" w:type="dxa"/>
            <w:shd w:val="clear" w:color="auto" w:fill="auto"/>
          </w:tcPr>
          <w:p w14:paraId="08535D2C" w14:textId="015D912C" w:rsidR="000602F7" w:rsidRPr="001478F9" w:rsidRDefault="000602F7" w:rsidP="000602F7">
            <w:pPr>
              <w:spacing w:line="260" w:lineRule="atLeast"/>
              <w:jc w:val="left"/>
              <w:rPr>
                <w:lang w:eastAsia="en-US"/>
              </w:rPr>
            </w:pPr>
            <w:r w:rsidRPr="00F91B48">
              <w:t>Sklop 19</w:t>
            </w:r>
          </w:p>
        </w:tc>
        <w:tc>
          <w:tcPr>
            <w:tcW w:w="6493" w:type="dxa"/>
            <w:shd w:val="clear" w:color="auto" w:fill="auto"/>
          </w:tcPr>
          <w:p w14:paraId="012A1091" w14:textId="7D96E919" w:rsidR="000602F7" w:rsidRPr="00C434BF" w:rsidRDefault="000602F7" w:rsidP="000602F7">
            <w:pPr>
              <w:rPr>
                <w:lang w:eastAsia="en-US"/>
              </w:rPr>
            </w:pPr>
            <w:r w:rsidRPr="00100324">
              <w:t>EKG APARATI</w:t>
            </w:r>
          </w:p>
        </w:tc>
        <w:tc>
          <w:tcPr>
            <w:tcW w:w="1132" w:type="dxa"/>
          </w:tcPr>
          <w:p w14:paraId="45CA4B44" w14:textId="2179530E" w:rsidR="000602F7" w:rsidRPr="00F45798" w:rsidRDefault="000602F7" w:rsidP="000602F7">
            <w:pPr>
              <w:rPr>
                <w:lang w:eastAsia="en-US"/>
              </w:rPr>
            </w:pPr>
            <w:r w:rsidRPr="004C5AB9">
              <w:t>3b</w:t>
            </w:r>
          </w:p>
        </w:tc>
      </w:tr>
      <w:tr w:rsidR="000602F7" w:rsidRPr="001478F9" w14:paraId="30988152" w14:textId="3ABD8FC4" w:rsidTr="00C434BF">
        <w:tc>
          <w:tcPr>
            <w:tcW w:w="1161" w:type="dxa"/>
            <w:shd w:val="clear" w:color="auto" w:fill="auto"/>
          </w:tcPr>
          <w:p w14:paraId="2899B584" w14:textId="6B1F984A" w:rsidR="000602F7" w:rsidRPr="001478F9" w:rsidRDefault="000602F7" w:rsidP="000602F7">
            <w:pPr>
              <w:spacing w:line="260" w:lineRule="atLeast"/>
              <w:jc w:val="left"/>
              <w:rPr>
                <w:lang w:eastAsia="en-US"/>
              </w:rPr>
            </w:pPr>
            <w:r w:rsidRPr="00F91B48">
              <w:t>Sklop 20</w:t>
            </w:r>
          </w:p>
        </w:tc>
        <w:tc>
          <w:tcPr>
            <w:tcW w:w="6493" w:type="dxa"/>
            <w:shd w:val="clear" w:color="auto" w:fill="auto"/>
          </w:tcPr>
          <w:p w14:paraId="2BD54A84" w14:textId="36224772" w:rsidR="000602F7" w:rsidRPr="001478F9" w:rsidRDefault="000602F7" w:rsidP="000602F7">
            <w:pPr>
              <w:rPr>
                <w:lang w:eastAsia="en-US"/>
              </w:rPr>
            </w:pPr>
            <w:r w:rsidRPr="00100324">
              <w:t>INFORMACIJSKA OPREMA</w:t>
            </w:r>
          </w:p>
        </w:tc>
        <w:tc>
          <w:tcPr>
            <w:tcW w:w="1132" w:type="dxa"/>
          </w:tcPr>
          <w:p w14:paraId="154131D1" w14:textId="2A86922C" w:rsidR="000602F7" w:rsidRPr="00C434BF" w:rsidRDefault="000602F7" w:rsidP="000602F7">
            <w:pPr>
              <w:rPr>
                <w:lang w:eastAsia="en-US"/>
              </w:rPr>
            </w:pPr>
            <w:r w:rsidRPr="004C5AB9">
              <w:t>3b</w:t>
            </w:r>
          </w:p>
        </w:tc>
      </w:tr>
      <w:tr w:rsidR="000602F7" w:rsidRPr="001478F9" w14:paraId="06F131FA" w14:textId="0120C9B7" w:rsidTr="00C434BF">
        <w:tc>
          <w:tcPr>
            <w:tcW w:w="1161" w:type="dxa"/>
            <w:shd w:val="clear" w:color="auto" w:fill="auto"/>
          </w:tcPr>
          <w:p w14:paraId="4270D488" w14:textId="7D1F3A38" w:rsidR="000602F7" w:rsidRPr="001478F9" w:rsidRDefault="000602F7" w:rsidP="000602F7">
            <w:pPr>
              <w:spacing w:line="260" w:lineRule="atLeast"/>
              <w:jc w:val="left"/>
              <w:rPr>
                <w:lang w:eastAsia="en-US"/>
              </w:rPr>
            </w:pPr>
            <w:r w:rsidRPr="00F91B48">
              <w:t>Sklop 21</w:t>
            </w:r>
          </w:p>
        </w:tc>
        <w:tc>
          <w:tcPr>
            <w:tcW w:w="6493" w:type="dxa"/>
            <w:shd w:val="clear" w:color="auto" w:fill="auto"/>
          </w:tcPr>
          <w:p w14:paraId="7D96380C" w14:textId="32098349" w:rsidR="000602F7" w:rsidRPr="00C434BF" w:rsidRDefault="000602F7" w:rsidP="000602F7">
            <w:pPr>
              <w:rPr>
                <w:lang w:eastAsia="en-US"/>
              </w:rPr>
            </w:pPr>
            <w:r w:rsidRPr="00100324">
              <w:t>RADIOLOŠKI APARATI</w:t>
            </w:r>
          </w:p>
        </w:tc>
        <w:tc>
          <w:tcPr>
            <w:tcW w:w="1132" w:type="dxa"/>
          </w:tcPr>
          <w:p w14:paraId="61E71A17" w14:textId="31FE549F" w:rsidR="000602F7" w:rsidRPr="00C434BF" w:rsidRDefault="000602F7" w:rsidP="000602F7">
            <w:pPr>
              <w:rPr>
                <w:lang w:eastAsia="en-US"/>
              </w:rPr>
            </w:pPr>
            <w:r w:rsidRPr="004C5AB9">
              <w:t>3b</w:t>
            </w:r>
          </w:p>
        </w:tc>
      </w:tr>
      <w:tr w:rsidR="000602F7" w:rsidRPr="001478F9" w14:paraId="0F3B1F27" w14:textId="79E0CF6D" w:rsidTr="00C434BF">
        <w:tc>
          <w:tcPr>
            <w:tcW w:w="1161" w:type="dxa"/>
            <w:shd w:val="clear" w:color="auto" w:fill="auto"/>
          </w:tcPr>
          <w:p w14:paraId="7F287378" w14:textId="195198B3" w:rsidR="000602F7" w:rsidRPr="001478F9" w:rsidRDefault="000602F7" w:rsidP="000602F7">
            <w:pPr>
              <w:spacing w:line="260" w:lineRule="atLeast"/>
              <w:jc w:val="left"/>
              <w:rPr>
                <w:lang w:eastAsia="en-US"/>
              </w:rPr>
            </w:pPr>
            <w:r w:rsidRPr="00F91B48">
              <w:t>Sklop 22</w:t>
            </w:r>
          </w:p>
        </w:tc>
        <w:tc>
          <w:tcPr>
            <w:tcW w:w="6493" w:type="dxa"/>
            <w:shd w:val="clear" w:color="auto" w:fill="auto"/>
          </w:tcPr>
          <w:p w14:paraId="4DE2C20C" w14:textId="6A5BBFED" w:rsidR="000602F7" w:rsidRPr="00C434BF" w:rsidRDefault="000602F7" w:rsidP="000602F7">
            <w:pPr>
              <w:rPr>
                <w:lang w:eastAsia="en-US"/>
              </w:rPr>
            </w:pPr>
            <w:r w:rsidRPr="00100324">
              <w:t>CT APARAT</w:t>
            </w:r>
          </w:p>
        </w:tc>
        <w:tc>
          <w:tcPr>
            <w:tcW w:w="1132" w:type="dxa"/>
          </w:tcPr>
          <w:p w14:paraId="4082838E" w14:textId="69FB3914" w:rsidR="000602F7" w:rsidRPr="00C434BF" w:rsidRDefault="000602F7" w:rsidP="000602F7">
            <w:pPr>
              <w:rPr>
                <w:lang w:eastAsia="en-US"/>
              </w:rPr>
            </w:pPr>
            <w:r w:rsidRPr="004C5AB9">
              <w:t>3b</w:t>
            </w:r>
          </w:p>
        </w:tc>
      </w:tr>
      <w:tr w:rsidR="000602F7" w:rsidRPr="001478F9" w14:paraId="1E99473F" w14:textId="69FDBB45" w:rsidTr="00C434BF">
        <w:tc>
          <w:tcPr>
            <w:tcW w:w="1161" w:type="dxa"/>
            <w:shd w:val="clear" w:color="auto" w:fill="auto"/>
          </w:tcPr>
          <w:p w14:paraId="0E2A5264" w14:textId="0570B907" w:rsidR="000602F7" w:rsidRPr="001478F9" w:rsidRDefault="000602F7" w:rsidP="000602F7">
            <w:pPr>
              <w:spacing w:line="260" w:lineRule="atLeast"/>
              <w:jc w:val="left"/>
              <w:rPr>
                <w:lang w:eastAsia="en-US"/>
              </w:rPr>
            </w:pPr>
            <w:r w:rsidRPr="00F91B48">
              <w:t>Sklop 23</w:t>
            </w:r>
          </w:p>
        </w:tc>
        <w:tc>
          <w:tcPr>
            <w:tcW w:w="6493" w:type="dxa"/>
            <w:shd w:val="clear" w:color="auto" w:fill="auto"/>
          </w:tcPr>
          <w:p w14:paraId="08A78B57" w14:textId="507705A7" w:rsidR="000602F7" w:rsidRPr="00C434BF" w:rsidRDefault="000602F7" w:rsidP="000602F7">
            <w:pPr>
              <w:rPr>
                <w:lang w:eastAsia="en-US"/>
              </w:rPr>
            </w:pPr>
            <w:r w:rsidRPr="00100324">
              <w:t>RTG ZAŠČITNA OPREMA, OBLAČILA IN PRIPOMOČKI</w:t>
            </w:r>
          </w:p>
        </w:tc>
        <w:tc>
          <w:tcPr>
            <w:tcW w:w="1132" w:type="dxa"/>
          </w:tcPr>
          <w:p w14:paraId="46063A5B" w14:textId="5EEA7286" w:rsidR="000602F7" w:rsidRPr="00C434BF" w:rsidRDefault="000602F7" w:rsidP="000602F7">
            <w:pPr>
              <w:rPr>
                <w:lang w:eastAsia="en-US"/>
              </w:rPr>
            </w:pPr>
            <w:r w:rsidRPr="004C5AB9">
              <w:t>3b, 3c</w:t>
            </w:r>
          </w:p>
        </w:tc>
      </w:tr>
      <w:tr w:rsidR="000602F7" w:rsidRPr="001478F9" w14:paraId="69BFFF68" w14:textId="77777777" w:rsidTr="00C434BF">
        <w:tc>
          <w:tcPr>
            <w:tcW w:w="1161" w:type="dxa"/>
            <w:shd w:val="clear" w:color="auto" w:fill="auto"/>
          </w:tcPr>
          <w:p w14:paraId="5A131BD2" w14:textId="08A22A2A" w:rsidR="000602F7" w:rsidRPr="001478F9" w:rsidRDefault="000602F7" w:rsidP="000602F7">
            <w:pPr>
              <w:spacing w:line="260" w:lineRule="atLeast"/>
              <w:jc w:val="left"/>
              <w:rPr>
                <w:lang w:eastAsia="en-US"/>
              </w:rPr>
            </w:pPr>
            <w:r w:rsidRPr="00F91B48">
              <w:t>Sklop 24</w:t>
            </w:r>
          </w:p>
        </w:tc>
        <w:tc>
          <w:tcPr>
            <w:tcW w:w="6493" w:type="dxa"/>
            <w:shd w:val="clear" w:color="auto" w:fill="auto"/>
          </w:tcPr>
          <w:p w14:paraId="2A1F1F55" w14:textId="50384813" w:rsidR="000602F7" w:rsidRPr="00C434BF" w:rsidRDefault="000602F7" w:rsidP="000602F7">
            <w:pPr>
              <w:rPr>
                <w:lang w:eastAsia="en-US"/>
              </w:rPr>
            </w:pPr>
            <w:r w:rsidRPr="00100324">
              <w:t>RADIOLOŠKA INFORMACIJSKA OPREMA</w:t>
            </w:r>
          </w:p>
        </w:tc>
        <w:tc>
          <w:tcPr>
            <w:tcW w:w="1132" w:type="dxa"/>
          </w:tcPr>
          <w:p w14:paraId="0701C3C5" w14:textId="1A31F14C" w:rsidR="000602F7" w:rsidRPr="00F45798" w:rsidRDefault="000602F7" w:rsidP="000602F7">
            <w:pPr>
              <w:rPr>
                <w:lang w:eastAsia="en-US"/>
              </w:rPr>
            </w:pPr>
            <w:r w:rsidRPr="004C5AB9">
              <w:t>3b, 3c</w:t>
            </w:r>
          </w:p>
        </w:tc>
      </w:tr>
      <w:tr w:rsidR="000602F7" w:rsidRPr="001478F9" w14:paraId="4036A9A0" w14:textId="77777777" w:rsidTr="00C434BF">
        <w:tc>
          <w:tcPr>
            <w:tcW w:w="1161" w:type="dxa"/>
            <w:shd w:val="clear" w:color="auto" w:fill="auto"/>
          </w:tcPr>
          <w:p w14:paraId="2BE85C9B" w14:textId="48041325" w:rsidR="000602F7" w:rsidRPr="001478F9" w:rsidRDefault="000602F7" w:rsidP="000602F7">
            <w:pPr>
              <w:spacing w:line="260" w:lineRule="atLeast"/>
              <w:jc w:val="left"/>
              <w:rPr>
                <w:lang w:eastAsia="en-US"/>
              </w:rPr>
            </w:pPr>
            <w:r w:rsidRPr="00F91B48">
              <w:lastRenderedPageBreak/>
              <w:t>Sklop 25</w:t>
            </w:r>
          </w:p>
        </w:tc>
        <w:tc>
          <w:tcPr>
            <w:tcW w:w="6493" w:type="dxa"/>
            <w:shd w:val="clear" w:color="auto" w:fill="auto"/>
          </w:tcPr>
          <w:p w14:paraId="0C357330" w14:textId="5F5F3E58" w:rsidR="000602F7" w:rsidRPr="00691E50" w:rsidRDefault="000602F7" w:rsidP="000602F7">
            <w:pPr>
              <w:rPr>
                <w:lang w:eastAsia="en-US"/>
              </w:rPr>
            </w:pPr>
            <w:r w:rsidRPr="00100324">
              <w:t>Angiografski intervencijski C-lok za hibridno OP</w:t>
            </w:r>
          </w:p>
        </w:tc>
        <w:tc>
          <w:tcPr>
            <w:tcW w:w="1132" w:type="dxa"/>
          </w:tcPr>
          <w:p w14:paraId="7990B9D9" w14:textId="63E78FE1" w:rsidR="000602F7" w:rsidRDefault="000602F7" w:rsidP="000602F7">
            <w:pPr>
              <w:rPr>
                <w:lang w:eastAsia="en-US"/>
              </w:rPr>
            </w:pPr>
            <w:r w:rsidRPr="004C5AB9">
              <w:t>3c</w:t>
            </w:r>
          </w:p>
        </w:tc>
      </w:tr>
      <w:tr w:rsidR="000602F7" w:rsidRPr="001478F9" w14:paraId="735A8A5C" w14:textId="77777777" w:rsidTr="00C434BF">
        <w:tc>
          <w:tcPr>
            <w:tcW w:w="1161" w:type="dxa"/>
            <w:shd w:val="clear" w:color="auto" w:fill="auto"/>
          </w:tcPr>
          <w:p w14:paraId="05DC007C" w14:textId="0087B34C" w:rsidR="000602F7" w:rsidRPr="001478F9" w:rsidRDefault="000602F7" w:rsidP="000602F7">
            <w:pPr>
              <w:spacing w:line="260" w:lineRule="atLeast"/>
              <w:jc w:val="left"/>
              <w:rPr>
                <w:lang w:eastAsia="en-US"/>
              </w:rPr>
            </w:pPr>
            <w:r w:rsidRPr="00F91B48">
              <w:t>Sklop 26</w:t>
            </w:r>
          </w:p>
        </w:tc>
        <w:tc>
          <w:tcPr>
            <w:tcW w:w="6493" w:type="dxa"/>
            <w:shd w:val="clear" w:color="auto" w:fill="auto"/>
          </w:tcPr>
          <w:p w14:paraId="640B417A" w14:textId="70F612D8" w:rsidR="000602F7" w:rsidRPr="00691E50" w:rsidRDefault="000602F7" w:rsidP="000602F7">
            <w:pPr>
              <w:rPr>
                <w:lang w:eastAsia="en-US"/>
              </w:rPr>
            </w:pPr>
            <w:r w:rsidRPr="00100324">
              <w:t>KIRURGIJA APARATI</w:t>
            </w:r>
          </w:p>
        </w:tc>
        <w:tc>
          <w:tcPr>
            <w:tcW w:w="1132" w:type="dxa"/>
          </w:tcPr>
          <w:p w14:paraId="1EDBDA83" w14:textId="2B3DD711" w:rsidR="000602F7" w:rsidRDefault="000602F7" w:rsidP="000602F7">
            <w:pPr>
              <w:rPr>
                <w:lang w:eastAsia="en-US"/>
              </w:rPr>
            </w:pPr>
            <w:r w:rsidRPr="004C5AB9">
              <w:t>3c</w:t>
            </w:r>
          </w:p>
        </w:tc>
      </w:tr>
      <w:tr w:rsidR="000602F7" w:rsidRPr="001478F9" w14:paraId="6DC493D0" w14:textId="77777777" w:rsidTr="00C434BF">
        <w:tc>
          <w:tcPr>
            <w:tcW w:w="1161" w:type="dxa"/>
            <w:shd w:val="clear" w:color="auto" w:fill="auto"/>
          </w:tcPr>
          <w:p w14:paraId="32C23D4D" w14:textId="39A2AFB3" w:rsidR="000602F7" w:rsidRPr="001478F9" w:rsidRDefault="000602F7" w:rsidP="000602F7">
            <w:pPr>
              <w:spacing w:line="260" w:lineRule="atLeast"/>
              <w:jc w:val="left"/>
              <w:rPr>
                <w:lang w:eastAsia="en-US"/>
              </w:rPr>
            </w:pPr>
            <w:r w:rsidRPr="00F91B48">
              <w:t>Sklop 27</w:t>
            </w:r>
          </w:p>
        </w:tc>
        <w:tc>
          <w:tcPr>
            <w:tcW w:w="6493" w:type="dxa"/>
            <w:shd w:val="clear" w:color="auto" w:fill="auto"/>
          </w:tcPr>
          <w:p w14:paraId="60B67881" w14:textId="313B3A79" w:rsidR="000602F7" w:rsidRPr="00691E50" w:rsidRDefault="000602F7" w:rsidP="000602F7">
            <w:pPr>
              <w:rPr>
                <w:lang w:eastAsia="en-US"/>
              </w:rPr>
            </w:pPr>
            <w:r w:rsidRPr="00100324">
              <w:t>SISTEM ZA 3D NAVIGACIJO</w:t>
            </w:r>
          </w:p>
        </w:tc>
        <w:tc>
          <w:tcPr>
            <w:tcW w:w="1132" w:type="dxa"/>
          </w:tcPr>
          <w:p w14:paraId="5339DC48" w14:textId="483F02A2" w:rsidR="000602F7" w:rsidRDefault="000602F7" w:rsidP="000602F7">
            <w:pPr>
              <w:rPr>
                <w:lang w:eastAsia="en-US"/>
              </w:rPr>
            </w:pPr>
            <w:r w:rsidRPr="004C5AB9">
              <w:t>3c</w:t>
            </w:r>
          </w:p>
        </w:tc>
      </w:tr>
      <w:tr w:rsidR="000602F7" w:rsidRPr="001478F9" w14:paraId="5C4658FD" w14:textId="77777777" w:rsidTr="00C434BF">
        <w:tc>
          <w:tcPr>
            <w:tcW w:w="1161" w:type="dxa"/>
            <w:shd w:val="clear" w:color="auto" w:fill="auto"/>
          </w:tcPr>
          <w:p w14:paraId="6818C492" w14:textId="7772DB6F" w:rsidR="000602F7" w:rsidRPr="001478F9" w:rsidRDefault="000602F7" w:rsidP="000602F7">
            <w:pPr>
              <w:spacing w:line="260" w:lineRule="atLeast"/>
              <w:jc w:val="left"/>
              <w:rPr>
                <w:lang w:eastAsia="en-US"/>
              </w:rPr>
            </w:pPr>
            <w:r w:rsidRPr="00F91B48">
              <w:t>Sklop 28</w:t>
            </w:r>
          </w:p>
        </w:tc>
        <w:tc>
          <w:tcPr>
            <w:tcW w:w="6493" w:type="dxa"/>
            <w:shd w:val="clear" w:color="auto" w:fill="auto"/>
          </w:tcPr>
          <w:p w14:paraId="193A14F2" w14:textId="2B73560D" w:rsidR="000602F7" w:rsidRPr="00691E50" w:rsidRDefault="000602F7" w:rsidP="000602F7">
            <w:pPr>
              <w:rPr>
                <w:lang w:eastAsia="en-US"/>
              </w:rPr>
            </w:pPr>
            <w:r w:rsidRPr="00100324">
              <w:t>OP MIKROSKOP</w:t>
            </w:r>
          </w:p>
        </w:tc>
        <w:tc>
          <w:tcPr>
            <w:tcW w:w="1132" w:type="dxa"/>
          </w:tcPr>
          <w:p w14:paraId="64423DB6" w14:textId="225FCD75" w:rsidR="000602F7" w:rsidRDefault="000602F7" w:rsidP="000602F7">
            <w:pPr>
              <w:rPr>
                <w:lang w:eastAsia="en-US"/>
              </w:rPr>
            </w:pPr>
            <w:r w:rsidRPr="004C5AB9">
              <w:t>3c</w:t>
            </w:r>
          </w:p>
        </w:tc>
      </w:tr>
      <w:tr w:rsidR="000602F7" w:rsidRPr="001478F9" w14:paraId="2A877568" w14:textId="77777777" w:rsidTr="00C434BF">
        <w:tc>
          <w:tcPr>
            <w:tcW w:w="1161" w:type="dxa"/>
            <w:shd w:val="clear" w:color="auto" w:fill="auto"/>
          </w:tcPr>
          <w:p w14:paraId="3CAABA0F" w14:textId="0C592D4C" w:rsidR="000602F7" w:rsidRPr="001478F9" w:rsidRDefault="000602F7" w:rsidP="000602F7">
            <w:pPr>
              <w:spacing w:line="260" w:lineRule="atLeast"/>
              <w:jc w:val="left"/>
              <w:rPr>
                <w:lang w:eastAsia="en-US"/>
              </w:rPr>
            </w:pPr>
            <w:r w:rsidRPr="00F91B48">
              <w:t>Sklop 29</w:t>
            </w:r>
          </w:p>
        </w:tc>
        <w:tc>
          <w:tcPr>
            <w:tcW w:w="6493" w:type="dxa"/>
            <w:shd w:val="clear" w:color="auto" w:fill="auto"/>
          </w:tcPr>
          <w:p w14:paraId="7CB09E06" w14:textId="02B8E819" w:rsidR="000602F7" w:rsidRPr="00691E50" w:rsidRDefault="000602F7" w:rsidP="000602F7">
            <w:pPr>
              <w:rPr>
                <w:lang w:eastAsia="en-US"/>
              </w:rPr>
            </w:pPr>
            <w:r w:rsidRPr="00100324">
              <w:t>NAGLAVNE LUČI</w:t>
            </w:r>
          </w:p>
        </w:tc>
        <w:tc>
          <w:tcPr>
            <w:tcW w:w="1132" w:type="dxa"/>
          </w:tcPr>
          <w:p w14:paraId="1EAB3E73" w14:textId="5059BE32" w:rsidR="000602F7" w:rsidRDefault="000602F7" w:rsidP="000602F7">
            <w:pPr>
              <w:rPr>
                <w:lang w:eastAsia="en-US"/>
              </w:rPr>
            </w:pPr>
            <w:r w:rsidRPr="004C5AB9">
              <w:t>3c</w:t>
            </w:r>
          </w:p>
        </w:tc>
      </w:tr>
      <w:tr w:rsidR="000602F7" w:rsidRPr="001478F9" w14:paraId="7F447CE5" w14:textId="77777777" w:rsidTr="00C434BF">
        <w:tc>
          <w:tcPr>
            <w:tcW w:w="1161" w:type="dxa"/>
            <w:shd w:val="clear" w:color="auto" w:fill="auto"/>
          </w:tcPr>
          <w:p w14:paraId="0E9402C7" w14:textId="542B7122" w:rsidR="000602F7" w:rsidRPr="001478F9" w:rsidRDefault="000602F7" w:rsidP="000602F7">
            <w:pPr>
              <w:spacing w:line="260" w:lineRule="atLeast"/>
              <w:jc w:val="left"/>
              <w:rPr>
                <w:lang w:eastAsia="en-US"/>
              </w:rPr>
            </w:pPr>
            <w:r w:rsidRPr="00F91B48">
              <w:t>Sklop 30</w:t>
            </w:r>
          </w:p>
        </w:tc>
        <w:tc>
          <w:tcPr>
            <w:tcW w:w="6493" w:type="dxa"/>
            <w:shd w:val="clear" w:color="auto" w:fill="auto"/>
          </w:tcPr>
          <w:p w14:paraId="5F3B49CF" w14:textId="0AACC37A" w:rsidR="000602F7" w:rsidRPr="00691E50" w:rsidRDefault="000602F7" w:rsidP="000602F7">
            <w:pPr>
              <w:rPr>
                <w:lang w:eastAsia="en-US"/>
              </w:rPr>
            </w:pPr>
            <w:r w:rsidRPr="00100324">
              <w:t>VRTALKE</w:t>
            </w:r>
          </w:p>
        </w:tc>
        <w:tc>
          <w:tcPr>
            <w:tcW w:w="1132" w:type="dxa"/>
          </w:tcPr>
          <w:p w14:paraId="008B68EA" w14:textId="1DE26E74" w:rsidR="000602F7" w:rsidRDefault="000602F7" w:rsidP="000602F7">
            <w:pPr>
              <w:rPr>
                <w:lang w:eastAsia="en-US"/>
              </w:rPr>
            </w:pPr>
            <w:r w:rsidRPr="004C5AB9">
              <w:t>3c</w:t>
            </w:r>
          </w:p>
        </w:tc>
      </w:tr>
      <w:tr w:rsidR="000602F7" w:rsidRPr="001478F9" w14:paraId="7C7C5DA7" w14:textId="77777777" w:rsidTr="00C434BF">
        <w:tc>
          <w:tcPr>
            <w:tcW w:w="1161" w:type="dxa"/>
            <w:shd w:val="clear" w:color="auto" w:fill="auto"/>
          </w:tcPr>
          <w:p w14:paraId="06736ED0" w14:textId="21A00BDB" w:rsidR="000602F7" w:rsidRPr="001478F9" w:rsidRDefault="000602F7" w:rsidP="000602F7">
            <w:pPr>
              <w:spacing w:line="260" w:lineRule="atLeast"/>
              <w:jc w:val="left"/>
              <w:rPr>
                <w:lang w:eastAsia="en-US"/>
              </w:rPr>
            </w:pPr>
            <w:r w:rsidRPr="00F91B48">
              <w:t>Sklop 31</w:t>
            </w:r>
          </w:p>
        </w:tc>
        <w:tc>
          <w:tcPr>
            <w:tcW w:w="6493" w:type="dxa"/>
            <w:shd w:val="clear" w:color="auto" w:fill="auto"/>
          </w:tcPr>
          <w:p w14:paraId="156EC8C1" w14:textId="20D3E23C" w:rsidR="000602F7" w:rsidRPr="00691E50" w:rsidRDefault="000602F7" w:rsidP="000602F7">
            <w:pPr>
              <w:rPr>
                <w:lang w:eastAsia="en-US"/>
              </w:rPr>
            </w:pPr>
            <w:r w:rsidRPr="00100324">
              <w:t>KIRURŠKI INŠTRUMENTI</w:t>
            </w:r>
          </w:p>
        </w:tc>
        <w:tc>
          <w:tcPr>
            <w:tcW w:w="1132" w:type="dxa"/>
          </w:tcPr>
          <w:p w14:paraId="56184783" w14:textId="12B411B0" w:rsidR="000602F7" w:rsidRDefault="000602F7" w:rsidP="000602F7">
            <w:pPr>
              <w:rPr>
                <w:lang w:eastAsia="en-US"/>
              </w:rPr>
            </w:pPr>
            <w:r w:rsidRPr="004C5AB9">
              <w:t>3c</w:t>
            </w:r>
          </w:p>
        </w:tc>
      </w:tr>
      <w:tr w:rsidR="000602F7" w:rsidRPr="001478F9" w14:paraId="64AF1C68" w14:textId="77777777" w:rsidTr="00C434BF">
        <w:tc>
          <w:tcPr>
            <w:tcW w:w="1161" w:type="dxa"/>
            <w:shd w:val="clear" w:color="auto" w:fill="auto"/>
          </w:tcPr>
          <w:p w14:paraId="437BB935" w14:textId="13F3969F" w:rsidR="000602F7" w:rsidRPr="001478F9" w:rsidRDefault="000602F7" w:rsidP="000602F7">
            <w:pPr>
              <w:spacing w:line="260" w:lineRule="atLeast"/>
              <w:jc w:val="left"/>
              <w:rPr>
                <w:lang w:eastAsia="en-US"/>
              </w:rPr>
            </w:pPr>
            <w:r w:rsidRPr="00F91B48">
              <w:t>Sklop 32</w:t>
            </w:r>
          </w:p>
        </w:tc>
        <w:tc>
          <w:tcPr>
            <w:tcW w:w="6493" w:type="dxa"/>
            <w:shd w:val="clear" w:color="auto" w:fill="auto"/>
          </w:tcPr>
          <w:p w14:paraId="7C7D0C01" w14:textId="7B9AEA21" w:rsidR="000602F7" w:rsidRPr="00691E50" w:rsidRDefault="000602F7" w:rsidP="000602F7">
            <w:pPr>
              <w:rPr>
                <w:lang w:eastAsia="en-US"/>
              </w:rPr>
            </w:pPr>
            <w:r w:rsidRPr="00100324">
              <w:t>ENDOSKOPIJA</w:t>
            </w:r>
          </w:p>
        </w:tc>
        <w:tc>
          <w:tcPr>
            <w:tcW w:w="1132" w:type="dxa"/>
          </w:tcPr>
          <w:p w14:paraId="644275D3" w14:textId="21175399" w:rsidR="000602F7" w:rsidRDefault="000602F7" w:rsidP="000602F7">
            <w:pPr>
              <w:rPr>
                <w:lang w:eastAsia="en-US"/>
              </w:rPr>
            </w:pPr>
            <w:r w:rsidRPr="004C5AB9">
              <w:t>3c</w:t>
            </w:r>
          </w:p>
        </w:tc>
      </w:tr>
      <w:tr w:rsidR="000602F7" w:rsidRPr="001478F9" w14:paraId="4781B895" w14:textId="77777777" w:rsidTr="00C434BF">
        <w:tc>
          <w:tcPr>
            <w:tcW w:w="1161" w:type="dxa"/>
            <w:shd w:val="clear" w:color="auto" w:fill="auto"/>
          </w:tcPr>
          <w:p w14:paraId="49A2B3E4" w14:textId="02E5FEDF" w:rsidR="000602F7" w:rsidRPr="001478F9" w:rsidRDefault="000602F7" w:rsidP="000602F7">
            <w:pPr>
              <w:spacing w:line="260" w:lineRule="atLeast"/>
              <w:jc w:val="left"/>
              <w:rPr>
                <w:lang w:eastAsia="en-US"/>
              </w:rPr>
            </w:pPr>
            <w:r w:rsidRPr="00F91B48">
              <w:t>Sklop 33</w:t>
            </w:r>
          </w:p>
        </w:tc>
        <w:tc>
          <w:tcPr>
            <w:tcW w:w="6493" w:type="dxa"/>
            <w:shd w:val="clear" w:color="auto" w:fill="auto"/>
          </w:tcPr>
          <w:p w14:paraId="01DC19C2" w14:textId="0114FCD9" w:rsidR="000602F7" w:rsidRPr="00691E50" w:rsidRDefault="000602F7" w:rsidP="000602F7">
            <w:pPr>
              <w:rPr>
                <w:lang w:eastAsia="en-US"/>
              </w:rPr>
            </w:pPr>
            <w:r w:rsidRPr="00100324">
              <w:t xml:space="preserve">RADIOLOŠKI APARATI, fluoroscan - mobini RTG aparat </w:t>
            </w:r>
          </w:p>
        </w:tc>
        <w:tc>
          <w:tcPr>
            <w:tcW w:w="1132" w:type="dxa"/>
          </w:tcPr>
          <w:p w14:paraId="73D4D87A" w14:textId="16EED313" w:rsidR="000602F7" w:rsidRDefault="000602F7" w:rsidP="000602F7">
            <w:pPr>
              <w:rPr>
                <w:lang w:eastAsia="en-US"/>
              </w:rPr>
            </w:pPr>
            <w:r w:rsidRPr="004C5AB9">
              <w:t>3c</w:t>
            </w:r>
          </w:p>
        </w:tc>
      </w:tr>
      <w:tr w:rsidR="000602F7" w:rsidRPr="001478F9" w14:paraId="66816B99" w14:textId="77777777" w:rsidTr="00C434BF">
        <w:tc>
          <w:tcPr>
            <w:tcW w:w="1161" w:type="dxa"/>
            <w:shd w:val="clear" w:color="auto" w:fill="auto"/>
          </w:tcPr>
          <w:p w14:paraId="76675441" w14:textId="4C6F71D3" w:rsidR="000602F7" w:rsidRPr="001478F9" w:rsidRDefault="000602F7" w:rsidP="000602F7">
            <w:pPr>
              <w:spacing w:line="260" w:lineRule="atLeast"/>
              <w:jc w:val="left"/>
              <w:rPr>
                <w:lang w:eastAsia="en-US"/>
              </w:rPr>
            </w:pPr>
            <w:r w:rsidRPr="00F91B48">
              <w:t>Sklop 34</w:t>
            </w:r>
          </w:p>
        </w:tc>
        <w:tc>
          <w:tcPr>
            <w:tcW w:w="6493" w:type="dxa"/>
            <w:shd w:val="clear" w:color="auto" w:fill="auto"/>
          </w:tcPr>
          <w:p w14:paraId="7518391F" w14:textId="1D34CEA6" w:rsidR="000602F7" w:rsidRPr="00691E50" w:rsidRDefault="000602F7" w:rsidP="000602F7">
            <w:pPr>
              <w:rPr>
                <w:lang w:eastAsia="en-US"/>
              </w:rPr>
            </w:pPr>
            <w:r w:rsidRPr="00100324">
              <w:t>RADIOLOŠKI APARATI, C lok, mobilni</w:t>
            </w:r>
          </w:p>
        </w:tc>
        <w:tc>
          <w:tcPr>
            <w:tcW w:w="1132" w:type="dxa"/>
          </w:tcPr>
          <w:p w14:paraId="3D544FAD" w14:textId="6324461C" w:rsidR="000602F7" w:rsidRDefault="000602F7" w:rsidP="000602F7">
            <w:pPr>
              <w:rPr>
                <w:lang w:eastAsia="en-US"/>
              </w:rPr>
            </w:pPr>
            <w:r w:rsidRPr="004C5AB9">
              <w:t>3c</w:t>
            </w:r>
          </w:p>
        </w:tc>
      </w:tr>
      <w:tr w:rsidR="000602F7" w:rsidRPr="001478F9" w14:paraId="649240DE" w14:textId="77777777" w:rsidTr="00C434BF">
        <w:tc>
          <w:tcPr>
            <w:tcW w:w="1161" w:type="dxa"/>
            <w:shd w:val="clear" w:color="auto" w:fill="auto"/>
          </w:tcPr>
          <w:p w14:paraId="2D3E62DA" w14:textId="6A6E8A10" w:rsidR="000602F7" w:rsidRPr="001478F9" w:rsidRDefault="000602F7" w:rsidP="000602F7">
            <w:pPr>
              <w:spacing w:line="260" w:lineRule="atLeast"/>
              <w:jc w:val="left"/>
              <w:rPr>
                <w:lang w:eastAsia="en-US"/>
              </w:rPr>
            </w:pPr>
            <w:r w:rsidRPr="00F91B48">
              <w:t>Sklop 35</w:t>
            </w:r>
          </w:p>
        </w:tc>
        <w:tc>
          <w:tcPr>
            <w:tcW w:w="6493" w:type="dxa"/>
            <w:shd w:val="clear" w:color="auto" w:fill="auto"/>
          </w:tcPr>
          <w:p w14:paraId="4D630DF3" w14:textId="0DE88A87" w:rsidR="000602F7" w:rsidRPr="00691E50" w:rsidRDefault="000602F7" w:rsidP="000602F7">
            <w:pPr>
              <w:rPr>
                <w:lang w:eastAsia="en-US"/>
              </w:rPr>
            </w:pPr>
            <w:r w:rsidRPr="00100324">
              <w:t>RADIOLOŠKI APARATI, MOBILNI RTG – C LOK s 3D zajemom slike</w:t>
            </w:r>
          </w:p>
        </w:tc>
        <w:tc>
          <w:tcPr>
            <w:tcW w:w="1132" w:type="dxa"/>
          </w:tcPr>
          <w:p w14:paraId="6C1B0B6D" w14:textId="01A28195" w:rsidR="000602F7" w:rsidRDefault="000602F7" w:rsidP="000602F7">
            <w:pPr>
              <w:rPr>
                <w:lang w:eastAsia="en-US"/>
              </w:rPr>
            </w:pPr>
            <w:r w:rsidRPr="004C5AB9">
              <w:t>3c</w:t>
            </w:r>
          </w:p>
        </w:tc>
      </w:tr>
      <w:bookmarkEnd w:id="7"/>
    </w:tbl>
    <w:p w14:paraId="14B61986" w14:textId="77777777" w:rsidR="00C434BF" w:rsidRDefault="00C434BF" w:rsidP="00C434BF">
      <w:pPr>
        <w:ind w:left="426"/>
      </w:pPr>
    </w:p>
    <w:p w14:paraId="088279BB" w14:textId="44CC907C" w:rsidR="00691E50" w:rsidRPr="00BC2C75" w:rsidRDefault="00691E50" w:rsidP="00691E50">
      <w:pPr>
        <w:ind w:left="349"/>
      </w:pPr>
      <w:r>
        <w:t>P</w:t>
      </w:r>
      <w:r w:rsidRPr="00435816">
        <w:t xml:space="preserve">redmet </w:t>
      </w:r>
      <w:r w:rsidRPr="00762C7A">
        <w:t xml:space="preserve">javnega </w:t>
      </w:r>
      <w:r w:rsidRPr="00435816">
        <w:t xml:space="preserve">naročila obsega v okviru </w:t>
      </w:r>
      <w:r w:rsidRPr="00435816">
        <w:rPr>
          <w:u w:val="single"/>
        </w:rPr>
        <w:t xml:space="preserve">dobave </w:t>
      </w:r>
      <w:r>
        <w:rPr>
          <w:u w:val="single"/>
        </w:rPr>
        <w:t xml:space="preserve">in namestitve </w:t>
      </w:r>
      <w:r w:rsidRPr="00435816">
        <w:rPr>
          <w:u w:val="single"/>
        </w:rPr>
        <w:t>opreme</w:t>
      </w:r>
      <w:r w:rsidRPr="00435816">
        <w:t xml:space="preserve"> naslednje</w:t>
      </w:r>
      <w:r>
        <w:t xml:space="preserve"> </w:t>
      </w:r>
      <w:r w:rsidRPr="00762C7A">
        <w:rPr>
          <w:i/>
          <w:lang w:eastAsia="en-US"/>
        </w:rPr>
        <w:t>/odvisno od sklopa javnega naročila/</w:t>
      </w:r>
      <w:r w:rsidRPr="00BC2C75">
        <w:rPr>
          <w:i/>
        </w:rPr>
        <w:t>:</w:t>
      </w:r>
    </w:p>
    <w:p w14:paraId="1084C2DE"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dobavo opreme v skladu z zahtevami v tej dokumentaciji,</w:t>
      </w:r>
    </w:p>
    <w:p w14:paraId="50348082" w14:textId="5A6D90E0" w:rsidR="00691E50" w:rsidRPr="00762C7A" w:rsidRDefault="00691E50" w:rsidP="00691E50">
      <w:pPr>
        <w:numPr>
          <w:ilvl w:val="0"/>
          <w:numId w:val="3"/>
        </w:numPr>
        <w:tabs>
          <w:tab w:val="num" w:pos="851"/>
        </w:tabs>
        <w:ind w:left="851" w:hanging="357"/>
        <w:jc w:val="left"/>
        <w:rPr>
          <w:lang w:eastAsia="en-US"/>
        </w:rPr>
      </w:pPr>
      <w:r w:rsidRPr="00762C7A">
        <w:rPr>
          <w:lang w:eastAsia="en-US"/>
        </w:rPr>
        <w:t xml:space="preserve">namestitev in/ali vgradnjo oziroma </w:t>
      </w:r>
      <w:r w:rsidR="006C0532">
        <w:rPr>
          <w:lang w:eastAsia="en-US"/>
        </w:rPr>
        <w:t>namestitev</w:t>
      </w:r>
      <w:r w:rsidRPr="00762C7A">
        <w:rPr>
          <w:lang w:eastAsia="en-US"/>
        </w:rPr>
        <w:t xml:space="preserve"> dobavljene opreme,</w:t>
      </w:r>
    </w:p>
    <w:p w14:paraId="0932EE78" w14:textId="4AE56EB1" w:rsidR="00691E50" w:rsidRPr="00762C7A" w:rsidRDefault="00691E50" w:rsidP="00691E50">
      <w:pPr>
        <w:numPr>
          <w:ilvl w:val="0"/>
          <w:numId w:val="3"/>
        </w:numPr>
        <w:tabs>
          <w:tab w:val="num" w:pos="851"/>
        </w:tabs>
        <w:ind w:left="851" w:hanging="357"/>
        <w:jc w:val="left"/>
        <w:rPr>
          <w:lang w:eastAsia="en-US"/>
        </w:rPr>
      </w:pPr>
      <w:r w:rsidRPr="00762C7A">
        <w:rPr>
          <w:lang w:eastAsia="en-US"/>
        </w:rPr>
        <w:t xml:space="preserve">izvedbo potrebnih GOI del, ki jih zahteva vgradnja in </w:t>
      </w:r>
      <w:r w:rsidR="006C0532">
        <w:rPr>
          <w:lang w:eastAsia="en-US"/>
        </w:rPr>
        <w:t>namestitev</w:t>
      </w:r>
      <w:r w:rsidRPr="00762C7A">
        <w:rPr>
          <w:lang w:eastAsia="en-US"/>
        </w:rPr>
        <w:t xml:space="preserve"> nekatere opreme</w:t>
      </w:r>
      <w:r w:rsidRPr="00762C7A">
        <w:rPr>
          <w:bCs/>
          <w:lang w:eastAsia="en-US"/>
        </w:rPr>
        <w:t>,</w:t>
      </w:r>
    </w:p>
    <w:p w14:paraId="01F33303" w14:textId="77777777" w:rsidR="00691E50" w:rsidRPr="00762C7A" w:rsidRDefault="00691E50" w:rsidP="00691E50">
      <w:pPr>
        <w:numPr>
          <w:ilvl w:val="0"/>
          <w:numId w:val="3"/>
        </w:numPr>
        <w:tabs>
          <w:tab w:val="num" w:pos="851"/>
        </w:tabs>
        <w:ind w:left="851" w:hanging="357"/>
        <w:rPr>
          <w:lang w:eastAsia="en-US"/>
        </w:rPr>
      </w:pPr>
      <w:r w:rsidRPr="00236D22">
        <w:t>funkcionalni preizkus vse dobavljene opreme in predložitev ustreznih poročil,</w:t>
      </w:r>
      <w:r>
        <w:rPr>
          <w:lang w:eastAsia="en-US"/>
        </w:rPr>
        <w:t xml:space="preserve"> </w:t>
      </w:r>
      <w:r w:rsidRPr="00762C7A">
        <w:rPr>
          <w:lang w:eastAsia="en-US"/>
        </w:rPr>
        <w:t>preverjanje doseganja zahtevanih parametrov (za opremo, kjer je to predvideno v tehničnih zahtevah),</w:t>
      </w:r>
    </w:p>
    <w:p w14:paraId="69F89D27"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predajo vse tehnične dokumentacije za uporabo, obratovanje in za vzdrževanje,</w:t>
      </w:r>
    </w:p>
    <w:p w14:paraId="01B1E1AD"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primopredajo vse dobavljene opreme uporabniku,</w:t>
      </w:r>
    </w:p>
    <w:p w14:paraId="202B61AC"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šolanje</w:t>
      </w:r>
      <w:r>
        <w:rPr>
          <w:lang w:eastAsia="en-US"/>
        </w:rPr>
        <w:t>/usposabljanje</w:t>
      </w:r>
      <w:r w:rsidRPr="00762C7A">
        <w:rPr>
          <w:lang w:eastAsia="en-US"/>
        </w:rPr>
        <w:t xml:space="preserve"> uporabnikov</w:t>
      </w:r>
      <w:r>
        <w:rPr>
          <w:lang w:eastAsia="en-US"/>
        </w:rPr>
        <w:t>ega</w:t>
      </w:r>
      <w:r w:rsidRPr="00762C7A">
        <w:rPr>
          <w:lang w:eastAsia="en-US"/>
        </w:rPr>
        <w:t xml:space="preserve"> osebj</w:t>
      </w:r>
      <w:r>
        <w:rPr>
          <w:lang w:eastAsia="en-US"/>
        </w:rPr>
        <w:t>a</w:t>
      </w:r>
      <w:r w:rsidRPr="00762C7A">
        <w:rPr>
          <w:lang w:eastAsia="en-US"/>
        </w:rPr>
        <w:t>,</w:t>
      </w:r>
    </w:p>
    <w:p w14:paraId="3B4EC354" w14:textId="50011FFE" w:rsidR="00691E50" w:rsidRPr="00762C7A" w:rsidRDefault="00691E50" w:rsidP="00193386">
      <w:pPr>
        <w:numPr>
          <w:ilvl w:val="0"/>
          <w:numId w:val="3"/>
        </w:numPr>
        <w:tabs>
          <w:tab w:val="num" w:pos="851"/>
        </w:tabs>
        <w:ind w:left="851" w:hanging="357"/>
        <w:rPr>
          <w:lang w:eastAsia="en-US"/>
        </w:rPr>
      </w:pPr>
      <w:r w:rsidRPr="00CF044A">
        <w:rPr>
          <w:lang w:eastAsia="en-US"/>
        </w:rPr>
        <w:t>odpravo napak v času vsaj 24 mesečnega garancijskega roka, ki začne teči s pisno</w:t>
      </w:r>
      <w:r w:rsidRPr="00762C7A">
        <w:rPr>
          <w:lang w:eastAsia="en-US"/>
        </w:rPr>
        <w:t xml:space="preserve"> primopredajo opreme naročniku/uporabniku po pogodbi,</w:t>
      </w:r>
    </w:p>
    <w:p w14:paraId="57A82EB4" w14:textId="18761686" w:rsidR="00691E50" w:rsidRDefault="00691E50" w:rsidP="00691E50">
      <w:pPr>
        <w:numPr>
          <w:ilvl w:val="0"/>
          <w:numId w:val="3"/>
        </w:numPr>
        <w:tabs>
          <w:tab w:val="num" w:pos="851"/>
        </w:tabs>
        <w:ind w:left="851" w:hanging="357"/>
        <w:jc w:val="left"/>
        <w:rPr>
          <w:lang w:eastAsia="en-US"/>
        </w:rPr>
      </w:pPr>
      <w:r>
        <w:rPr>
          <w:lang w:eastAsia="en-US"/>
        </w:rPr>
        <w:t xml:space="preserve">preventivno in </w:t>
      </w:r>
      <w:r w:rsidR="00921F64">
        <w:rPr>
          <w:lang w:eastAsia="en-US"/>
        </w:rPr>
        <w:t>kurativno</w:t>
      </w:r>
      <w:r>
        <w:rPr>
          <w:lang w:eastAsia="en-US"/>
        </w:rPr>
        <w:t xml:space="preserve"> </w:t>
      </w:r>
      <w:r w:rsidRPr="00762C7A">
        <w:rPr>
          <w:lang w:eastAsia="en-US"/>
        </w:rPr>
        <w:t>vzdržev</w:t>
      </w:r>
      <w:r>
        <w:rPr>
          <w:lang w:eastAsia="en-US"/>
        </w:rPr>
        <w:t>anje opreme v garancijskem roku</w:t>
      </w:r>
      <w:r w:rsidR="001D0AC3">
        <w:rPr>
          <w:lang w:eastAsia="en-US"/>
        </w:rPr>
        <w:t xml:space="preserve"> </w:t>
      </w:r>
      <w:r w:rsidR="001D0AC3">
        <w:rPr>
          <w:rFonts w:eastAsia="Arial Unicode MS"/>
          <w:bCs/>
          <w:color w:val="000000"/>
          <w:lang w:bidi="sl-SI"/>
        </w:rPr>
        <w:t>/</w:t>
      </w:r>
      <w:r w:rsidR="001D0AC3">
        <w:rPr>
          <w:i/>
        </w:rPr>
        <w:t>velja za vse sklope</w:t>
      </w:r>
      <w:r w:rsidR="001D0AC3" w:rsidRPr="00A02E4E">
        <w:rPr>
          <w:iCs/>
        </w:rPr>
        <w:t>/</w:t>
      </w:r>
      <w:r>
        <w:rPr>
          <w:lang w:eastAsia="en-US"/>
        </w:rPr>
        <w:t>,</w:t>
      </w:r>
    </w:p>
    <w:p w14:paraId="6A148A47" w14:textId="77777777" w:rsidR="00691E50" w:rsidRPr="007A5646" w:rsidRDefault="00691E50" w:rsidP="00691E50">
      <w:pPr>
        <w:numPr>
          <w:ilvl w:val="0"/>
          <w:numId w:val="3"/>
        </w:numPr>
        <w:tabs>
          <w:tab w:val="num" w:pos="851"/>
        </w:tabs>
        <w:ind w:left="851" w:hanging="357"/>
        <w:jc w:val="left"/>
        <w:rPr>
          <w:lang w:eastAsia="en-US"/>
        </w:rPr>
      </w:pPr>
      <w:r w:rsidRPr="007A5646">
        <w:rPr>
          <w:lang w:eastAsia="en-US"/>
        </w:rPr>
        <w:t>povezavo v sistem</w:t>
      </w:r>
      <w:r>
        <w:rPr>
          <w:lang w:eastAsia="en-US"/>
        </w:rPr>
        <w:t>e</w:t>
      </w:r>
      <w:r w:rsidRPr="007A5646">
        <w:rPr>
          <w:lang w:eastAsia="en-US"/>
        </w:rPr>
        <w:t xml:space="preserve"> </w:t>
      </w:r>
      <w:r>
        <w:rPr>
          <w:lang w:eastAsia="en-US"/>
        </w:rPr>
        <w:t>BIS/</w:t>
      </w:r>
      <w:r w:rsidRPr="007A5646">
        <w:rPr>
          <w:lang w:eastAsia="en-US"/>
        </w:rPr>
        <w:t xml:space="preserve">RIS/PACS uporabnika </w:t>
      </w:r>
      <w:bookmarkStart w:id="8" w:name="_Hlk193146971"/>
      <w:r w:rsidRPr="007A5646">
        <w:rPr>
          <w:i/>
          <w:lang w:eastAsia="en-US"/>
        </w:rPr>
        <w:t>/za opremo, kjer je to zahtevano/.</w:t>
      </w:r>
      <w:bookmarkEnd w:id="8"/>
    </w:p>
    <w:p w14:paraId="3109AC4C" w14:textId="77777777" w:rsidR="00691E50" w:rsidRDefault="00691E50" w:rsidP="00691E50"/>
    <w:p w14:paraId="5B23A5AA" w14:textId="0D194A28" w:rsidR="00691E50" w:rsidRPr="00762C7A" w:rsidRDefault="00691E50" w:rsidP="00CB5D1A">
      <w:pPr>
        <w:ind w:left="349"/>
      </w:pPr>
      <w:bookmarkStart w:id="9" w:name="_Hlk194961609"/>
      <w:bookmarkStart w:id="10" w:name="_Hlk194951870"/>
      <w:r w:rsidRPr="00762C7A">
        <w:t xml:space="preserve">Predmet javnega naročila v okviru </w:t>
      </w:r>
      <w:r w:rsidRPr="00762C7A">
        <w:rPr>
          <w:u w:val="single"/>
        </w:rPr>
        <w:t>vzdrževanja</w:t>
      </w:r>
      <w:r w:rsidRPr="00762C7A">
        <w:t xml:space="preserve"> obsega</w:t>
      </w:r>
      <w:r>
        <w:t xml:space="preserve"> </w:t>
      </w:r>
      <w:r w:rsidRPr="00762C7A">
        <w:t xml:space="preserve">preventivno in </w:t>
      </w:r>
      <w:r w:rsidR="00921F64">
        <w:t>kurativno</w:t>
      </w:r>
      <w:r>
        <w:t xml:space="preserve"> </w:t>
      </w:r>
      <w:r w:rsidRPr="00762C7A">
        <w:t>vzdrževanje v garancijskem roku</w:t>
      </w:r>
      <w:r>
        <w:t xml:space="preserve"> in pogarancijskem obdobju</w:t>
      </w:r>
      <w:r w:rsidRPr="00762C7A">
        <w:t>, in sicer:</w:t>
      </w:r>
    </w:p>
    <w:p w14:paraId="01976498" w14:textId="498E7174" w:rsidR="00691E50" w:rsidRPr="00762C7A" w:rsidRDefault="00691E50" w:rsidP="00691E50">
      <w:pPr>
        <w:numPr>
          <w:ilvl w:val="0"/>
          <w:numId w:val="8"/>
        </w:numPr>
        <w:autoSpaceDE w:val="0"/>
        <w:autoSpaceDN w:val="0"/>
        <w:adjustRightInd w:val="0"/>
        <w:ind w:left="714" w:hanging="357"/>
      </w:pPr>
      <w:r w:rsidRPr="00762C7A">
        <w:rPr>
          <w:u w:val="single"/>
        </w:rPr>
        <w:t>PREVENTIVNO VZDRŽEVANJE</w:t>
      </w:r>
      <w:r w:rsidRPr="00762C7A">
        <w:t xml:space="preserve"> pomeni zagotavljanje izvajanja rednega vzdrževanja, število rednih vzdrževalnih servisov po navodilih proizvajalca (najmanj 1x letno) vključno z vsemi rezervnimi </w:t>
      </w:r>
      <w:r w:rsidRPr="004A4BA4">
        <w:t>deli</w:t>
      </w:r>
      <w:r w:rsidRPr="004A4BA4">
        <w:rPr>
          <w:rFonts w:eastAsia="Calibri"/>
          <w:lang w:eastAsia="en-US"/>
        </w:rPr>
        <w:t xml:space="preserve"> (tudi dragi rezervni deli, kot npr. UZ sonde, …) </w:t>
      </w:r>
      <w:r w:rsidRPr="004A4BA4">
        <w:t>in</w:t>
      </w:r>
      <w:r w:rsidRPr="00762C7A">
        <w:t xml:space="preserve">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BC058B" w:rsidRPr="00277EBA">
        <w:rPr>
          <w:b/>
          <w:bCs/>
        </w:rPr>
        <w:t>Seznam vseh zahtevanih preventivnih vzdrževalnih del proizvajalca</w:t>
      </w:r>
      <w:r w:rsidR="00BC058B" w:rsidRPr="00BC058B">
        <w:t xml:space="preserve"> </w:t>
      </w:r>
      <w:r w:rsidR="00BC058B" w:rsidRPr="00277EBA">
        <w:rPr>
          <w:b/>
          <w:bCs/>
        </w:rPr>
        <w:t>ter cenik rezervnih del</w:t>
      </w:r>
      <w:r w:rsidR="00AF7C0F" w:rsidRPr="00277EBA">
        <w:rPr>
          <w:b/>
          <w:bCs/>
        </w:rPr>
        <w:t>ov</w:t>
      </w:r>
      <w:r w:rsidR="004E11CB" w:rsidRPr="00277EBA">
        <w:rPr>
          <w:b/>
          <w:bCs/>
        </w:rPr>
        <w:t xml:space="preserve"> in potrošnega materiala</w:t>
      </w:r>
      <w:r w:rsidR="00BC058B" w:rsidRPr="00277EBA">
        <w:rPr>
          <w:b/>
          <w:bCs/>
        </w:rPr>
        <w:t xml:space="preserve"> morata biti priloga ponudbe</w:t>
      </w:r>
      <w:r w:rsidR="00BC058B" w:rsidRPr="00BC058B">
        <w:t>.</w:t>
      </w:r>
      <w:r w:rsidR="00BC058B">
        <w:t xml:space="preserve"> Ponudnik lahko predloži angleško verzijo dokumenta, ki vsebuje natančen opis in seznam preventivnih vzdrževalnih del, s slovenskim povzetkom</w:t>
      </w:r>
      <w:r w:rsidR="00BC058B">
        <w:rPr>
          <w:spacing w:val="-2"/>
        </w:rPr>
        <w:t xml:space="preserve"> </w:t>
      </w:r>
      <w:r w:rsidR="00BC058B">
        <w:t>del.</w:t>
      </w:r>
    </w:p>
    <w:p w14:paraId="27FADC09" w14:textId="00A3A191" w:rsidR="00691E50" w:rsidRPr="00762C7A" w:rsidRDefault="00921F64" w:rsidP="00691E50">
      <w:pPr>
        <w:numPr>
          <w:ilvl w:val="0"/>
          <w:numId w:val="8"/>
        </w:numPr>
      </w:pPr>
      <w:r>
        <w:rPr>
          <w:u w:val="single"/>
        </w:rPr>
        <w:t>KURATIVNO</w:t>
      </w:r>
      <w:r w:rsidR="00691E50" w:rsidRPr="00762C7A">
        <w:rPr>
          <w:u w:val="single"/>
        </w:rPr>
        <w:t xml:space="preserve"> VZDRŽEVANJE</w:t>
      </w:r>
      <w:r w:rsidR="00691E50" w:rsidRPr="00762C7A">
        <w:t xml:space="preserve"> pomeni </w:t>
      </w:r>
      <w:r w:rsidR="000E359E">
        <w:t>izredne servise (</w:t>
      </w:r>
      <w:r w:rsidR="00691E50" w:rsidRPr="00762C7A">
        <w:t>servisna popravila</w:t>
      </w:r>
      <w:r w:rsidR="000E359E">
        <w:t xml:space="preserve">) ali </w:t>
      </w:r>
      <w:r w:rsidR="00691E50" w:rsidRPr="00762C7A">
        <w:t>odpravo napak na opremi z zamenjavo iztrošenih, okvarjenih delov in potrošnega materiala za predmetno opremo ter vzpostavitev naprav v fazo pravilnega in brezhibnega delovanja</w:t>
      </w:r>
      <w:r w:rsidR="008A30C0">
        <w:t xml:space="preserve">. </w:t>
      </w:r>
    </w:p>
    <w:p w14:paraId="5DD7FD51" w14:textId="054ABFDE" w:rsidR="00691E50" w:rsidRPr="00762C7A" w:rsidRDefault="00691E50" w:rsidP="00691E50">
      <w:pPr>
        <w:numPr>
          <w:ilvl w:val="0"/>
          <w:numId w:val="8"/>
        </w:numPr>
      </w:pPr>
      <w:r w:rsidRPr="00762C7A">
        <w:rPr>
          <w:u w:val="single"/>
        </w:rPr>
        <w:t>VZDRŽEVANJE V GARANCIJSKEM ROKU</w:t>
      </w:r>
      <w:r w:rsidRPr="00762C7A">
        <w:t xml:space="preserve">: v času </w:t>
      </w:r>
      <w:r w:rsidRPr="00762C7A">
        <w:rPr>
          <w:lang w:eastAsia="en-US"/>
        </w:rPr>
        <w:t xml:space="preserve">vsaj </w:t>
      </w:r>
      <w:r w:rsidRPr="00800224">
        <w:t>24 mesečnega</w:t>
      </w:r>
      <w:r w:rsidRPr="00762C7A">
        <w:t xml:space="preserve"> garancijskega roka mora ponudnik zagotavljati </w:t>
      </w:r>
      <w:r w:rsidR="004E11CB">
        <w:t xml:space="preserve">brezplačno </w:t>
      </w:r>
      <w:r w:rsidRPr="00762C7A">
        <w:t xml:space="preserve">preventivno in </w:t>
      </w:r>
      <w:r w:rsidR="00921F64">
        <w:t>kurativno</w:t>
      </w:r>
      <w:r w:rsidRPr="00A9445E">
        <w:t xml:space="preserve"> vzdrževanje opreme (točki</w:t>
      </w:r>
      <w:r w:rsidRPr="00762C7A">
        <w:t xml:space="preserve"> 1 in 2)</w:t>
      </w:r>
      <w:r w:rsidR="008A30C0" w:rsidRPr="00BC058B">
        <w:t>.</w:t>
      </w:r>
      <w:r w:rsidRPr="00762C7A">
        <w:t xml:space="preserve"> </w:t>
      </w:r>
      <w:r w:rsidR="00203E9D" w:rsidRPr="00F7455A">
        <w:t xml:space="preserve">Servis v okviru </w:t>
      </w:r>
      <w:r w:rsidR="00827391">
        <w:t xml:space="preserve">kurativnega </w:t>
      </w:r>
      <w:r w:rsidR="00203E9D" w:rsidRPr="00F7455A">
        <w:t>vzdrževanja se opravlja po pozivu uporabnika z vključenimi vsemi rezervnimi deli in potrošnimi materiali, ter ostalim potrebnim materialom in drobnim inventarjem za izvajanje storitev, vključno s transportnimi in vsemi ostalimi stroški.</w:t>
      </w:r>
      <w:r w:rsidR="00203E9D" w:rsidRPr="00877D44">
        <w:t xml:space="preserve"> </w:t>
      </w:r>
      <w:r w:rsidR="001D6107">
        <w:rPr>
          <w:rFonts w:eastAsia="Arial Unicode MS"/>
          <w:bCs/>
          <w:color w:val="000000"/>
          <w:lang w:bidi="sl-SI"/>
        </w:rPr>
        <w:t>/</w:t>
      </w:r>
      <w:r w:rsidR="001D6107">
        <w:rPr>
          <w:i/>
        </w:rPr>
        <w:t>velja za vse sklope</w:t>
      </w:r>
      <w:r w:rsidR="001D6107" w:rsidRPr="00A02E4E">
        <w:rPr>
          <w:iCs/>
        </w:rPr>
        <w:t>/</w:t>
      </w:r>
      <w:r w:rsidR="00203E9D" w:rsidRPr="00762C7A">
        <w:t xml:space="preserve"> </w:t>
      </w:r>
    </w:p>
    <w:p w14:paraId="1CB11A52" w14:textId="38B63B85" w:rsidR="00967E3B" w:rsidRDefault="00691E50" w:rsidP="00691E50">
      <w:pPr>
        <w:numPr>
          <w:ilvl w:val="0"/>
          <w:numId w:val="8"/>
        </w:numPr>
      </w:pPr>
      <w:r w:rsidRPr="00762C7A">
        <w:rPr>
          <w:u w:val="single"/>
        </w:rPr>
        <w:lastRenderedPageBreak/>
        <w:t xml:space="preserve">VZDRŽEVANJE V </w:t>
      </w:r>
      <w:r>
        <w:rPr>
          <w:u w:val="single"/>
        </w:rPr>
        <w:t>PO</w:t>
      </w:r>
      <w:r w:rsidRPr="00762C7A">
        <w:rPr>
          <w:u w:val="single"/>
        </w:rPr>
        <w:t xml:space="preserve">GARANCIJSKEM </w:t>
      </w:r>
      <w:r>
        <w:rPr>
          <w:u w:val="single"/>
        </w:rPr>
        <w:t>OBDOBJU</w:t>
      </w:r>
      <w:r w:rsidRPr="00762C7A">
        <w:t xml:space="preserve">: </w:t>
      </w:r>
      <w:bookmarkStart w:id="11" w:name="_Hlk193146961"/>
      <w:r w:rsidRPr="00762C7A">
        <w:t xml:space="preserve">v času </w:t>
      </w:r>
      <w:r w:rsidR="00800224" w:rsidRPr="00800224">
        <w:rPr>
          <w:lang w:eastAsia="en-US"/>
        </w:rPr>
        <w:t>3</w:t>
      </w:r>
      <w:r w:rsidRPr="00800224">
        <w:rPr>
          <w:lang w:eastAsia="en-US"/>
        </w:rPr>
        <w:t xml:space="preserve"> letnega</w:t>
      </w:r>
      <w:r w:rsidRPr="00762C7A">
        <w:t xml:space="preserve"> </w:t>
      </w:r>
      <w:r>
        <w:t>po</w:t>
      </w:r>
      <w:r w:rsidRPr="00762C7A">
        <w:t xml:space="preserve">garancijskega </w:t>
      </w:r>
      <w:r>
        <w:t>obdobja</w:t>
      </w:r>
      <w:r w:rsidRPr="00762C7A">
        <w:t xml:space="preserve"> </w:t>
      </w:r>
      <w:bookmarkEnd w:id="11"/>
      <w:r w:rsidRPr="00762C7A">
        <w:t xml:space="preserve">mora ponudnik zagotavljati </w:t>
      </w:r>
      <w:r w:rsidRPr="00085B2B">
        <w:t>preventivno</w:t>
      </w:r>
      <w:r w:rsidR="00085B2B" w:rsidRPr="00085B2B">
        <w:t xml:space="preserve"> </w:t>
      </w:r>
      <w:r w:rsidR="004E11CB" w:rsidRPr="00085B2B">
        <w:t>vzdrževanje</w:t>
      </w:r>
      <w:r w:rsidRPr="00085B2B">
        <w:t xml:space="preserve"> </w:t>
      </w:r>
      <w:r w:rsidRPr="00762C7A">
        <w:t xml:space="preserve">in </w:t>
      </w:r>
      <w:r w:rsidR="00921F64">
        <w:t>kurativno</w:t>
      </w:r>
      <w:r w:rsidRPr="00A9445E">
        <w:t xml:space="preserve"> vzdrževanje opreme (točki</w:t>
      </w:r>
      <w:r w:rsidRPr="00762C7A">
        <w:t xml:space="preserve"> 1 in 2).</w:t>
      </w:r>
      <w:r w:rsidR="00203E9D">
        <w:t xml:space="preserve"> </w:t>
      </w:r>
      <w:r w:rsidR="00203E9D" w:rsidRPr="00F7455A">
        <w:rPr>
          <w:lang w:val="sl"/>
        </w:rPr>
        <w:t xml:space="preserve">Servis </w:t>
      </w:r>
      <w:r w:rsidR="00277EBA" w:rsidRPr="00F7455A">
        <w:t xml:space="preserve">v okviru </w:t>
      </w:r>
      <w:r w:rsidR="00277EBA">
        <w:t xml:space="preserve">kurativnega </w:t>
      </w:r>
      <w:r w:rsidR="00277EBA" w:rsidRPr="00F7455A">
        <w:t xml:space="preserve">vzdrževanja </w:t>
      </w:r>
      <w:r w:rsidR="00203E9D" w:rsidRPr="00F7455A">
        <w:rPr>
          <w:lang w:val="sl"/>
        </w:rPr>
        <w:t xml:space="preserve">se opravlja po pozivu oziroma naročilu naročnika (uporabnika) </w:t>
      </w:r>
      <w:r w:rsidR="00203E9D" w:rsidRPr="00F7455A">
        <w:t>in glede na njegove dejanske potrebe.</w:t>
      </w:r>
      <w:r w:rsidR="00203E9D" w:rsidRPr="00F7455A">
        <w:rPr>
          <w:lang w:val="sl"/>
        </w:rPr>
        <w:t xml:space="preserve"> P</w:t>
      </w:r>
      <w:r w:rsidR="00203E9D" w:rsidRPr="00F7455A">
        <w:t>red prevzemom posameznega naro</w:t>
      </w:r>
      <w:r w:rsidR="00203E9D" w:rsidRPr="00F7455A">
        <w:rPr>
          <w:rFonts w:hint="eastAsia"/>
        </w:rPr>
        <w:t>č</w:t>
      </w:r>
      <w:r w:rsidR="00203E9D" w:rsidRPr="00F7455A">
        <w:t xml:space="preserve">ila se naročniku predloži ponudba, ki jo naročnik pred izvedbo vzdrževanja pisno potrdi. Rezervni deli in potrošni material se obračunajo po cenah iz cenika, predloženega v ponudbi, delovne ure pa po ceni iz ponudbenega predračuna (cena delovne ure vključuje potne in transportne stroške). </w:t>
      </w:r>
      <w:r w:rsidR="00536B59">
        <w:rPr>
          <w:rFonts w:eastAsia="Arial Unicode MS"/>
          <w:bCs/>
          <w:color w:val="000000"/>
          <w:lang w:bidi="sl-SI"/>
        </w:rPr>
        <w:t>/</w:t>
      </w:r>
      <w:r w:rsidR="00536B59">
        <w:rPr>
          <w:i/>
        </w:rPr>
        <w:t xml:space="preserve">velja za vse sklope, razen za sklope </w:t>
      </w:r>
      <w:r w:rsidR="00E54BAF">
        <w:rPr>
          <w:i/>
        </w:rPr>
        <w:t xml:space="preserve">16, </w:t>
      </w:r>
      <w:r w:rsidR="001D6107">
        <w:rPr>
          <w:i/>
        </w:rPr>
        <w:t xml:space="preserve">17, </w:t>
      </w:r>
      <w:r w:rsidR="00536B59">
        <w:rPr>
          <w:i/>
        </w:rPr>
        <w:t xml:space="preserve">21, 22, </w:t>
      </w:r>
      <w:r w:rsidR="001D6107">
        <w:rPr>
          <w:i/>
        </w:rPr>
        <w:t xml:space="preserve">23, </w:t>
      </w:r>
      <w:r w:rsidR="00536B59">
        <w:rPr>
          <w:i/>
        </w:rPr>
        <w:t>24, 25, 33, 34, 35</w:t>
      </w:r>
      <w:r w:rsidR="00536B59">
        <w:rPr>
          <w:iCs/>
        </w:rPr>
        <w:t>/</w:t>
      </w:r>
      <w:r w:rsidR="00203E9D" w:rsidRPr="00F7455A" w:rsidDel="00800224">
        <w:rPr>
          <w:i/>
          <w:lang w:eastAsia="en-US"/>
        </w:rPr>
        <w:t xml:space="preserve"> </w:t>
      </w:r>
      <w:r w:rsidRPr="00762C7A">
        <w:t xml:space="preserve"> </w:t>
      </w:r>
    </w:p>
    <w:p w14:paraId="2AB9324A" w14:textId="15FAF365" w:rsidR="001D6107" w:rsidRDefault="001D6107" w:rsidP="001D6107">
      <w:pPr>
        <w:numPr>
          <w:ilvl w:val="0"/>
          <w:numId w:val="8"/>
        </w:numPr>
      </w:pPr>
      <w:r w:rsidRPr="00762C7A">
        <w:rPr>
          <w:u w:val="single"/>
        </w:rPr>
        <w:t xml:space="preserve">VZDRŽEVANJE V </w:t>
      </w:r>
      <w:r>
        <w:rPr>
          <w:u w:val="single"/>
        </w:rPr>
        <w:t>PO</w:t>
      </w:r>
      <w:r w:rsidRPr="00762C7A">
        <w:rPr>
          <w:u w:val="single"/>
        </w:rPr>
        <w:t xml:space="preserve">GARANCIJSKEM </w:t>
      </w:r>
      <w:r>
        <w:rPr>
          <w:u w:val="single"/>
        </w:rPr>
        <w:t>OBDOBJU</w:t>
      </w:r>
      <w:r w:rsidRPr="00762C7A">
        <w:t xml:space="preserve">: v času </w:t>
      </w:r>
      <w:r>
        <w:rPr>
          <w:lang w:eastAsia="en-US"/>
        </w:rPr>
        <w:t>6</w:t>
      </w:r>
      <w:r w:rsidRPr="00800224">
        <w:rPr>
          <w:lang w:eastAsia="en-US"/>
        </w:rPr>
        <w:t xml:space="preserve"> letnega</w:t>
      </w:r>
      <w:r w:rsidRPr="00762C7A">
        <w:t xml:space="preserve"> </w:t>
      </w:r>
      <w:r>
        <w:t>po</w:t>
      </w:r>
      <w:r w:rsidRPr="00762C7A">
        <w:t xml:space="preserve">garancijskega </w:t>
      </w:r>
      <w:r>
        <w:t>obdobja</w:t>
      </w:r>
      <w:r w:rsidRPr="00762C7A">
        <w:t xml:space="preserve"> mora ponudnik zagotavljati </w:t>
      </w:r>
      <w:r w:rsidRPr="00085B2B">
        <w:t xml:space="preserve">preventivno vzdrževanje </w:t>
      </w:r>
      <w:r w:rsidRPr="00762C7A">
        <w:t xml:space="preserve">in </w:t>
      </w:r>
      <w:r>
        <w:t>kurativno</w:t>
      </w:r>
      <w:r w:rsidRPr="00A9445E">
        <w:t xml:space="preserve"> vzdrževanje opreme (točki</w:t>
      </w:r>
      <w:r w:rsidRPr="00762C7A">
        <w:t xml:space="preserve"> 1 in 2).</w:t>
      </w:r>
      <w:r>
        <w:t xml:space="preserve"> </w:t>
      </w:r>
      <w:r w:rsidRPr="00F7455A">
        <w:rPr>
          <w:lang w:val="sl"/>
        </w:rPr>
        <w:t xml:space="preserve">Servis </w:t>
      </w:r>
      <w:r w:rsidRPr="00F7455A">
        <w:t xml:space="preserve">v okviru </w:t>
      </w:r>
      <w:r>
        <w:t xml:space="preserve">kurativnega </w:t>
      </w:r>
      <w:r w:rsidRPr="00F7455A">
        <w:t xml:space="preserve">vzdrževanja </w:t>
      </w:r>
      <w:r w:rsidRPr="00F7455A">
        <w:rPr>
          <w:lang w:val="sl"/>
        </w:rPr>
        <w:t xml:space="preserve">se opravlja po pozivu oziroma naročilu naročnika (uporabnika) </w:t>
      </w:r>
      <w:r w:rsidRPr="00F7455A">
        <w:t>in glede na njegove dejanske potrebe.</w:t>
      </w:r>
      <w:r w:rsidRPr="00F7455A">
        <w:rPr>
          <w:lang w:val="sl"/>
        </w:rPr>
        <w:t xml:space="preserve"> P</w:t>
      </w:r>
      <w:r w:rsidRPr="00F7455A">
        <w:t>red prevzemom posameznega naro</w:t>
      </w:r>
      <w:r w:rsidRPr="00F7455A">
        <w:rPr>
          <w:rFonts w:hint="eastAsia"/>
        </w:rPr>
        <w:t>č</w:t>
      </w:r>
      <w:r w:rsidRPr="00F7455A">
        <w:t xml:space="preserve">ila se naročniku predloži ponudba, ki jo naročnik pred izvedbo vzdrževanja pisno potrdi. Rezervni deli in potrošni material se obračunajo po cenah iz cenika, predloženega v ponudbi, delovne ure pa po ceni iz ponudbenega predračuna (cena delovne ure vključuje potne in transportne stroške). </w:t>
      </w:r>
      <w:r>
        <w:rPr>
          <w:rFonts w:eastAsia="Arial Unicode MS"/>
          <w:bCs/>
          <w:color w:val="000000"/>
          <w:lang w:bidi="sl-SI"/>
        </w:rPr>
        <w:t>/</w:t>
      </w:r>
      <w:r>
        <w:rPr>
          <w:i/>
        </w:rPr>
        <w:t>velja za sklop</w:t>
      </w:r>
      <w:r w:rsidR="00E54BAF">
        <w:rPr>
          <w:i/>
        </w:rPr>
        <w:t>e</w:t>
      </w:r>
      <w:r>
        <w:rPr>
          <w:i/>
        </w:rPr>
        <w:t xml:space="preserve"> </w:t>
      </w:r>
      <w:r w:rsidR="00E54BAF">
        <w:rPr>
          <w:i/>
        </w:rPr>
        <w:t xml:space="preserve">16, </w:t>
      </w:r>
      <w:r>
        <w:rPr>
          <w:i/>
        </w:rPr>
        <w:t>17, 24</w:t>
      </w:r>
      <w:r>
        <w:rPr>
          <w:iCs/>
        </w:rPr>
        <w:t>/</w:t>
      </w:r>
      <w:r w:rsidRPr="00F7455A" w:rsidDel="00800224">
        <w:rPr>
          <w:i/>
          <w:lang w:eastAsia="en-US"/>
        </w:rPr>
        <w:t xml:space="preserve"> </w:t>
      </w:r>
      <w:r w:rsidRPr="00762C7A">
        <w:t xml:space="preserve"> </w:t>
      </w:r>
    </w:p>
    <w:p w14:paraId="3F8C4B57" w14:textId="0882C30E" w:rsidR="00691E50" w:rsidRPr="00827391" w:rsidRDefault="00967E3B" w:rsidP="00277EBA">
      <w:pPr>
        <w:numPr>
          <w:ilvl w:val="0"/>
          <w:numId w:val="8"/>
        </w:numPr>
      </w:pPr>
      <w:r w:rsidRPr="00827391">
        <w:rPr>
          <w:u w:val="single"/>
        </w:rPr>
        <w:t>VZDRŽEVANJE V POGARANCIJSKEM OBDOBJU</w:t>
      </w:r>
      <w:r w:rsidRPr="00827391">
        <w:t xml:space="preserve">: v času </w:t>
      </w:r>
      <w:r w:rsidRPr="00277EBA">
        <w:rPr>
          <w:lang w:eastAsia="en-US"/>
        </w:rPr>
        <w:t>6</w:t>
      </w:r>
      <w:r w:rsidRPr="00827391">
        <w:rPr>
          <w:lang w:eastAsia="en-US"/>
        </w:rPr>
        <w:t xml:space="preserve"> letnega</w:t>
      </w:r>
      <w:r w:rsidRPr="00827391">
        <w:t xml:space="preserve"> pogarancijskega obdobja mora ponudnik zagotavljati preventivno vzdrževanje in kurativno vzdrževanje opreme (točki 1 in 2). </w:t>
      </w:r>
      <w:r w:rsidRPr="00827391">
        <w:rPr>
          <w:lang w:val="sl"/>
        </w:rPr>
        <w:t xml:space="preserve">Servis </w:t>
      </w:r>
      <w:r w:rsidR="00277EBA" w:rsidRPr="00F7455A">
        <w:t xml:space="preserve">v okviru </w:t>
      </w:r>
      <w:r w:rsidR="00277EBA">
        <w:t xml:space="preserve">kurativnega </w:t>
      </w:r>
      <w:r w:rsidR="00277EBA" w:rsidRPr="00F7455A">
        <w:t xml:space="preserve">vzdrževanja </w:t>
      </w:r>
      <w:r w:rsidRPr="00827391">
        <w:rPr>
          <w:lang w:val="sl"/>
        </w:rPr>
        <w:t xml:space="preserve">se opravlja po pozivu uporabnika </w:t>
      </w:r>
      <w:r w:rsidR="00827391" w:rsidRPr="00277EBA">
        <w:t>z vključenimi vsemi rezervnimi deli in potrošnim materialom ter ostalim potrebnim materialom in drobnim inventarjem za izvajanje storitev, vključno s transportnimi in vsemi ostalimi stroški</w:t>
      </w:r>
      <w:r w:rsidRPr="00827391">
        <w:t xml:space="preserve">. </w:t>
      </w:r>
      <w:r w:rsidRPr="00827391">
        <w:rPr>
          <w:iCs/>
        </w:rPr>
        <w:t>/</w:t>
      </w:r>
      <w:r w:rsidRPr="00827391">
        <w:rPr>
          <w:i/>
        </w:rPr>
        <w:t>velja za sklope 21, 22, 25, 33, 34, 35/</w:t>
      </w:r>
      <w:r w:rsidR="00800224" w:rsidRPr="00827391" w:rsidDel="00800224">
        <w:rPr>
          <w:i/>
          <w:lang w:eastAsia="en-US"/>
        </w:rPr>
        <w:t xml:space="preserve"> </w:t>
      </w:r>
    </w:p>
    <w:bookmarkEnd w:id="9"/>
    <w:p w14:paraId="421DECAC" w14:textId="77777777" w:rsidR="00691E50" w:rsidRPr="00827391" w:rsidRDefault="00691E50" w:rsidP="00691E50">
      <w:pPr>
        <w:widowControl w:val="0"/>
      </w:pPr>
    </w:p>
    <w:p w14:paraId="110D555C" w14:textId="1FFA4BE0" w:rsidR="00691E50" w:rsidRPr="00762C7A" w:rsidRDefault="00691E50" w:rsidP="00691E50">
      <w:pPr>
        <w:widowControl w:val="0"/>
        <w:ind w:left="360"/>
      </w:pPr>
      <w:r w:rsidRPr="00762C7A">
        <w:t xml:space="preserve">Servisna dela, ki </w:t>
      </w:r>
      <w:r w:rsidRPr="008B056B">
        <w:t xml:space="preserve">bodo </w:t>
      </w:r>
      <w:r w:rsidRPr="00762C7A">
        <w:t xml:space="preserve">potrebna zaradi </w:t>
      </w:r>
      <w:r w:rsidRPr="00762C7A">
        <w:rPr>
          <w:u w:val="single"/>
        </w:rPr>
        <w:t>strojelom</w:t>
      </w:r>
      <w:r>
        <w:rPr>
          <w:u w:val="single"/>
        </w:rPr>
        <w:t>a</w:t>
      </w:r>
      <w:r w:rsidRPr="00762C7A">
        <w:rPr>
          <w:u w:val="single"/>
        </w:rPr>
        <w:t xml:space="preserve"> ali napačnega ravnanja</w:t>
      </w:r>
      <w:r w:rsidRPr="00762C7A">
        <w:t xml:space="preserve"> uporabnika z opremo, ne pomenijo vzdrževalnih del in jih je </w:t>
      </w:r>
      <w:r w:rsidRPr="008B056B">
        <w:t>dobavitelj/</w:t>
      </w:r>
      <w:r w:rsidRPr="00762C7A">
        <w:t xml:space="preserve">izvajalec upravičen zaračunati po </w:t>
      </w:r>
      <w:r w:rsidRPr="008B056B">
        <w:t>ceniku</w:t>
      </w:r>
      <w:r w:rsidR="000B6615">
        <w:t xml:space="preserve"> </w:t>
      </w:r>
      <w:r w:rsidR="000B6615" w:rsidRPr="004E54CE">
        <w:t>rezervnih delov in potrošnega materiala</w:t>
      </w:r>
      <w:r w:rsidR="000B6615">
        <w:t>, predloženem v ponudbi</w:t>
      </w:r>
      <w:r w:rsidRPr="008B056B">
        <w:t xml:space="preserve">, pri čemer morajo </w:t>
      </w:r>
      <w:r w:rsidRPr="00762C7A">
        <w:t xml:space="preserve">cene rezervnih delov odražati realne cene </w:t>
      </w:r>
      <w:r w:rsidRPr="008B056B">
        <w:t>na trgu</w:t>
      </w:r>
      <w:r>
        <w:t xml:space="preserve">, </w:t>
      </w:r>
      <w:r w:rsidRPr="008B056B">
        <w:t>dobavitelj/izvajalec pa mora predložiti</w:t>
      </w:r>
      <w:r w:rsidRPr="00762C7A">
        <w:t xml:space="preserve"> cen</w:t>
      </w:r>
      <w:r w:rsidR="00BC058B">
        <w:t>e</w:t>
      </w:r>
      <w:r w:rsidRPr="00762C7A">
        <w:t xml:space="preserve"> delovne ure serviserja.</w:t>
      </w:r>
      <w:r w:rsidR="008A30C0">
        <w:t xml:space="preserve"> Strojelom je</w:t>
      </w:r>
      <w:r w:rsidR="008A30C0">
        <w:rPr>
          <w:spacing w:val="-7"/>
        </w:rPr>
        <w:t xml:space="preserve"> </w:t>
      </w:r>
      <w:r w:rsidR="008A30C0">
        <w:t>zunanja</w:t>
      </w:r>
      <w:r w:rsidR="008A30C0">
        <w:rPr>
          <w:spacing w:val="-7"/>
        </w:rPr>
        <w:t xml:space="preserve"> </w:t>
      </w:r>
      <w:r w:rsidR="008A30C0">
        <w:t>poškodba,</w:t>
      </w:r>
      <w:r w:rsidR="008A30C0">
        <w:rPr>
          <w:spacing w:val="-7"/>
        </w:rPr>
        <w:t xml:space="preserve"> </w:t>
      </w:r>
      <w:r w:rsidR="008A30C0">
        <w:t>kot</w:t>
      </w:r>
      <w:r w:rsidR="008A30C0">
        <w:rPr>
          <w:spacing w:val="-6"/>
        </w:rPr>
        <w:t xml:space="preserve"> </w:t>
      </w:r>
      <w:r w:rsidR="008A30C0">
        <w:t>posledica</w:t>
      </w:r>
      <w:r w:rsidR="008A30C0">
        <w:rPr>
          <w:spacing w:val="-7"/>
        </w:rPr>
        <w:t xml:space="preserve"> </w:t>
      </w:r>
      <w:r w:rsidR="008A30C0">
        <w:t>napačnega</w:t>
      </w:r>
      <w:r w:rsidR="008A30C0">
        <w:rPr>
          <w:spacing w:val="-6"/>
        </w:rPr>
        <w:t xml:space="preserve"> </w:t>
      </w:r>
      <w:r w:rsidR="008A30C0">
        <w:t>ravnanja,</w:t>
      </w:r>
      <w:r w:rsidR="008A30C0">
        <w:rPr>
          <w:spacing w:val="-6"/>
        </w:rPr>
        <w:t xml:space="preserve"> </w:t>
      </w:r>
      <w:r w:rsidR="008A30C0">
        <w:t>ki</w:t>
      </w:r>
      <w:r w:rsidR="008A30C0">
        <w:rPr>
          <w:spacing w:val="-6"/>
        </w:rPr>
        <w:t xml:space="preserve"> </w:t>
      </w:r>
      <w:r w:rsidR="008A30C0">
        <w:t>ni</w:t>
      </w:r>
      <w:r w:rsidR="008A30C0">
        <w:rPr>
          <w:spacing w:val="-7"/>
        </w:rPr>
        <w:t xml:space="preserve"> </w:t>
      </w:r>
      <w:r w:rsidR="008A30C0">
        <w:t>na</w:t>
      </w:r>
      <w:r w:rsidR="008A30C0">
        <w:rPr>
          <w:spacing w:val="-7"/>
        </w:rPr>
        <w:t xml:space="preserve"> </w:t>
      </w:r>
      <w:r w:rsidR="008A30C0">
        <w:t>strani</w:t>
      </w:r>
      <w:r w:rsidR="008A30C0">
        <w:rPr>
          <w:spacing w:val="-6"/>
        </w:rPr>
        <w:t xml:space="preserve"> </w:t>
      </w:r>
      <w:r w:rsidR="008A30C0">
        <w:t>izvajalca</w:t>
      </w:r>
      <w:r w:rsidR="008A30C0">
        <w:rPr>
          <w:spacing w:val="-7"/>
        </w:rPr>
        <w:t xml:space="preserve"> </w:t>
      </w:r>
      <w:r w:rsidR="008A30C0">
        <w:t>oziroma</w:t>
      </w:r>
      <w:r w:rsidR="008A30C0">
        <w:rPr>
          <w:spacing w:val="-6"/>
        </w:rPr>
        <w:t xml:space="preserve"> </w:t>
      </w:r>
      <w:r w:rsidR="008A30C0">
        <w:t>ravnanja uporabnika, ki niso dovoljena in opisana v navodilih za rokovanje oziroma niso bila vključena v aplikacijsko šolanje</w:t>
      </w:r>
      <w:r w:rsidR="008A30C0">
        <w:rPr>
          <w:spacing w:val="-2"/>
        </w:rPr>
        <w:t xml:space="preserve"> </w:t>
      </w:r>
      <w:r w:rsidR="008A30C0">
        <w:t>uporabnikov.</w:t>
      </w:r>
      <w:r w:rsidR="009E65FF">
        <w:t xml:space="preserve"> </w:t>
      </w:r>
      <w:r w:rsidR="009E65FF">
        <w:rPr>
          <w:rFonts w:eastAsia="Arial Unicode MS"/>
          <w:bCs/>
          <w:color w:val="000000"/>
          <w:lang w:bidi="sl-SI"/>
        </w:rPr>
        <w:t>/</w:t>
      </w:r>
      <w:r w:rsidR="009E65FF">
        <w:rPr>
          <w:i/>
        </w:rPr>
        <w:t>velja za vse sklope, razen za sklop 23</w:t>
      </w:r>
      <w:r w:rsidR="009E65FF" w:rsidRPr="00A02E4E">
        <w:rPr>
          <w:iCs/>
        </w:rPr>
        <w:t>/</w:t>
      </w:r>
    </w:p>
    <w:bookmarkEnd w:id="10"/>
    <w:p w14:paraId="479059DA" w14:textId="77777777" w:rsidR="00691E50" w:rsidRPr="00762C7A" w:rsidRDefault="00691E50" w:rsidP="00691E50">
      <w:pPr>
        <w:contextualSpacing/>
      </w:pPr>
    </w:p>
    <w:p w14:paraId="07D3D937" w14:textId="77777777" w:rsidR="00691E50" w:rsidRPr="00762C7A" w:rsidRDefault="00691E50" w:rsidP="00691E50">
      <w:pPr>
        <w:ind w:firstLine="360"/>
        <w:contextualSpacing/>
      </w:pPr>
      <w:r w:rsidRPr="00762C7A">
        <w:t>Predmet javnega naročila je samo nova oprema.</w:t>
      </w:r>
    </w:p>
    <w:p w14:paraId="6540BE5D" w14:textId="77777777" w:rsidR="00691E50" w:rsidRPr="00762C7A" w:rsidRDefault="00691E50" w:rsidP="00691E50">
      <w:pPr>
        <w:contextualSpacing/>
      </w:pPr>
    </w:p>
    <w:p w14:paraId="7FD3D624" w14:textId="000533A6" w:rsidR="00691E50" w:rsidRPr="00762C7A" w:rsidRDefault="00691E50" w:rsidP="00691E50">
      <w:pPr>
        <w:ind w:left="360"/>
        <w:contextualSpacing/>
      </w:pPr>
      <w:r w:rsidRPr="00762C7A">
        <w:t xml:space="preserve">Popolni obseg predmeta javnega naročila, vključno z vsemi relevantnimi tehničnimi podatki, zahtevami in pogoji, je podan v </w:t>
      </w:r>
      <w:r w:rsidRPr="00173B81">
        <w:t>Tehničnih specifikacijah</w:t>
      </w:r>
      <w:r w:rsidR="00277EBA">
        <w:t xml:space="preserve"> in v obrazcu Opisi opreme</w:t>
      </w:r>
      <w:r w:rsidRPr="00762C7A">
        <w:t>.</w:t>
      </w:r>
    </w:p>
    <w:p w14:paraId="01646C8F" w14:textId="77777777" w:rsidR="00886633" w:rsidRPr="00877D44" w:rsidRDefault="00886633" w:rsidP="00303171">
      <w:pPr>
        <w:ind w:left="426"/>
      </w:pPr>
    </w:p>
    <w:p w14:paraId="28A80780" w14:textId="77777777" w:rsidR="00807818" w:rsidRDefault="00807818" w:rsidP="00F53CCE">
      <w:pPr>
        <w:numPr>
          <w:ilvl w:val="1"/>
          <w:numId w:val="19"/>
        </w:numPr>
        <w:tabs>
          <w:tab w:val="num" w:pos="0"/>
        </w:tabs>
        <w:ind w:left="426" w:hanging="426"/>
      </w:pPr>
      <w:bookmarkStart w:id="12" w:name="_Hlk174474389"/>
      <w:bookmarkEnd w:id="5"/>
      <w:r w:rsidRPr="008B2F96">
        <w:t xml:space="preserve">Dobava in </w:t>
      </w:r>
      <w:r>
        <w:t>namestitev</w:t>
      </w:r>
      <w:r w:rsidRPr="008B2F96">
        <w:t xml:space="preserve"> opreme mora slediti časovnici prenove prostorov, ki je v teku.</w:t>
      </w:r>
      <w:r>
        <w:t xml:space="preserve"> </w:t>
      </w:r>
    </w:p>
    <w:p w14:paraId="682D02A4" w14:textId="77777777" w:rsidR="00807818" w:rsidRDefault="00807818" w:rsidP="00807818">
      <w:pPr>
        <w:ind w:left="426"/>
      </w:pPr>
    </w:p>
    <w:p w14:paraId="28965496" w14:textId="71C9BB4A" w:rsidR="00807818" w:rsidRDefault="00807818" w:rsidP="00807818">
      <w:pPr>
        <w:ind w:left="426"/>
      </w:pPr>
      <w:r>
        <w:t>Dobava in namestitev</w:t>
      </w:r>
      <w:r w:rsidRPr="008B2F96">
        <w:t xml:space="preserve"> </w:t>
      </w:r>
      <w:r>
        <w:t xml:space="preserve">opreme, ki je del faze 3b, </w:t>
      </w:r>
      <w:r w:rsidR="00691E50" w:rsidRPr="00E53231">
        <w:t xml:space="preserve">je </w:t>
      </w:r>
      <w:r w:rsidRPr="00807818">
        <w:t>predvid</w:t>
      </w:r>
      <w:r>
        <w:t>ena v 45 dnevnem obdobju</w:t>
      </w:r>
      <w:r w:rsidRPr="00807818">
        <w:t xml:space="preserve"> med 1</w:t>
      </w:r>
      <w:r>
        <w:t>0</w:t>
      </w:r>
      <w:r w:rsidRPr="00807818">
        <w:t xml:space="preserve">. </w:t>
      </w:r>
      <w:r>
        <w:t>7</w:t>
      </w:r>
      <w:r w:rsidRPr="00807818">
        <w:t xml:space="preserve">. 2025 in </w:t>
      </w:r>
      <w:r>
        <w:t>23</w:t>
      </w:r>
      <w:r w:rsidRPr="00807818">
        <w:t>. 8. 2025</w:t>
      </w:r>
      <w:r>
        <w:t>,</w:t>
      </w:r>
      <w:r w:rsidRPr="00807818">
        <w:t xml:space="preserve"> </w:t>
      </w:r>
      <w:r>
        <w:t xml:space="preserve">ne glede na to pa bo </w:t>
      </w:r>
      <w:r w:rsidR="005415AB">
        <w:t xml:space="preserve">v primeru kasnejše sklenitve pogodbe </w:t>
      </w:r>
      <w:r>
        <w:t>rok za dobavo in namestitev</w:t>
      </w:r>
      <w:r w:rsidRPr="008B2F96">
        <w:t xml:space="preserve"> </w:t>
      </w:r>
      <w:r>
        <w:t xml:space="preserve">opreme vsaj </w:t>
      </w:r>
      <w:r w:rsidR="001D6107">
        <w:t xml:space="preserve">45 </w:t>
      </w:r>
      <w:r>
        <w:t xml:space="preserve">dni od sklenitve pogodbe za dobavo in namestitev opreme. </w:t>
      </w:r>
      <w:r w:rsidR="001D6107">
        <w:rPr>
          <w:rFonts w:eastAsia="Arial Unicode MS"/>
          <w:bCs/>
          <w:color w:val="000000"/>
          <w:lang w:bidi="sl-SI"/>
        </w:rPr>
        <w:t>/</w:t>
      </w:r>
      <w:r w:rsidR="001D6107">
        <w:rPr>
          <w:i/>
        </w:rPr>
        <w:t>velja za vse sklope opreme iz faze 3b, razen za sklop 22</w:t>
      </w:r>
      <w:r w:rsidR="001D6107">
        <w:rPr>
          <w:iCs/>
        </w:rPr>
        <w:t>/</w:t>
      </w:r>
    </w:p>
    <w:p w14:paraId="32932C18" w14:textId="77777777" w:rsidR="00807818" w:rsidRDefault="00807818" w:rsidP="00807818">
      <w:pPr>
        <w:ind w:left="426"/>
      </w:pPr>
    </w:p>
    <w:p w14:paraId="609E9B0B" w14:textId="77777777" w:rsidR="007265E7" w:rsidRDefault="007265E7" w:rsidP="007265E7">
      <w:pPr>
        <w:ind w:left="426"/>
      </w:pPr>
      <w:r>
        <w:t>Rok za dobavo in namestitev</w:t>
      </w:r>
      <w:r w:rsidRPr="008B2F96">
        <w:t xml:space="preserve"> </w:t>
      </w:r>
      <w:r>
        <w:t xml:space="preserve">opreme iz sklopa 22, ki je del faze 3b, </w:t>
      </w:r>
      <w:r w:rsidRPr="00E53231">
        <w:t xml:space="preserve">je </w:t>
      </w:r>
      <w:r>
        <w:t xml:space="preserve">90 dni od sklenitve pogodbe za dobavo in namestitev opreme. </w:t>
      </w:r>
    </w:p>
    <w:p w14:paraId="42C71B10" w14:textId="77777777" w:rsidR="007265E7" w:rsidRDefault="007265E7" w:rsidP="00807818">
      <w:pPr>
        <w:ind w:left="426"/>
      </w:pPr>
    </w:p>
    <w:p w14:paraId="3F8FA61C" w14:textId="2B8C68B5" w:rsidR="005415AB" w:rsidRDefault="00807818" w:rsidP="005415AB">
      <w:pPr>
        <w:ind w:left="426"/>
        <w:rPr>
          <w:iCs/>
        </w:rPr>
      </w:pPr>
      <w:r>
        <w:t>Dobava in namestitev</w:t>
      </w:r>
      <w:r w:rsidRPr="008B2F96">
        <w:t xml:space="preserve"> </w:t>
      </w:r>
      <w:r>
        <w:t xml:space="preserve">opreme, ki je del faze 3c, </w:t>
      </w:r>
      <w:r w:rsidRPr="00E53231">
        <w:t>je</w:t>
      </w:r>
      <w:r w:rsidRPr="001E7AD7">
        <w:t xml:space="preserve"> </w:t>
      </w:r>
      <w:r w:rsidRPr="00807818">
        <w:t>predvid</w:t>
      </w:r>
      <w:r>
        <w:t>ena v 62 dnevnem obdobju</w:t>
      </w:r>
      <w:r w:rsidRPr="00807818">
        <w:t xml:space="preserve"> med </w:t>
      </w:r>
      <w:r>
        <w:t>9</w:t>
      </w:r>
      <w:r w:rsidRPr="00807818">
        <w:t xml:space="preserve">. </w:t>
      </w:r>
      <w:r>
        <w:t>2</w:t>
      </w:r>
      <w:r w:rsidRPr="00807818">
        <w:t>. 202</w:t>
      </w:r>
      <w:r>
        <w:t>6</w:t>
      </w:r>
      <w:r w:rsidRPr="00807818">
        <w:t xml:space="preserve"> in </w:t>
      </w:r>
      <w:r>
        <w:t>11</w:t>
      </w:r>
      <w:r w:rsidRPr="00807818">
        <w:t xml:space="preserve">. </w:t>
      </w:r>
      <w:r>
        <w:t>4</w:t>
      </w:r>
      <w:r w:rsidRPr="00807818">
        <w:t>. 202</w:t>
      </w:r>
      <w:r>
        <w:t>6</w:t>
      </w:r>
      <w:r w:rsidR="007265E7">
        <w:t>, n</w:t>
      </w:r>
      <w:r w:rsidR="005415AB">
        <w:t>e glede na to pa bo v primeru kasnejše sklenitve pogodbe rok za dobavo in namestitev</w:t>
      </w:r>
      <w:r w:rsidR="005415AB" w:rsidRPr="008B2F96">
        <w:t xml:space="preserve"> </w:t>
      </w:r>
      <w:r w:rsidR="005415AB">
        <w:t>opreme vsaj 62 dni.</w:t>
      </w:r>
      <w:r w:rsidR="007265E7">
        <w:t xml:space="preserve"> </w:t>
      </w:r>
      <w:r w:rsidR="007265E7">
        <w:rPr>
          <w:rFonts w:eastAsia="Arial Unicode MS"/>
          <w:bCs/>
          <w:color w:val="000000"/>
          <w:lang w:bidi="sl-SI"/>
        </w:rPr>
        <w:t>/</w:t>
      </w:r>
      <w:r w:rsidR="007265E7">
        <w:rPr>
          <w:i/>
        </w:rPr>
        <w:t>velja za vse sklope opreme iz faze 3c, razen za sklop 25</w:t>
      </w:r>
      <w:r w:rsidR="007265E7">
        <w:rPr>
          <w:iCs/>
        </w:rPr>
        <w:t>/</w:t>
      </w:r>
    </w:p>
    <w:p w14:paraId="24AE5E53" w14:textId="77777777" w:rsidR="007265E7" w:rsidRDefault="007265E7" w:rsidP="005415AB">
      <w:pPr>
        <w:ind w:left="426"/>
        <w:rPr>
          <w:iCs/>
        </w:rPr>
      </w:pPr>
    </w:p>
    <w:p w14:paraId="2127D88B" w14:textId="3EF6CF03" w:rsidR="007265E7" w:rsidRDefault="007265E7" w:rsidP="005415AB">
      <w:pPr>
        <w:ind w:left="426"/>
      </w:pPr>
      <w:r>
        <w:lastRenderedPageBreak/>
        <w:t>Rok za dobavo in namestitev</w:t>
      </w:r>
      <w:r w:rsidRPr="008B2F96">
        <w:t xml:space="preserve"> </w:t>
      </w:r>
      <w:r>
        <w:t xml:space="preserve">opreme iz sklopa 25, ki je del faze 3c, </w:t>
      </w:r>
      <w:r w:rsidRPr="00E53231">
        <w:t>je</w:t>
      </w:r>
      <w:r w:rsidRPr="001E7AD7">
        <w:t xml:space="preserve"> </w:t>
      </w:r>
      <w:r>
        <w:t xml:space="preserve">90 dni in se </w:t>
      </w:r>
      <w:r w:rsidRPr="00807818">
        <w:t>predvid</w:t>
      </w:r>
      <w:r>
        <w:t>oma izvede v obdobju</w:t>
      </w:r>
      <w:r w:rsidRPr="00807818">
        <w:t xml:space="preserve"> med </w:t>
      </w:r>
      <w:r>
        <w:t>9</w:t>
      </w:r>
      <w:r w:rsidRPr="00807818">
        <w:t xml:space="preserve">. </w:t>
      </w:r>
      <w:r>
        <w:t>2</w:t>
      </w:r>
      <w:r w:rsidRPr="00807818">
        <w:t>. 202</w:t>
      </w:r>
      <w:r>
        <w:t>6</w:t>
      </w:r>
      <w:r w:rsidRPr="00807818">
        <w:t xml:space="preserve"> in </w:t>
      </w:r>
      <w:r>
        <w:t>11</w:t>
      </w:r>
      <w:r w:rsidRPr="00807818">
        <w:t xml:space="preserve">. </w:t>
      </w:r>
      <w:r>
        <w:t>4</w:t>
      </w:r>
      <w:r w:rsidRPr="00807818">
        <w:t>. 202</w:t>
      </w:r>
      <w:r>
        <w:t>6, ne glede na to pa bo v primeru kasnejše sklenitve pogodbe rok za dobavo in namestitev</w:t>
      </w:r>
      <w:r w:rsidRPr="008B2F96">
        <w:t xml:space="preserve"> </w:t>
      </w:r>
      <w:r>
        <w:t>opreme vsaj 90 dni</w:t>
      </w:r>
      <w:r w:rsidRPr="006849F6">
        <w:t>.</w:t>
      </w:r>
    </w:p>
    <w:p w14:paraId="4E6CE8D1" w14:textId="77777777" w:rsidR="00807818" w:rsidRDefault="00807818" w:rsidP="00807818">
      <w:pPr>
        <w:ind w:left="426"/>
      </w:pPr>
    </w:p>
    <w:p w14:paraId="52C60999" w14:textId="5681491C" w:rsidR="00303171" w:rsidRPr="00877D44" w:rsidRDefault="00045B71" w:rsidP="00807818">
      <w:pPr>
        <w:ind w:left="426"/>
      </w:pPr>
      <w:r>
        <w:t>Natančne</w:t>
      </w:r>
      <w:r w:rsidR="00807818">
        <w:t xml:space="preserve"> termine za dobavo in namestitev opreme bo naročnik podal tekom izvajanja pogodbe.</w:t>
      </w:r>
    </w:p>
    <w:bookmarkEnd w:id="6"/>
    <w:bookmarkEnd w:id="12"/>
    <w:p w14:paraId="7D1B2351" w14:textId="77777777" w:rsidR="00303171" w:rsidRPr="00877D44" w:rsidRDefault="00303171" w:rsidP="00303171">
      <w:pPr>
        <w:ind w:firstLine="426"/>
        <w:rPr>
          <w:color w:val="FF0000"/>
          <w:highlight w:val="yellow"/>
        </w:rPr>
      </w:pPr>
    </w:p>
    <w:p w14:paraId="1526C607" w14:textId="77777777" w:rsidR="00E07496" w:rsidRPr="00877D44" w:rsidRDefault="008255C3" w:rsidP="00F53CCE">
      <w:pPr>
        <w:numPr>
          <w:ilvl w:val="1"/>
          <w:numId w:val="19"/>
        </w:numPr>
        <w:ind w:left="426" w:hanging="426"/>
      </w:pPr>
      <w:r w:rsidRPr="00877D44">
        <w:t>Za oddajo predmetnega naročila se v skladu s 40. členom ZJN-3</w:t>
      </w:r>
      <w:r w:rsidR="00E07496" w:rsidRPr="00877D44">
        <w:t xml:space="preserve"> izvede odprti postopek.</w:t>
      </w:r>
    </w:p>
    <w:p w14:paraId="0B87A7BA" w14:textId="77777777" w:rsidR="00E07496" w:rsidRPr="00877D44" w:rsidRDefault="00E07496" w:rsidP="00D37134"/>
    <w:p w14:paraId="6E3A5259" w14:textId="027008D0" w:rsidR="008255C3" w:rsidRPr="00877D44" w:rsidRDefault="008255C3" w:rsidP="00303171">
      <w:pPr>
        <w:ind w:left="426"/>
      </w:pPr>
      <w:r w:rsidRPr="00877D44">
        <w:t xml:space="preserve">Ponudnik mora ponuditi predmet javnega naročila </w:t>
      </w:r>
      <w:r w:rsidR="00D9247C" w:rsidRPr="00877D44">
        <w:t xml:space="preserve">iz posameznega sklopa </w:t>
      </w:r>
      <w:r w:rsidRPr="00877D44">
        <w:t xml:space="preserve">v celoti in ne more </w:t>
      </w:r>
      <w:r w:rsidRPr="00D909A8">
        <w:t>ponuditi posameznih postavk ali dela predmeta naročila</w:t>
      </w:r>
      <w:r w:rsidR="00D9247C" w:rsidRPr="00D909A8">
        <w:t xml:space="preserve"> v posameznem sklopu</w:t>
      </w:r>
      <w:r w:rsidRPr="00D909A8">
        <w:t>.</w:t>
      </w:r>
      <w:r w:rsidR="00846399" w:rsidRPr="00D909A8">
        <w:t xml:space="preserve"> </w:t>
      </w:r>
      <w:r w:rsidR="00D9247C" w:rsidRPr="00D909A8">
        <w:t>Ponudnik lahko odda ponudbo za posamezen sklop, več sklopov ali za vse sklope. Naročnik bo štel, da je ponudnik</w:t>
      </w:r>
      <w:r w:rsidR="00D9247C" w:rsidRPr="00877D44">
        <w:t xml:space="preserve"> oddal ponudbo za tisti sklop, za katerega bo predložil ponudbeni predračun. </w:t>
      </w:r>
    </w:p>
    <w:p w14:paraId="4E7620FC" w14:textId="77777777" w:rsidR="008255C3" w:rsidRPr="00877D44" w:rsidRDefault="008255C3" w:rsidP="00D37134"/>
    <w:p w14:paraId="2F7998A8" w14:textId="1A2CFB46" w:rsidR="000054B2" w:rsidRPr="00877D44" w:rsidRDefault="00E07496" w:rsidP="0074697A">
      <w:pPr>
        <w:ind w:left="426"/>
      </w:pPr>
      <w:r w:rsidRPr="00877D44">
        <w:t>Naročnik bo na podlagi pogojev in meril, določenih v dokumentaciji, izbral ponudnika</w:t>
      </w:r>
      <w:r w:rsidR="006911C3" w:rsidRPr="00877D44">
        <w:t xml:space="preserve"> za posamezni sklop</w:t>
      </w:r>
      <w:r w:rsidRPr="00877D44">
        <w:t xml:space="preserve">, s katerim bo </w:t>
      </w:r>
      <w:r w:rsidR="00EF2713" w:rsidRPr="00877D44">
        <w:t xml:space="preserve">po pravnomočnosti odločitve </w:t>
      </w:r>
      <w:r w:rsidR="00D9247C" w:rsidRPr="00877D44">
        <w:t xml:space="preserve">v posameznem sklopu </w:t>
      </w:r>
      <w:r w:rsidRPr="00877D44">
        <w:t>sklenil pogodbo</w:t>
      </w:r>
      <w:r w:rsidR="00EF2713" w:rsidRPr="00877D44">
        <w:t xml:space="preserve"> </w:t>
      </w:r>
      <w:r w:rsidR="00045B71">
        <w:t>za dobavo in namestitev opreme</w:t>
      </w:r>
      <w:r w:rsidR="00BB006A" w:rsidRPr="00877D44">
        <w:t xml:space="preserve"> </w:t>
      </w:r>
      <w:r w:rsidR="00045B71">
        <w:t>ter</w:t>
      </w:r>
      <w:r w:rsidR="00EF2713" w:rsidRPr="00877D44">
        <w:t xml:space="preserve"> pogodbo za </w:t>
      </w:r>
      <w:r w:rsidR="004048BA" w:rsidRPr="00877D44">
        <w:t>v</w:t>
      </w:r>
      <w:r w:rsidR="00BB006A" w:rsidRPr="00877D44">
        <w:t xml:space="preserve">zdrževanje </w:t>
      </w:r>
      <w:r w:rsidR="00045B71">
        <w:t>opreme</w:t>
      </w:r>
      <w:r w:rsidR="004048BA" w:rsidRPr="00877D44">
        <w:t xml:space="preserve"> </w:t>
      </w:r>
      <w:r w:rsidR="00BB006A" w:rsidRPr="00877D44">
        <w:t xml:space="preserve">za dobo </w:t>
      </w:r>
      <w:r w:rsidR="00355F68" w:rsidRPr="00355F68">
        <w:t>3</w:t>
      </w:r>
      <w:r w:rsidR="000D1A80" w:rsidRPr="00355F68">
        <w:t xml:space="preserve"> </w:t>
      </w:r>
      <w:r w:rsidR="00BB006A" w:rsidRPr="00355F68">
        <w:t>let</w:t>
      </w:r>
      <w:r w:rsidR="00BB006A" w:rsidRPr="00877D44">
        <w:t xml:space="preserve"> </w:t>
      </w:r>
      <w:r w:rsidR="00277EBA">
        <w:t xml:space="preserve">oz. 6 let </w:t>
      </w:r>
      <w:r w:rsidR="00BB006A" w:rsidRPr="00877D44">
        <w:t>po preteku garancijskega roka</w:t>
      </w:r>
      <w:r w:rsidR="00355F68">
        <w:t>.</w:t>
      </w:r>
    </w:p>
    <w:p w14:paraId="4403A37A" w14:textId="77777777" w:rsidR="004048BA" w:rsidRPr="00877D44" w:rsidRDefault="004048BA" w:rsidP="0074697A">
      <w:pPr>
        <w:ind w:left="426"/>
      </w:pPr>
    </w:p>
    <w:p w14:paraId="66E23162" w14:textId="77777777" w:rsidR="00B646F6" w:rsidRPr="00877D44" w:rsidRDefault="00B646F6" w:rsidP="00F53CCE">
      <w:pPr>
        <w:numPr>
          <w:ilvl w:val="1"/>
          <w:numId w:val="19"/>
        </w:numPr>
        <w:ind w:left="426" w:hanging="426"/>
      </w:pPr>
      <w:r w:rsidRPr="00877D44">
        <w:t>Vsi stroški priprave ponudbe in ponudbene dokumentacije so stroški ponudnika.</w:t>
      </w:r>
    </w:p>
    <w:p w14:paraId="5FC118A5" w14:textId="77777777" w:rsidR="00E53F39" w:rsidRPr="00877D44" w:rsidRDefault="00E53F39" w:rsidP="00D37134"/>
    <w:p w14:paraId="0DDB4976" w14:textId="77777777" w:rsidR="00905563" w:rsidRPr="00877D44" w:rsidRDefault="003E4635" w:rsidP="00590B4E">
      <w:pPr>
        <w:pStyle w:val="PODNASLOVI"/>
        <w:ind w:left="284" w:hanging="284"/>
      </w:pPr>
      <w:bookmarkStart w:id="13" w:name="_Toc193235780"/>
      <w:r w:rsidRPr="00877D44">
        <w:t xml:space="preserve">PODATKI O </w:t>
      </w:r>
      <w:r w:rsidR="00303171" w:rsidRPr="00877D44">
        <w:t>(SO)</w:t>
      </w:r>
      <w:r w:rsidRPr="00877D44">
        <w:t>NAROČNIKIH</w:t>
      </w:r>
      <w:bookmarkEnd w:id="13"/>
    </w:p>
    <w:p w14:paraId="309DED57" w14:textId="77777777" w:rsidR="003E4635" w:rsidRPr="00877D44" w:rsidRDefault="003E4635" w:rsidP="00D37134"/>
    <w:p w14:paraId="35A6E24C" w14:textId="3365A0F3" w:rsidR="003E4635" w:rsidRPr="00877D44" w:rsidRDefault="00090716" w:rsidP="00A71466">
      <w:pPr>
        <w:rPr>
          <w:lang w:eastAsia="en-US"/>
        </w:rPr>
      </w:pPr>
      <w:r w:rsidRPr="00877D44">
        <w:rPr>
          <w:lang w:eastAsia="en-US"/>
        </w:rPr>
        <w:t>Urad Republike Slovenije za nadzor, kakovost in investicije v zdravstvu</w:t>
      </w:r>
      <w:r w:rsidR="003E4635" w:rsidRPr="00877D44">
        <w:rPr>
          <w:lang w:eastAsia="en-US"/>
        </w:rPr>
        <w:t xml:space="preserve"> in </w:t>
      </w:r>
      <w:r w:rsidR="004048BA" w:rsidRPr="00877D44">
        <w:rPr>
          <w:lang w:eastAsia="en-US"/>
        </w:rPr>
        <w:t>Univerzitetni klinični center Ljubljana</w:t>
      </w:r>
      <w:r w:rsidR="00F47813" w:rsidRPr="00877D44">
        <w:rPr>
          <w:lang w:eastAsia="en-US"/>
        </w:rPr>
        <w:t xml:space="preserve"> </w:t>
      </w:r>
      <w:r w:rsidR="003E4635" w:rsidRPr="00877D44">
        <w:rPr>
          <w:lang w:eastAsia="en-US"/>
        </w:rPr>
        <w:t>izvaja</w:t>
      </w:r>
      <w:r w:rsidR="004048BA" w:rsidRPr="00877D44">
        <w:rPr>
          <w:lang w:eastAsia="en-US"/>
        </w:rPr>
        <w:t>ta</w:t>
      </w:r>
      <w:r w:rsidR="003E4635" w:rsidRPr="00877D44">
        <w:rPr>
          <w:lang w:eastAsia="en-US"/>
        </w:rPr>
        <w:t xml:space="preserve"> postopek oddaje predmetnega javnega naročila kot </w:t>
      </w:r>
      <w:r w:rsidR="00F47813" w:rsidRPr="00877D44">
        <w:rPr>
          <w:lang w:eastAsia="en-US"/>
        </w:rPr>
        <w:t>sonaročnik</w:t>
      </w:r>
      <w:r w:rsidR="004048BA" w:rsidRPr="00877D44">
        <w:rPr>
          <w:lang w:eastAsia="en-US"/>
        </w:rPr>
        <w:t>a</w:t>
      </w:r>
      <w:r w:rsidR="00303171" w:rsidRPr="00877D44">
        <w:rPr>
          <w:lang w:eastAsia="en-US"/>
        </w:rPr>
        <w:t>.</w:t>
      </w:r>
      <w:r w:rsidR="00712546">
        <w:rPr>
          <w:lang w:eastAsia="en-US"/>
        </w:rPr>
        <w:t xml:space="preserve"> Ne glede na navedbe pogodbenih strank v osnutkih pogodb, ki so sestavni del te dokumentacije, si sonaročnika pridržujeta pravico, da posamezno pogodbo sklene en ali drug sonaročnik ali oba sonaročnika, v slednjem primeru v vlogi naročnika in uporabnika.</w:t>
      </w:r>
    </w:p>
    <w:p w14:paraId="5E444038" w14:textId="77777777" w:rsidR="003E4635" w:rsidRPr="00877D44" w:rsidRDefault="003E4635" w:rsidP="003E4635">
      <w:pPr>
        <w:ind w:left="284"/>
        <w:rPr>
          <w:lang w:eastAsia="en-US"/>
        </w:rPr>
      </w:pPr>
    </w:p>
    <w:p w14:paraId="7277A2DF" w14:textId="069C10E4" w:rsidR="003E4635" w:rsidRPr="00877D44" w:rsidRDefault="003E4635" w:rsidP="000A6F2F">
      <w:pPr>
        <w:rPr>
          <w:lang w:eastAsia="en-US"/>
        </w:rPr>
      </w:pPr>
      <w:r w:rsidRPr="00877D44">
        <w:rPr>
          <w:rFonts w:ascii="Helv" w:hAnsi="Helv" w:cs="Helv"/>
        </w:rPr>
        <w:t xml:space="preserve">V dokumentaciji se </w:t>
      </w:r>
      <w:r w:rsidR="000A6F2F" w:rsidRPr="00877D44">
        <w:rPr>
          <w:rFonts w:ascii="Helv" w:hAnsi="Helv" w:cs="Helv"/>
        </w:rPr>
        <w:t xml:space="preserve">enoten pojem naročnik uporablja tako </w:t>
      </w:r>
      <w:r w:rsidRPr="00877D44">
        <w:rPr>
          <w:rFonts w:ascii="Helv" w:hAnsi="Helv" w:cs="Helv"/>
        </w:rPr>
        <w:t xml:space="preserve">za </w:t>
      </w:r>
      <w:r w:rsidR="00090716" w:rsidRPr="00877D44">
        <w:rPr>
          <w:rFonts w:ascii="Helv" w:hAnsi="Helv" w:cs="Helv"/>
        </w:rPr>
        <w:t xml:space="preserve">Urad Republike Slovenije za nadzor, kakovost in investicije v zdravstvu </w:t>
      </w:r>
      <w:r w:rsidR="000A6F2F" w:rsidRPr="00877D44">
        <w:rPr>
          <w:rFonts w:ascii="Helv" w:hAnsi="Helv" w:cs="Helv"/>
        </w:rPr>
        <w:t>kot za</w:t>
      </w:r>
      <w:r w:rsidRPr="00877D44">
        <w:rPr>
          <w:rFonts w:ascii="Helv" w:hAnsi="Helv" w:cs="Helv"/>
        </w:rPr>
        <w:t xml:space="preserve"> </w:t>
      </w:r>
      <w:bookmarkStart w:id="14" w:name="_Hlk134622259"/>
      <w:r w:rsidR="000A6F2F" w:rsidRPr="00877D44">
        <w:rPr>
          <w:lang w:eastAsia="en-US"/>
        </w:rPr>
        <w:t>Univerzitetni klinični center Ljubljana</w:t>
      </w:r>
      <w:bookmarkEnd w:id="14"/>
      <w:r w:rsidRPr="00877D44">
        <w:t>.</w:t>
      </w:r>
    </w:p>
    <w:p w14:paraId="6AF83337" w14:textId="77777777" w:rsidR="003E4635" w:rsidRPr="00877D44" w:rsidRDefault="003E4635" w:rsidP="00D37134"/>
    <w:p w14:paraId="4ED1C4E2" w14:textId="77777777" w:rsidR="00905563" w:rsidRPr="00877D44" w:rsidRDefault="00EE4CE7" w:rsidP="00590B4E">
      <w:pPr>
        <w:pStyle w:val="PODNASLOVI"/>
        <w:ind w:left="284" w:hanging="284"/>
      </w:pPr>
      <w:bookmarkStart w:id="15" w:name="_Toc193235781"/>
      <w:r w:rsidRPr="00877D44">
        <w:t>ROK IN NAČIN PREDLOŽITVE PONUDBE</w:t>
      </w:r>
      <w:bookmarkEnd w:id="15"/>
    </w:p>
    <w:p w14:paraId="607AEE56" w14:textId="77777777" w:rsidR="00905563" w:rsidRPr="00877D44" w:rsidRDefault="00905563" w:rsidP="00D37134"/>
    <w:p w14:paraId="33D6ACB0" w14:textId="5C3FB54A" w:rsidR="006B5200" w:rsidRPr="00877D44" w:rsidRDefault="006B5200" w:rsidP="006B5200">
      <w:pPr>
        <w:ind w:right="-2"/>
      </w:pPr>
      <w:bookmarkStart w:id="16" w:name="_Toc300662465"/>
      <w:r w:rsidRPr="00877D44">
        <w:t xml:space="preserve">Ponudniki morajo ponudbe predložiti v informacijski sistem e-JN (v nadaljnjem besedilu: sistem e-JN) na spletnem naslovu </w:t>
      </w:r>
      <w:hyperlink r:id="rId10" w:history="1">
        <w:r w:rsidRPr="00877D44">
          <w:rPr>
            <w:rStyle w:val="Hiperpovezava"/>
            <w:color w:val="auto"/>
          </w:rPr>
          <w:t>https://ejn.gov.si</w:t>
        </w:r>
      </w:hyperlink>
      <w:r w:rsidRPr="00877D44">
        <w:t xml:space="preserve">, v skladu s točko </w:t>
      </w:r>
      <w:r w:rsidR="00045B71">
        <w:t>4</w:t>
      </w:r>
      <w:r w:rsidRPr="00877D44">
        <w:t xml:space="preserve"> dokumenta Navodila za uporabo informacijskega sistema e-JN: PONUDNIKI, ki je del te dokumentacije in objavljen na spletnem naslovu </w:t>
      </w:r>
      <w:hyperlink r:id="rId11" w:history="1">
        <w:r w:rsidRPr="00877D44">
          <w:rPr>
            <w:rStyle w:val="Hiperpovezava"/>
            <w:color w:val="auto"/>
          </w:rPr>
          <w:t>https://ejn.gov.si</w:t>
        </w:r>
      </w:hyperlink>
      <w:r w:rsidRPr="00877D44">
        <w:t>.</w:t>
      </w:r>
    </w:p>
    <w:p w14:paraId="4DABAF42" w14:textId="77777777" w:rsidR="006B5200" w:rsidRPr="00877D44" w:rsidRDefault="006B5200" w:rsidP="006B5200">
      <w:pPr>
        <w:ind w:right="-2"/>
      </w:pPr>
    </w:p>
    <w:p w14:paraId="4E6F5037" w14:textId="77777777" w:rsidR="006B5200" w:rsidRPr="00877D44" w:rsidRDefault="006B5200" w:rsidP="006B5200">
      <w:pPr>
        <w:ind w:right="-2"/>
      </w:pPr>
      <w:r w:rsidRPr="00877D44">
        <w:t xml:space="preserve">Ponudnik se mora pred oddajo ponudbe registrirati na spletnem naslovu </w:t>
      </w:r>
      <w:hyperlink r:id="rId12" w:history="1">
        <w:r w:rsidRPr="00877D44">
          <w:rPr>
            <w:rStyle w:val="Hiperpovezava"/>
            <w:color w:val="auto"/>
          </w:rPr>
          <w:t>https://ejn.gov.si</w:t>
        </w:r>
      </w:hyperlink>
      <w:r w:rsidRPr="00877D44">
        <w:t>, v skladu z Navodili za uporabo informacijskega sistema e-JN. Če je ponudnik že registriran v sistem e-JN, se v aplikacijo prijavi na istem naslovu.</w:t>
      </w:r>
    </w:p>
    <w:p w14:paraId="1F6534A2" w14:textId="77777777" w:rsidR="006B5200" w:rsidRPr="00877D44" w:rsidRDefault="006B5200" w:rsidP="006B5200">
      <w:pPr>
        <w:ind w:right="-2"/>
      </w:pPr>
    </w:p>
    <w:p w14:paraId="08A0FEDA" w14:textId="77777777" w:rsidR="006B5200" w:rsidRPr="00877D44" w:rsidRDefault="006B5200" w:rsidP="006B5200">
      <w:pPr>
        <w:ind w:right="-2"/>
      </w:pPr>
      <w:r w:rsidRPr="00877D44">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77D44">
        <w:rPr>
          <w:rStyle w:val="Sprotnaopomba-sklic"/>
        </w:rPr>
        <w:footnoteReference w:id="1"/>
      </w:r>
      <w:r w:rsidRPr="00877D44">
        <w:t>). Z oddajo ponudbe je le-ta zavezujoča za čas, naveden v ponudbi, razen če jo uporabnik ponudnika umakne ali spremeni pred potekom roka za oddajo ponudb.</w:t>
      </w:r>
    </w:p>
    <w:p w14:paraId="235D9610" w14:textId="77777777" w:rsidR="006B5200" w:rsidRPr="00877D44" w:rsidRDefault="006B5200" w:rsidP="006B5200">
      <w:pPr>
        <w:ind w:right="-2"/>
      </w:pPr>
    </w:p>
    <w:p w14:paraId="5852A560" w14:textId="77777777" w:rsidR="006B5200" w:rsidRPr="00877D44" w:rsidRDefault="006B5200" w:rsidP="006B5200">
      <w:pPr>
        <w:ind w:right="-2"/>
      </w:pPr>
      <w:r w:rsidRPr="00877D44">
        <w:lastRenderedPageBreak/>
        <w:t xml:space="preserve">Ponudba se šteje za pravočasno oddano, če jo naročnik prejme preko sistema e-JN </w:t>
      </w:r>
      <w:hyperlink r:id="rId13" w:history="1">
        <w:r w:rsidRPr="00877D44">
          <w:rPr>
            <w:rStyle w:val="Hiperpovezava"/>
            <w:color w:val="auto"/>
          </w:rPr>
          <w:t>https://ejn.gov.si</w:t>
        </w:r>
      </w:hyperlink>
      <w:r w:rsidRPr="00877D44">
        <w:t xml:space="preserve"> v roku, razvidnem iz objave obvestila o naročilu na portalu javnih naročil. Za oddano ponudbo se šteje ponudba, ki je v sistemu e-JN označena s statusom »ODDANA«.</w:t>
      </w:r>
    </w:p>
    <w:p w14:paraId="171E88CD" w14:textId="77777777" w:rsidR="00A71466" w:rsidRPr="00877D44" w:rsidRDefault="00A71466" w:rsidP="00A71466"/>
    <w:p w14:paraId="589406D8" w14:textId="77777777" w:rsidR="006B5200" w:rsidRPr="00877D44" w:rsidRDefault="006B5200" w:rsidP="006B5200">
      <w:pPr>
        <w:widowControl w:val="0"/>
      </w:pPr>
      <w:r w:rsidRPr="00877D44">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1D76EA0" w14:textId="77777777" w:rsidR="006B5200" w:rsidRPr="00877D44" w:rsidRDefault="006B5200" w:rsidP="006B5200"/>
    <w:p w14:paraId="00BBC805" w14:textId="77777777" w:rsidR="006B5200" w:rsidRPr="00877D44" w:rsidRDefault="006B5200" w:rsidP="006B5200">
      <w:r w:rsidRPr="00877D44">
        <w:t>Po preteku roka za predložitev ponudb ponudbe ne bo več mogoče oddati.</w:t>
      </w:r>
    </w:p>
    <w:p w14:paraId="26B90DDF" w14:textId="77777777" w:rsidR="00190CE5" w:rsidRPr="00877D44" w:rsidRDefault="00190CE5" w:rsidP="00D37134"/>
    <w:p w14:paraId="2455E32E" w14:textId="12D3CC21" w:rsidR="00905563" w:rsidRPr="00877D44" w:rsidRDefault="00EE4CE7" w:rsidP="00590B4E">
      <w:pPr>
        <w:pStyle w:val="PODNASLOVI"/>
        <w:ind w:left="284" w:hanging="284"/>
      </w:pPr>
      <w:bookmarkStart w:id="17" w:name="_Toc193235782"/>
      <w:bookmarkEnd w:id="16"/>
      <w:r w:rsidRPr="00877D44">
        <w:t>ODPIRANJ</w:t>
      </w:r>
      <w:r w:rsidR="006B5200" w:rsidRPr="00877D44">
        <w:t>E</w:t>
      </w:r>
      <w:r w:rsidRPr="00877D44">
        <w:t xml:space="preserve"> PONUDB</w:t>
      </w:r>
      <w:bookmarkEnd w:id="17"/>
    </w:p>
    <w:p w14:paraId="0DF913E9" w14:textId="77777777" w:rsidR="00905563" w:rsidRPr="00877D44" w:rsidRDefault="00905563" w:rsidP="00D37134"/>
    <w:p w14:paraId="18282CC1" w14:textId="77777777" w:rsidR="006B5200" w:rsidRPr="00877D44" w:rsidRDefault="006B5200" w:rsidP="006B5200">
      <w:r w:rsidRPr="00877D44">
        <w:t xml:space="preserve">Odpiranje ponudb bo potekalo avtomatično v informacijskem sistemu e-JN in se bo začelo na spletnem naslovu </w:t>
      </w:r>
      <w:hyperlink r:id="rId14" w:history="1">
        <w:r w:rsidRPr="00877D44">
          <w:rPr>
            <w:rStyle w:val="Hiperpovezava"/>
          </w:rPr>
          <w:t>https://ejn.gov.si</w:t>
        </w:r>
      </w:hyperlink>
      <w:r w:rsidRPr="00877D44">
        <w:t xml:space="preserve"> ob uri, razvidni iz objave obvestila o naročilu na portalu javnih naročil. </w:t>
      </w:r>
    </w:p>
    <w:p w14:paraId="58499DFC" w14:textId="77777777" w:rsidR="006B5200" w:rsidRPr="00877D44" w:rsidRDefault="006B5200" w:rsidP="006B5200"/>
    <w:p w14:paraId="1B3EBD64" w14:textId="77777777" w:rsidR="006B5200" w:rsidRPr="00877D44" w:rsidRDefault="006B5200" w:rsidP="006B5200">
      <w:r w:rsidRPr="00877D44">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E0BB8D" w14:textId="77777777" w:rsidR="00190CE5" w:rsidRPr="00877D44" w:rsidRDefault="00190CE5" w:rsidP="00D37134"/>
    <w:p w14:paraId="5387CDAA" w14:textId="77777777" w:rsidR="00905563" w:rsidRPr="00877D44" w:rsidRDefault="00EE4CE7" w:rsidP="00590B4E">
      <w:pPr>
        <w:pStyle w:val="PODNASLOVI"/>
        <w:ind w:left="284" w:hanging="284"/>
      </w:pPr>
      <w:bookmarkStart w:id="18" w:name="_Toc302649292"/>
      <w:bookmarkStart w:id="19" w:name="_Toc193235783"/>
      <w:r w:rsidRPr="00877D44">
        <w:t>PRAVNA PODLAGA JAVNEGA NAROČILA</w:t>
      </w:r>
      <w:bookmarkEnd w:id="18"/>
      <w:bookmarkEnd w:id="19"/>
    </w:p>
    <w:p w14:paraId="1BE9CA80" w14:textId="77777777" w:rsidR="00905563" w:rsidRPr="00877D44" w:rsidRDefault="00905563" w:rsidP="00D37134"/>
    <w:p w14:paraId="730A5EDF" w14:textId="77777777" w:rsidR="008517B0" w:rsidRPr="00877D44" w:rsidRDefault="008517B0" w:rsidP="00D37134">
      <w:bookmarkStart w:id="20" w:name="_Toc107977797"/>
      <w:bookmarkStart w:id="21" w:name="_Toc108236772"/>
      <w:bookmarkStart w:id="22" w:name="_Toc108238016"/>
      <w:bookmarkStart w:id="23" w:name="_Toc108238306"/>
      <w:bookmarkStart w:id="24" w:name="_Toc108517305"/>
      <w:bookmarkStart w:id="25" w:name="_Toc108580983"/>
      <w:bookmarkStart w:id="26" w:name="_Toc298417140"/>
      <w:bookmarkStart w:id="27" w:name="_Toc302649296"/>
      <w:r w:rsidRPr="00877D44">
        <w:t>Postopek oddaje javnega naročila se izvaja na podlagi veljavnega zakona in podzakonskih aktov, ki urejajo javno naročanje, v skladu z veljavno zakonodajo, ki ureja področje javnih financ ter področje, ki je predmet javnega naročila.</w:t>
      </w:r>
    </w:p>
    <w:p w14:paraId="7B57FCFC" w14:textId="77777777" w:rsidR="009B181F" w:rsidRPr="00877D44" w:rsidRDefault="009B181F" w:rsidP="00D37134"/>
    <w:p w14:paraId="79913838" w14:textId="77777777" w:rsidR="00C05E5F" w:rsidRPr="00877D44" w:rsidRDefault="00C05E5F" w:rsidP="00590B4E">
      <w:pPr>
        <w:pStyle w:val="PODNASLOVI"/>
        <w:ind w:left="284" w:hanging="284"/>
      </w:pPr>
      <w:bookmarkStart w:id="28" w:name="_Toc193235784"/>
      <w:bookmarkEnd w:id="20"/>
      <w:bookmarkEnd w:id="21"/>
      <w:bookmarkEnd w:id="22"/>
      <w:bookmarkEnd w:id="23"/>
      <w:bookmarkEnd w:id="24"/>
      <w:bookmarkEnd w:id="25"/>
      <w:bookmarkEnd w:id="26"/>
      <w:bookmarkEnd w:id="27"/>
      <w:r w:rsidRPr="00877D44">
        <w:t xml:space="preserve">TEMELJNA PRAVILA </w:t>
      </w:r>
      <w:r w:rsidR="00F07EE9" w:rsidRPr="00877D44">
        <w:t>POSLOVANJA</w:t>
      </w:r>
      <w:bookmarkEnd w:id="28"/>
    </w:p>
    <w:p w14:paraId="5326B31B" w14:textId="77777777" w:rsidR="00C05E5F" w:rsidRPr="00877D44" w:rsidRDefault="00C05E5F" w:rsidP="00D37134"/>
    <w:p w14:paraId="0EB1E8E8" w14:textId="77777777" w:rsidR="00C05E5F" w:rsidRPr="00877D44" w:rsidRDefault="00C05E5F" w:rsidP="00F53CCE">
      <w:pPr>
        <w:pStyle w:val="n4"/>
        <w:numPr>
          <w:ilvl w:val="1"/>
          <w:numId w:val="21"/>
        </w:numPr>
        <w:ind w:hanging="855"/>
        <w:rPr>
          <w:b/>
        </w:rPr>
      </w:pPr>
      <w:r w:rsidRPr="00877D44">
        <w:rPr>
          <w:b/>
        </w:rPr>
        <w:t>Dostop do dokumentacije</w:t>
      </w:r>
    </w:p>
    <w:p w14:paraId="5A40B471" w14:textId="77777777" w:rsidR="00C05E5F" w:rsidRPr="00877D44" w:rsidRDefault="00C05E5F" w:rsidP="00D37134"/>
    <w:p w14:paraId="7F573AAC" w14:textId="455F434E" w:rsidR="00303171" w:rsidRPr="00877D44" w:rsidRDefault="00303171" w:rsidP="00303171">
      <w:r w:rsidRPr="00877D44">
        <w:t>Dokumentacijo lahko ponudniki dobijo na portalu javnih naročil.</w:t>
      </w:r>
    </w:p>
    <w:p w14:paraId="5072E0B4" w14:textId="77777777" w:rsidR="00303171" w:rsidRPr="00877D44" w:rsidRDefault="00303171" w:rsidP="00303171"/>
    <w:p w14:paraId="62233BEB" w14:textId="77777777" w:rsidR="00303171" w:rsidRPr="00877D44" w:rsidRDefault="00303171" w:rsidP="00303171">
      <w:r w:rsidRPr="00877D44">
        <w:t>Odkupnine za dokumentacijo ni.</w:t>
      </w:r>
    </w:p>
    <w:p w14:paraId="7B360A57" w14:textId="77777777" w:rsidR="008517B0" w:rsidRPr="00877D44" w:rsidRDefault="008517B0" w:rsidP="00D37134"/>
    <w:p w14:paraId="6337ABA8" w14:textId="77777777" w:rsidR="008517B0" w:rsidRPr="00877D44" w:rsidRDefault="008517B0" w:rsidP="00F53CCE">
      <w:pPr>
        <w:numPr>
          <w:ilvl w:val="1"/>
          <w:numId w:val="21"/>
        </w:numPr>
        <w:ind w:hanging="855"/>
        <w:rPr>
          <w:b/>
        </w:rPr>
      </w:pPr>
      <w:r w:rsidRPr="00877D44">
        <w:rPr>
          <w:b/>
        </w:rPr>
        <w:t>Obvestila in pojasnila v zvezi z dokumentacijo</w:t>
      </w:r>
    </w:p>
    <w:p w14:paraId="69C13634" w14:textId="77777777" w:rsidR="008517B0" w:rsidRPr="00877D44" w:rsidRDefault="008517B0" w:rsidP="00D37134"/>
    <w:p w14:paraId="0AEC5073" w14:textId="77777777" w:rsidR="006B5200" w:rsidRPr="00877D44" w:rsidRDefault="006B5200" w:rsidP="006B5200">
      <w:bookmarkStart w:id="29" w:name="_Toc298417139"/>
      <w:bookmarkStart w:id="30" w:name="_Toc302649297"/>
      <w:bookmarkStart w:id="31" w:name="_Toc401234743"/>
      <w:bookmarkStart w:id="32" w:name="_Toc402938140"/>
      <w:bookmarkStart w:id="33" w:name="_Toc402956096"/>
      <w:r w:rsidRPr="00877D44">
        <w:t>Komunikacija s ponudniki o vprašanjih v zvezi z vsebino naročila in v zvezi s pripravo ponudbe poteka izključno preko portala javnih naročil.</w:t>
      </w:r>
    </w:p>
    <w:p w14:paraId="26D6EF85" w14:textId="77777777" w:rsidR="006B5200" w:rsidRPr="00877D44" w:rsidRDefault="006B5200" w:rsidP="006B5200"/>
    <w:p w14:paraId="1EAF8D72" w14:textId="77777777" w:rsidR="006B5200" w:rsidRPr="00877D44" w:rsidRDefault="006B5200" w:rsidP="006B5200">
      <w:r w:rsidRPr="00877D44">
        <w:t>Naročnik bo zahtevo za pojasnilo dokumentacije oziroma kakršnokoli drugo vprašanje v zvezi z naročilom štel kot pravočasno, v kolikor bo na portalu javnih naročil zastavljeno najkasneje do</w:t>
      </w:r>
      <w:r w:rsidRPr="00877D44">
        <w:rPr>
          <w:b/>
          <w:bCs/>
        </w:rPr>
        <w:t xml:space="preserve"> </w:t>
      </w:r>
      <w:r w:rsidRPr="00877D44">
        <w:t xml:space="preserve">roka, razvidnem iz objave obvestila o naročilu na portalu javnih naročil. </w:t>
      </w:r>
    </w:p>
    <w:p w14:paraId="4FD216DE" w14:textId="77777777" w:rsidR="006B5200" w:rsidRPr="00877D44" w:rsidRDefault="006B5200" w:rsidP="006B5200"/>
    <w:p w14:paraId="49C4354A" w14:textId="77777777" w:rsidR="006B5200" w:rsidRPr="00877D44" w:rsidRDefault="006B5200" w:rsidP="006B5200">
      <w:r w:rsidRPr="00877D44">
        <w:t>Na zahteve za pojasnila oziroma druga vprašanja v zvezi z naročilom, zastavljena po tem roku, naročnik ne bo odgovarjal.</w:t>
      </w:r>
    </w:p>
    <w:p w14:paraId="11884EAA" w14:textId="77777777" w:rsidR="006911C3" w:rsidRPr="00877D44" w:rsidRDefault="006911C3" w:rsidP="006B5200"/>
    <w:p w14:paraId="3DEC3C0D" w14:textId="2AC88F1F" w:rsidR="006911C3" w:rsidRPr="00877D44" w:rsidRDefault="006911C3" w:rsidP="006B5200">
      <w:r w:rsidRPr="00877D44">
        <w:rPr>
          <w:rFonts w:eastAsia="Calibri" w:cs="Times New Roman"/>
          <w:szCs w:val="22"/>
          <w:u w:val="single"/>
          <w:lang w:eastAsia="en-US"/>
        </w:rPr>
        <w:t>Naročnik poziva potencialne ponudnike, da zaradi lažje sledljivosti in preglednosti pri zastavljanju vprašanj navedejo, na kateri sklop in na katero postavko iz sklopa se vprašanje nanaša.</w:t>
      </w:r>
    </w:p>
    <w:p w14:paraId="073D2E47" w14:textId="77777777" w:rsidR="006B5200" w:rsidRPr="00877D44" w:rsidRDefault="006B5200" w:rsidP="006B5200"/>
    <w:p w14:paraId="51251DD4" w14:textId="77777777" w:rsidR="006B5200" w:rsidRPr="00877D44" w:rsidRDefault="006B5200" w:rsidP="006B5200">
      <w:r w:rsidRPr="00877D44">
        <w:lastRenderedPageBreak/>
        <w:t>Naročnik sme v skladu s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bookmarkEnd w:id="29"/>
    <w:bookmarkEnd w:id="30"/>
    <w:bookmarkEnd w:id="31"/>
    <w:bookmarkEnd w:id="32"/>
    <w:bookmarkEnd w:id="33"/>
    <w:p w14:paraId="5A49C859" w14:textId="77777777" w:rsidR="00EC0F23" w:rsidRPr="00877D44" w:rsidRDefault="00EC0F23" w:rsidP="00D37134"/>
    <w:p w14:paraId="5B97ED99" w14:textId="77777777" w:rsidR="00905563" w:rsidRPr="00877D44" w:rsidRDefault="009D7CDE" w:rsidP="00590B4E">
      <w:pPr>
        <w:pStyle w:val="PODNASLOVI"/>
        <w:ind w:left="284" w:hanging="284"/>
      </w:pPr>
      <w:bookmarkStart w:id="34" w:name="_Toc193235785"/>
      <w:r w:rsidRPr="00877D44">
        <w:t>UGOTAVLJANJE SPOSOBNOSTI</w:t>
      </w:r>
      <w:bookmarkEnd w:id="34"/>
    </w:p>
    <w:p w14:paraId="6E82FCAB" w14:textId="77777777" w:rsidR="00905563" w:rsidRPr="00877D44" w:rsidRDefault="00905563" w:rsidP="00D37134"/>
    <w:p w14:paraId="64DF075E" w14:textId="77777777" w:rsidR="000C2CD0" w:rsidRPr="00877D44" w:rsidRDefault="000C2CD0" w:rsidP="000C2CD0">
      <w:r w:rsidRPr="00877D44">
        <w:t xml:space="preserve">»Ponudnik« pomeni gospodarski subjekt, ki je predložil ponudbo. »Gospodarski subjekt« pomeni katero koli fizično ali pravno osebo ali skupino teh oseb. Navedeno pomeni, da lahko kot ponudnik na javnih naročilih nastopa </w:t>
      </w:r>
      <w:bookmarkStart w:id="35" w:name="_Hlk136380764"/>
      <w:r w:rsidRPr="00877D44">
        <w:t>tudi fizična oseba, ki ne deluje kot samostojni podjetnik</w:t>
      </w:r>
      <w:bookmarkEnd w:id="35"/>
      <w:r w:rsidRPr="00877D44">
        <w:t xml:space="preserve">. Zaradi navedenega dejstva </w:t>
      </w:r>
      <w:bookmarkStart w:id="36" w:name="_Hlk136380747"/>
      <w:r w:rsidRPr="00877D44">
        <w:t>morajo biti strokovni kadri, ki nastopajo kot fizične osebe, navedeni kot podizvajalci</w:t>
      </w:r>
      <w:bookmarkEnd w:id="36"/>
      <w:r w:rsidRPr="00877D44">
        <w:t>.</w:t>
      </w:r>
    </w:p>
    <w:p w14:paraId="6DE9980F" w14:textId="77777777" w:rsidR="00C56CE7" w:rsidRPr="00877D44" w:rsidRDefault="00C56CE7" w:rsidP="00D37134"/>
    <w:p w14:paraId="32241027" w14:textId="45231501" w:rsidR="00F07EE9" w:rsidRPr="00877D44" w:rsidRDefault="00E51A13" w:rsidP="00D37134">
      <w:r w:rsidRPr="00877D44">
        <w:t xml:space="preserve">Za ugotavljanje sposobnosti mora ponudnik izpolnjevati </w:t>
      </w:r>
      <w:r w:rsidR="00F07EE9" w:rsidRPr="00877D44">
        <w:t>vse v tej točki navedene pogoje.</w:t>
      </w:r>
    </w:p>
    <w:p w14:paraId="2C8C6E87" w14:textId="77777777" w:rsidR="00F07EE9" w:rsidRPr="00877D44" w:rsidRDefault="00F07EE9" w:rsidP="00D37134"/>
    <w:p w14:paraId="431298C0" w14:textId="3EEC49DE" w:rsidR="000C2CD0" w:rsidRPr="00877D44" w:rsidRDefault="00F07EE9" w:rsidP="00D37134">
      <w:r w:rsidRPr="00877D44">
        <w:t xml:space="preserve">Ob predložitvi ponudbe bo naročnik namesto potrdil, ki jih izdajajo javni organi ali tretje osebe, v skladu </w:t>
      </w:r>
      <w:r w:rsidR="00CD643E" w:rsidRPr="00877D44">
        <w:t>z</w:t>
      </w:r>
      <w:r w:rsidRPr="00877D44">
        <w:t xml:space="preserve"> 79. členom ZJN-3, sprejel </w:t>
      </w:r>
      <w:r w:rsidR="000C2CD0" w:rsidRPr="00877D44">
        <w:t>enotni evropski dokument v zvezi z oddajo javnega naročila (v nadaljnjem besedilu: ESPD), ki predstavlja lastno izjavo</w:t>
      </w:r>
      <w:r w:rsidRPr="00877D44">
        <w:t>, kot predhodni dokaz v zvezi s to</w:t>
      </w:r>
      <w:r w:rsidR="00B86055" w:rsidRPr="00877D44">
        <w:t>čkami 8.1.-</w:t>
      </w:r>
      <w:r w:rsidR="0033453D" w:rsidRPr="00877D44">
        <w:t xml:space="preserve"> </w:t>
      </w:r>
      <w:r w:rsidR="00B86055" w:rsidRPr="00877D44">
        <w:t>8.</w:t>
      </w:r>
      <w:r w:rsidR="007D1C84" w:rsidRPr="00877D44">
        <w:t>3</w:t>
      </w:r>
      <w:r w:rsidRPr="00877D44">
        <w:t xml:space="preserve">. teh navodil. </w:t>
      </w:r>
    </w:p>
    <w:p w14:paraId="6F9FB0B4" w14:textId="77777777" w:rsidR="000C2CD0" w:rsidRPr="00877D44" w:rsidRDefault="000C2CD0" w:rsidP="00D37134"/>
    <w:p w14:paraId="2278FA06" w14:textId="3B7AC336" w:rsidR="00F07EE9" w:rsidRPr="00877D44" w:rsidRDefault="00F07EE9" w:rsidP="00D37134">
      <w:r w:rsidRPr="00877D44">
        <w:t>Gospodarski subjekt mora v obrazcu ESPD navesti vse informacije, na podlagi katerih bo naročn</w:t>
      </w:r>
      <w:r w:rsidR="000A662B" w:rsidRPr="00877D44">
        <w:t>ik potrdil</w:t>
      </w:r>
      <w:r w:rsidRPr="00877D44">
        <w:t xml:space="preserve"> ali </w:t>
      </w:r>
      <w:r w:rsidR="000A662B" w:rsidRPr="00877D44">
        <w:t xml:space="preserve">pridobil </w:t>
      </w:r>
      <w:r w:rsidRPr="00877D44">
        <w:t>druge informacije v nacionalni bazi podatkov, ter v predmetnem obrazcu podati soglasje, da dokazila pridobi naročnik.</w:t>
      </w:r>
    </w:p>
    <w:p w14:paraId="161C8EE0" w14:textId="77777777" w:rsidR="00F07EE9" w:rsidRPr="00877D44" w:rsidRDefault="00F07EE9" w:rsidP="00D37134"/>
    <w:p w14:paraId="60A1E0EB" w14:textId="25C42CCE" w:rsidR="00F07EE9" w:rsidRPr="00877D44" w:rsidRDefault="00F07EE9" w:rsidP="00D37134">
      <w:r w:rsidRPr="00877D44">
        <w:t xml:space="preserve">Naročnik </w:t>
      </w:r>
      <w:r w:rsidR="000C2CD0" w:rsidRPr="00877D44">
        <w:t>lahk</w:t>
      </w:r>
      <w:r w:rsidRPr="00877D44">
        <w:t>o pred oddajo javnega naročila od ponudnikov zahteva, da predložijo najnovejša dokazila (potrdila, izjave)</w:t>
      </w:r>
      <w:r w:rsidR="000A662B" w:rsidRPr="00877D44">
        <w:t>,</w:t>
      </w:r>
      <w:r w:rsidRPr="00877D44">
        <w:t xml:space="preserve"> kot dokaz neobstoja razlogov za izključitev iz točke 8.1. teh navodil ponudnikom in kot dokaz izpolnjevanja pogojev za sodelovanje </w:t>
      </w:r>
      <w:r w:rsidR="00B86055" w:rsidRPr="00877D44">
        <w:t>iz točk 8.2.-</w:t>
      </w:r>
      <w:r w:rsidR="0033453D" w:rsidRPr="00877D44">
        <w:t xml:space="preserve"> </w:t>
      </w:r>
      <w:r w:rsidR="00B86055" w:rsidRPr="00877D44">
        <w:t>8.</w:t>
      </w:r>
      <w:r w:rsidR="007D1C84" w:rsidRPr="00877D44">
        <w:t>3</w:t>
      </w:r>
      <w:r w:rsidRPr="00877D44">
        <w:t xml:space="preserve">. teh navodil ponudnikom. </w:t>
      </w:r>
      <w:r w:rsidR="00293008" w:rsidRPr="00877D44">
        <w:t>Naročnik bo vse zahteve in sporočila pošiljal tistemu gospodarskemu subjektu, ki bo prek sistema eJN oddal ponudbo.</w:t>
      </w:r>
    </w:p>
    <w:p w14:paraId="3D3E8464" w14:textId="157C765B" w:rsidR="00F07EE9" w:rsidRPr="00877D44" w:rsidRDefault="00F07EE9" w:rsidP="00D37134"/>
    <w:p w14:paraId="30D7C018" w14:textId="77777777" w:rsidR="00C56CE7" w:rsidRPr="00877D44" w:rsidRDefault="00C56CE7" w:rsidP="00C56CE7">
      <w:r w:rsidRPr="00877D44">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2D54C6F" w14:textId="77777777" w:rsidR="00C56CE7" w:rsidRPr="00877D44" w:rsidRDefault="00C56CE7" w:rsidP="00D37134"/>
    <w:p w14:paraId="2269D52F" w14:textId="44DB798A" w:rsidR="00F07EE9" w:rsidRPr="00877D44" w:rsidRDefault="00F07EE9" w:rsidP="00D37134">
      <w:r w:rsidRPr="00877D44">
        <w:t xml:space="preserve">Gospodarski subjekt lahko dokazila o neobstoju izključitvenih razlogov iz točke 8.1. teh navodil in dokazila o izpolnjevanju pogojev za sodelovanje </w:t>
      </w:r>
      <w:r w:rsidR="00B86055" w:rsidRPr="00877D44">
        <w:t>iz točk 8.2.-</w:t>
      </w:r>
      <w:r w:rsidR="0033453D" w:rsidRPr="00877D44">
        <w:t xml:space="preserve"> </w:t>
      </w:r>
      <w:r w:rsidR="00B86055" w:rsidRPr="00877D44">
        <w:t>8.</w:t>
      </w:r>
      <w:r w:rsidR="007D1C84" w:rsidRPr="00877D44">
        <w:t>3</w:t>
      </w:r>
      <w:r w:rsidRPr="00877D44">
        <w:t>. teh navodil predloži tudi sam. Naročnik si pridržuje pravico do preveritve verodostojnosti predloženih dokazil pri podpisniku le-teh.</w:t>
      </w:r>
    </w:p>
    <w:p w14:paraId="51243248" w14:textId="5C8A0964" w:rsidR="00F07EE9" w:rsidRPr="00877D44" w:rsidRDefault="00F07EE9" w:rsidP="00D37134"/>
    <w:p w14:paraId="5157893C" w14:textId="77777777" w:rsidR="00C56CE7" w:rsidRPr="00877D44" w:rsidRDefault="00C56CE7" w:rsidP="00C56CE7">
      <w:r w:rsidRPr="00877D44">
        <w:t>V kolikor je ponudnik samostojni podjetnik in ne more pridobiti in predložiti zahtevanih dokumentov, mora priložiti primerne dokumente, iz katerih izhaja izpolnjevanje zahtevanega pogoja.</w:t>
      </w:r>
    </w:p>
    <w:p w14:paraId="369717F2" w14:textId="77777777" w:rsidR="00C56CE7" w:rsidRPr="00877D44" w:rsidRDefault="00C56CE7" w:rsidP="00D37134"/>
    <w:p w14:paraId="308F6A94" w14:textId="77777777" w:rsidR="00045FFC" w:rsidRPr="00877D44" w:rsidRDefault="00773F59" w:rsidP="00D37134">
      <w:r w:rsidRPr="00877D44">
        <w:t>V kolikor ponudnik nima sedeža v Republiki Sloveniji in ne more pridobiti in predložiti zahtevanih dokumentov, ker država v kateri ima ponudnik svoj sedež ne izdaja takšnih dokument</w:t>
      </w:r>
      <w:r w:rsidR="0010791C" w:rsidRPr="00877D44">
        <w:t>ov, jih je mogoče nadomestiti z</w:t>
      </w:r>
      <w:r w:rsidRPr="00877D44">
        <w:t xml:space="preserve"> zapriseženo izjavo, če pa ta v državi</w:t>
      </w:r>
      <w:r w:rsidR="0010791C" w:rsidRPr="00877D44">
        <w:t>,</w:t>
      </w:r>
      <w:r w:rsidRPr="00877D44">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877D44">
        <w:t xml:space="preserve"> </w:t>
      </w:r>
    </w:p>
    <w:p w14:paraId="3272D43F" w14:textId="77777777" w:rsidR="00555EE8" w:rsidRPr="00877D44" w:rsidRDefault="00555EE8" w:rsidP="00D37134"/>
    <w:p w14:paraId="7A45541E" w14:textId="77777777" w:rsidR="00EE4CE7" w:rsidRPr="00877D44" w:rsidRDefault="00EE4CE7" w:rsidP="00D37134">
      <w:r w:rsidRPr="00877D44">
        <w:t xml:space="preserve">Za skupne ponudbe in ponudbe s podizvajalci je potrebno upoštevati še točki </w:t>
      </w:r>
      <w:r w:rsidR="00B86055" w:rsidRPr="00877D44">
        <w:t>10</w:t>
      </w:r>
      <w:r w:rsidR="00EE74D5" w:rsidRPr="00877D44">
        <w:t>.3.1.</w:t>
      </w:r>
      <w:r w:rsidRPr="00877D44">
        <w:t xml:space="preserve"> (Skupna ponudba) in </w:t>
      </w:r>
      <w:r w:rsidR="00B86055" w:rsidRPr="00877D44">
        <w:t>10</w:t>
      </w:r>
      <w:r w:rsidR="00DF1298" w:rsidRPr="00877D44">
        <w:t>.</w:t>
      </w:r>
      <w:r w:rsidR="00EE74D5" w:rsidRPr="00877D44">
        <w:t>3.2.</w:t>
      </w:r>
      <w:r w:rsidRPr="00877D44">
        <w:t xml:space="preserve"> (Ponudba s podizvajalci) teh navodil.</w:t>
      </w:r>
    </w:p>
    <w:p w14:paraId="50B8FDEE" w14:textId="77777777" w:rsidR="00903326" w:rsidRPr="00877D44" w:rsidRDefault="00903326" w:rsidP="00D37134"/>
    <w:p w14:paraId="63F27730" w14:textId="77777777" w:rsidR="008F592D" w:rsidRPr="00877D44" w:rsidRDefault="008F592D" w:rsidP="00F53CCE">
      <w:pPr>
        <w:pStyle w:val="PODNASLOVI"/>
        <w:numPr>
          <w:ilvl w:val="1"/>
          <w:numId w:val="9"/>
        </w:numPr>
        <w:ind w:left="0" w:hanging="284"/>
        <w:rPr>
          <w:vanish/>
        </w:rPr>
      </w:pPr>
      <w:bookmarkStart w:id="37" w:name="_Toc455563489"/>
      <w:bookmarkStart w:id="38" w:name="_Toc475381089"/>
      <w:bookmarkStart w:id="39" w:name="_Toc475432691"/>
      <w:bookmarkStart w:id="40" w:name="_Toc476724426"/>
      <w:bookmarkStart w:id="41" w:name="_Toc520447165"/>
      <w:bookmarkStart w:id="42" w:name="_Toc520447196"/>
      <w:bookmarkStart w:id="43" w:name="_Toc528152034"/>
      <w:bookmarkStart w:id="44" w:name="_Toc528152064"/>
      <w:bookmarkStart w:id="45" w:name="_Toc134817191"/>
      <w:bookmarkStart w:id="46" w:name="_Toc134817381"/>
      <w:bookmarkStart w:id="47" w:name="_Toc134817825"/>
      <w:bookmarkStart w:id="48" w:name="_Toc134818320"/>
      <w:bookmarkStart w:id="49" w:name="_Toc135390193"/>
      <w:bookmarkStart w:id="50" w:name="_Toc135390226"/>
      <w:bookmarkStart w:id="51" w:name="_Toc174392505"/>
      <w:bookmarkStart w:id="52" w:name="_Toc174393942"/>
      <w:bookmarkStart w:id="53" w:name="_Toc174399573"/>
      <w:bookmarkStart w:id="54" w:name="_Toc174474367"/>
      <w:bookmarkStart w:id="55" w:name="_Toc174490949"/>
      <w:bookmarkStart w:id="56" w:name="_Toc174895380"/>
      <w:bookmarkStart w:id="57" w:name="_Toc174895411"/>
      <w:bookmarkStart w:id="58" w:name="_Toc174910851"/>
      <w:bookmarkStart w:id="59" w:name="_Toc177686592"/>
      <w:bookmarkStart w:id="60" w:name="_Toc177691652"/>
      <w:bookmarkStart w:id="61" w:name="_Toc177697871"/>
      <w:bookmarkStart w:id="62" w:name="_Toc178106507"/>
      <w:bookmarkStart w:id="63" w:name="_Toc193146991"/>
      <w:bookmarkStart w:id="64" w:name="_Toc193235786"/>
      <w:bookmarkStart w:id="65" w:name="_Toc454910628"/>
      <w:bookmarkStart w:id="66" w:name="_Toc454913964"/>
      <w:bookmarkStart w:id="67" w:name="_Toc454914847"/>
      <w:bookmarkStart w:id="68" w:name="_Toc45513602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D36392" w14:textId="77777777" w:rsidR="00360425" w:rsidRPr="00877D44" w:rsidRDefault="003B7935" w:rsidP="00F53CCE">
      <w:pPr>
        <w:pStyle w:val="PODNASLOVI"/>
        <w:numPr>
          <w:ilvl w:val="1"/>
          <w:numId w:val="21"/>
        </w:numPr>
        <w:ind w:hanging="855"/>
        <w:rPr>
          <w:vanish/>
        </w:rPr>
      </w:pPr>
      <w:bookmarkStart w:id="69" w:name="_Toc455563490"/>
      <w:bookmarkStart w:id="70" w:name="_Toc475381090"/>
      <w:bookmarkStart w:id="71" w:name="_Toc476724427"/>
      <w:bookmarkStart w:id="72" w:name="_Toc520447197"/>
      <w:bookmarkStart w:id="73" w:name="_Toc177686593"/>
      <w:bookmarkStart w:id="74" w:name="_Toc177691653"/>
      <w:bookmarkStart w:id="75" w:name="_Toc177697872"/>
      <w:bookmarkStart w:id="76" w:name="_Toc178106508"/>
      <w:bookmarkStart w:id="77" w:name="_Toc193146992"/>
      <w:bookmarkStart w:id="78" w:name="_Toc193235787"/>
      <w:r w:rsidRPr="00877D44">
        <w:t>Razlogi za izključitev</w:t>
      </w:r>
      <w:bookmarkStart w:id="79" w:name="_Toc106511264"/>
      <w:bookmarkStart w:id="80" w:name="_Toc107977767"/>
      <w:bookmarkStart w:id="81" w:name="_Toc108236751"/>
      <w:bookmarkStart w:id="82" w:name="_Toc108237995"/>
      <w:bookmarkStart w:id="83" w:name="_Toc108238285"/>
      <w:bookmarkStart w:id="84" w:name="_Toc108517284"/>
      <w:bookmarkStart w:id="85" w:name="_Toc108580962"/>
      <w:bookmarkStart w:id="86" w:name="_Toc130104578"/>
      <w:bookmarkStart w:id="87" w:name="_Toc298417130"/>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39FD0E6" w14:textId="77777777" w:rsidR="008F592D" w:rsidRPr="00877D44" w:rsidRDefault="008F592D" w:rsidP="00F53CCE">
      <w:pPr>
        <w:numPr>
          <w:ilvl w:val="2"/>
          <w:numId w:val="21"/>
        </w:numPr>
        <w:ind w:left="709"/>
      </w:pPr>
    </w:p>
    <w:p w14:paraId="151DE0DF" w14:textId="77777777" w:rsidR="008F592D" w:rsidRPr="00877D44" w:rsidRDefault="008F592D" w:rsidP="008F592D">
      <w:pPr>
        <w:ind w:left="709"/>
      </w:pPr>
    </w:p>
    <w:p w14:paraId="36489245" w14:textId="4B7C4DD1" w:rsidR="007921AE" w:rsidRPr="00877D44" w:rsidRDefault="00D97CCC" w:rsidP="00F53CCE">
      <w:pPr>
        <w:numPr>
          <w:ilvl w:val="2"/>
          <w:numId w:val="9"/>
        </w:numPr>
        <w:ind w:left="709"/>
      </w:pPr>
      <w:r w:rsidRPr="00877D44">
        <w:t xml:space="preserve">Gospodarskemu subjektu ali osebi, ki je </w:t>
      </w:r>
      <w:r w:rsidRPr="00877D44">
        <w:rPr>
          <w:u w:val="single"/>
        </w:rPr>
        <w:t>članica upravnega, vodstvenega ali nadzornega organa</w:t>
      </w:r>
      <w:r w:rsidRPr="00877D44">
        <w:t xml:space="preserve"> tega gospodarskega subjekta ali ki ima pooblastila za njegovo zastopanje ali odločanje ali nadzor v njem, ni bila izrečena pravnomočna sodba, ki ima elemente kaznivih dejanj iz prvega odstavka 75. člena ZJN-3</w:t>
      </w:r>
      <w:r w:rsidR="00045FFC" w:rsidRPr="00877D44">
        <w:t>, ali za primerljiva kazniva dejanja, ki so jih izrekla tuja sodišča</w:t>
      </w:r>
      <w:r w:rsidRPr="00877D44">
        <w:t>.</w:t>
      </w:r>
    </w:p>
    <w:p w14:paraId="192030F1" w14:textId="77777777" w:rsidR="00D97CCC" w:rsidRPr="00877D44" w:rsidRDefault="00D97CCC" w:rsidP="00D37134"/>
    <w:p w14:paraId="03025928" w14:textId="06C13BC0" w:rsidR="00D97CCC" w:rsidRPr="00877D44" w:rsidRDefault="00045FFC" w:rsidP="009B181F">
      <w:pPr>
        <w:ind w:left="709"/>
      </w:pPr>
      <w:r w:rsidRPr="00877D4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D97CCC" w:rsidRPr="00877D44">
        <w:t>.</w:t>
      </w:r>
    </w:p>
    <w:p w14:paraId="0C231193" w14:textId="77777777" w:rsidR="0010791C" w:rsidRPr="00877D44" w:rsidRDefault="0010791C" w:rsidP="00D37134">
      <w:pPr>
        <w:rPr>
          <w:rFonts w:eastAsia="Arial Unicode MS"/>
        </w:rPr>
      </w:pPr>
    </w:p>
    <w:p w14:paraId="3865F72B" w14:textId="77777777" w:rsidR="002C50D5" w:rsidRPr="00877D44" w:rsidRDefault="0051597A" w:rsidP="009B181F">
      <w:pPr>
        <w:ind w:firstLine="709"/>
        <w:rPr>
          <w:rFonts w:eastAsia="Arial Unicode MS"/>
          <w:b/>
        </w:rPr>
      </w:pPr>
      <w:r w:rsidRPr="00877D44">
        <w:rPr>
          <w:rFonts w:eastAsia="Arial Unicode MS"/>
          <w:b/>
        </w:rPr>
        <w:t>DOKAZILO</w:t>
      </w:r>
      <w:r w:rsidR="002C50D5" w:rsidRPr="00877D44">
        <w:rPr>
          <w:rFonts w:eastAsia="Arial Unicode MS"/>
          <w:b/>
        </w:rPr>
        <w:t>:</w:t>
      </w:r>
    </w:p>
    <w:p w14:paraId="093C8F9C" w14:textId="1025B895" w:rsidR="00F07EE9" w:rsidRPr="00877D44" w:rsidRDefault="00045FFC" w:rsidP="009B181F">
      <w:pPr>
        <w:ind w:left="709"/>
      </w:pPr>
      <w:r w:rsidRPr="00877D44">
        <w:t>Izpolnjen obrazec</w:t>
      </w:r>
      <w:r w:rsidRPr="00877D44">
        <w:rPr>
          <w:b/>
        </w:rPr>
        <w:t xml:space="preserve"> »ESPD«</w:t>
      </w:r>
      <w:r w:rsidRPr="00877D44">
        <w:t xml:space="preserve"> (v »Del III: Razlogi za izključitev, Oddelek A: Razlogi, povezani s kazenskimi obsodbami«) za vse gospodarske subjekte v ponudbi. V kolikor je odgovor gospodarskega subjekta v tem delu pritrdilen, mora v navedena polja vpisati podatke, ki jih zahteva ESPD. V primeru da gospodarski subjekt uveljavlja popravni mehanizem, skupaj s pritrdilnim odgovorom na vprašanje glede sprejema ukrepov, s katerimi dokazuje svojo zanesljivost ("samočiščenje"), opiše kršitve in ukrepe, s katerimi lahko dokaže svojo zanesljivost kljub obstoju razlogov za izključitev</w:t>
      </w:r>
      <w:r w:rsidR="004A4C86" w:rsidRPr="00877D44">
        <w:t>.</w:t>
      </w:r>
    </w:p>
    <w:p w14:paraId="735E002D" w14:textId="77777777" w:rsidR="00303171" w:rsidRPr="00877D44" w:rsidRDefault="00303171" w:rsidP="00303171">
      <w:pPr>
        <w:ind w:left="705"/>
      </w:pPr>
    </w:p>
    <w:p w14:paraId="255CEF37" w14:textId="672AA2F0" w:rsidR="00045FFC" w:rsidRPr="00877D44" w:rsidRDefault="00045FFC" w:rsidP="00045FFC">
      <w:pPr>
        <w:ind w:left="705"/>
      </w:pPr>
      <w:r w:rsidRPr="00877D44">
        <w:t>Izpolnjen obrazec</w:t>
      </w:r>
      <w:r w:rsidRPr="00877D44">
        <w:rPr>
          <w:b/>
        </w:rPr>
        <w:t xml:space="preserve"> »ESPD«</w:t>
      </w:r>
      <w:r w:rsidRPr="00877D44">
        <w:t xml:space="preserve"> (v »Del III: Razlogi za izključitev, Oddelek D: Nacionalni razlogi za izključitev«) za izključitveni razlog iz prvega odstavka 75. člena ZJN-3 v zvezi s kršitvijo temeljnih pravic delavcev (196. člen KZ-1). V kolikor je odgovor gospodarskega subjekta v tem delu pritrdilen in uveljavlja popravni mehanizem, kršitve in ukrepe, s katerimi lahko dokaže svojo zanesljivost kljub obstoju navedenega razloga za izključitev, navede v obrazcu št. </w:t>
      </w:r>
      <w:r w:rsidR="00AF7C0F">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Izjava gospodarskega subjekta</w:t>
      </w:r>
      <w:r w:rsidR="00B53396" w:rsidRPr="00877D44">
        <w:rPr>
          <w:rFonts w:eastAsia="Calibri" w:cs="Times New Roman"/>
          <w:szCs w:val="22"/>
          <w:lang w:eastAsia="en-US"/>
        </w:rPr>
        <w:t>«</w:t>
      </w:r>
      <w:r w:rsidRPr="00877D44">
        <w:t>.</w:t>
      </w:r>
    </w:p>
    <w:p w14:paraId="7951C979" w14:textId="77777777" w:rsidR="00045FFC" w:rsidRPr="00877D44" w:rsidRDefault="00045FFC" w:rsidP="00045FFC">
      <w:pPr>
        <w:ind w:left="705"/>
      </w:pPr>
    </w:p>
    <w:p w14:paraId="51AB2583" w14:textId="77777777" w:rsidR="00045FFC" w:rsidRPr="00877D44" w:rsidRDefault="00045FFC" w:rsidP="00045FFC">
      <w:pPr>
        <w:ind w:left="705"/>
      </w:pPr>
      <w:r w:rsidRPr="00877D44">
        <w:t xml:space="preserve">Ponudnik lahko potrdila iz Kazenske evidence priloži tudi že sam v ponudbi. Tako predložena potrdila ne smejo biti starejša od 4 mesecev, šteto od roka za oddajo ponudb. </w:t>
      </w:r>
    </w:p>
    <w:p w14:paraId="32937B2B" w14:textId="77777777" w:rsidR="00F07EE9" w:rsidRPr="00877D44" w:rsidRDefault="00F07EE9" w:rsidP="00303171">
      <w:pPr>
        <w:ind w:left="705"/>
      </w:pPr>
    </w:p>
    <w:p w14:paraId="5EE8E6FA" w14:textId="7703D86C" w:rsidR="00D01756" w:rsidRPr="00877D44" w:rsidRDefault="00045FFC" w:rsidP="00F53CCE">
      <w:pPr>
        <w:numPr>
          <w:ilvl w:val="2"/>
          <w:numId w:val="21"/>
        </w:numPr>
        <w:ind w:left="709"/>
      </w:pPr>
      <w:r w:rsidRPr="00877D44">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4A4C86" w:rsidRPr="00877D44">
        <w:t>.</w:t>
      </w:r>
    </w:p>
    <w:p w14:paraId="2B25FC6F" w14:textId="77777777" w:rsidR="0074697A" w:rsidRPr="00877D44" w:rsidRDefault="0074697A" w:rsidP="00D37134"/>
    <w:p w14:paraId="0830C5F4" w14:textId="77777777" w:rsidR="002C50D5" w:rsidRPr="00877D44" w:rsidRDefault="002C50D5" w:rsidP="009B181F">
      <w:pPr>
        <w:ind w:firstLine="709"/>
        <w:rPr>
          <w:rFonts w:eastAsia="Arial Unicode MS"/>
          <w:b/>
        </w:rPr>
      </w:pPr>
      <w:r w:rsidRPr="00877D44">
        <w:rPr>
          <w:rFonts w:eastAsia="Arial Unicode MS"/>
          <w:b/>
        </w:rPr>
        <w:t>DOKAZILO:</w:t>
      </w:r>
    </w:p>
    <w:p w14:paraId="5226DB2F" w14:textId="0B284ED4" w:rsidR="004A4C86" w:rsidRPr="00877D44" w:rsidRDefault="00045FFC" w:rsidP="00045FFC">
      <w:pPr>
        <w:ind w:left="709"/>
      </w:pPr>
      <w:r w:rsidRPr="00877D44">
        <w:t>Izpolnjen obrazec</w:t>
      </w:r>
      <w:r w:rsidRPr="00877D44">
        <w:rPr>
          <w:b/>
        </w:rPr>
        <w:t xml:space="preserve"> »ESPD«</w:t>
      </w:r>
      <w:r w:rsidRPr="00877D44">
        <w:t xml:space="preserve"> (v »Del III: Razlogi za izključitev, Oddelek B: Razlogi, povezani s plačilom davkov ali prispevkov za socialno varnost«) za vse gospodarske subjekte v ponudbi.</w:t>
      </w:r>
    </w:p>
    <w:p w14:paraId="37B38719" w14:textId="77777777" w:rsidR="00905563" w:rsidRPr="00877D44" w:rsidRDefault="00905563" w:rsidP="00D37134">
      <w:pPr>
        <w:rPr>
          <w:rFonts w:eastAsia="Arial Unicode MS"/>
        </w:rPr>
      </w:pPr>
    </w:p>
    <w:p w14:paraId="7D528892" w14:textId="54C842A9" w:rsidR="00D01756" w:rsidRPr="00877D44" w:rsidRDefault="00045FFC" w:rsidP="00F53CCE">
      <w:pPr>
        <w:numPr>
          <w:ilvl w:val="2"/>
          <w:numId w:val="21"/>
        </w:numPr>
        <w:ind w:left="709"/>
      </w:pPr>
      <w:r w:rsidRPr="00877D44">
        <w:t>Gospodarski subjekt na dan, ko poteče rok za oddajo ponudb, ne sme biti uvrščen v evidenco gospodarskih subjektov z izrečenimi stranskimi sankcijami izločitve iz postopkov javnega naročanja iz a) točke četrtega odstavka 75. člena ZJN-3</w:t>
      </w:r>
      <w:r w:rsidR="004A4C86" w:rsidRPr="00877D44">
        <w:t>.</w:t>
      </w:r>
    </w:p>
    <w:p w14:paraId="624E359C" w14:textId="77777777" w:rsidR="00D01756" w:rsidRPr="00877D44" w:rsidRDefault="00D01756" w:rsidP="00D37134"/>
    <w:p w14:paraId="6D6B8327" w14:textId="77777777" w:rsidR="004A4C86" w:rsidRPr="00877D44" w:rsidRDefault="004A4C86" w:rsidP="009B181F">
      <w:pPr>
        <w:ind w:firstLine="709"/>
        <w:rPr>
          <w:rFonts w:eastAsia="Arial Unicode MS"/>
          <w:b/>
        </w:rPr>
      </w:pPr>
      <w:r w:rsidRPr="00877D44">
        <w:rPr>
          <w:rFonts w:eastAsia="Arial Unicode MS"/>
          <w:b/>
        </w:rPr>
        <w:t>DOKAZILO:</w:t>
      </w:r>
    </w:p>
    <w:p w14:paraId="50935512" w14:textId="7ECF99A6" w:rsidR="004A4C86" w:rsidRPr="00877D44" w:rsidRDefault="00045FFC" w:rsidP="00045FFC">
      <w:pPr>
        <w:ind w:left="709"/>
      </w:pPr>
      <w:r w:rsidRPr="00877D44">
        <w:t>Izpolnjen obrazec</w:t>
      </w:r>
      <w:r w:rsidRPr="00877D44">
        <w:rPr>
          <w:b/>
        </w:rPr>
        <w:t xml:space="preserve"> »ESPD«</w:t>
      </w:r>
      <w:r w:rsidRPr="00877D44">
        <w:t xml:space="preserve"> (v »Del III: Razlogi za izključitev, Oddelek D: Nacionalni razlogi za izključitev«) za vse gospodarske subjekte v ponudbi.</w:t>
      </w:r>
    </w:p>
    <w:p w14:paraId="3F336E94" w14:textId="77777777" w:rsidR="00905563" w:rsidRPr="00877D44" w:rsidRDefault="00905563" w:rsidP="00D37134"/>
    <w:p w14:paraId="3325F1D8" w14:textId="1369D1F7" w:rsidR="00D01756" w:rsidRPr="00877D44" w:rsidRDefault="00045FFC" w:rsidP="00F53CCE">
      <w:pPr>
        <w:numPr>
          <w:ilvl w:val="2"/>
          <w:numId w:val="21"/>
        </w:numPr>
        <w:ind w:left="709"/>
      </w:pPr>
      <w:r w:rsidRPr="00877D44">
        <w:t>Gospodarskemu subjektu v zadnjih treh letih pred potekom roka za oddajo ponudb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r w:rsidR="00D01756" w:rsidRPr="00877D44">
        <w:t>.</w:t>
      </w:r>
    </w:p>
    <w:p w14:paraId="7476BD2C" w14:textId="77777777" w:rsidR="00045FFC" w:rsidRPr="00877D44" w:rsidRDefault="00045FFC" w:rsidP="00045FFC">
      <w:pPr>
        <w:ind w:left="709"/>
      </w:pPr>
    </w:p>
    <w:p w14:paraId="4DC52087" w14:textId="77777777" w:rsidR="00045FFC" w:rsidRPr="00877D44" w:rsidRDefault="00045FFC" w:rsidP="00045FFC">
      <w:pPr>
        <w:ind w:left="709"/>
      </w:pPr>
      <w:r w:rsidRPr="00877D4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BBA949" w14:textId="77777777" w:rsidR="00A91D5D" w:rsidRPr="00877D44" w:rsidRDefault="00A91D5D" w:rsidP="00D37134">
      <w:pPr>
        <w:rPr>
          <w:rFonts w:eastAsia="Arial Unicode MS"/>
        </w:rPr>
      </w:pPr>
    </w:p>
    <w:p w14:paraId="275A29BE" w14:textId="77777777" w:rsidR="004A4C86" w:rsidRPr="00877D44" w:rsidRDefault="004A4C86" w:rsidP="009B181F">
      <w:pPr>
        <w:ind w:firstLine="709"/>
        <w:rPr>
          <w:rFonts w:eastAsia="Arial Unicode MS"/>
          <w:b/>
        </w:rPr>
      </w:pPr>
      <w:r w:rsidRPr="00877D44">
        <w:rPr>
          <w:rFonts w:eastAsia="Arial Unicode MS"/>
          <w:b/>
        </w:rPr>
        <w:t>DOKAZILO:</w:t>
      </w:r>
    </w:p>
    <w:p w14:paraId="490017CB" w14:textId="37EFA209" w:rsidR="004A4C86" w:rsidRPr="00877D44" w:rsidRDefault="00045FFC" w:rsidP="00045FFC">
      <w:pPr>
        <w:ind w:left="709"/>
      </w:pPr>
      <w:r w:rsidRPr="00877D44">
        <w:t>Izpolnjen obrazec</w:t>
      </w:r>
      <w:r w:rsidRPr="00877D44">
        <w:rPr>
          <w:b/>
        </w:rPr>
        <w:t xml:space="preserve"> »ESPD«</w:t>
      </w:r>
      <w:r w:rsidRPr="00877D44">
        <w:t xml:space="preserve"> (v »Del III: Razlogi za izključitev, Oddelek D: Nacionalni razlogi za izključitev«)</w:t>
      </w:r>
      <w:r w:rsidRPr="00877D44">
        <w:rPr>
          <w:b/>
        </w:rPr>
        <w:t xml:space="preserve"> </w:t>
      </w:r>
      <w:r w:rsidRPr="00877D44">
        <w:t>za vse gospodarske subjekte v ponudbi. V kolikor je odgovor gospodarskega subjekta v tem delu pritrdilen in uveljavlja popravni mehanizem, kršitve in ukrepe, s katerimi lahko dokaže svojo zanesljivost kljub obstoju navedenega razloga za izključitev, navede v obrazcu št. </w:t>
      </w:r>
      <w:r w:rsidR="00AF7C0F">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Izjava gospodarskega subjekta</w:t>
      </w:r>
      <w:r w:rsidR="00B53396" w:rsidRPr="00877D44">
        <w:rPr>
          <w:rFonts w:eastAsia="Calibri" w:cs="Times New Roman"/>
          <w:szCs w:val="22"/>
          <w:lang w:eastAsia="en-US"/>
        </w:rPr>
        <w:t>«</w:t>
      </w:r>
      <w:r w:rsidRPr="00877D44">
        <w:t>.</w:t>
      </w:r>
    </w:p>
    <w:p w14:paraId="4EFF1BB9" w14:textId="307C41CC" w:rsidR="00C56CE7" w:rsidRPr="00877D44" w:rsidRDefault="00C56CE7" w:rsidP="009B181F">
      <w:pPr>
        <w:ind w:firstLine="709"/>
      </w:pPr>
    </w:p>
    <w:p w14:paraId="2F155280" w14:textId="77777777" w:rsidR="00C56CE7" w:rsidRPr="00877D44" w:rsidRDefault="00C56CE7" w:rsidP="00A35CFC">
      <w:pPr>
        <w:pStyle w:val="Odstavekseznama"/>
        <w:numPr>
          <w:ilvl w:val="0"/>
          <w:numId w:val="29"/>
        </w:numPr>
        <w:spacing w:line="260" w:lineRule="atLeast"/>
        <w:rPr>
          <w:vanish/>
          <w:highlight w:val="yellow"/>
        </w:rPr>
      </w:pPr>
    </w:p>
    <w:p w14:paraId="1562FCC3" w14:textId="77777777" w:rsidR="00C56CE7" w:rsidRPr="00877D44" w:rsidRDefault="00C56CE7" w:rsidP="00A35CFC">
      <w:pPr>
        <w:pStyle w:val="Odstavekseznama"/>
        <w:numPr>
          <w:ilvl w:val="0"/>
          <w:numId w:val="29"/>
        </w:numPr>
        <w:spacing w:line="260" w:lineRule="atLeast"/>
        <w:rPr>
          <w:vanish/>
          <w:highlight w:val="yellow"/>
        </w:rPr>
      </w:pPr>
    </w:p>
    <w:p w14:paraId="1589E851" w14:textId="77777777" w:rsidR="00C56CE7" w:rsidRPr="00877D44" w:rsidRDefault="00C56CE7" w:rsidP="00A35CFC">
      <w:pPr>
        <w:pStyle w:val="Odstavekseznama"/>
        <w:numPr>
          <w:ilvl w:val="1"/>
          <w:numId w:val="29"/>
        </w:numPr>
        <w:spacing w:line="260" w:lineRule="atLeast"/>
        <w:rPr>
          <w:vanish/>
          <w:highlight w:val="yellow"/>
        </w:rPr>
      </w:pPr>
    </w:p>
    <w:p w14:paraId="749C74AF" w14:textId="77777777" w:rsidR="00C56CE7" w:rsidRPr="00877D44" w:rsidRDefault="00C56CE7" w:rsidP="00A35CFC">
      <w:pPr>
        <w:pStyle w:val="Odstavekseznama"/>
        <w:numPr>
          <w:ilvl w:val="2"/>
          <w:numId w:val="29"/>
        </w:numPr>
        <w:spacing w:line="260" w:lineRule="atLeast"/>
        <w:rPr>
          <w:vanish/>
          <w:highlight w:val="yellow"/>
        </w:rPr>
      </w:pPr>
    </w:p>
    <w:p w14:paraId="62F77F88" w14:textId="77777777" w:rsidR="00C56CE7" w:rsidRPr="00877D44" w:rsidRDefault="00C56CE7" w:rsidP="00A35CFC">
      <w:pPr>
        <w:pStyle w:val="Odstavekseznama"/>
        <w:numPr>
          <w:ilvl w:val="2"/>
          <w:numId w:val="29"/>
        </w:numPr>
        <w:spacing w:line="260" w:lineRule="atLeast"/>
        <w:rPr>
          <w:vanish/>
          <w:highlight w:val="yellow"/>
        </w:rPr>
      </w:pPr>
    </w:p>
    <w:p w14:paraId="12F20935" w14:textId="77777777" w:rsidR="00C56CE7" w:rsidRPr="00877D44" w:rsidRDefault="00C56CE7" w:rsidP="00A35CFC">
      <w:pPr>
        <w:pStyle w:val="Odstavekseznama"/>
        <w:numPr>
          <w:ilvl w:val="2"/>
          <w:numId w:val="29"/>
        </w:numPr>
        <w:spacing w:line="260" w:lineRule="atLeast"/>
        <w:rPr>
          <w:vanish/>
          <w:highlight w:val="yellow"/>
        </w:rPr>
      </w:pPr>
    </w:p>
    <w:p w14:paraId="4CB3B9D1" w14:textId="77777777" w:rsidR="00C56CE7" w:rsidRPr="00877D44" w:rsidRDefault="00C56CE7" w:rsidP="00A35CFC">
      <w:pPr>
        <w:pStyle w:val="Odstavekseznama"/>
        <w:numPr>
          <w:ilvl w:val="2"/>
          <w:numId w:val="29"/>
        </w:numPr>
        <w:spacing w:line="260" w:lineRule="atLeast"/>
        <w:rPr>
          <w:vanish/>
          <w:highlight w:val="yellow"/>
        </w:rPr>
      </w:pPr>
    </w:p>
    <w:p w14:paraId="5C9A3326" w14:textId="6A57FDE2" w:rsidR="00C56CE7" w:rsidRPr="00877D44" w:rsidRDefault="00C56CE7" w:rsidP="00F53CCE">
      <w:pPr>
        <w:numPr>
          <w:ilvl w:val="2"/>
          <w:numId w:val="21"/>
        </w:numPr>
        <w:ind w:left="709"/>
      </w:pPr>
      <w:r w:rsidRPr="00877D44">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2A9266D" w14:textId="77777777" w:rsidR="00C56CE7" w:rsidRPr="00877D44" w:rsidRDefault="00C56CE7" w:rsidP="00A35CFC">
      <w:pPr>
        <w:pStyle w:val="Odstavekseznama"/>
        <w:numPr>
          <w:ilvl w:val="0"/>
          <w:numId w:val="30"/>
        </w:numPr>
        <w:spacing w:line="260" w:lineRule="atLeast"/>
        <w:ind w:left="1134"/>
      </w:pPr>
      <w:r w:rsidRPr="00877D44">
        <w:t>ruskim državljanom ali fizičnim ali pravnim osebam, subjektom ali organom s sedežem v Rusiji;</w:t>
      </w:r>
    </w:p>
    <w:p w14:paraId="4E33F378" w14:textId="77777777" w:rsidR="00C56CE7" w:rsidRPr="00877D44" w:rsidRDefault="00C56CE7" w:rsidP="00A35CFC">
      <w:pPr>
        <w:pStyle w:val="Odstavekseznama"/>
        <w:numPr>
          <w:ilvl w:val="0"/>
          <w:numId w:val="30"/>
        </w:numPr>
        <w:spacing w:line="260" w:lineRule="atLeast"/>
        <w:ind w:left="1134"/>
      </w:pPr>
      <w:r w:rsidRPr="00877D44">
        <w:t>pravnim osebam, subjektom ali organom, katerih več kot 50-odstotni delež je v neposredni ali posredni lasti subjekta iz točke (a) tega odstavka, ali</w:t>
      </w:r>
    </w:p>
    <w:p w14:paraId="3A10348F" w14:textId="77777777" w:rsidR="00C56CE7" w:rsidRPr="00877D44" w:rsidRDefault="00C56CE7" w:rsidP="00A35CFC">
      <w:pPr>
        <w:pStyle w:val="Odstavekseznama"/>
        <w:numPr>
          <w:ilvl w:val="0"/>
          <w:numId w:val="30"/>
        </w:numPr>
        <w:spacing w:line="260" w:lineRule="atLeast"/>
        <w:ind w:left="1134"/>
      </w:pPr>
      <w:r w:rsidRPr="00877D44">
        <w:t>fizičnim ali pravnim osebam, subjektom ali organom, ki delujejo v imenu ali po navodilih subjekta iz točke (a) ali (b) tega odstavka,</w:t>
      </w:r>
    </w:p>
    <w:p w14:paraId="1ABD365B" w14:textId="77777777" w:rsidR="00C56CE7" w:rsidRPr="00877D44" w:rsidRDefault="00C56CE7" w:rsidP="00045FFC">
      <w:pPr>
        <w:spacing w:line="260" w:lineRule="atLeast"/>
        <w:ind w:left="774"/>
      </w:pPr>
      <w:r w:rsidRPr="00877D44">
        <w:t>vključno s podizvajalci, dobavitelji ali subjekti, katerih zmogljivosti se uporabljajo v smislu direktiv o javnem naročanju, če predstavljajo več kot 10 % vrednosti naročila.</w:t>
      </w:r>
    </w:p>
    <w:p w14:paraId="67DB03D1" w14:textId="77777777" w:rsidR="00C56CE7" w:rsidRPr="00877D44" w:rsidRDefault="00C56CE7" w:rsidP="00C56CE7">
      <w:pPr>
        <w:ind w:firstLine="709"/>
        <w:rPr>
          <w:rFonts w:eastAsia="Arial Unicode MS"/>
          <w:b/>
        </w:rPr>
      </w:pPr>
    </w:p>
    <w:p w14:paraId="582E630F" w14:textId="77777777" w:rsidR="00C56CE7" w:rsidRPr="00877D44" w:rsidRDefault="00C56CE7" w:rsidP="00C56CE7">
      <w:pPr>
        <w:ind w:firstLine="709"/>
        <w:rPr>
          <w:rFonts w:eastAsia="Arial Unicode MS"/>
          <w:b/>
        </w:rPr>
      </w:pPr>
      <w:r w:rsidRPr="00877D44">
        <w:rPr>
          <w:rFonts w:eastAsia="Arial Unicode MS"/>
          <w:b/>
        </w:rPr>
        <w:t>DOKAZILO:</w:t>
      </w:r>
    </w:p>
    <w:p w14:paraId="069B1324" w14:textId="1A842342" w:rsidR="00C56CE7" w:rsidRPr="00877D44" w:rsidRDefault="00B53396" w:rsidP="00C56CE7">
      <w:pPr>
        <w:spacing w:line="260" w:lineRule="atLeast"/>
        <w:ind w:left="709"/>
        <w:rPr>
          <w:rFonts w:eastAsia="Calibri" w:cs="Times New Roman"/>
          <w:szCs w:val="22"/>
          <w:lang w:eastAsia="en-US"/>
        </w:rPr>
      </w:pPr>
      <w:r w:rsidRPr="00877D44">
        <w:rPr>
          <w:rFonts w:eastAsia="Calibri" w:cs="Times New Roman"/>
          <w:szCs w:val="22"/>
          <w:lang w:eastAsia="en-US"/>
        </w:rPr>
        <w:t xml:space="preserve">Izpolnjen obrazec št. </w:t>
      </w:r>
      <w:r w:rsidR="00AF7C0F">
        <w:rPr>
          <w:rFonts w:eastAsia="Calibri" w:cs="Times New Roman"/>
          <w:szCs w:val="22"/>
          <w:lang w:eastAsia="en-US"/>
        </w:rPr>
        <w:t>3</w:t>
      </w:r>
      <w:r w:rsidRPr="00877D44">
        <w:rPr>
          <w:rFonts w:eastAsia="Calibri" w:cs="Times New Roman"/>
          <w:szCs w:val="22"/>
          <w:lang w:eastAsia="en-US"/>
        </w:rPr>
        <w:t xml:space="preserve"> »</w:t>
      </w:r>
      <w:r w:rsidRPr="00877D44">
        <w:rPr>
          <w:rFonts w:eastAsia="Calibri" w:cs="Times New Roman"/>
          <w:b/>
          <w:bCs/>
          <w:szCs w:val="22"/>
          <w:lang w:eastAsia="en-US"/>
        </w:rPr>
        <w:t>Izjava gospodarskega subjekta</w:t>
      </w:r>
      <w:r w:rsidRPr="00877D44">
        <w:rPr>
          <w:rFonts w:eastAsia="Calibri" w:cs="Times New Roman"/>
          <w:szCs w:val="22"/>
          <w:lang w:eastAsia="en-US"/>
        </w:rPr>
        <w:t>«</w:t>
      </w:r>
      <w:r w:rsidRPr="00877D44">
        <w:rPr>
          <w:rFonts w:eastAsia="Calibri" w:cs="Times New Roman"/>
          <w:b/>
          <w:bCs/>
          <w:szCs w:val="22"/>
          <w:lang w:eastAsia="en-US"/>
        </w:rPr>
        <w:t xml:space="preserve"> </w:t>
      </w:r>
      <w:r w:rsidRPr="00877D44">
        <w:rPr>
          <w:rFonts w:eastAsia="Calibri" w:cs="Times New Roman"/>
          <w:szCs w:val="22"/>
          <w:lang w:eastAsia="en-US"/>
        </w:rPr>
        <w:t>za vse gospodarske subjekte v ponudbi</w:t>
      </w:r>
      <w:r w:rsidR="00045FFC" w:rsidRPr="00877D44">
        <w:rPr>
          <w:rFonts w:eastAsia="Calibri" w:cs="Times New Roman"/>
          <w:szCs w:val="22"/>
          <w:lang w:eastAsia="en-US"/>
        </w:rPr>
        <w:t>.</w:t>
      </w:r>
    </w:p>
    <w:p w14:paraId="0639F3A5" w14:textId="77777777" w:rsidR="00C56CE7" w:rsidRPr="00877D44" w:rsidRDefault="00C56CE7" w:rsidP="00C56CE7">
      <w:pPr>
        <w:spacing w:line="260" w:lineRule="atLeast"/>
        <w:ind w:left="709"/>
        <w:rPr>
          <w:rFonts w:eastAsia="Calibri" w:cs="Times New Roman"/>
          <w:szCs w:val="22"/>
          <w:lang w:eastAsia="en-US"/>
        </w:rPr>
      </w:pPr>
    </w:p>
    <w:p w14:paraId="7844B0D1" w14:textId="48B33574" w:rsidR="00C56CE7" w:rsidRPr="00877D44" w:rsidRDefault="00C56CE7" w:rsidP="00F53CCE">
      <w:pPr>
        <w:numPr>
          <w:ilvl w:val="2"/>
          <w:numId w:val="21"/>
        </w:numPr>
        <w:ind w:left="709"/>
      </w:pPr>
      <w:r w:rsidRPr="00877D44">
        <w:t>Naročnik bo iz postopka javnega naročanja izključil gospodarski subjekt:</w:t>
      </w:r>
    </w:p>
    <w:p w14:paraId="7E4044BF" w14:textId="69829D29" w:rsidR="00C56CE7" w:rsidRPr="00877D44" w:rsidRDefault="00C56CE7" w:rsidP="00A35CFC">
      <w:pPr>
        <w:pStyle w:val="Odstavekseznama"/>
        <w:numPr>
          <w:ilvl w:val="0"/>
          <w:numId w:val="31"/>
        </w:numPr>
        <w:spacing w:line="260" w:lineRule="atLeast"/>
        <w:ind w:left="1134"/>
      </w:pPr>
      <w:r w:rsidRPr="00877D44">
        <w:t>če se izkaže, da je gospodarski subjekt uvrščen v evidenco poslovnih subjektov</w:t>
      </w:r>
      <w:r w:rsidR="00D45A99" w:rsidRPr="00877D44">
        <w:t>,</w:t>
      </w:r>
      <w:r w:rsidRPr="00877D44">
        <w:t xml:space="preserve"> katerim je prepovedano poslovanje z naročnikom ali katerim od uporabnikov na podlagi 35. člena Zakona o integriteti in preprečevanju korupcije (Uradni list RS, št. </w:t>
      </w:r>
      <w:bookmarkStart w:id="88" w:name="_Hlk130554370"/>
      <w:r w:rsidRPr="00877D44">
        <w:t>69/11 – uradno prečiščeno besedilo, 158/20, 3/22 – ZDeb in 16/23 – ZZPri</w:t>
      </w:r>
      <w:bookmarkEnd w:id="88"/>
      <w:r w:rsidRPr="00877D44">
        <w:t>);</w:t>
      </w:r>
    </w:p>
    <w:p w14:paraId="029A594A" w14:textId="77777777" w:rsidR="00C56CE7" w:rsidRPr="00877D44" w:rsidRDefault="00C56CE7" w:rsidP="00A35CFC">
      <w:pPr>
        <w:pStyle w:val="Odstavekseznama"/>
        <w:numPr>
          <w:ilvl w:val="0"/>
          <w:numId w:val="31"/>
        </w:numPr>
        <w:spacing w:line="260" w:lineRule="atLeast"/>
        <w:ind w:left="1134"/>
      </w:pPr>
      <w:r w:rsidRPr="00877D44">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9F4FD90" w14:textId="77777777" w:rsidR="00C56CE7" w:rsidRDefault="00C56CE7" w:rsidP="009B181F">
      <w:pPr>
        <w:ind w:firstLine="709"/>
      </w:pPr>
    </w:p>
    <w:p w14:paraId="3A87DA1F" w14:textId="77777777" w:rsidR="00D45A99" w:rsidRPr="00877D44" w:rsidRDefault="00D45A99" w:rsidP="00E040A7">
      <w:pPr>
        <w:keepNext/>
        <w:keepLines/>
        <w:ind w:firstLine="709"/>
        <w:rPr>
          <w:rFonts w:eastAsia="Arial Unicode MS"/>
          <w:b/>
        </w:rPr>
      </w:pPr>
      <w:r w:rsidRPr="00877D44">
        <w:rPr>
          <w:rFonts w:eastAsia="Arial Unicode MS"/>
          <w:b/>
        </w:rPr>
        <w:lastRenderedPageBreak/>
        <w:t>DOKAZILO:</w:t>
      </w:r>
    </w:p>
    <w:p w14:paraId="08C7ABA2" w14:textId="5C572E81" w:rsidR="00D45A99" w:rsidRPr="00877D44" w:rsidRDefault="00D45A99" w:rsidP="00E040A7">
      <w:pPr>
        <w:keepNext/>
        <w:keepLines/>
        <w:spacing w:line="260" w:lineRule="atLeast"/>
        <w:ind w:left="709"/>
        <w:rPr>
          <w:rFonts w:eastAsia="Calibri" w:cs="Times New Roman"/>
          <w:b/>
          <w:szCs w:val="22"/>
          <w:lang w:eastAsia="en-US"/>
        </w:rPr>
      </w:pPr>
      <w:r w:rsidRPr="00877D44">
        <w:rPr>
          <w:rFonts w:eastAsia="Calibri" w:cs="Times New Roman"/>
          <w:szCs w:val="22"/>
          <w:lang w:eastAsia="en-US"/>
        </w:rPr>
        <w:t xml:space="preserve">Izpolnjen </w:t>
      </w:r>
      <w:r w:rsidR="00B53396" w:rsidRPr="00877D44">
        <w:rPr>
          <w:rFonts w:eastAsia="Calibri" w:cs="Times New Roman"/>
          <w:szCs w:val="22"/>
          <w:lang w:eastAsia="en-US"/>
        </w:rPr>
        <w:t xml:space="preserve">obrazec št. </w:t>
      </w:r>
      <w:r w:rsidR="00AF7C0F">
        <w:rPr>
          <w:rFonts w:eastAsia="Calibri" w:cs="Times New Roman"/>
          <w:szCs w:val="22"/>
          <w:lang w:eastAsia="en-US"/>
        </w:rPr>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w:t>
      </w:r>
      <w:r w:rsidRPr="00877D44">
        <w:rPr>
          <w:rFonts w:eastAsia="Calibri" w:cs="Times New Roman"/>
          <w:b/>
          <w:bCs/>
          <w:szCs w:val="22"/>
          <w:lang w:eastAsia="en-US"/>
        </w:rPr>
        <w:t>zjava gospodarskega subjekta</w:t>
      </w:r>
      <w:r w:rsidR="00B53396" w:rsidRPr="00877D44">
        <w:rPr>
          <w:rFonts w:eastAsia="Calibri" w:cs="Times New Roman"/>
          <w:szCs w:val="22"/>
          <w:lang w:eastAsia="en-US"/>
        </w:rPr>
        <w:t>«</w:t>
      </w:r>
      <w:r w:rsidR="00B53396" w:rsidRPr="00877D44">
        <w:rPr>
          <w:rFonts w:eastAsia="Calibri" w:cs="Times New Roman"/>
          <w:b/>
          <w:bCs/>
          <w:szCs w:val="22"/>
          <w:lang w:eastAsia="en-US"/>
        </w:rPr>
        <w:t xml:space="preserve"> </w:t>
      </w:r>
      <w:r w:rsidRPr="00877D44">
        <w:rPr>
          <w:rFonts w:eastAsia="Calibri" w:cs="Times New Roman"/>
          <w:szCs w:val="22"/>
          <w:lang w:eastAsia="en-US"/>
        </w:rPr>
        <w:t>za vse gospodarske subjekte v ponudbi.</w:t>
      </w:r>
    </w:p>
    <w:p w14:paraId="239DA24F" w14:textId="77777777" w:rsidR="00D01756" w:rsidRPr="00877D44" w:rsidRDefault="00D01756" w:rsidP="00D37134"/>
    <w:p w14:paraId="71688930" w14:textId="77777777" w:rsidR="00C15FA4" w:rsidRPr="00877D44" w:rsidRDefault="00C15FA4" w:rsidP="00D37134">
      <w:r w:rsidRPr="00877D44">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263E422" w14:textId="77777777" w:rsidR="008F592D" w:rsidRPr="00877D44" w:rsidRDefault="008F592D" w:rsidP="00D37134"/>
    <w:p w14:paraId="5D33C331" w14:textId="77777777" w:rsidR="00360425" w:rsidRPr="00877D44" w:rsidRDefault="00360425" w:rsidP="004B71B2">
      <w:pPr>
        <w:pStyle w:val="PODNASLOVI"/>
        <w:numPr>
          <w:ilvl w:val="0"/>
          <w:numId w:val="0"/>
        </w:numPr>
        <w:rPr>
          <w:b w:val="0"/>
          <w:vanish/>
        </w:rPr>
      </w:pPr>
    </w:p>
    <w:p w14:paraId="25D41CA6" w14:textId="77777777" w:rsidR="007921AE" w:rsidRPr="00877D44" w:rsidRDefault="00C15FA4" w:rsidP="00F53CCE">
      <w:pPr>
        <w:pStyle w:val="n4"/>
        <w:numPr>
          <w:ilvl w:val="1"/>
          <w:numId w:val="21"/>
        </w:numPr>
        <w:ind w:left="709" w:hanging="709"/>
        <w:rPr>
          <w:b/>
        </w:rPr>
      </w:pPr>
      <w:r w:rsidRPr="00877D44">
        <w:rPr>
          <w:b/>
        </w:rPr>
        <w:t>Ustreznost za opravljanje poklicne dejavnosti</w:t>
      </w:r>
      <w:r w:rsidR="007921AE" w:rsidRPr="00877D44">
        <w:rPr>
          <w:b/>
        </w:rPr>
        <w:tab/>
      </w:r>
    </w:p>
    <w:p w14:paraId="0D6B862A" w14:textId="77777777" w:rsidR="009161FB" w:rsidRPr="00877D44" w:rsidRDefault="009161FB" w:rsidP="009161FB">
      <w:pPr>
        <w:pStyle w:val="n4"/>
        <w:numPr>
          <w:ilvl w:val="0"/>
          <w:numId w:val="0"/>
        </w:numPr>
        <w:ind w:left="709"/>
        <w:rPr>
          <w:bCs/>
        </w:rPr>
      </w:pPr>
    </w:p>
    <w:p w14:paraId="620FAE6A" w14:textId="49EA36A4" w:rsidR="009161FB" w:rsidRPr="00877D44" w:rsidRDefault="00ED0C87" w:rsidP="00F53CCE">
      <w:pPr>
        <w:numPr>
          <w:ilvl w:val="2"/>
          <w:numId w:val="21"/>
        </w:numPr>
        <w:ind w:left="709"/>
      </w:pPr>
      <w:r w:rsidRPr="00877D44">
        <w:t>V skladu z določbo Zakona o medicinskih pripomočkih (Uradni list RS, št. 98/09) se morajo v</w:t>
      </w:r>
      <w:r w:rsidR="00853B37" w:rsidRPr="00877D44">
        <w:t xml:space="preserve">si poslovni subjekti, ki proizvajajo, trgujejo in uvažajo medicinske pripomočke in so rezidenti </w:t>
      </w:r>
      <w:r w:rsidRPr="00877D44">
        <w:t>Republike Slovenije, v</w:t>
      </w:r>
      <w:r w:rsidR="00853B37" w:rsidRPr="00877D44">
        <w:t xml:space="preserve"> 15 dni po pričetku opravljanja dejavnosti priglasiti v odgovarjajoč register dejavnosti na področju </w:t>
      </w:r>
      <w:r w:rsidRPr="00877D44">
        <w:t>medicinskih pripomočkov</w:t>
      </w:r>
      <w:r w:rsidR="00853B37" w:rsidRPr="00877D44">
        <w:t xml:space="preserve">, ki ga vodi in objavlja </w:t>
      </w:r>
      <w:r w:rsidRPr="00877D44">
        <w:t>Javna agencija Republike Slovenije za zdravila in medicinske pripomočke (</w:t>
      </w:r>
      <w:r w:rsidR="00853B37" w:rsidRPr="00877D44">
        <w:t>JAZMP</w:t>
      </w:r>
      <w:r w:rsidRPr="00877D44">
        <w:t>)</w:t>
      </w:r>
      <w:r w:rsidR="00853B37" w:rsidRPr="00877D44">
        <w:t xml:space="preserve"> na svoji spletni strani.</w:t>
      </w:r>
    </w:p>
    <w:p w14:paraId="44E4BFAE" w14:textId="77777777" w:rsidR="007D1C84" w:rsidRPr="00877D44" w:rsidRDefault="007D1C84" w:rsidP="003D4986">
      <w:pPr>
        <w:pStyle w:val="n4"/>
        <w:numPr>
          <w:ilvl w:val="0"/>
          <w:numId w:val="0"/>
        </w:numPr>
        <w:ind w:left="1495" w:hanging="360"/>
        <w:rPr>
          <w:bCs/>
        </w:rPr>
      </w:pPr>
    </w:p>
    <w:p w14:paraId="3D7CDA72" w14:textId="5581726D" w:rsidR="007921AE" w:rsidRPr="00877D44" w:rsidRDefault="00853B37" w:rsidP="009161FB">
      <w:pPr>
        <w:pStyle w:val="n4"/>
        <w:numPr>
          <w:ilvl w:val="0"/>
          <w:numId w:val="0"/>
        </w:numPr>
        <w:ind w:left="709"/>
        <w:rPr>
          <w:bCs/>
        </w:rPr>
      </w:pPr>
      <w:r w:rsidRPr="00877D44">
        <w:rPr>
          <w:bCs/>
        </w:rPr>
        <w:t xml:space="preserve">Izbranemu ponudniku </w:t>
      </w:r>
      <w:r w:rsidR="00ED0C87" w:rsidRPr="00877D44">
        <w:rPr>
          <w:bCs/>
        </w:rPr>
        <w:t>medicinskih pripomočkov</w:t>
      </w:r>
      <w:r w:rsidRPr="00877D44">
        <w:rPr>
          <w:bCs/>
        </w:rPr>
        <w:t xml:space="preserve"> s sedežem v drugi državi članici </w:t>
      </w:r>
      <w:r w:rsidR="00ED0C87" w:rsidRPr="00877D44">
        <w:rPr>
          <w:bCs/>
        </w:rPr>
        <w:t xml:space="preserve">Evropske Unije </w:t>
      </w:r>
      <w:r w:rsidRPr="00877D44">
        <w:rPr>
          <w:bCs/>
        </w:rPr>
        <w:t xml:space="preserve">se ni potrebno priglasiti v register veletrgovcev ali proizvajalcev </w:t>
      </w:r>
      <w:r w:rsidR="00ED0C87" w:rsidRPr="00877D44">
        <w:rPr>
          <w:bCs/>
        </w:rPr>
        <w:t xml:space="preserve">medicinskih pripomočkov </w:t>
      </w:r>
      <w:r w:rsidRPr="00877D44">
        <w:rPr>
          <w:bCs/>
        </w:rPr>
        <w:t xml:space="preserve">v Sloveniji, predložiti pa mora ustrezno potrdilo države članice, iz katere izhaja. </w:t>
      </w:r>
    </w:p>
    <w:p w14:paraId="79D52CF0" w14:textId="77777777" w:rsidR="000100F3" w:rsidRPr="00877D44" w:rsidRDefault="000100F3" w:rsidP="00D37134">
      <w:pPr>
        <w:rPr>
          <w:bCs/>
        </w:rPr>
      </w:pPr>
    </w:p>
    <w:p w14:paraId="0229F81D" w14:textId="77777777" w:rsidR="004A4C86" w:rsidRPr="00877D44" w:rsidRDefault="004A4C86" w:rsidP="009B181F">
      <w:pPr>
        <w:ind w:firstLine="709"/>
        <w:rPr>
          <w:b/>
        </w:rPr>
      </w:pPr>
      <w:r w:rsidRPr="00877D44">
        <w:rPr>
          <w:b/>
        </w:rPr>
        <w:t>DOKAZILO:</w:t>
      </w:r>
    </w:p>
    <w:p w14:paraId="2497FC8D" w14:textId="0BF6EF44" w:rsidR="008F7DA2" w:rsidRPr="00877D44" w:rsidRDefault="008F7DA2" w:rsidP="008F7DA2">
      <w:pPr>
        <w:pStyle w:val="n4"/>
        <w:numPr>
          <w:ilvl w:val="0"/>
          <w:numId w:val="0"/>
        </w:numPr>
        <w:ind w:left="709"/>
        <w:rPr>
          <w:bCs/>
        </w:rPr>
      </w:pPr>
      <w:r w:rsidRPr="00877D44">
        <w:rPr>
          <w:bCs/>
        </w:rPr>
        <w:t xml:space="preserve">Izpolnjen obrazec </w:t>
      </w:r>
      <w:r w:rsidRPr="00877D44">
        <w:rPr>
          <w:b/>
        </w:rPr>
        <w:t>»ESPD«</w:t>
      </w:r>
      <w:r w:rsidRPr="00877D44">
        <w:t xml:space="preserve"> </w:t>
      </w:r>
      <w:r w:rsidRPr="00877D44">
        <w:rPr>
          <w:bCs/>
        </w:rPr>
        <w:t>(v »Del IV: Pogoji za sodelovanje, Oddelek A: Ustreznost, Vpis v ustrezen poklicni register ALI Vpis v poslovni register«) s strani vseh gospodarskih subjektov v ponudbi.</w:t>
      </w:r>
    </w:p>
    <w:p w14:paraId="75C06198" w14:textId="77777777" w:rsidR="008F7DA2" w:rsidRPr="00877D44" w:rsidRDefault="008F7DA2" w:rsidP="008F7DA2">
      <w:pPr>
        <w:pStyle w:val="n4"/>
        <w:numPr>
          <w:ilvl w:val="0"/>
          <w:numId w:val="0"/>
        </w:numPr>
        <w:ind w:left="709"/>
        <w:rPr>
          <w:bCs/>
        </w:rPr>
      </w:pPr>
    </w:p>
    <w:p w14:paraId="706D0325" w14:textId="77777777" w:rsidR="008F7DA2" w:rsidRPr="00877D44" w:rsidRDefault="008F7DA2" w:rsidP="008F7DA2">
      <w:pPr>
        <w:pStyle w:val="n4"/>
        <w:numPr>
          <w:ilvl w:val="0"/>
          <w:numId w:val="0"/>
        </w:numPr>
        <w:ind w:left="709"/>
        <w:rPr>
          <w:bCs/>
        </w:rPr>
      </w:pPr>
      <w:r w:rsidRPr="00877D44">
        <w:rPr>
          <w:bCs/>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p w14:paraId="7F621CF4" w14:textId="77777777" w:rsidR="00D0196C" w:rsidRPr="00877D44" w:rsidRDefault="00D0196C" w:rsidP="00D37134"/>
    <w:p w14:paraId="1BC4DADD" w14:textId="77777777" w:rsidR="008F592D" w:rsidRPr="00877D44" w:rsidRDefault="00C15FA4" w:rsidP="00F53CCE">
      <w:pPr>
        <w:pStyle w:val="n4"/>
        <w:numPr>
          <w:ilvl w:val="1"/>
          <w:numId w:val="21"/>
        </w:numPr>
        <w:ind w:left="709" w:hanging="709"/>
        <w:rPr>
          <w:b/>
        </w:rPr>
      </w:pPr>
      <w:r w:rsidRPr="00877D44">
        <w:rPr>
          <w:b/>
        </w:rPr>
        <w:t>Tehnična in strokovna sposobnost</w:t>
      </w:r>
    </w:p>
    <w:p w14:paraId="541B9B17" w14:textId="77777777" w:rsidR="00ED60B0" w:rsidRPr="00877D44" w:rsidRDefault="00ED60B0" w:rsidP="009C262A">
      <w:pPr>
        <w:ind w:left="1134"/>
      </w:pPr>
      <w:bookmarkStart w:id="89" w:name="_Hlk174306421"/>
    </w:p>
    <w:bookmarkEnd w:id="89"/>
    <w:p w14:paraId="2DB82D7C" w14:textId="685DD2E8" w:rsidR="00360425" w:rsidRPr="00D909A8" w:rsidRDefault="00360425" w:rsidP="00F53CCE">
      <w:pPr>
        <w:pStyle w:val="n4"/>
        <w:numPr>
          <w:ilvl w:val="2"/>
          <w:numId w:val="21"/>
        </w:numPr>
        <w:ind w:left="709"/>
        <w:rPr>
          <w:bCs/>
        </w:rPr>
      </w:pPr>
      <w:r w:rsidRPr="00D909A8">
        <w:rPr>
          <w:bCs/>
        </w:rPr>
        <w:t xml:space="preserve">Ponudnik mora zagotavljati </w:t>
      </w:r>
      <w:r w:rsidR="003F379E" w:rsidRPr="004103BC">
        <w:t xml:space="preserve">najmanj enega serviserja za vso opremo, ki je zajeta v sklopu glede na vrsto opremo, ki je ustrezno usposobljen za </w:t>
      </w:r>
      <w:r w:rsidR="003F379E" w:rsidRPr="003F379E">
        <w:t xml:space="preserve">servisiranje oziroma vzdrževanje opreme </w:t>
      </w:r>
      <w:r w:rsidR="003F379E" w:rsidRPr="004103BC">
        <w:t xml:space="preserve">in zagotavlja servisiranje ponujene opreme z originalnimi rezervnimi deli v </w:t>
      </w:r>
      <w:r w:rsidR="003F379E">
        <w:t>zahtevanem obdobju vzdrževanja</w:t>
      </w:r>
      <w:r w:rsidR="00233CD6" w:rsidRPr="00D909A8">
        <w:rPr>
          <w:bCs/>
        </w:rPr>
        <w:t>.</w:t>
      </w:r>
    </w:p>
    <w:p w14:paraId="0DB5B9E1" w14:textId="77777777" w:rsidR="005722C2" w:rsidRPr="00877D44" w:rsidRDefault="005722C2" w:rsidP="00360425">
      <w:pPr>
        <w:ind w:left="1080"/>
      </w:pPr>
    </w:p>
    <w:p w14:paraId="0FA89953" w14:textId="77777777" w:rsidR="00DB3D15" w:rsidRPr="00877D44" w:rsidRDefault="00DB3D15" w:rsidP="005B5A1F">
      <w:pPr>
        <w:ind w:firstLine="709"/>
        <w:rPr>
          <w:b/>
        </w:rPr>
      </w:pPr>
      <w:r w:rsidRPr="00877D44">
        <w:rPr>
          <w:b/>
        </w:rPr>
        <w:t>DOKAZILO:</w:t>
      </w:r>
    </w:p>
    <w:p w14:paraId="520EBB8D" w14:textId="684BD8CE" w:rsidR="005B5A1F" w:rsidRPr="00877D44" w:rsidRDefault="00EE58B6" w:rsidP="005B5A1F">
      <w:pPr>
        <w:ind w:left="709"/>
      </w:pPr>
      <w:r w:rsidRPr="00877D44">
        <w:rPr>
          <w:color w:val="000000"/>
        </w:rPr>
        <w:t>I</w:t>
      </w:r>
      <w:r w:rsidR="005B5A1F" w:rsidRPr="00877D44">
        <w:rPr>
          <w:color w:val="000000"/>
        </w:rPr>
        <w:t>zpolnjen</w:t>
      </w:r>
      <w:r w:rsidR="005B5A1F" w:rsidRPr="00877D44">
        <w:t xml:space="preserve"> obrazec</w:t>
      </w:r>
      <w:r w:rsidR="005B5A1F" w:rsidRPr="00877D44">
        <w:rPr>
          <w:b/>
        </w:rPr>
        <w:t xml:space="preserve"> »ESPD«</w:t>
      </w:r>
      <w:r w:rsidRPr="00877D44">
        <w:rPr>
          <w:b/>
        </w:rPr>
        <w:t xml:space="preserve"> </w:t>
      </w:r>
      <w:r w:rsidRPr="00877D44">
        <w:rPr>
          <w:bCs/>
        </w:rPr>
        <w:t>(</w:t>
      </w:r>
      <w:r w:rsidR="005B5A1F" w:rsidRPr="00877D44">
        <w:rPr>
          <w:bCs/>
        </w:rPr>
        <w:t>v</w:t>
      </w:r>
      <w:r w:rsidR="005B5A1F" w:rsidRPr="00877D44">
        <w:t xml:space="preserve"> </w:t>
      </w:r>
      <w:r w:rsidRPr="00877D44">
        <w:t>»D</w:t>
      </w:r>
      <w:r w:rsidR="005B5A1F" w:rsidRPr="00877D44">
        <w:t>el IV</w:t>
      </w:r>
      <w:r w:rsidRPr="00877D44">
        <w:t>:</w:t>
      </w:r>
      <w:r w:rsidR="005B5A1F" w:rsidRPr="00877D44">
        <w:t xml:space="preserve"> Pogoji za sodelovanje, </w:t>
      </w:r>
      <w:r w:rsidRPr="00877D44">
        <w:rPr>
          <w:bCs/>
        </w:rPr>
        <w:t xml:space="preserve">Oddelek </w:t>
      </w:r>
      <w:r w:rsidR="005B5A1F" w:rsidRPr="00877D44">
        <w:t>C</w:t>
      </w:r>
      <w:r w:rsidRPr="00877D44">
        <w:t>:</w:t>
      </w:r>
      <w:r w:rsidR="005B5A1F" w:rsidRPr="00877D44">
        <w:t xml:space="preserve"> Tehnična in strokovna sposobnost, </w:t>
      </w:r>
      <w:r w:rsidR="003F379E" w:rsidRPr="004103BC">
        <w:t>Izobrazba in strokovna usposobljenost</w:t>
      </w:r>
      <w:r w:rsidR="00666F35" w:rsidRPr="00877D44">
        <w:t>)</w:t>
      </w:r>
      <w:r w:rsidR="004F5B5B" w:rsidRPr="00877D44">
        <w:t>.</w:t>
      </w:r>
    </w:p>
    <w:p w14:paraId="1A3DE51E" w14:textId="77777777" w:rsidR="005B5A1F" w:rsidRPr="00877D44" w:rsidRDefault="005B5A1F" w:rsidP="005B5A1F">
      <w:pPr>
        <w:widowControl w:val="0"/>
        <w:adjustRightInd w:val="0"/>
        <w:ind w:left="709"/>
        <w:textAlignment w:val="baseline"/>
        <w:rPr>
          <w:rFonts w:eastAsia="Arial Unicode MS"/>
          <w:b/>
          <w:lang w:eastAsia="x-none"/>
        </w:rPr>
      </w:pPr>
      <w:r w:rsidRPr="00877D44">
        <w:rPr>
          <w:rFonts w:eastAsia="Arial Unicode MS"/>
          <w:b/>
          <w:lang w:eastAsia="x-none"/>
        </w:rPr>
        <w:t>in</w:t>
      </w:r>
    </w:p>
    <w:p w14:paraId="538B8205" w14:textId="315F8AA0" w:rsidR="005B5A1F" w:rsidRPr="00877D44" w:rsidRDefault="003F379E" w:rsidP="005B5A1F">
      <w:pPr>
        <w:widowControl w:val="0"/>
        <w:adjustRightInd w:val="0"/>
        <w:ind w:left="709"/>
        <w:textAlignment w:val="baseline"/>
        <w:rPr>
          <w:rFonts w:eastAsia="Arial Unicode MS"/>
          <w:lang w:eastAsia="x-none"/>
        </w:rPr>
      </w:pPr>
      <w:r w:rsidRPr="003F379E">
        <w:rPr>
          <w:rFonts w:eastAsia="Arial Unicode MS"/>
          <w:b/>
          <w:lang w:eastAsia="x-none"/>
        </w:rPr>
        <w:t>Veljaven certifikat o usposobljenosti serviserja za servisiranje oziroma vzdrževanje opreme, izdan s strani proizvajalca opreme</w:t>
      </w:r>
      <w:r w:rsidR="00530C9A" w:rsidRPr="00877D44">
        <w:rPr>
          <w:rFonts w:eastAsia="Arial Unicode MS"/>
          <w:b/>
          <w:lang w:eastAsia="x-none"/>
        </w:rPr>
        <w:t>.</w:t>
      </w:r>
    </w:p>
    <w:p w14:paraId="0A954F69" w14:textId="3F9FD149" w:rsidR="005B5A1F" w:rsidRPr="00877D44" w:rsidRDefault="005B5A1F" w:rsidP="005B5A1F">
      <w:pPr>
        <w:autoSpaceDE w:val="0"/>
        <w:autoSpaceDN w:val="0"/>
        <w:adjustRightInd w:val="0"/>
        <w:ind w:left="709"/>
        <w:rPr>
          <w:bCs/>
          <w:i/>
        </w:rPr>
      </w:pPr>
    </w:p>
    <w:p w14:paraId="2CC26FAA" w14:textId="6E272CB8" w:rsidR="003F379E" w:rsidRPr="00E040A7" w:rsidRDefault="00EE58B6" w:rsidP="005B5A1F">
      <w:pPr>
        <w:autoSpaceDE w:val="0"/>
        <w:autoSpaceDN w:val="0"/>
        <w:adjustRightInd w:val="0"/>
        <w:ind w:left="709"/>
        <w:rPr>
          <w:bCs/>
          <w:i/>
        </w:rPr>
      </w:pPr>
      <w:r w:rsidRPr="00E040A7">
        <w:rPr>
          <w:bCs/>
          <w:i/>
        </w:rPr>
        <w:t>Opomb</w:t>
      </w:r>
      <w:r w:rsidR="003F379E" w:rsidRPr="00E040A7">
        <w:rPr>
          <w:bCs/>
          <w:i/>
        </w:rPr>
        <w:t>e</w:t>
      </w:r>
      <w:r w:rsidRPr="00E040A7">
        <w:rPr>
          <w:bCs/>
          <w:i/>
        </w:rPr>
        <w:t xml:space="preserve">: </w:t>
      </w:r>
    </w:p>
    <w:p w14:paraId="7DE60DB6" w14:textId="6ABE0010" w:rsidR="003F379E" w:rsidRPr="00E040A7" w:rsidRDefault="003F379E" w:rsidP="00A35CFC">
      <w:pPr>
        <w:numPr>
          <w:ilvl w:val="0"/>
          <w:numId w:val="38"/>
        </w:numPr>
        <w:tabs>
          <w:tab w:val="clear" w:pos="2160"/>
        </w:tabs>
        <w:ind w:left="1134"/>
        <w:rPr>
          <w:i/>
        </w:rPr>
      </w:pPr>
      <w:r w:rsidRPr="00E040A7">
        <w:rPr>
          <w:i/>
        </w:rPr>
        <w:t xml:space="preserve">Ne velja za opremo, za katero proizvajalci ne zahtevajo preventivnega </w:t>
      </w:r>
      <w:r w:rsidRPr="00E040A7">
        <w:rPr>
          <w:i/>
          <w:iCs/>
          <w:lang w:eastAsia="en-US"/>
        </w:rPr>
        <w:t>pregleda</w:t>
      </w:r>
      <w:r w:rsidRPr="00E040A7">
        <w:rPr>
          <w:i/>
        </w:rPr>
        <w:t xml:space="preserve"> in vzdrževanja (npr. kovinsko pohištvo, vozički, mizice….).</w:t>
      </w:r>
    </w:p>
    <w:p w14:paraId="341539D5" w14:textId="69810C5E" w:rsidR="001B3927" w:rsidRPr="003F379E" w:rsidRDefault="00EE58B6" w:rsidP="00A35CFC">
      <w:pPr>
        <w:numPr>
          <w:ilvl w:val="0"/>
          <w:numId w:val="38"/>
        </w:numPr>
        <w:tabs>
          <w:tab w:val="clear" w:pos="2160"/>
        </w:tabs>
        <w:ind w:left="1134"/>
        <w:rPr>
          <w:i/>
          <w:iCs/>
          <w:lang w:eastAsia="en-US"/>
        </w:rPr>
      </w:pPr>
      <w:r w:rsidRPr="00E040A7">
        <w:rPr>
          <w:i/>
          <w:iCs/>
          <w:lang w:eastAsia="en-US"/>
        </w:rPr>
        <w:lastRenderedPageBreak/>
        <w:t>V kolikor bo ponudnik zagotavljal ta pogoj s serviserjem iz tujine in bo pri izvajanju</w:t>
      </w:r>
      <w:r w:rsidRPr="003F379E">
        <w:rPr>
          <w:i/>
          <w:iCs/>
          <w:lang w:eastAsia="en-US"/>
        </w:rPr>
        <w:t xml:space="preserve"> </w:t>
      </w:r>
      <w:r w:rsidR="006C0532">
        <w:rPr>
          <w:i/>
          <w:iCs/>
          <w:lang w:eastAsia="en-US"/>
        </w:rPr>
        <w:t>namestitve</w:t>
      </w:r>
      <w:r w:rsidRPr="003F379E">
        <w:rPr>
          <w:i/>
          <w:iCs/>
          <w:lang w:eastAsia="en-US"/>
        </w:rPr>
        <w:t xml:space="preserve"> in servisne dejavnosti potrebna komunikacija v slovenskem jeziku, mora le-to na svoje stroške zagotoviti ponudnik.</w:t>
      </w:r>
    </w:p>
    <w:p w14:paraId="2543A861" w14:textId="77777777" w:rsidR="00EE58B6" w:rsidRPr="00877D44" w:rsidRDefault="00EE58B6" w:rsidP="005B5A1F">
      <w:pPr>
        <w:autoSpaceDE w:val="0"/>
        <w:autoSpaceDN w:val="0"/>
        <w:adjustRightInd w:val="0"/>
        <w:ind w:left="709"/>
        <w:rPr>
          <w:i/>
        </w:rPr>
      </w:pPr>
    </w:p>
    <w:p w14:paraId="2D58671D" w14:textId="77777777" w:rsidR="008F007C" w:rsidRPr="00877D44" w:rsidRDefault="008F007C" w:rsidP="00590B4E">
      <w:pPr>
        <w:pStyle w:val="PODNASLOVI"/>
        <w:ind w:left="284" w:hanging="284"/>
      </w:pPr>
      <w:bookmarkStart w:id="90" w:name="_Toc193235788"/>
      <w:r w:rsidRPr="00877D44">
        <w:t>MERILO</w:t>
      </w:r>
      <w:bookmarkEnd w:id="90"/>
    </w:p>
    <w:p w14:paraId="337888FF" w14:textId="77777777" w:rsidR="008F007C" w:rsidRPr="00877D44" w:rsidRDefault="008F007C" w:rsidP="00D37134"/>
    <w:p w14:paraId="4056C38C" w14:textId="1615620C" w:rsidR="00ED7380" w:rsidRPr="00877D44" w:rsidRDefault="00ED7380" w:rsidP="00ED7380">
      <w:pPr>
        <w:pStyle w:val="n4"/>
        <w:numPr>
          <w:ilvl w:val="1"/>
          <w:numId w:val="21"/>
        </w:numPr>
        <w:ind w:left="567" w:hanging="567"/>
        <w:rPr>
          <w:b/>
        </w:rPr>
      </w:pPr>
      <w:r>
        <w:rPr>
          <w:b/>
        </w:rPr>
        <w:t xml:space="preserve">Vsi sklopi, razen sklop </w:t>
      </w:r>
      <w:r w:rsidR="007F3A3E">
        <w:rPr>
          <w:b/>
        </w:rPr>
        <w:t>21, sklop 22, sklop 34 in sklop 35</w:t>
      </w:r>
    </w:p>
    <w:p w14:paraId="633DE1FC" w14:textId="77777777" w:rsidR="00ED7380" w:rsidRDefault="00ED7380" w:rsidP="002830CE"/>
    <w:p w14:paraId="249BEF0D" w14:textId="550648F4" w:rsidR="00ED7380" w:rsidRDefault="00ED7380" w:rsidP="002830CE">
      <w:r w:rsidRPr="0075473D">
        <w:t>Merilo za oddajo javnega naročila v posameznem sklopu je ekonomsko najugodnejša ponudba,</w:t>
      </w:r>
      <w:r w:rsidR="008661E0">
        <w:t xml:space="preserve"> </w:t>
      </w:r>
      <w:r w:rsidR="008661E0" w:rsidRPr="0075473D">
        <w:t>določenega na podlagi</w:t>
      </w:r>
      <w:r w:rsidR="008661E0">
        <w:t xml:space="preserve"> s</w:t>
      </w:r>
      <w:r w:rsidR="008661E0" w:rsidRPr="0075473D">
        <w:t>kupn</w:t>
      </w:r>
      <w:r w:rsidR="008661E0">
        <w:t>e</w:t>
      </w:r>
      <w:r w:rsidR="008661E0" w:rsidRPr="0075473D">
        <w:t xml:space="preserve"> ponudben</w:t>
      </w:r>
      <w:r w:rsidR="008661E0">
        <w:t>e</w:t>
      </w:r>
      <w:r w:rsidR="008661E0" w:rsidRPr="0075473D">
        <w:t xml:space="preserve"> cen</w:t>
      </w:r>
      <w:r w:rsidR="008661E0">
        <w:t>e</w:t>
      </w:r>
      <w:r w:rsidR="008661E0" w:rsidRPr="0075473D">
        <w:t xml:space="preserve"> z DDV</w:t>
      </w:r>
      <w:r w:rsidR="00CB0C05">
        <w:t xml:space="preserve"> za posamezen sklop</w:t>
      </w:r>
      <w:r w:rsidR="00DC7505">
        <w:t xml:space="preserve"> (razvidne iz </w:t>
      </w:r>
      <w:r w:rsidR="00DC7505" w:rsidRPr="00DC7505">
        <w:t>obrazc</w:t>
      </w:r>
      <w:r w:rsidR="00DC7505">
        <w:t>a</w:t>
      </w:r>
      <w:r w:rsidR="00DC7505" w:rsidRPr="00DC7505">
        <w:t xml:space="preserve"> št. 1 »Ponudbeni predračun« </w:t>
      </w:r>
      <w:r w:rsidR="00DC7505">
        <w:t>oziroma</w:t>
      </w:r>
      <w:r w:rsidR="00DC7505" w:rsidRPr="00DC7505">
        <w:t xml:space="preserve"> obrazc</w:t>
      </w:r>
      <w:r w:rsidR="00DC7505">
        <w:t>a</w:t>
      </w:r>
      <w:r w:rsidR="00DC7505" w:rsidRPr="00DC7505">
        <w:t xml:space="preserve"> »Opisi opreme«)</w:t>
      </w:r>
      <w:r w:rsidR="008661E0">
        <w:t>.</w:t>
      </w:r>
    </w:p>
    <w:p w14:paraId="55D39080" w14:textId="77777777" w:rsidR="008661E0" w:rsidRDefault="008661E0" w:rsidP="002830CE"/>
    <w:p w14:paraId="79759BF8" w14:textId="4600B62A" w:rsidR="008661E0" w:rsidRDefault="008661E0" w:rsidP="002830CE">
      <w:bookmarkStart w:id="91" w:name="_Toc478061972"/>
      <w:bookmarkStart w:id="92" w:name="_Toc478062843"/>
      <w:r w:rsidRPr="002533E7">
        <w:t>V kolikor bo več</w:t>
      </w:r>
      <w:r>
        <w:t xml:space="preserve"> ponudnikov za posamezen sklop </w:t>
      </w:r>
      <w:r w:rsidRPr="002533E7">
        <w:t xml:space="preserve">ponudilo enako skupno ponudbeno ceno </w:t>
      </w:r>
      <w:r>
        <w:t xml:space="preserve">v EUR z </w:t>
      </w:r>
      <w:r w:rsidRPr="002533E7">
        <w:t xml:space="preserve">DDV, bo </w:t>
      </w:r>
      <w:r>
        <w:t xml:space="preserve">naročnik </w:t>
      </w:r>
      <w:r w:rsidRPr="002533E7">
        <w:t>izbra</w:t>
      </w:r>
      <w:r>
        <w:t>l</w:t>
      </w:r>
      <w:r w:rsidRPr="002533E7">
        <w:t xml:space="preserve"> ponudnik</w:t>
      </w:r>
      <w:r>
        <w:t>a z žrebom.</w:t>
      </w:r>
      <w:bookmarkEnd w:id="91"/>
      <w:bookmarkEnd w:id="92"/>
    </w:p>
    <w:p w14:paraId="70F95408" w14:textId="77777777" w:rsidR="00ED7380" w:rsidRDefault="00ED7380" w:rsidP="002830CE"/>
    <w:p w14:paraId="590ED334" w14:textId="12CABEEF" w:rsidR="00ED7380" w:rsidRPr="00877D44" w:rsidRDefault="008661E0" w:rsidP="00ED7380">
      <w:pPr>
        <w:pStyle w:val="n4"/>
        <w:numPr>
          <w:ilvl w:val="1"/>
          <w:numId w:val="21"/>
        </w:numPr>
        <w:ind w:left="567" w:hanging="567"/>
        <w:rPr>
          <w:b/>
        </w:rPr>
      </w:pPr>
      <w:r>
        <w:rPr>
          <w:b/>
        </w:rPr>
        <w:t>S</w:t>
      </w:r>
      <w:r w:rsidR="00ED7380">
        <w:rPr>
          <w:b/>
        </w:rPr>
        <w:t>klop 2</w:t>
      </w:r>
      <w:r w:rsidR="00AD4500">
        <w:rPr>
          <w:b/>
        </w:rPr>
        <w:t>1</w:t>
      </w:r>
      <w:r w:rsidR="007F3A3E">
        <w:rPr>
          <w:b/>
        </w:rPr>
        <w:t xml:space="preserve">, </w:t>
      </w:r>
      <w:r w:rsidR="00ED7380">
        <w:rPr>
          <w:b/>
        </w:rPr>
        <w:t>sklop 2</w:t>
      </w:r>
      <w:r w:rsidR="00AD4500">
        <w:rPr>
          <w:b/>
        </w:rPr>
        <w:t>2</w:t>
      </w:r>
      <w:r w:rsidR="007F3A3E">
        <w:rPr>
          <w:b/>
        </w:rPr>
        <w:t>, sklop 34 in sklop 35</w:t>
      </w:r>
    </w:p>
    <w:p w14:paraId="1BA6DFE9" w14:textId="77777777" w:rsidR="00ED7380" w:rsidRDefault="00ED7380" w:rsidP="002830CE"/>
    <w:p w14:paraId="7613732F" w14:textId="016F444D" w:rsidR="002830CE" w:rsidRPr="0075473D" w:rsidRDefault="002830CE" w:rsidP="002830CE">
      <w:r w:rsidRPr="0075473D">
        <w:t>Merilo za oddajo javnega naročila</w:t>
      </w:r>
      <w:r w:rsidR="00E2227E" w:rsidRPr="0075473D">
        <w:t xml:space="preserve"> </w:t>
      </w:r>
      <w:bookmarkStart w:id="93" w:name="_Hlk174893525"/>
      <w:r w:rsidR="00E2227E" w:rsidRPr="0075473D">
        <w:t>v posameznem sklopu</w:t>
      </w:r>
      <w:r w:rsidRPr="0075473D">
        <w:t xml:space="preserve"> </w:t>
      </w:r>
      <w:bookmarkEnd w:id="93"/>
      <w:r w:rsidRPr="0075473D">
        <w:t>je ekonomsko najugodnejša ponudba</w:t>
      </w:r>
      <w:r w:rsidR="0015091F" w:rsidRPr="0075473D">
        <w:t>, določenega na podlagi n</w:t>
      </w:r>
      <w:r w:rsidR="00900F13" w:rsidRPr="0075473D">
        <w:t>aslednji</w:t>
      </w:r>
      <w:r w:rsidR="0015091F" w:rsidRPr="0075473D">
        <w:t>h</w:t>
      </w:r>
      <w:r w:rsidR="00900F13" w:rsidRPr="0075473D">
        <w:t xml:space="preserve"> meril:</w:t>
      </w:r>
    </w:p>
    <w:p w14:paraId="6AC1448D" w14:textId="1E8EEA70" w:rsidR="00900F13" w:rsidRPr="0075473D" w:rsidRDefault="00900F13" w:rsidP="00A35CFC">
      <w:pPr>
        <w:pStyle w:val="Odstavekseznama"/>
        <w:numPr>
          <w:ilvl w:val="0"/>
          <w:numId w:val="40"/>
        </w:numPr>
        <w:spacing w:line="260" w:lineRule="atLeast"/>
        <w:ind w:left="426"/>
      </w:pPr>
      <w:r w:rsidRPr="0075473D">
        <w:t>Skupna ponudbena cena z DDV</w:t>
      </w:r>
      <w:r w:rsidR="00CB0C05">
        <w:t xml:space="preserve"> za posamezen sklop</w:t>
      </w:r>
      <w:r w:rsidRPr="0075473D">
        <w:t xml:space="preserve"> – največ </w:t>
      </w:r>
      <w:r w:rsidR="008661E0">
        <w:t>70</w:t>
      </w:r>
      <w:r w:rsidRPr="0075473D">
        <w:t xml:space="preserve"> točk,</w:t>
      </w:r>
    </w:p>
    <w:p w14:paraId="136FBAC1" w14:textId="524CCAC9" w:rsidR="00900F13" w:rsidRPr="007265E7" w:rsidRDefault="00900F13" w:rsidP="00A35CFC">
      <w:pPr>
        <w:pStyle w:val="Odstavekseznama"/>
        <w:numPr>
          <w:ilvl w:val="0"/>
          <w:numId w:val="40"/>
        </w:numPr>
        <w:spacing w:line="260" w:lineRule="atLeast"/>
        <w:ind w:left="426"/>
      </w:pPr>
      <w:r w:rsidRPr="007265E7">
        <w:t xml:space="preserve">Izpolnjevanje dodatnih tehničnih kriterijev ponujene </w:t>
      </w:r>
      <w:r w:rsidR="008661E0" w:rsidRPr="007265E7">
        <w:t>opreme</w:t>
      </w:r>
      <w:r w:rsidRPr="007265E7">
        <w:t xml:space="preserve"> – največ 3</w:t>
      </w:r>
      <w:r w:rsidR="008661E0" w:rsidRPr="007265E7">
        <w:t>0</w:t>
      </w:r>
      <w:r w:rsidRPr="007265E7">
        <w:t xml:space="preserve"> točk</w:t>
      </w:r>
      <w:r w:rsidR="0075473D" w:rsidRPr="007265E7">
        <w:t>.</w:t>
      </w:r>
    </w:p>
    <w:p w14:paraId="0105A353" w14:textId="77777777" w:rsidR="0015091F" w:rsidRPr="00877D44" w:rsidRDefault="0015091F" w:rsidP="0015091F"/>
    <w:p w14:paraId="60DBBC50" w14:textId="55A17A01" w:rsidR="0015091F" w:rsidRPr="00877D44" w:rsidRDefault="0015091F" w:rsidP="0015091F">
      <w:r w:rsidRPr="00877D44">
        <w:t>Izbran bo ponudnik, ki bo ob izpolnjevanju pogojev za ugotavljanje sposobnosti dosegel najvišje skupno število točk</w:t>
      </w:r>
      <w:r w:rsidR="004F6275" w:rsidRPr="00877D44">
        <w:t xml:space="preserve"> v posameznem sklopu</w:t>
      </w:r>
      <w:r w:rsidRPr="00877D44">
        <w:t>. Skupno možno število točk, ki jih bo dodeljeval naročnik pri vrednotenju ekonomsko najugodnejše ponudbe, je 100. Točke se izračunajo na dve decimalki. V primeru da bo več ponudnikov doseglo enako število točk, bo izbran ponudnik z nižjo skupno ponudbeno ceno v EUR z DDV.</w:t>
      </w:r>
    </w:p>
    <w:p w14:paraId="25611711" w14:textId="77777777" w:rsidR="0015091F" w:rsidRPr="00877D44" w:rsidRDefault="0015091F" w:rsidP="0015091F"/>
    <w:p w14:paraId="07999D04" w14:textId="451DDAD6" w:rsidR="0015091F" w:rsidRPr="00877D44" w:rsidRDefault="0015091F" w:rsidP="0015091F">
      <w:r w:rsidRPr="00877D44">
        <w:t>Naročnik bo upošteval merila na naslednji način:</w:t>
      </w:r>
    </w:p>
    <w:p w14:paraId="61F4E852" w14:textId="0003764A" w:rsidR="00900F13" w:rsidRPr="00877D44" w:rsidRDefault="0015091F" w:rsidP="00A35CFC">
      <w:pPr>
        <w:pStyle w:val="Odstavekseznama"/>
        <w:numPr>
          <w:ilvl w:val="0"/>
          <w:numId w:val="41"/>
        </w:numPr>
        <w:spacing w:line="260" w:lineRule="atLeast"/>
        <w:ind w:left="426"/>
      </w:pPr>
      <w:r w:rsidRPr="00877D44">
        <w:rPr>
          <w:lang w:eastAsia="en-US"/>
        </w:rPr>
        <w:t>Pri vrednotenju merila skupne ponudbene cene (C)</w:t>
      </w:r>
      <w:r w:rsidR="00DC7505">
        <w:rPr>
          <w:lang w:eastAsia="en-US"/>
        </w:rPr>
        <w:t xml:space="preserve"> </w:t>
      </w:r>
      <w:r w:rsidRPr="00877D44">
        <w:rPr>
          <w:lang w:eastAsia="en-US"/>
        </w:rPr>
        <w:t>se določi relativno razmerje med najnižjo ponudbeno ceno v EUR z DDV (C</w:t>
      </w:r>
      <w:r w:rsidRPr="00877D44">
        <w:rPr>
          <w:vertAlign w:val="subscript"/>
          <w:lang w:eastAsia="en-US"/>
        </w:rPr>
        <w:t>min</w:t>
      </w:r>
      <w:r w:rsidRPr="00877D44">
        <w:rPr>
          <w:lang w:eastAsia="en-US"/>
        </w:rPr>
        <w:t>)</w:t>
      </w:r>
      <w:r w:rsidR="00CB0C05">
        <w:rPr>
          <w:lang w:eastAsia="en-US"/>
        </w:rPr>
        <w:t xml:space="preserve"> </w:t>
      </w:r>
      <w:r w:rsidR="00CB0C05">
        <w:t>za posamezen sklop</w:t>
      </w:r>
      <w:r w:rsidRPr="00877D44">
        <w:rPr>
          <w:lang w:eastAsia="en-US"/>
        </w:rPr>
        <w:t xml:space="preserve"> in ponudbeno ceno ocenjevanega ponudnika v EUR z DDV (C</w:t>
      </w:r>
      <w:r w:rsidRPr="00877D44">
        <w:rPr>
          <w:vertAlign w:val="subscript"/>
          <w:lang w:eastAsia="en-US"/>
        </w:rPr>
        <w:t>p</w:t>
      </w:r>
      <w:r w:rsidRPr="00877D44">
        <w:rPr>
          <w:lang w:eastAsia="en-US"/>
        </w:rPr>
        <w:t>)</w:t>
      </w:r>
      <w:r w:rsidR="00CB0C05">
        <w:rPr>
          <w:lang w:eastAsia="en-US"/>
        </w:rPr>
        <w:t xml:space="preserve"> </w:t>
      </w:r>
      <w:r w:rsidR="00CB0C05">
        <w:t>za posamezen sklop</w:t>
      </w:r>
      <w:r w:rsidR="00CB0C05">
        <w:rPr>
          <w:lang w:eastAsia="en-US"/>
        </w:rPr>
        <w:t xml:space="preserve"> (obe </w:t>
      </w:r>
      <w:r w:rsidR="00CB0C05">
        <w:t xml:space="preserve">razvidni iz </w:t>
      </w:r>
      <w:r w:rsidR="00CB0C05" w:rsidRPr="00DC7505">
        <w:t>obrazc</w:t>
      </w:r>
      <w:r w:rsidR="00CB0C05">
        <w:t>a</w:t>
      </w:r>
      <w:r w:rsidR="00CB0C05" w:rsidRPr="00DC7505">
        <w:t xml:space="preserve"> št. 1 »Ponudbeni predračun« </w:t>
      </w:r>
      <w:r w:rsidR="00CB0C05">
        <w:t>oziroma</w:t>
      </w:r>
      <w:r w:rsidR="00CB0C05" w:rsidRPr="00DC7505">
        <w:t xml:space="preserve"> obrazc</w:t>
      </w:r>
      <w:r w:rsidR="00CB0C05">
        <w:t>a</w:t>
      </w:r>
      <w:r w:rsidR="00CB0C05" w:rsidRPr="00DC7505">
        <w:t xml:space="preserve"> »Opisi opreme«</w:t>
      </w:r>
      <w:r w:rsidR="00CB0C05">
        <w:t>),</w:t>
      </w:r>
      <w:r w:rsidRPr="00877D44">
        <w:rPr>
          <w:lang w:eastAsia="en-US"/>
        </w:rPr>
        <w:t xml:space="preserve"> izračunano na sledeči način: </w:t>
      </w:r>
    </w:p>
    <w:p w14:paraId="2117895C" w14:textId="77777777" w:rsidR="0015091F" w:rsidRPr="00877D44" w:rsidRDefault="0015091F" w:rsidP="0015091F">
      <w:pPr>
        <w:pStyle w:val="Odstavekseznama"/>
        <w:spacing w:line="260" w:lineRule="atLeast"/>
        <w:ind w:left="426"/>
        <w:rPr>
          <w:lang w:eastAsia="en-US"/>
        </w:rPr>
      </w:pPr>
    </w:p>
    <w:p w14:paraId="2736B0DC" w14:textId="7B0C17E3" w:rsidR="0015091F" w:rsidRPr="00877D44" w:rsidRDefault="0015091F" w:rsidP="0015091F">
      <w:pPr>
        <w:jc w:val="center"/>
        <w:rPr>
          <w:b/>
          <w:bCs/>
        </w:rPr>
      </w:pPr>
      <w:r w:rsidRPr="00877D44">
        <w:rPr>
          <w:b/>
          <w:bCs/>
        </w:rPr>
        <w:t xml:space="preserve">C = </w:t>
      </w:r>
      <w:r w:rsidR="008661E0">
        <w:rPr>
          <w:b/>
          <w:bCs/>
        </w:rPr>
        <w:t>70</w:t>
      </w:r>
      <w:r w:rsidRPr="00877D44">
        <w:rPr>
          <w:b/>
          <w:bCs/>
        </w:rPr>
        <w:t xml:space="preserve"> x (C</w:t>
      </w:r>
      <w:r w:rsidRPr="00877D44">
        <w:rPr>
          <w:b/>
          <w:bCs/>
          <w:vertAlign w:val="subscript"/>
        </w:rPr>
        <w:t>min</w:t>
      </w:r>
      <w:r w:rsidRPr="00877D44">
        <w:rPr>
          <w:b/>
          <w:bCs/>
        </w:rPr>
        <w:t xml:space="preserve"> / C</w:t>
      </w:r>
      <w:r w:rsidRPr="00877D44">
        <w:rPr>
          <w:b/>
          <w:bCs/>
          <w:vertAlign w:val="subscript"/>
        </w:rPr>
        <w:t>p</w:t>
      </w:r>
      <w:r w:rsidRPr="00877D44">
        <w:rPr>
          <w:b/>
          <w:bCs/>
        </w:rPr>
        <w:t xml:space="preserve">) </w:t>
      </w:r>
    </w:p>
    <w:p w14:paraId="76A4B167" w14:textId="77777777" w:rsidR="0015091F" w:rsidRPr="00877D44" w:rsidRDefault="0015091F" w:rsidP="0015091F">
      <w:pPr>
        <w:pStyle w:val="Odstavekseznama"/>
        <w:spacing w:line="260" w:lineRule="atLeast"/>
        <w:ind w:left="426"/>
      </w:pPr>
    </w:p>
    <w:p w14:paraId="0196E53A" w14:textId="63A27CAA" w:rsidR="00900F13" w:rsidRPr="0075473D" w:rsidRDefault="00900F13" w:rsidP="00A35CFC">
      <w:pPr>
        <w:pStyle w:val="Odstavekseznama"/>
        <w:numPr>
          <w:ilvl w:val="0"/>
          <w:numId w:val="41"/>
        </w:numPr>
        <w:spacing w:line="260" w:lineRule="atLeast"/>
        <w:ind w:left="426"/>
        <w:rPr>
          <w:lang w:eastAsia="en-US"/>
        </w:rPr>
      </w:pPr>
      <w:r w:rsidRPr="0075473D">
        <w:rPr>
          <w:lang w:eastAsia="en-US"/>
        </w:rPr>
        <w:t xml:space="preserve">Pri </w:t>
      </w:r>
      <w:r w:rsidR="0015091F" w:rsidRPr="0075473D">
        <w:rPr>
          <w:lang w:eastAsia="en-US"/>
        </w:rPr>
        <w:t>vrednotenju merila i</w:t>
      </w:r>
      <w:r w:rsidRPr="0075473D">
        <w:rPr>
          <w:lang w:eastAsia="en-US"/>
        </w:rPr>
        <w:t>zpolnjevanj</w:t>
      </w:r>
      <w:r w:rsidR="0015091F" w:rsidRPr="0075473D">
        <w:rPr>
          <w:lang w:eastAsia="en-US"/>
        </w:rPr>
        <w:t>a</w:t>
      </w:r>
      <w:r w:rsidRPr="0075473D">
        <w:rPr>
          <w:lang w:eastAsia="en-US"/>
        </w:rPr>
        <w:t xml:space="preserve"> dodatnih tehničnih kriterijev ponujene </w:t>
      </w:r>
      <w:r w:rsidR="008661E0">
        <w:rPr>
          <w:lang w:eastAsia="en-US"/>
        </w:rPr>
        <w:t>opreme</w:t>
      </w:r>
      <w:r w:rsidRPr="0075473D">
        <w:rPr>
          <w:lang w:eastAsia="en-US"/>
        </w:rPr>
        <w:t xml:space="preserve"> </w:t>
      </w:r>
      <w:r w:rsidR="0015091F" w:rsidRPr="0075473D">
        <w:rPr>
          <w:lang w:eastAsia="en-US"/>
        </w:rPr>
        <w:t>se ocenjujejo</w:t>
      </w:r>
      <w:r w:rsidRPr="0075473D">
        <w:rPr>
          <w:lang w:eastAsia="en-US"/>
        </w:rPr>
        <w:t xml:space="preserve"> kriteriji, ki so podrobneje opisani v </w:t>
      </w:r>
      <w:r w:rsidR="001D7695">
        <w:rPr>
          <w:lang w:eastAsia="en-US"/>
        </w:rPr>
        <w:t>obrazcu O</w:t>
      </w:r>
      <w:r w:rsidR="008661E0">
        <w:rPr>
          <w:lang w:eastAsia="en-US"/>
        </w:rPr>
        <w:t>pis</w:t>
      </w:r>
      <w:r w:rsidR="001D7695">
        <w:rPr>
          <w:lang w:eastAsia="en-US"/>
        </w:rPr>
        <w:t>i</w:t>
      </w:r>
      <w:r w:rsidR="008661E0">
        <w:rPr>
          <w:lang w:eastAsia="en-US"/>
        </w:rPr>
        <w:t xml:space="preserve"> opreme</w:t>
      </w:r>
      <w:r w:rsidR="001D7695">
        <w:rPr>
          <w:lang w:eastAsia="en-US"/>
        </w:rPr>
        <w:t xml:space="preserve"> za predmetne sklope</w:t>
      </w:r>
      <w:r w:rsidR="00491DE6" w:rsidRPr="0075473D">
        <w:rPr>
          <w:lang w:eastAsia="en-US"/>
        </w:rPr>
        <w:t>.</w:t>
      </w:r>
    </w:p>
    <w:p w14:paraId="61B6D657" w14:textId="77777777" w:rsidR="00B822B6" w:rsidRPr="00877D44" w:rsidRDefault="00B822B6" w:rsidP="0009694A"/>
    <w:p w14:paraId="3E49BAC5" w14:textId="77777777" w:rsidR="008F007C" w:rsidRPr="00877D44" w:rsidRDefault="008F007C" w:rsidP="002830CE">
      <w:pPr>
        <w:pStyle w:val="PODNASLOVI"/>
        <w:ind w:left="426" w:hanging="426"/>
      </w:pPr>
      <w:bookmarkStart w:id="94" w:name="_Toc449336596"/>
      <w:bookmarkStart w:id="95" w:name="_Toc193235789"/>
      <w:r w:rsidRPr="00877D44">
        <w:t>PONUDBA</w:t>
      </w:r>
      <w:bookmarkEnd w:id="94"/>
      <w:bookmarkEnd w:id="95"/>
    </w:p>
    <w:p w14:paraId="2D8EF860" w14:textId="77777777" w:rsidR="008F592D" w:rsidRPr="00877D44" w:rsidRDefault="008F592D" w:rsidP="00F16AF8">
      <w:pPr>
        <w:pStyle w:val="n4"/>
        <w:numPr>
          <w:ilvl w:val="0"/>
          <w:numId w:val="0"/>
        </w:numPr>
        <w:ind w:left="426"/>
      </w:pPr>
    </w:p>
    <w:p w14:paraId="60DB486D" w14:textId="77777777" w:rsidR="008F007C" w:rsidRPr="00877D44" w:rsidRDefault="008F007C" w:rsidP="00F53CCE">
      <w:pPr>
        <w:pStyle w:val="n4"/>
        <w:numPr>
          <w:ilvl w:val="1"/>
          <w:numId w:val="21"/>
        </w:numPr>
        <w:ind w:left="567" w:hanging="567"/>
        <w:rPr>
          <w:b/>
        </w:rPr>
      </w:pPr>
      <w:bookmarkStart w:id="96" w:name="_Toc454910631"/>
      <w:bookmarkStart w:id="97" w:name="_Toc454913967"/>
      <w:bookmarkStart w:id="98" w:name="_Toc454914850"/>
      <w:bookmarkStart w:id="99" w:name="_Toc455136030"/>
      <w:bookmarkStart w:id="100" w:name="_Toc454910632"/>
      <w:bookmarkStart w:id="101" w:name="_Toc454913968"/>
      <w:bookmarkStart w:id="102" w:name="_Toc454914851"/>
      <w:bookmarkStart w:id="103" w:name="_Toc455136031"/>
      <w:bookmarkStart w:id="104" w:name="_Toc449336597"/>
      <w:bookmarkEnd w:id="96"/>
      <w:bookmarkEnd w:id="97"/>
      <w:bookmarkEnd w:id="98"/>
      <w:bookmarkEnd w:id="99"/>
      <w:bookmarkEnd w:id="100"/>
      <w:bookmarkEnd w:id="101"/>
      <w:bookmarkEnd w:id="102"/>
      <w:bookmarkEnd w:id="103"/>
      <w:r w:rsidRPr="00877D44">
        <w:rPr>
          <w:b/>
        </w:rPr>
        <w:t>Ponudbena dokumentacija</w:t>
      </w:r>
      <w:bookmarkEnd w:id="104"/>
    </w:p>
    <w:p w14:paraId="5776575C" w14:textId="77777777" w:rsidR="0051597A" w:rsidRPr="00877D44" w:rsidRDefault="0051597A" w:rsidP="0051597A">
      <w:pPr>
        <w:pStyle w:val="n4"/>
        <w:numPr>
          <w:ilvl w:val="0"/>
          <w:numId w:val="0"/>
        </w:numPr>
        <w:ind w:left="426"/>
      </w:pPr>
    </w:p>
    <w:p w14:paraId="7202557C" w14:textId="77777777" w:rsidR="008F007C" w:rsidRPr="00877D44" w:rsidRDefault="008F007C" w:rsidP="00D37134">
      <w:r w:rsidRPr="00877D44">
        <w:t>Ponudbeno dokumentacijo sestavljajo naslednji dokumenti:</w:t>
      </w:r>
    </w:p>
    <w:p w14:paraId="5E9679EB" w14:textId="37337A75" w:rsidR="00E910F9" w:rsidRPr="00877D44" w:rsidRDefault="00E910F9" w:rsidP="00A35CFC">
      <w:pPr>
        <w:numPr>
          <w:ilvl w:val="0"/>
          <w:numId w:val="26"/>
        </w:numPr>
        <w:suppressAutoHyphens/>
        <w:ind w:left="426"/>
        <w:rPr>
          <w:lang w:eastAsia="zh-CN"/>
        </w:rPr>
      </w:pPr>
      <w:r w:rsidRPr="00877D44">
        <w:rPr>
          <w:lang w:eastAsia="zh-CN"/>
        </w:rPr>
        <w:t>izpolnjen obrazec št. 1 »Ponudb</w:t>
      </w:r>
      <w:r w:rsidR="00DA78DC" w:rsidRPr="00877D44">
        <w:rPr>
          <w:lang w:eastAsia="zh-CN"/>
        </w:rPr>
        <w:t>eni predračun</w:t>
      </w:r>
      <w:r w:rsidR="00823E6A" w:rsidRPr="00877D44">
        <w:rPr>
          <w:lang w:eastAsia="zh-CN"/>
        </w:rPr>
        <w:t>«</w:t>
      </w:r>
      <w:r w:rsidR="006C0532">
        <w:rPr>
          <w:lang w:eastAsia="zh-CN"/>
        </w:rPr>
        <w:t xml:space="preserve"> </w:t>
      </w:r>
      <w:r w:rsidR="007F3A3E">
        <w:rPr>
          <w:lang w:eastAsia="zh-CN"/>
        </w:rPr>
        <w:t xml:space="preserve">in obrazec »Opisi opreme« </w:t>
      </w:r>
      <w:r w:rsidR="006C0532" w:rsidRPr="005524AE">
        <w:t>(za sklop, za katerega se oddaja ponudba)</w:t>
      </w:r>
      <w:r w:rsidRPr="00877D44">
        <w:rPr>
          <w:lang w:eastAsia="zh-CN"/>
        </w:rPr>
        <w:t>;</w:t>
      </w:r>
    </w:p>
    <w:p w14:paraId="4DD02096" w14:textId="77777777" w:rsidR="00E910F9" w:rsidRPr="00877D44" w:rsidRDefault="00E910F9" w:rsidP="00A35CFC">
      <w:pPr>
        <w:numPr>
          <w:ilvl w:val="0"/>
          <w:numId w:val="26"/>
        </w:numPr>
        <w:suppressAutoHyphens/>
        <w:ind w:left="426"/>
        <w:rPr>
          <w:lang w:eastAsia="zh-CN"/>
        </w:rPr>
      </w:pPr>
      <w:r w:rsidRPr="00877D44">
        <w:rPr>
          <w:lang w:eastAsia="zh-CN"/>
        </w:rPr>
        <w:t xml:space="preserve">izpolnjen obrazec »ESPD« (za vse gospodarske subjekte v ponudbi); </w:t>
      </w:r>
    </w:p>
    <w:p w14:paraId="447EE9C4" w14:textId="46A7D5C6" w:rsidR="00E910F9" w:rsidRPr="00877D44" w:rsidRDefault="00E910F9" w:rsidP="00A35CFC">
      <w:pPr>
        <w:numPr>
          <w:ilvl w:val="0"/>
          <w:numId w:val="26"/>
        </w:numPr>
        <w:suppressAutoHyphens/>
        <w:ind w:left="426"/>
        <w:rPr>
          <w:lang w:eastAsia="zh-CN"/>
        </w:rPr>
      </w:pPr>
      <w:r w:rsidRPr="00877D44">
        <w:rPr>
          <w:lang w:eastAsia="zh-CN"/>
        </w:rPr>
        <w:t>izpolnjen obrazec št. 2 »</w:t>
      </w:r>
      <w:r w:rsidR="0074597B" w:rsidRPr="00877D44">
        <w:t>Soglasje / izjava podizvajalca o neposrednem plačilu</w:t>
      </w:r>
      <w:r w:rsidRPr="00877D44">
        <w:rPr>
          <w:lang w:eastAsia="zh-CN"/>
        </w:rPr>
        <w:t xml:space="preserve">« (v primeru, da ponudnik nastopa s podizvajalci); </w:t>
      </w:r>
    </w:p>
    <w:p w14:paraId="393DA0C0" w14:textId="4C3A3F1D" w:rsidR="00C56CE7" w:rsidRDefault="00C56CE7" w:rsidP="00A35CFC">
      <w:pPr>
        <w:pStyle w:val="Odstavekseznama"/>
        <w:numPr>
          <w:ilvl w:val="0"/>
          <w:numId w:val="26"/>
        </w:numPr>
        <w:ind w:left="426"/>
        <w:rPr>
          <w:lang w:eastAsia="zh-CN"/>
        </w:rPr>
      </w:pPr>
      <w:r w:rsidRPr="00877D44">
        <w:rPr>
          <w:lang w:eastAsia="zh-CN"/>
        </w:rPr>
        <w:t xml:space="preserve">izpolnjen obrazec št. </w:t>
      </w:r>
      <w:r w:rsidR="00AF7C0F">
        <w:rPr>
          <w:lang w:eastAsia="zh-CN"/>
        </w:rPr>
        <w:t>3</w:t>
      </w:r>
      <w:r w:rsidRPr="00877D44">
        <w:rPr>
          <w:lang w:eastAsia="zh-CN"/>
        </w:rPr>
        <w:t xml:space="preserve"> »Izjava gospodarskega subjekta«;</w:t>
      </w:r>
    </w:p>
    <w:p w14:paraId="704D4208" w14:textId="75BA57F4" w:rsidR="0018409B" w:rsidRPr="00877D44" w:rsidRDefault="006C0532" w:rsidP="00A35CFC">
      <w:pPr>
        <w:pStyle w:val="Odstavekseznama"/>
        <w:numPr>
          <w:ilvl w:val="0"/>
          <w:numId w:val="26"/>
        </w:numPr>
        <w:ind w:left="426"/>
        <w:rPr>
          <w:bCs/>
          <w:lang w:eastAsia="zh-CN"/>
        </w:rPr>
      </w:pPr>
      <w:r>
        <w:rPr>
          <w:bCs/>
          <w:lang w:eastAsia="zh-CN"/>
        </w:rPr>
        <w:lastRenderedPageBreak/>
        <w:t>certifikat o usposobljenosti serviserja</w:t>
      </w:r>
      <w:r w:rsidR="0018409B" w:rsidRPr="00877D44">
        <w:rPr>
          <w:bCs/>
          <w:lang w:eastAsia="zh-CN"/>
        </w:rPr>
        <w:t>;</w:t>
      </w:r>
    </w:p>
    <w:p w14:paraId="48C5B9E3" w14:textId="265D4D53" w:rsidR="00E910F9" w:rsidRPr="00EC11C2" w:rsidRDefault="00E910F9" w:rsidP="00A35CFC">
      <w:pPr>
        <w:numPr>
          <w:ilvl w:val="0"/>
          <w:numId w:val="26"/>
        </w:numPr>
        <w:suppressAutoHyphens/>
        <w:ind w:left="426"/>
        <w:rPr>
          <w:lang w:eastAsia="zh-CN"/>
        </w:rPr>
      </w:pPr>
      <w:r w:rsidRPr="00EC11C2">
        <w:rPr>
          <w:lang w:eastAsia="zh-CN"/>
        </w:rPr>
        <w:t xml:space="preserve">podpisan »Osnutek pogodbe za </w:t>
      </w:r>
      <w:r w:rsidR="006C0532" w:rsidRPr="00EC11C2">
        <w:rPr>
          <w:lang w:eastAsia="zh-CN"/>
        </w:rPr>
        <w:t>dobavo, namestitev</w:t>
      </w:r>
      <w:r w:rsidR="00D53D1B" w:rsidRPr="00EC11C2">
        <w:rPr>
          <w:lang w:eastAsia="zh-CN"/>
        </w:rPr>
        <w:t xml:space="preserve"> in garancijsko vzdrževanje </w:t>
      </w:r>
      <w:r w:rsidR="006C0532" w:rsidRPr="00EC11C2">
        <w:rPr>
          <w:lang w:eastAsia="zh-CN"/>
        </w:rPr>
        <w:t>opreme</w:t>
      </w:r>
      <w:r w:rsidRPr="00EC11C2">
        <w:rPr>
          <w:lang w:eastAsia="zh-CN"/>
        </w:rPr>
        <w:t>«;</w:t>
      </w:r>
    </w:p>
    <w:p w14:paraId="64791EC4" w14:textId="551B7264" w:rsidR="00E910F9" w:rsidRPr="00EC11C2" w:rsidRDefault="00E910F9" w:rsidP="00A35CFC">
      <w:pPr>
        <w:numPr>
          <w:ilvl w:val="0"/>
          <w:numId w:val="26"/>
        </w:numPr>
        <w:suppressAutoHyphens/>
        <w:ind w:left="426"/>
        <w:rPr>
          <w:lang w:eastAsia="zh-CN"/>
        </w:rPr>
      </w:pPr>
      <w:r w:rsidRPr="00EC11C2">
        <w:rPr>
          <w:lang w:eastAsia="zh-CN"/>
        </w:rPr>
        <w:t xml:space="preserve">podpisan »Osnutek pogodbe </w:t>
      </w:r>
      <w:r w:rsidR="00A73F23" w:rsidRPr="00EC11C2">
        <w:rPr>
          <w:lang w:eastAsia="zh-CN"/>
        </w:rPr>
        <w:t xml:space="preserve">o vzdrževanju </w:t>
      </w:r>
      <w:r w:rsidR="006C0532" w:rsidRPr="00EC11C2">
        <w:rPr>
          <w:lang w:eastAsia="zh-CN"/>
        </w:rPr>
        <w:t>opreme</w:t>
      </w:r>
      <w:r w:rsidR="00A73F23" w:rsidRPr="00EC11C2">
        <w:rPr>
          <w:lang w:eastAsia="zh-CN"/>
        </w:rPr>
        <w:t xml:space="preserve"> po poteku garancijskega roka</w:t>
      </w:r>
      <w:r w:rsidRPr="00EC11C2">
        <w:rPr>
          <w:lang w:eastAsia="zh-CN"/>
        </w:rPr>
        <w:t>«;</w:t>
      </w:r>
    </w:p>
    <w:p w14:paraId="716C9463" w14:textId="0C2CEE90" w:rsidR="00E910F9" w:rsidRPr="005E7E9E" w:rsidRDefault="00A9787F" w:rsidP="00A35CFC">
      <w:pPr>
        <w:numPr>
          <w:ilvl w:val="0"/>
          <w:numId w:val="26"/>
        </w:numPr>
        <w:suppressAutoHyphens/>
        <w:ind w:left="426"/>
        <w:rPr>
          <w:lang w:eastAsia="zh-CN"/>
        </w:rPr>
      </w:pPr>
      <w:r w:rsidRPr="005E7E9E">
        <w:rPr>
          <w:lang w:eastAsia="zh-CN"/>
        </w:rPr>
        <w:t>d</w:t>
      </w:r>
      <w:r w:rsidR="00E910F9" w:rsidRPr="005E7E9E">
        <w:rPr>
          <w:lang w:eastAsia="zh-CN"/>
        </w:rPr>
        <w:t xml:space="preserve">okazila </w:t>
      </w:r>
      <w:r w:rsidR="005E7E9E" w:rsidRPr="005E7E9E">
        <w:rPr>
          <w:rFonts w:eastAsia="Arial Unicode MS"/>
          <w:lang w:eastAsia="x-none"/>
        </w:rPr>
        <w:t>v skladu z zahtevami iz Posebnega dela dokumentacije</w:t>
      </w:r>
      <w:r w:rsidR="00E910F9" w:rsidRPr="005E7E9E">
        <w:rPr>
          <w:lang w:eastAsia="zh-CN"/>
        </w:rPr>
        <w:t>;</w:t>
      </w:r>
    </w:p>
    <w:p w14:paraId="040B1B62" w14:textId="77777777" w:rsidR="008A30C0" w:rsidRPr="00355F68" w:rsidRDefault="00A9787F" w:rsidP="00A35CFC">
      <w:pPr>
        <w:numPr>
          <w:ilvl w:val="0"/>
          <w:numId w:val="26"/>
        </w:numPr>
        <w:suppressAutoHyphens/>
        <w:ind w:left="426"/>
        <w:rPr>
          <w:lang w:eastAsia="zh-CN"/>
        </w:rPr>
      </w:pPr>
      <w:r w:rsidRPr="00355F68">
        <w:rPr>
          <w:lang w:eastAsia="zh-CN"/>
        </w:rPr>
        <w:t>s</w:t>
      </w:r>
      <w:r w:rsidR="00F0685A" w:rsidRPr="00355F68">
        <w:rPr>
          <w:lang w:eastAsia="zh-CN"/>
        </w:rPr>
        <w:t>eznam</w:t>
      </w:r>
      <w:r w:rsidR="00E910F9" w:rsidRPr="00355F68">
        <w:rPr>
          <w:lang w:eastAsia="zh-CN"/>
        </w:rPr>
        <w:t xml:space="preserve"> vseh zahtevanih preventivni</w:t>
      </w:r>
      <w:r w:rsidR="00413A12" w:rsidRPr="00355F68">
        <w:rPr>
          <w:lang w:eastAsia="zh-CN"/>
        </w:rPr>
        <w:t>h vzdrževalnih del proizvajalca</w:t>
      </w:r>
      <w:r w:rsidR="008A30C0" w:rsidRPr="00355F68">
        <w:rPr>
          <w:lang w:eastAsia="zh-CN"/>
        </w:rPr>
        <w:t>;</w:t>
      </w:r>
    </w:p>
    <w:p w14:paraId="16F7F70C" w14:textId="6B957673" w:rsidR="00FB006C" w:rsidRPr="00131161" w:rsidRDefault="008A30C0" w:rsidP="00A35CFC">
      <w:pPr>
        <w:numPr>
          <w:ilvl w:val="0"/>
          <w:numId w:val="26"/>
        </w:numPr>
        <w:suppressAutoHyphens/>
        <w:ind w:left="426"/>
        <w:rPr>
          <w:lang w:eastAsia="zh-CN"/>
        </w:rPr>
      </w:pPr>
      <w:r w:rsidRPr="00355F68">
        <w:rPr>
          <w:lang w:eastAsia="zh-CN"/>
        </w:rPr>
        <w:t>cenik rezervnih delov</w:t>
      </w:r>
      <w:r w:rsidR="00355F68" w:rsidRPr="00355F68">
        <w:rPr>
          <w:lang w:eastAsia="zh-CN"/>
        </w:rPr>
        <w:t xml:space="preserve"> in potrošnega materiala</w:t>
      </w:r>
      <w:r w:rsidR="00355F68">
        <w:rPr>
          <w:lang w:eastAsia="zh-CN"/>
        </w:rPr>
        <w:t>.</w:t>
      </w:r>
    </w:p>
    <w:p w14:paraId="34D22AE9" w14:textId="77777777" w:rsidR="008F007C" w:rsidRPr="00877D44" w:rsidRDefault="008F007C" w:rsidP="00D37134"/>
    <w:p w14:paraId="7DC4F8D8" w14:textId="77777777" w:rsidR="008F007C" w:rsidRPr="00877D44" w:rsidRDefault="008F007C" w:rsidP="00D37134">
      <w:r w:rsidRPr="00877D44">
        <w:t>Na poziv naročnika bo moral izbrani ponudnik v postopku javnega naročanja ali pri izvajanju javnega naročila, v roku osmih dni od prejema poziva, posredovati podatke o:</w:t>
      </w:r>
    </w:p>
    <w:p w14:paraId="088B6C42" w14:textId="77777777" w:rsidR="008F007C" w:rsidRPr="00877D44" w:rsidRDefault="008F007C" w:rsidP="00F53CCE">
      <w:pPr>
        <w:numPr>
          <w:ilvl w:val="1"/>
          <w:numId w:val="18"/>
        </w:numPr>
        <w:tabs>
          <w:tab w:val="clear" w:pos="1440"/>
          <w:tab w:val="num" w:pos="567"/>
        </w:tabs>
        <w:ind w:left="567"/>
      </w:pPr>
      <w:r w:rsidRPr="00877D44">
        <w:t>svojih ustanoviteljih, družbenikih, delničarjih, komanditistih ali drugih lastnikih in podatke o lastniških deležih navedenih oseb;</w:t>
      </w:r>
    </w:p>
    <w:p w14:paraId="67C4E821" w14:textId="77777777" w:rsidR="008F007C" w:rsidRPr="00877D44" w:rsidRDefault="008F007C" w:rsidP="00F53CCE">
      <w:pPr>
        <w:numPr>
          <w:ilvl w:val="1"/>
          <w:numId w:val="18"/>
        </w:numPr>
        <w:tabs>
          <w:tab w:val="clear" w:pos="1440"/>
          <w:tab w:val="num" w:pos="567"/>
        </w:tabs>
        <w:ind w:left="567"/>
      </w:pPr>
      <w:r w:rsidRPr="00877D44">
        <w:t>gospodarskih subjektih, za katere se glede na določbe zakona, ki ureja gospodarske družbe, šteje, da so z njim povezane družbe.</w:t>
      </w:r>
    </w:p>
    <w:p w14:paraId="080A371F" w14:textId="77777777" w:rsidR="008F007C" w:rsidRPr="00877D44" w:rsidRDefault="008F007C" w:rsidP="00D37134"/>
    <w:p w14:paraId="0AF160C7" w14:textId="0B1E2FE6" w:rsidR="008F007C" w:rsidRPr="00877D44" w:rsidRDefault="003F7C39" w:rsidP="00D37134">
      <w:r w:rsidRPr="00877D44">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8F007C" w:rsidRPr="00877D44">
        <w:t>.</w:t>
      </w:r>
    </w:p>
    <w:p w14:paraId="691A74D4" w14:textId="77777777" w:rsidR="008F007C" w:rsidRPr="00877D44" w:rsidRDefault="008F007C" w:rsidP="00D37134"/>
    <w:p w14:paraId="3700CE3F" w14:textId="77777777" w:rsidR="008F007C" w:rsidRPr="00877D44" w:rsidRDefault="008F007C" w:rsidP="00F53CCE">
      <w:pPr>
        <w:pStyle w:val="n4"/>
        <w:numPr>
          <w:ilvl w:val="1"/>
          <w:numId w:val="21"/>
        </w:numPr>
        <w:ind w:hanging="855"/>
        <w:rPr>
          <w:b/>
        </w:rPr>
      </w:pPr>
      <w:bookmarkStart w:id="105" w:name="_Toc449336598"/>
      <w:r w:rsidRPr="00877D44">
        <w:rPr>
          <w:b/>
        </w:rPr>
        <w:t>Sestavljanje ponudbe</w:t>
      </w:r>
      <w:bookmarkEnd w:id="105"/>
    </w:p>
    <w:p w14:paraId="34F50993" w14:textId="77777777" w:rsidR="008F007C" w:rsidRPr="00877D44" w:rsidRDefault="008F007C" w:rsidP="00D37134"/>
    <w:p w14:paraId="377D1934" w14:textId="77777777" w:rsidR="008F007C" w:rsidRPr="00877D44" w:rsidRDefault="008F007C" w:rsidP="00F53CCE">
      <w:pPr>
        <w:numPr>
          <w:ilvl w:val="2"/>
          <w:numId w:val="21"/>
        </w:numPr>
        <w:ind w:left="709"/>
        <w:rPr>
          <w:rFonts w:eastAsia="Arial Unicode MS"/>
          <w:b/>
        </w:rPr>
      </w:pPr>
      <w:bookmarkStart w:id="106" w:name="_Toc449336600"/>
      <w:r w:rsidRPr="00877D44">
        <w:rPr>
          <w:rFonts w:eastAsia="Arial Unicode MS"/>
          <w:b/>
        </w:rPr>
        <w:t>Obrazec »ESPD« -  za vse gospodarske subjekte</w:t>
      </w:r>
      <w:bookmarkEnd w:id="106"/>
    </w:p>
    <w:p w14:paraId="553CC0B2" w14:textId="77777777" w:rsidR="009F7460" w:rsidRPr="00877D44" w:rsidRDefault="009F7460" w:rsidP="00D37134"/>
    <w:p w14:paraId="16B96095" w14:textId="2427ED3C" w:rsidR="008F007C" w:rsidRPr="00877D44" w:rsidRDefault="004A7FBF" w:rsidP="00D37134">
      <w:r w:rsidRPr="00877D44">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r w:rsidR="008F007C" w:rsidRPr="00877D44">
        <w:t xml:space="preserve">. </w:t>
      </w:r>
    </w:p>
    <w:p w14:paraId="60BAE787" w14:textId="77777777" w:rsidR="009F7460" w:rsidRPr="00877D44" w:rsidRDefault="009F7460" w:rsidP="00D37134"/>
    <w:p w14:paraId="7D51171B" w14:textId="77777777" w:rsidR="009F7460" w:rsidRPr="00877D44" w:rsidRDefault="009F7460" w:rsidP="00D37134">
      <w:r w:rsidRPr="00877D44">
        <w:t xml:space="preserve">Navedbe v ESPD in/ali dokazila, ki ji predloži gospodarski subjekt, morajo biti veljavni. </w:t>
      </w:r>
    </w:p>
    <w:p w14:paraId="2AF06AAF" w14:textId="77777777" w:rsidR="009F7460" w:rsidRPr="00877D44" w:rsidRDefault="009F7460" w:rsidP="00D37134"/>
    <w:p w14:paraId="6439896C" w14:textId="651246E7" w:rsidR="009F7460" w:rsidRPr="00877D44" w:rsidRDefault="004A7FBF" w:rsidP="00D37134">
      <w:r w:rsidRPr="00877D44">
        <w:rPr>
          <w:rFonts w:eastAsia="Calibri" w:cs="Times New Roman"/>
          <w:szCs w:val="22"/>
          <w:lang w:eastAsia="en-US"/>
        </w:rPr>
        <w:t xml:space="preserve">Gospodarski subjekt naročnikov obrazec ESPD (datoteka XML) uvozi na spletni strani sistema e-JN: </w:t>
      </w:r>
      <w:hyperlink r:id="rId15" w:history="1">
        <w:r w:rsidRPr="00877D44">
          <w:rPr>
            <w:rStyle w:val="Hiperpovezava"/>
            <w:color w:val="auto"/>
          </w:rPr>
          <w:t>https://ejn.gov.si/espd/</w:t>
        </w:r>
      </w:hyperlink>
      <w:r w:rsidRPr="00877D44">
        <w:t xml:space="preserve"> </w:t>
      </w:r>
      <w:r w:rsidRPr="00877D44">
        <w:rPr>
          <w:rFonts w:eastAsia="Calibri" w:cs="Times New Roman"/>
          <w:szCs w:val="22"/>
          <w:lang w:eastAsia="en-US"/>
        </w:rPr>
        <w:t>in v njega neposredno vnese zahtevane podatke</w:t>
      </w:r>
      <w:r w:rsidR="009F7460" w:rsidRPr="00877D44">
        <w:t xml:space="preserve">. </w:t>
      </w:r>
    </w:p>
    <w:p w14:paraId="0E59E9E0" w14:textId="77777777" w:rsidR="008F592D" w:rsidRPr="00877D44" w:rsidRDefault="008F592D" w:rsidP="00D37134"/>
    <w:p w14:paraId="7EBD26DD" w14:textId="77777777" w:rsidR="004A7FBF" w:rsidRPr="00877D44" w:rsidRDefault="004A7FBF" w:rsidP="004A7FBF">
      <w:r w:rsidRPr="00877D44">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88EDFD" w14:textId="77777777" w:rsidR="004A7FBF" w:rsidRPr="00877D44" w:rsidRDefault="004A7FBF" w:rsidP="004A7FBF"/>
    <w:p w14:paraId="551EC692" w14:textId="77777777" w:rsidR="004A7FBF" w:rsidRPr="00877D44" w:rsidRDefault="004A7FBF" w:rsidP="004A7FBF">
      <w:r w:rsidRPr="00877D4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8B4A9B4" w14:textId="77777777" w:rsidR="004A7FBF" w:rsidRPr="00877D44" w:rsidRDefault="004A7FBF" w:rsidP="004A7FBF"/>
    <w:p w14:paraId="65DF2FFC" w14:textId="77777777" w:rsidR="004A7FBF" w:rsidRPr="00877D44" w:rsidRDefault="004A7FBF" w:rsidP="004A7FBF">
      <w:r w:rsidRPr="00877D44">
        <w:t xml:space="preserve">Za ostale sodelujoče ponudnik v razdelek »Sodelujoči«, del »ESPD – ostali sodelujoči« priloži podpisane ESPD v pdf. obliki, ali v elektronski obliki podpisan xml. </w:t>
      </w:r>
    </w:p>
    <w:p w14:paraId="3E40CF55" w14:textId="77777777" w:rsidR="004A7FBF" w:rsidRPr="00877D44" w:rsidRDefault="004A7FBF" w:rsidP="004A7FBF">
      <w:pPr>
        <w:rPr>
          <w:b/>
        </w:rPr>
      </w:pPr>
    </w:p>
    <w:p w14:paraId="575EC239" w14:textId="77777777" w:rsidR="004A7FBF" w:rsidRPr="00877D44" w:rsidRDefault="004A7FBF" w:rsidP="004A7FBF">
      <w:pPr>
        <w:rPr>
          <w:b/>
        </w:rPr>
      </w:pPr>
      <w:r w:rsidRPr="00877D44">
        <w:rPr>
          <w:b/>
        </w:rPr>
        <w:lastRenderedPageBreak/>
        <w:t xml:space="preserve">OPOZORILO: Predložitev ESPD obrazca je obvezna za vse sodelujoče gospodarske subjekte. </w:t>
      </w:r>
    </w:p>
    <w:p w14:paraId="56B3D63A" w14:textId="77777777" w:rsidR="009F7460" w:rsidRPr="00877D44" w:rsidRDefault="009F7460" w:rsidP="00D37134"/>
    <w:p w14:paraId="4C2E5532" w14:textId="77777777" w:rsidR="009F7460" w:rsidRPr="00877D44" w:rsidRDefault="009F7460" w:rsidP="00F53CCE">
      <w:pPr>
        <w:numPr>
          <w:ilvl w:val="2"/>
          <w:numId w:val="21"/>
        </w:numPr>
        <w:ind w:left="709"/>
        <w:rPr>
          <w:rFonts w:eastAsia="Arial Unicode MS"/>
          <w:b/>
        </w:rPr>
      </w:pPr>
      <w:bookmarkStart w:id="107" w:name="_Toc449336601"/>
      <w:r w:rsidRPr="00877D44">
        <w:rPr>
          <w:rFonts w:eastAsia="Arial Unicode MS"/>
          <w:b/>
        </w:rPr>
        <w:t>Finančna zavarovanja</w:t>
      </w:r>
      <w:bookmarkEnd w:id="107"/>
    </w:p>
    <w:p w14:paraId="28874F1C" w14:textId="77777777" w:rsidR="009F7460" w:rsidRPr="00877D44" w:rsidRDefault="009F7460" w:rsidP="00D37134"/>
    <w:p w14:paraId="69F2A6E2" w14:textId="3F1B718C" w:rsidR="009F7460" w:rsidRPr="00877D44" w:rsidRDefault="009F7460" w:rsidP="000B1D1E">
      <w:r w:rsidRPr="00877D44">
        <w:t>Za z</w:t>
      </w:r>
      <w:r w:rsidR="000B1D1E" w:rsidRPr="00877D44">
        <w:t xml:space="preserve">avarovanje obveznosti ponudnika </w:t>
      </w:r>
      <w:r w:rsidR="008348FA" w:rsidRPr="00877D44">
        <w:t xml:space="preserve">je </w:t>
      </w:r>
      <w:r w:rsidR="00A876AD" w:rsidRPr="00877D44">
        <w:t>zahtevana predložitev bančne garancije kot instrumenta finančnega zavarovanja</w:t>
      </w:r>
      <w:r w:rsidR="00CE171F" w:rsidRPr="00877D44">
        <w:t>, ki jo izda banka s sedežem v EU</w:t>
      </w:r>
      <w:r w:rsidR="00A876AD" w:rsidRPr="00877D44">
        <w:t>.</w:t>
      </w:r>
      <w:r w:rsidR="00682273">
        <w:t xml:space="preserve"> </w:t>
      </w:r>
      <w:r w:rsidR="00682273" w:rsidRPr="00682273">
        <w:t>Bančna garancija mora biti unovčljiva v banki s sedežem v Republiki Sloveniji, pri čemer je zahteva za unovčenje lahko podana v slovenskem jeziku.</w:t>
      </w:r>
    </w:p>
    <w:p w14:paraId="1CF91168" w14:textId="77777777" w:rsidR="00C634A6" w:rsidRPr="00877D44" w:rsidRDefault="00C634A6" w:rsidP="00C634A6">
      <w:pPr>
        <w:ind w:left="720"/>
        <w:rPr>
          <w:color w:val="FF0000"/>
        </w:rPr>
      </w:pPr>
    </w:p>
    <w:p w14:paraId="1A1D8C70" w14:textId="0D858D85" w:rsidR="00C634A6" w:rsidRPr="00392B16" w:rsidRDefault="00CE171F" w:rsidP="009D7975">
      <w:r w:rsidRPr="00392B16">
        <w:t>Za vzdrževanje opreme</w:t>
      </w:r>
      <w:r w:rsidR="00A73F23" w:rsidRPr="00392B16">
        <w:t xml:space="preserve"> </w:t>
      </w:r>
      <w:r w:rsidR="00A73F23" w:rsidRPr="00392B16">
        <w:rPr>
          <w:lang w:eastAsia="zh-CN"/>
        </w:rPr>
        <w:t>po poteku garancijskega roka</w:t>
      </w:r>
      <w:r w:rsidR="00C634A6" w:rsidRPr="00392B16">
        <w:t xml:space="preserve"> </w:t>
      </w:r>
      <w:r w:rsidR="00793D2D" w:rsidRPr="00392B16">
        <w:t>so</w:t>
      </w:r>
      <w:r w:rsidR="00C634A6" w:rsidRPr="00392B16">
        <w:t xml:space="preserve"> dopustn</w:t>
      </w:r>
      <w:r w:rsidR="00793D2D" w:rsidRPr="00392B16">
        <w:t>e</w:t>
      </w:r>
      <w:r w:rsidR="00C634A6" w:rsidRPr="00392B16">
        <w:t xml:space="preserve"> oblika zavarovanja tudi: tri (3) bianco menice z menično izjavo in pooblastilom za vnovčenje</w:t>
      </w:r>
      <w:r w:rsidR="00793D2D" w:rsidRPr="00392B16">
        <w:t xml:space="preserve"> </w:t>
      </w:r>
      <w:r w:rsidR="00793D2D" w:rsidRPr="00392B16">
        <w:rPr>
          <w:lang w:bidi="sl-SI"/>
        </w:rPr>
        <w:t xml:space="preserve">ali tri (3) brezpogojne izvršnice z notarsko ali upravno overjenim </w:t>
      </w:r>
      <w:r w:rsidR="005445FF" w:rsidRPr="00392B16">
        <w:rPr>
          <w:lang w:bidi="sl-SI"/>
        </w:rPr>
        <w:t xml:space="preserve">podpisom dolžnika </w:t>
      </w:r>
      <w:r w:rsidR="00793D2D" w:rsidRPr="00392B16">
        <w:rPr>
          <w:lang w:bidi="sl-SI"/>
        </w:rPr>
        <w:t>iz izvršnice</w:t>
      </w:r>
      <w:r w:rsidR="00793D2D" w:rsidRPr="00392B16">
        <w:t xml:space="preserve"> ali ustrezno kavcijsko zavarovanje zavarovalnice</w:t>
      </w:r>
      <w:r w:rsidR="00C634A6" w:rsidRPr="00392B16">
        <w:t xml:space="preserve">. </w:t>
      </w:r>
    </w:p>
    <w:p w14:paraId="7AA16D5D" w14:textId="77777777" w:rsidR="009F7460" w:rsidRPr="00877D44" w:rsidRDefault="009F7460" w:rsidP="00D37134"/>
    <w:p w14:paraId="1DED9055" w14:textId="77777777" w:rsidR="009F7460" w:rsidRPr="00877D44" w:rsidRDefault="009F7460" w:rsidP="00D37134">
      <w:r w:rsidRPr="00877D44">
        <w:t xml:space="preserve">Zavarovanja morajo biti brezpogojna in plačljiva na prvi poziv. </w:t>
      </w:r>
    </w:p>
    <w:p w14:paraId="3DC6D6FC" w14:textId="77777777" w:rsidR="009F7460" w:rsidRPr="00877D44" w:rsidRDefault="009F7460" w:rsidP="00D37134"/>
    <w:p w14:paraId="10324DAD" w14:textId="77777777" w:rsidR="009F7460" w:rsidRPr="00877D44" w:rsidRDefault="009F7460" w:rsidP="00D37134">
      <w:r w:rsidRPr="00877D44">
        <w:t>Uporabljena valuta mora biti enaka valuti javnega naročila. Zavarovanja lahko ponudnik predloži na priloženih vzorcih iz dokumentacije ali na svojih obrazcih, ki pa vsebinsko ne smejo odstopati od priloženih vzorcev.</w:t>
      </w:r>
    </w:p>
    <w:p w14:paraId="74DAAE4D" w14:textId="77777777" w:rsidR="009F7460" w:rsidRPr="00877D44" w:rsidRDefault="009F7460" w:rsidP="00D37134"/>
    <w:p w14:paraId="045DB29E" w14:textId="77777777" w:rsidR="009F7460" w:rsidRPr="00877D44" w:rsidRDefault="009F7460" w:rsidP="00A35CFC">
      <w:pPr>
        <w:numPr>
          <w:ilvl w:val="3"/>
          <w:numId w:val="22"/>
        </w:numPr>
        <w:rPr>
          <w:rFonts w:eastAsia="Arial Unicode MS"/>
          <w:b/>
        </w:rPr>
      </w:pPr>
      <w:r w:rsidRPr="00877D44">
        <w:rPr>
          <w:rFonts w:eastAsia="Arial Unicode MS"/>
          <w:b/>
        </w:rPr>
        <w:t>Zavarovanje za resnost ponudbe</w:t>
      </w:r>
    </w:p>
    <w:p w14:paraId="199A0794" w14:textId="77777777" w:rsidR="009F7460" w:rsidRPr="00877D44" w:rsidRDefault="009F7460" w:rsidP="00D37134"/>
    <w:p w14:paraId="3CA7D359" w14:textId="0B2C2AE5" w:rsidR="00D11D35" w:rsidRPr="00FB006C" w:rsidRDefault="00FB006C" w:rsidP="00D11D35">
      <w:r w:rsidRPr="00FB006C">
        <w:t>Naročnik ne zahteva zavarovanja za resnost ponudbe</w:t>
      </w:r>
      <w:r w:rsidR="00D11D35" w:rsidRPr="00FB006C">
        <w:t>.</w:t>
      </w:r>
    </w:p>
    <w:p w14:paraId="7C1AE1FE" w14:textId="77777777" w:rsidR="00F8166E" w:rsidRPr="00877D44" w:rsidRDefault="00F8166E" w:rsidP="00D37134"/>
    <w:p w14:paraId="1430A90E" w14:textId="77777777" w:rsidR="009F7460" w:rsidRPr="00877D44" w:rsidRDefault="009F7460" w:rsidP="00A35CFC">
      <w:pPr>
        <w:numPr>
          <w:ilvl w:val="3"/>
          <w:numId w:val="22"/>
        </w:numPr>
        <w:rPr>
          <w:rFonts w:eastAsia="Arial Unicode MS"/>
          <w:b/>
        </w:rPr>
      </w:pPr>
      <w:bookmarkStart w:id="108" w:name="_Hlk174488091"/>
      <w:r w:rsidRPr="00877D44">
        <w:rPr>
          <w:rFonts w:eastAsia="Arial Unicode MS"/>
          <w:b/>
        </w:rPr>
        <w:t>Zavarovanje za dobro izvedbo pogodbenih obveznosti</w:t>
      </w:r>
    </w:p>
    <w:p w14:paraId="29D24B57" w14:textId="77777777" w:rsidR="009F7460" w:rsidRPr="00877D44" w:rsidRDefault="009F7460" w:rsidP="00D37134"/>
    <w:p w14:paraId="03A10680" w14:textId="1C113464" w:rsidR="009F7460" w:rsidRPr="00877D44" w:rsidRDefault="00480DFD" w:rsidP="00D37134">
      <w:r w:rsidRPr="00877D44">
        <w:t>Izbrani ponudnik je dolžan najkasneje v 15 (petnajstih) dneh od podpisa pogodbe</w:t>
      </w:r>
      <w:r w:rsidR="000D17A1" w:rsidRPr="00877D44">
        <w:t xml:space="preserve"> </w:t>
      </w:r>
      <w:r w:rsidR="00AE27BF" w:rsidRPr="00877D44">
        <w:t xml:space="preserve">za </w:t>
      </w:r>
      <w:r w:rsidR="006C0532">
        <w:t>dobavo, namestitev</w:t>
      </w:r>
      <w:r w:rsidR="00D53D1B" w:rsidRPr="00877D44">
        <w:t xml:space="preserve"> in garancijsko vzdrževanje </w:t>
      </w:r>
      <w:r w:rsidR="006C0532">
        <w:t>opreme</w:t>
      </w:r>
      <w:r w:rsidR="00D53D1B" w:rsidRPr="00877D44">
        <w:t xml:space="preserve"> </w:t>
      </w:r>
      <w:r w:rsidR="009F7460" w:rsidRPr="00877D44">
        <w:t>i</w:t>
      </w:r>
      <w:r w:rsidRPr="00877D44">
        <w:t>zročiti</w:t>
      </w:r>
      <w:r w:rsidR="009F7460" w:rsidRPr="00877D44">
        <w:t xml:space="preserve"> naročniku </w:t>
      </w:r>
      <w:r w:rsidRPr="00877D44">
        <w:t xml:space="preserve">zavarovanje za dobro izvedbo pogodbenih </w:t>
      </w:r>
      <w:r w:rsidRPr="00FB006C">
        <w:t xml:space="preserve">obveznosti </w:t>
      </w:r>
      <w:r w:rsidR="009F7460" w:rsidRPr="00FB006C">
        <w:t xml:space="preserve">v višini </w:t>
      </w:r>
      <w:r w:rsidR="00FB006C" w:rsidRPr="00FB006C">
        <w:t>5</w:t>
      </w:r>
      <w:r w:rsidR="009F7460" w:rsidRPr="00FB006C">
        <w:t xml:space="preserve"> % (</w:t>
      </w:r>
      <w:r w:rsidR="00FB006C" w:rsidRPr="00FB006C">
        <w:t>p</w:t>
      </w:r>
      <w:r w:rsidRPr="00FB006C">
        <w:t>e</w:t>
      </w:r>
      <w:r w:rsidR="009F7460" w:rsidRPr="00FB006C">
        <w:t>t odstotkov) od skupne pogodbene vrednosti z DD</w:t>
      </w:r>
      <w:r w:rsidRPr="00FB006C">
        <w:t>V</w:t>
      </w:r>
      <w:r w:rsidR="00FB006C" w:rsidRPr="00FB006C">
        <w:t xml:space="preserve"> </w:t>
      </w:r>
      <w:r w:rsidR="00FB006C" w:rsidRPr="00FB006C">
        <w:rPr>
          <w:i/>
        </w:rPr>
        <w:t>/za posamezen sklop</w:t>
      </w:r>
      <w:r w:rsidR="00FB006C">
        <w:rPr>
          <w:i/>
        </w:rPr>
        <w:t>/</w:t>
      </w:r>
      <w:r w:rsidRPr="00FB006C">
        <w:t xml:space="preserve">, </w:t>
      </w:r>
      <w:r w:rsidRPr="00E040A7">
        <w:t xml:space="preserve">z veljavnostjo </w:t>
      </w:r>
      <w:r w:rsidR="00FB006C" w:rsidRPr="00E040A7">
        <w:t>do 1. 6. 2026 oziroma 45</w:t>
      </w:r>
      <w:r w:rsidRPr="00E040A7">
        <w:t xml:space="preserve"> dni dlje od poteka roka izvedbe vseh pogodbenih obveznosti</w:t>
      </w:r>
      <w:r w:rsidR="009F7460" w:rsidRPr="00E040A7">
        <w:t>.</w:t>
      </w:r>
      <w:r w:rsidR="009F7460" w:rsidRPr="00FB006C">
        <w:t xml:space="preserve"> </w:t>
      </w:r>
      <w:r w:rsidR="009F7460" w:rsidRPr="00877D44">
        <w:t xml:space="preserve">Dokončna izvedba pogodbenih obveznosti pomeni prevzem opreme </w:t>
      </w:r>
      <w:r w:rsidR="0002350B" w:rsidRPr="00877D44">
        <w:t>oziroma</w:t>
      </w:r>
      <w:r w:rsidR="009F7460" w:rsidRPr="00877D44">
        <w:t xml:space="preserve"> podpis primopredajnega zapisnika s strani pooblaščenih predstavnikov naročnika, uporabnika in izbranega ponudnika.</w:t>
      </w:r>
    </w:p>
    <w:p w14:paraId="53831153" w14:textId="77777777" w:rsidR="008348FA" w:rsidRPr="00877D44" w:rsidRDefault="008348FA" w:rsidP="00D37134"/>
    <w:p w14:paraId="663C792A" w14:textId="01AD8D59" w:rsidR="00AE27BF" w:rsidRPr="00877D44" w:rsidRDefault="00480DFD" w:rsidP="00D37134">
      <w:r w:rsidRPr="00877D44">
        <w:t>Če se rok za izvedbo pogodbenih obveznosti podaljša, ima naročnik pravico, da zahteva ustrezno podaljšanje veljavnosti finančnega zavarovanja. Če se zviša skupna vrednost pogodbe, ima naročnik pravico, da zahteva ustrezno povišanje vrednosti finančnega zavarovanja</w:t>
      </w:r>
      <w:r w:rsidR="009F7460" w:rsidRPr="00877D44">
        <w:t xml:space="preserve">.           </w:t>
      </w:r>
    </w:p>
    <w:p w14:paraId="39011C32" w14:textId="77777777" w:rsidR="00AE27BF" w:rsidRPr="00877D44" w:rsidRDefault="00AE27BF" w:rsidP="00D37134"/>
    <w:p w14:paraId="7AA37F21" w14:textId="06BC18A2" w:rsidR="00AE27BF" w:rsidRDefault="00AE27BF" w:rsidP="00AE27BF">
      <w:r w:rsidRPr="00877D44">
        <w:t xml:space="preserve">Zavarovanje za dobro izvedbo pogodbenih obveznosti </w:t>
      </w:r>
      <w:r w:rsidR="001C074C" w:rsidRPr="00877D44">
        <w:t xml:space="preserve">po pogodbi </w:t>
      </w:r>
      <w:r w:rsidRPr="00877D44">
        <w:t xml:space="preserve">za </w:t>
      </w:r>
      <w:r w:rsidR="001C074C" w:rsidRPr="00877D44">
        <w:t xml:space="preserve">vzdrževanje </w:t>
      </w:r>
      <w:r w:rsidR="006C0532">
        <w:t>opreme</w:t>
      </w:r>
      <w:r w:rsidR="001C074C" w:rsidRPr="00877D44">
        <w:t xml:space="preserve"> po poteku garancijskega roka</w:t>
      </w:r>
      <w:r w:rsidRPr="00877D44">
        <w:t xml:space="preserve"> bo moral izbrani ponudnik predložiti naročniku najkasneje v roku 15 dni </w:t>
      </w:r>
      <w:r w:rsidR="00EF2713" w:rsidRPr="00877D44">
        <w:t>pred potekom zavarovanja za odpravo napak v garancijskem roku</w:t>
      </w:r>
      <w:r w:rsidR="00DF675D" w:rsidRPr="00877D44">
        <w:t xml:space="preserve">, </w:t>
      </w:r>
      <w:r w:rsidR="00DF675D" w:rsidRPr="00877D44">
        <w:rPr>
          <w:u w:val="single"/>
        </w:rPr>
        <w:t xml:space="preserve">in sicer bančno garancijo ali tri (3) bianco menice z menično izjavo in pooblastilom za vnovčenje </w:t>
      </w:r>
      <w:r w:rsidR="00793D2D" w:rsidRPr="00793D2D">
        <w:rPr>
          <w:u w:val="single"/>
          <w:lang w:bidi="sl-SI"/>
        </w:rPr>
        <w:t>ali tri (3) brezpogojne izvršnice z notarsko ali upravno overjenim podpisom dolžnika iz izvršnice</w:t>
      </w:r>
      <w:r w:rsidR="00793D2D" w:rsidRPr="00793D2D">
        <w:rPr>
          <w:u w:val="single"/>
        </w:rPr>
        <w:t xml:space="preserve"> </w:t>
      </w:r>
      <w:r w:rsidR="00DF675D" w:rsidRPr="00877D44">
        <w:rPr>
          <w:u w:val="single"/>
        </w:rPr>
        <w:t>ali ustrezno kavcijsko zavarovanje zavarovalnice</w:t>
      </w:r>
      <w:r w:rsidR="00DF675D" w:rsidRPr="00877D44">
        <w:t xml:space="preserve">, </w:t>
      </w:r>
      <w:r w:rsidRPr="00877D44">
        <w:t xml:space="preserve">v višini </w:t>
      </w:r>
      <w:r w:rsidR="001C074C" w:rsidRPr="00877D44">
        <w:t xml:space="preserve">10 % (deset odstotkov) </w:t>
      </w:r>
      <w:r w:rsidRPr="00877D44">
        <w:t>od skupne pogodbene vrednosti z DD</w:t>
      </w:r>
      <w:r w:rsidR="001C074C" w:rsidRPr="00877D44">
        <w:t>V, z veljavnostjo 30 dni dlje od poteka roka izvedbe vseh pogodbenih obveznosti</w:t>
      </w:r>
      <w:r w:rsidRPr="00877D44">
        <w:t xml:space="preserve">. </w:t>
      </w:r>
    </w:p>
    <w:p w14:paraId="4660ACFE" w14:textId="77777777" w:rsidR="00793D2D" w:rsidRDefault="00793D2D" w:rsidP="00AE27BF"/>
    <w:p w14:paraId="2558EAD5" w14:textId="41E97AF1" w:rsidR="00793D2D" w:rsidRPr="00877D44" w:rsidRDefault="00793D2D" w:rsidP="00AE27BF">
      <w:r w:rsidRPr="00793D2D">
        <w:rPr>
          <w:lang w:bidi="sl-SI"/>
        </w:rPr>
        <w:t>V primeru predložitve izvršnic bo moral ponudnik najkasneje 30 dni pred izrekom treh let od datuma dospelosti le teh izročiti naročniku nove tri (3) brezpogojne izvršnice z notarsko ali upravno overjenim podpisom dolžnika iz izvršnice, sicer lahko naročnik unovči izvršnice v višini iz prejšnjega odstavka in tako pridobljena sredstva zadrži kot finančno zavarovanje za dobro izvedbo posla najdlje 30 dni od poteka roka izvedbe vseh pogodbenih obveznosti. Po preteku tega roka bo naročnik morebitna zadržana sredstva vrnil ponudniku v celoti, razen v primeru vnovčenja iz razlogov navedenih v naslednjem odstavku.</w:t>
      </w:r>
    </w:p>
    <w:p w14:paraId="5A8A0BD7" w14:textId="05D8834A" w:rsidR="009F7460" w:rsidRPr="00877D44" w:rsidRDefault="009F7460" w:rsidP="0005054B">
      <w:r w:rsidRPr="00877D44">
        <w:lastRenderedPageBreak/>
        <w:t xml:space="preserve"> Naročnik bo unovčil zavarovanje za dobro izvedbo pogodbenih obveznosti v primeru:</w:t>
      </w:r>
    </w:p>
    <w:p w14:paraId="7CF51A62" w14:textId="77777777" w:rsidR="009F7460" w:rsidRPr="00877D44" w:rsidRDefault="009F7460" w:rsidP="00E040A7">
      <w:pPr>
        <w:keepNext/>
        <w:keepLines/>
        <w:widowControl w:val="0"/>
        <w:numPr>
          <w:ilvl w:val="0"/>
          <w:numId w:val="5"/>
        </w:numPr>
      </w:pPr>
      <w:r w:rsidRPr="00877D44">
        <w:t>če izbrani ponudnik ne bo pričel izvajati svojih pogodbenih obveznosti v skladu z določili pogodbe ali</w:t>
      </w:r>
    </w:p>
    <w:p w14:paraId="6202154A" w14:textId="77777777" w:rsidR="009F7460" w:rsidRPr="00877D44" w:rsidRDefault="009F7460" w:rsidP="00E040A7">
      <w:pPr>
        <w:keepNext/>
        <w:keepLines/>
        <w:widowControl w:val="0"/>
        <w:numPr>
          <w:ilvl w:val="0"/>
          <w:numId w:val="5"/>
        </w:numPr>
      </w:pPr>
      <w:r w:rsidRPr="00877D44">
        <w:t>če izbrani ponudnik ne bo izpolnil svojih pogodbenih obveznosti v skladu z določili pogodbe ali</w:t>
      </w:r>
    </w:p>
    <w:p w14:paraId="04F7A31C" w14:textId="77777777" w:rsidR="009F7460" w:rsidRPr="00877D44" w:rsidRDefault="009F7460" w:rsidP="00E040A7">
      <w:pPr>
        <w:keepNext/>
        <w:keepLines/>
        <w:widowControl w:val="0"/>
        <w:numPr>
          <w:ilvl w:val="0"/>
          <w:numId w:val="5"/>
        </w:numPr>
      </w:pPr>
      <w:r w:rsidRPr="00877D44">
        <w:t>če izbrani ponudnik ne bo pravočasno izpolnil svojih pogodbenih obveznosti v skladu z določili pogodbe ali</w:t>
      </w:r>
    </w:p>
    <w:p w14:paraId="2B3919E0" w14:textId="77777777" w:rsidR="009F7460" w:rsidRPr="00877D44" w:rsidRDefault="009F7460" w:rsidP="00E040A7">
      <w:pPr>
        <w:keepNext/>
        <w:keepLines/>
        <w:widowControl w:val="0"/>
        <w:numPr>
          <w:ilvl w:val="0"/>
          <w:numId w:val="5"/>
        </w:numPr>
      </w:pPr>
      <w:r w:rsidRPr="00877D44">
        <w:t>če izbrani ponudnik ne bo pravilno izpolnil svojih pogodbenih obveznosti v skladu z določili pogodbe ali</w:t>
      </w:r>
    </w:p>
    <w:p w14:paraId="48A282C3" w14:textId="77777777" w:rsidR="009F7460" w:rsidRPr="00877D44" w:rsidRDefault="009F7460" w:rsidP="00E040A7">
      <w:pPr>
        <w:keepNext/>
        <w:keepLines/>
        <w:widowControl w:val="0"/>
        <w:numPr>
          <w:ilvl w:val="0"/>
          <w:numId w:val="5"/>
        </w:numPr>
      </w:pPr>
      <w:r w:rsidRPr="00877D44">
        <w:t>če bo izbrani ponudnik prenehal izpolnjevati svoje pogodbene obveznosti v skladu z določili pogodbe.</w:t>
      </w:r>
    </w:p>
    <w:p w14:paraId="1D7F4B42" w14:textId="77777777" w:rsidR="009F7460" w:rsidRPr="00877D44" w:rsidRDefault="009F7460" w:rsidP="00D37134"/>
    <w:p w14:paraId="3776E357" w14:textId="72F77A29" w:rsidR="009F7460" w:rsidRPr="00877D44" w:rsidRDefault="00C634A6" w:rsidP="00D37134">
      <w:r w:rsidRPr="00877D44">
        <w:t>Vzor</w:t>
      </w:r>
      <w:r w:rsidR="009F7460" w:rsidRPr="00877D44">
        <w:t>c</w:t>
      </w:r>
      <w:r w:rsidR="00EB1A7F">
        <w:t>i</w:t>
      </w:r>
      <w:r w:rsidR="009F7460" w:rsidRPr="00877D44">
        <w:t xml:space="preserve"> zavarovanj za dobro</w:t>
      </w:r>
      <w:r w:rsidRPr="00877D44">
        <w:t xml:space="preserve"> izvedbo pogodbenih obveznosti s</w:t>
      </w:r>
      <w:r w:rsidR="00EB1A7F">
        <w:t>o</w:t>
      </w:r>
      <w:r w:rsidR="009F7460" w:rsidRPr="00877D44">
        <w:t xml:space="preserve"> del dokumentacije.</w:t>
      </w:r>
      <w:r w:rsidR="00C96D65" w:rsidRPr="00877D44">
        <w:t xml:space="preserve"> S predložitvijo obrazca ESPD se šteje, da ponudnik potrjuje vsebino vzorcev zavarovanja za dobro izvedbo pogodbenih obveznosti.</w:t>
      </w:r>
    </w:p>
    <w:p w14:paraId="66FC5B91" w14:textId="77777777" w:rsidR="009F7460" w:rsidRPr="00877D44" w:rsidRDefault="009F7460" w:rsidP="00D37134"/>
    <w:p w14:paraId="7A51B725" w14:textId="77777777" w:rsidR="009F7460" w:rsidRPr="00877D44" w:rsidRDefault="009F7460" w:rsidP="00A35CFC">
      <w:pPr>
        <w:numPr>
          <w:ilvl w:val="3"/>
          <w:numId w:val="22"/>
        </w:numPr>
        <w:rPr>
          <w:rFonts w:eastAsia="Arial Unicode MS"/>
          <w:b/>
        </w:rPr>
      </w:pPr>
      <w:r w:rsidRPr="00877D44">
        <w:rPr>
          <w:rFonts w:eastAsia="Arial Unicode MS"/>
          <w:b/>
        </w:rPr>
        <w:t>Zavarovanje za odpravo napak v garancijskem roku</w:t>
      </w:r>
    </w:p>
    <w:p w14:paraId="2BEBEEBE" w14:textId="77777777" w:rsidR="009F7460" w:rsidRPr="00877D44" w:rsidRDefault="009F7460" w:rsidP="00D37134"/>
    <w:p w14:paraId="1532C2DF" w14:textId="7F8B5312" w:rsidR="009F7460" w:rsidRPr="00877D44" w:rsidRDefault="00C96D65" w:rsidP="00D37134">
      <w:r w:rsidRPr="00877D44">
        <w:t>Izbrani ponudnik je dolžan pred iztekom finančnega zavarovanja za dobro izvedbo pogodbenih obveznosti po pogodbi za nakup</w:t>
      </w:r>
      <w:r w:rsidR="006C0532">
        <w:t>, namestitev</w:t>
      </w:r>
      <w:r w:rsidRPr="00877D44">
        <w:t xml:space="preserve"> in garancijsko vzdrževanje </w:t>
      </w:r>
      <w:r w:rsidR="006C0532">
        <w:t>opreme</w:t>
      </w:r>
      <w:r w:rsidRPr="00877D44">
        <w:t xml:space="preserve"> naročniku izročiti finančno zavarovanje za odpravo napak </w:t>
      </w:r>
      <w:r w:rsidR="009F7460" w:rsidRPr="00877D44">
        <w:t xml:space="preserve">v višini 5 % </w:t>
      </w:r>
      <w:r w:rsidR="009F7460" w:rsidRPr="00877D44">
        <w:rPr>
          <w:rFonts w:eastAsia="Arial Unicode MS"/>
          <w:kern w:val="1"/>
        </w:rPr>
        <w:t>od skupne pogodbene vrednosti z DDV</w:t>
      </w:r>
      <w:r w:rsidR="009F7460" w:rsidRPr="00877D44">
        <w:rPr>
          <w:i/>
        </w:rPr>
        <w:t>,</w:t>
      </w:r>
      <w:r w:rsidR="009F7460" w:rsidRPr="00877D44">
        <w:rPr>
          <w:rFonts w:eastAsia="Arial Unicode MS"/>
          <w:kern w:val="1"/>
        </w:rPr>
        <w:t xml:space="preserve"> ki ga lahko naročnik unovči, če </w:t>
      </w:r>
      <w:r w:rsidR="00026406">
        <w:rPr>
          <w:rFonts w:eastAsia="Arial Unicode MS"/>
          <w:kern w:val="1"/>
        </w:rPr>
        <w:t>dobavitelj</w:t>
      </w:r>
      <w:r w:rsidR="009F7460" w:rsidRPr="00877D44">
        <w:rPr>
          <w:rFonts w:eastAsia="Arial Unicode MS"/>
          <w:kern w:val="1"/>
        </w:rPr>
        <w:t xml:space="preserve"> ne bo izvrševal garancijskih obveznosti v rokih in na način, kot je opredeljeno v pogodbi. </w:t>
      </w:r>
      <w:r w:rsidR="009F7460" w:rsidRPr="00877D44">
        <w:t>V kolikor se garancijski rok podaljša, se mora hkrati podaljšati za enak čas tudi rok trajanja zavarovanja za odpravo napak v garancijskem roku.</w:t>
      </w:r>
    </w:p>
    <w:p w14:paraId="576AA24D" w14:textId="77777777" w:rsidR="009F7460" w:rsidRPr="00877D44" w:rsidRDefault="009F7460" w:rsidP="00D37134"/>
    <w:p w14:paraId="00677B25" w14:textId="77777777" w:rsidR="00545478" w:rsidRPr="00877D44" w:rsidRDefault="00545478" w:rsidP="00545478">
      <w:pPr>
        <w:rPr>
          <w:rFonts w:eastAsia="Arial Unicode MS"/>
        </w:rPr>
      </w:pPr>
      <w:r w:rsidRPr="00877D44">
        <w:rPr>
          <w:rFonts w:eastAsia="Arial Unicode MS"/>
        </w:rPr>
        <w:t>Finančno zavarovanje za odpravo napak v garancijski dobi velja od dneva primopredaje. Veljavnost tega finančnega zavarovanja mora biti 30 dni daljša od dogovorjenega garancijskega roka.</w:t>
      </w:r>
    </w:p>
    <w:p w14:paraId="4F65BFB2" w14:textId="77777777" w:rsidR="009F7460" w:rsidRPr="00877D44" w:rsidRDefault="009F7460" w:rsidP="00D37134"/>
    <w:p w14:paraId="035729CC" w14:textId="77777777" w:rsidR="00C96D65" w:rsidRPr="00877D44" w:rsidRDefault="009F7460" w:rsidP="00C96D65">
      <w:r w:rsidRPr="00877D44">
        <w:t xml:space="preserve">Vzorec zavarovanja za odpravo napak v garancijskem roku je del dokumentacije. </w:t>
      </w:r>
      <w:r w:rsidR="00C96D65" w:rsidRPr="00877D44">
        <w:t>S predložitvijo obrazca ESPD se šteje, da ponudnik potrjuje vsebino vzorca zavarovanja za odpravo napak v garancijskem roku.</w:t>
      </w:r>
    </w:p>
    <w:bookmarkEnd w:id="108"/>
    <w:p w14:paraId="4C234D16" w14:textId="77777777" w:rsidR="00BA157B" w:rsidRPr="00877D44" w:rsidRDefault="00FA463A" w:rsidP="00FA463A">
      <w:pPr>
        <w:tabs>
          <w:tab w:val="left" w:pos="1182"/>
        </w:tabs>
      </w:pPr>
      <w:r w:rsidRPr="00877D44">
        <w:tab/>
      </w:r>
    </w:p>
    <w:p w14:paraId="0151297A" w14:textId="09A6EE0A" w:rsidR="009F7460" w:rsidRPr="00877D44" w:rsidRDefault="009F7460" w:rsidP="00A35CFC">
      <w:pPr>
        <w:numPr>
          <w:ilvl w:val="2"/>
          <w:numId w:val="22"/>
        </w:numPr>
        <w:ind w:left="709"/>
        <w:rPr>
          <w:rFonts w:eastAsia="Arial Unicode MS"/>
          <w:b/>
        </w:rPr>
      </w:pPr>
      <w:r w:rsidRPr="00877D44">
        <w:rPr>
          <w:rFonts w:eastAsia="Arial Unicode MS"/>
          <w:b/>
        </w:rPr>
        <w:t>Obrazec P</w:t>
      </w:r>
      <w:r w:rsidR="00DA78DC" w:rsidRPr="00877D44">
        <w:rPr>
          <w:rFonts w:eastAsia="Arial Unicode MS"/>
          <w:b/>
        </w:rPr>
        <w:t>onudbeni p</w:t>
      </w:r>
      <w:r w:rsidRPr="00877D44">
        <w:rPr>
          <w:rFonts w:eastAsia="Arial Unicode MS"/>
          <w:b/>
        </w:rPr>
        <w:t>redračun</w:t>
      </w:r>
      <w:r w:rsidR="006C0532">
        <w:rPr>
          <w:rFonts w:eastAsia="Arial Unicode MS"/>
          <w:b/>
        </w:rPr>
        <w:t xml:space="preserve"> in obrazca Opisi opreme</w:t>
      </w:r>
    </w:p>
    <w:p w14:paraId="21B0D0B0" w14:textId="77777777" w:rsidR="009F7460" w:rsidRPr="00877D44" w:rsidRDefault="009F7460" w:rsidP="00D37134"/>
    <w:p w14:paraId="1742BF97" w14:textId="2FA65171" w:rsidR="009F7460" w:rsidRDefault="009F7460" w:rsidP="00D37134">
      <w:r w:rsidRPr="00877D44">
        <w:t>Ponudnik ne sme spreminjati vsebine</w:t>
      </w:r>
      <w:r w:rsidR="001B4D16" w:rsidRPr="00877D44">
        <w:t xml:space="preserve"> obrazca</w:t>
      </w:r>
      <w:r w:rsidRPr="00877D44">
        <w:t xml:space="preserve"> </w:t>
      </w:r>
      <w:r w:rsidR="00877D44" w:rsidRPr="00877D44">
        <w:t>p</w:t>
      </w:r>
      <w:r w:rsidR="00DA78DC" w:rsidRPr="00877D44">
        <w:t>onudbenega p</w:t>
      </w:r>
      <w:r w:rsidRPr="00877D44">
        <w:t>redračuna</w:t>
      </w:r>
      <w:r w:rsidR="006C0532">
        <w:t xml:space="preserve"> in obrazcev opisi opreme</w:t>
      </w:r>
      <w:r w:rsidRPr="00877D44">
        <w:t xml:space="preserve">. </w:t>
      </w:r>
      <w:r w:rsidR="001B4D16" w:rsidRPr="00877D44">
        <w:t xml:space="preserve">Ponudnik mora izpolniti vse </w:t>
      </w:r>
      <w:r w:rsidR="00753A2B" w:rsidRPr="00877D44">
        <w:t>postavke</w:t>
      </w:r>
      <w:r w:rsidR="001B4D16" w:rsidRPr="00877D44">
        <w:t xml:space="preserve"> v obrazc</w:t>
      </w:r>
      <w:r w:rsidR="006C0532">
        <w:t>ih</w:t>
      </w:r>
      <w:r w:rsidR="001B4D16" w:rsidRPr="00877D44">
        <w:t xml:space="preserve"> </w:t>
      </w:r>
      <w:r w:rsidR="006C0532">
        <w:t xml:space="preserve">ponudbeni </w:t>
      </w:r>
      <w:r w:rsidR="001B4D16" w:rsidRPr="00877D44">
        <w:t>predračun</w:t>
      </w:r>
      <w:r w:rsidR="006C0532">
        <w:t xml:space="preserve"> in opisi opreme</w:t>
      </w:r>
      <w:r w:rsidR="001B4D16" w:rsidRPr="00877D44">
        <w:t>.</w:t>
      </w:r>
      <w:r w:rsidR="00382797" w:rsidRPr="00877D44">
        <w:t xml:space="preserve"> Ponudniki zaokrožijo ponudbene cene na največ dve decimalni mesti.</w:t>
      </w:r>
    </w:p>
    <w:p w14:paraId="76AE803B" w14:textId="77777777" w:rsidR="006C0532" w:rsidRDefault="006C0532" w:rsidP="00D37134"/>
    <w:p w14:paraId="4EDB7BBC" w14:textId="704F4363" w:rsidR="006C0532" w:rsidRDefault="006C0532" w:rsidP="006C0532">
      <w:r w:rsidRPr="006C0532">
        <w:t>Opisi</w:t>
      </w:r>
      <w:r>
        <w:t xml:space="preserve"> opreme</w:t>
      </w:r>
      <w:r w:rsidRPr="006C0532">
        <w:t xml:space="preserve"> se ne smejo spreminjati, </w:t>
      </w:r>
      <w:r w:rsidRPr="006C0532">
        <w:rPr>
          <w:b/>
          <w:u w:val="single"/>
        </w:rPr>
        <w:t>ponudnik pa mora k posamezni postavki pripisati proizvajalca in tip ponujene opreme, kjer je to zahtevano</w:t>
      </w:r>
      <w:r w:rsidRPr="006C0532">
        <w:t xml:space="preserve">, in ceno na enoto v EUR brez DDV. Formule za »ceno skupaj v EUR brez DDV« so nastavljene in se avtomatsko izračunajo. </w:t>
      </w:r>
    </w:p>
    <w:p w14:paraId="7844B710" w14:textId="77777777" w:rsidR="006C0532" w:rsidRDefault="006C0532" w:rsidP="006C0532"/>
    <w:p w14:paraId="0FF0B48A" w14:textId="77777777" w:rsidR="006C0532" w:rsidRPr="006C0532" w:rsidRDefault="006C0532" w:rsidP="006C0532">
      <w:r w:rsidRPr="006C0532">
        <w:t>V kolikor ponudnik cene za posamezno postavko ne vpiše, se šteje, da predmetne postavke ne ponuja in tako ne izpolnjuje vseh zahtev naročnika iz predmetne dokumentacije. V kolikor ponudnik vpiše ceno nič (0) EUR, se šteje, da ponuja postavko brezplačno.</w:t>
      </w:r>
    </w:p>
    <w:p w14:paraId="76BCC60D" w14:textId="77777777" w:rsidR="00703B26" w:rsidRPr="00877D44" w:rsidRDefault="00703B26" w:rsidP="00D37134">
      <w:r w:rsidRPr="00877D44">
        <w:tab/>
      </w:r>
    </w:p>
    <w:p w14:paraId="18FDE152" w14:textId="3AC5D266" w:rsidR="00DA78DC" w:rsidRPr="00877D44" w:rsidRDefault="00DA78DC" w:rsidP="00DA78DC">
      <w:pPr>
        <w:suppressAutoHyphens/>
        <w:rPr>
          <w:bCs/>
          <w:lang w:eastAsia="zh-CN"/>
        </w:rPr>
      </w:pPr>
      <w:bookmarkStart w:id="109" w:name="_Hlk174476180"/>
      <w:r w:rsidRPr="00877D44">
        <w:rPr>
          <w:bCs/>
          <w:lang w:eastAsia="zh-CN"/>
        </w:rPr>
        <w:t xml:space="preserve">Ponudbena cena za </w:t>
      </w:r>
      <w:r w:rsidR="006C0532">
        <w:rPr>
          <w:bCs/>
          <w:lang w:eastAsia="zh-CN"/>
        </w:rPr>
        <w:t>dobavo</w:t>
      </w:r>
      <w:r w:rsidR="000E359E">
        <w:rPr>
          <w:bCs/>
          <w:lang w:eastAsia="zh-CN"/>
        </w:rPr>
        <w:t xml:space="preserve">, </w:t>
      </w:r>
      <w:r w:rsidR="000E359E" w:rsidRPr="00721D4E">
        <w:rPr>
          <w:bCs/>
          <w:lang w:eastAsia="zh-CN"/>
        </w:rPr>
        <w:t xml:space="preserve">namestitev </w:t>
      </w:r>
      <w:r w:rsidR="000E359E">
        <w:rPr>
          <w:bCs/>
          <w:lang w:eastAsia="zh-CN"/>
        </w:rPr>
        <w:t>in garancijsko</w:t>
      </w:r>
      <w:r w:rsidR="000E359E" w:rsidRPr="00721D4E">
        <w:rPr>
          <w:bCs/>
          <w:lang w:eastAsia="zh-CN"/>
        </w:rPr>
        <w:t xml:space="preserve"> vzdrževanje opreme</w:t>
      </w:r>
      <w:r w:rsidR="006C0532">
        <w:rPr>
          <w:bCs/>
          <w:lang w:eastAsia="zh-CN"/>
        </w:rPr>
        <w:t xml:space="preserve"> </w:t>
      </w:r>
      <w:r w:rsidR="00221315">
        <w:rPr>
          <w:bCs/>
          <w:lang w:eastAsia="zh-CN"/>
        </w:rPr>
        <w:t>za posamezni sklop</w:t>
      </w:r>
      <w:r w:rsidR="00E82421">
        <w:rPr>
          <w:bCs/>
          <w:lang w:eastAsia="zh-CN"/>
        </w:rPr>
        <w:t xml:space="preserve"> </w:t>
      </w:r>
      <w:r w:rsidR="00E82421">
        <w:t xml:space="preserve">(postavka pod zap. št. 1.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F v </w:t>
      </w:r>
      <w:r w:rsidR="00E82421" w:rsidRPr="00DC7505">
        <w:t>obrazc</w:t>
      </w:r>
      <w:r w:rsidR="00E82421">
        <w:t>u</w:t>
      </w:r>
      <w:r w:rsidR="00E82421" w:rsidRPr="00DC7505">
        <w:t xml:space="preserve"> »Opisi opreme«)</w:t>
      </w:r>
      <w:r w:rsidR="00221315">
        <w:rPr>
          <w:bCs/>
          <w:lang w:eastAsia="zh-CN"/>
        </w:rPr>
        <w:t xml:space="preserve"> </w:t>
      </w:r>
      <w:r w:rsidRPr="00877D44">
        <w:rPr>
          <w:bCs/>
          <w:lang w:eastAsia="zh-CN"/>
        </w:rPr>
        <w:t xml:space="preserve">vključuje vsa dela, vso opremo in vse stroške (dobave blaga, špediterske, prevozne, carinske ter vse morebitne druge stroške), potrebne za transport, </w:t>
      </w:r>
      <w:r w:rsidR="00BD7F16" w:rsidRPr="00877D44">
        <w:rPr>
          <w:bCs/>
          <w:lang w:eastAsia="zh-CN"/>
        </w:rPr>
        <w:t>dobav</w:t>
      </w:r>
      <w:r w:rsidRPr="00877D44">
        <w:rPr>
          <w:bCs/>
          <w:lang w:eastAsia="zh-CN"/>
        </w:rPr>
        <w:t>o</w:t>
      </w:r>
      <w:r w:rsidR="00BD7F16" w:rsidRPr="00877D44">
        <w:rPr>
          <w:bCs/>
          <w:lang w:eastAsia="zh-CN"/>
        </w:rPr>
        <w:t xml:space="preserve"> in </w:t>
      </w:r>
      <w:r w:rsidR="006C0532">
        <w:rPr>
          <w:bCs/>
          <w:lang w:eastAsia="zh-CN"/>
        </w:rPr>
        <w:t>namestitev</w:t>
      </w:r>
      <w:r w:rsidR="00BD7F16" w:rsidRPr="00877D44">
        <w:rPr>
          <w:bCs/>
          <w:lang w:eastAsia="zh-CN"/>
        </w:rPr>
        <w:t xml:space="preserve"> </w:t>
      </w:r>
      <w:r w:rsidRPr="00877D44">
        <w:rPr>
          <w:bCs/>
          <w:lang w:eastAsia="zh-CN"/>
        </w:rPr>
        <w:t>nove</w:t>
      </w:r>
      <w:r w:rsidR="006C0532">
        <w:rPr>
          <w:bCs/>
          <w:lang w:eastAsia="zh-CN"/>
        </w:rPr>
        <w:t xml:space="preserve"> opreme</w:t>
      </w:r>
      <w:r w:rsidRPr="00877D44">
        <w:rPr>
          <w:bCs/>
          <w:lang w:eastAsia="zh-CN"/>
        </w:rPr>
        <w:t xml:space="preserve"> z vsemi elementi, ki so potrebni za priključitev in delovanje opreme.</w:t>
      </w:r>
      <w:r w:rsidR="00221315">
        <w:rPr>
          <w:bCs/>
          <w:lang w:eastAsia="zh-CN"/>
        </w:rPr>
        <w:t xml:space="preserve"> Poleg tega vključuje tudi vsa dela in vse </w:t>
      </w:r>
      <w:r w:rsidR="00221315">
        <w:rPr>
          <w:bCs/>
          <w:lang w:eastAsia="zh-CN"/>
        </w:rPr>
        <w:lastRenderedPageBreak/>
        <w:t xml:space="preserve">stroške </w:t>
      </w:r>
      <w:r w:rsidR="00221315" w:rsidRPr="00221315">
        <w:rPr>
          <w:bCs/>
          <w:lang w:eastAsia="zh-CN"/>
        </w:rPr>
        <w:t>preventivn</w:t>
      </w:r>
      <w:r w:rsidR="00221315">
        <w:rPr>
          <w:bCs/>
          <w:lang w:eastAsia="zh-CN"/>
        </w:rPr>
        <w:t>ega</w:t>
      </w:r>
      <w:r w:rsidR="00221315" w:rsidRPr="00221315">
        <w:rPr>
          <w:bCs/>
          <w:lang w:eastAsia="zh-CN"/>
        </w:rPr>
        <w:t xml:space="preserve"> in </w:t>
      </w:r>
      <w:r w:rsidR="00827391">
        <w:rPr>
          <w:bCs/>
          <w:lang w:eastAsia="zh-CN"/>
        </w:rPr>
        <w:t>kurativnega</w:t>
      </w:r>
      <w:r w:rsidR="00E87D10">
        <w:rPr>
          <w:bCs/>
          <w:lang w:eastAsia="zh-CN"/>
        </w:rPr>
        <w:t xml:space="preserve"> </w:t>
      </w:r>
      <w:r w:rsidR="00221315" w:rsidRPr="00A9787F">
        <w:rPr>
          <w:bCs/>
          <w:lang w:eastAsia="zh-CN"/>
        </w:rPr>
        <w:t>vzdrževanja opreme v garancijskem roku.</w:t>
      </w:r>
      <w:r w:rsidRPr="00A9787F">
        <w:rPr>
          <w:bCs/>
          <w:lang w:eastAsia="zh-CN"/>
        </w:rPr>
        <w:t xml:space="preserve"> Cena je nespremenljiva</w:t>
      </w:r>
      <w:r w:rsidRPr="00A9787F">
        <w:rPr>
          <w:lang w:eastAsia="zh-CN"/>
        </w:rPr>
        <w:t xml:space="preserve"> in dogovorjena po načelu »</w:t>
      </w:r>
      <w:r w:rsidR="00877D44" w:rsidRPr="00A9787F">
        <w:rPr>
          <w:lang w:eastAsia="zh-CN"/>
        </w:rPr>
        <w:t>ključ v roke</w:t>
      </w:r>
      <w:r w:rsidRPr="00A9787F">
        <w:rPr>
          <w:lang w:eastAsia="zh-CN"/>
        </w:rPr>
        <w:t>«</w:t>
      </w:r>
      <w:r w:rsidRPr="00A9787F">
        <w:rPr>
          <w:bCs/>
          <w:lang w:eastAsia="zh-CN"/>
        </w:rPr>
        <w:t>.</w:t>
      </w:r>
      <w:r w:rsidRPr="00877D44">
        <w:rPr>
          <w:bCs/>
          <w:lang w:eastAsia="zh-CN"/>
        </w:rPr>
        <w:t xml:space="preserve">  </w:t>
      </w:r>
    </w:p>
    <w:p w14:paraId="79D1873D" w14:textId="77777777" w:rsidR="00846399" w:rsidRPr="00877D44" w:rsidRDefault="00846399" w:rsidP="00AE27BF">
      <w:pPr>
        <w:rPr>
          <w:color w:val="FF0000"/>
          <w:highlight w:val="yellow"/>
        </w:rPr>
      </w:pPr>
    </w:p>
    <w:p w14:paraId="727C52A1" w14:textId="5AE879A3" w:rsidR="00223AA3" w:rsidRPr="008C63BC" w:rsidRDefault="00387B8A" w:rsidP="00223AA3">
      <w:pPr>
        <w:rPr>
          <w:rFonts w:eastAsia="Arial Unicode MS"/>
        </w:rPr>
      </w:pPr>
      <w:bookmarkStart w:id="110" w:name="_Hlk194951854"/>
      <w:r w:rsidRPr="00877D44">
        <w:rPr>
          <w:lang w:eastAsia="zh-CN"/>
        </w:rPr>
        <w:t xml:space="preserve">Ponudbena cena za </w:t>
      </w:r>
      <w:r w:rsidR="000E359E" w:rsidRPr="00877D44">
        <w:rPr>
          <w:lang w:eastAsia="zh-CN"/>
        </w:rPr>
        <w:t xml:space="preserve">preventivno </w:t>
      </w:r>
      <w:r w:rsidRPr="00877D44">
        <w:rPr>
          <w:lang w:eastAsia="zh-CN"/>
        </w:rPr>
        <w:t>vzdrževanje</w:t>
      </w:r>
      <w:r w:rsidR="000E359E">
        <w:rPr>
          <w:lang w:eastAsia="zh-CN"/>
        </w:rPr>
        <w:t xml:space="preserve"> opreme </w:t>
      </w:r>
      <w:r w:rsidR="000E359E">
        <w:rPr>
          <w:bCs/>
          <w:lang w:eastAsia="zh-CN"/>
        </w:rPr>
        <w:t>v pogarancijskem obdobju</w:t>
      </w:r>
      <w:r w:rsidR="00E82421">
        <w:rPr>
          <w:bCs/>
          <w:lang w:eastAsia="zh-CN"/>
        </w:rPr>
        <w:t xml:space="preserve"> </w:t>
      </w:r>
      <w:r w:rsidR="00E82421">
        <w:t xml:space="preserve">(postavka pod zap. št. 2.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G v </w:t>
      </w:r>
      <w:r w:rsidR="00E82421" w:rsidRPr="00DC7505">
        <w:t>obrazc</w:t>
      </w:r>
      <w:r w:rsidR="00E82421">
        <w:t>u</w:t>
      </w:r>
      <w:r w:rsidR="00E82421" w:rsidRPr="00DC7505">
        <w:t xml:space="preserve"> »Opisi opreme«)</w:t>
      </w:r>
      <w:r w:rsidR="00E82421">
        <w:rPr>
          <w:bCs/>
          <w:lang w:eastAsia="zh-CN"/>
        </w:rPr>
        <w:t xml:space="preserve"> </w:t>
      </w:r>
      <w:r w:rsidRPr="00877D44">
        <w:rPr>
          <w:lang w:eastAsia="zh-CN"/>
        </w:rPr>
        <w:t xml:space="preserve">vključuje preventivno vzdrževanje opreme </w:t>
      </w:r>
      <w:r w:rsidRPr="00877D44">
        <w:rPr>
          <w:bCs/>
        </w:rPr>
        <w:t xml:space="preserve">v obdobju </w:t>
      </w:r>
      <w:r w:rsidR="008525C1" w:rsidRPr="008525C1">
        <w:rPr>
          <w:bCs/>
        </w:rPr>
        <w:t>3</w:t>
      </w:r>
      <w:r w:rsidR="00092402" w:rsidRPr="008525C1">
        <w:rPr>
          <w:bCs/>
        </w:rPr>
        <w:t xml:space="preserve"> </w:t>
      </w:r>
      <w:r w:rsidRPr="008525C1">
        <w:rPr>
          <w:bCs/>
        </w:rPr>
        <w:t>let</w:t>
      </w:r>
      <w:r w:rsidRPr="00877D44">
        <w:rPr>
          <w:bCs/>
        </w:rPr>
        <w:t xml:space="preserve"> po preteku garancijskega roka, ter zajema vse </w:t>
      </w:r>
      <w:r w:rsidRPr="00877D44">
        <w:t xml:space="preserve">stroške preventivnega vzdrževanja, vključno z dobavo rezervnih delov, potrošnega in ostalega potrebnega materiala in drobnega inventarja za izvajanje storitev, pa tudi </w:t>
      </w:r>
      <w:r w:rsidRPr="00F97078">
        <w:t>vse stroške dela, potne stroške, dnevnice, kilometrine, stroške telefona, prenosa podatkov itd., da se zagotovi brezhibno delovanje opreme v času trajanja pogodbe</w:t>
      </w:r>
      <w:r w:rsidRPr="00F97078">
        <w:rPr>
          <w:lang w:eastAsia="zh-CN"/>
        </w:rPr>
        <w:t xml:space="preserve">. </w:t>
      </w:r>
      <w:r w:rsidR="000E359E" w:rsidRPr="00877D44">
        <w:rPr>
          <w:lang w:eastAsia="zh-CN"/>
        </w:rPr>
        <w:t xml:space="preserve">Ponudbena cena za </w:t>
      </w:r>
      <w:r w:rsidR="000E359E">
        <w:rPr>
          <w:lang w:eastAsia="zh-CN"/>
        </w:rPr>
        <w:t xml:space="preserve">kurativno </w:t>
      </w:r>
      <w:r w:rsidR="000E359E" w:rsidRPr="0003774F">
        <w:rPr>
          <w:bCs/>
          <w:lang w:eastAsia="zh-CN"/>
        </w:rPr>
        <w:t xml:space="preserve">vzdrževanje </w:t>
      </w:r>
      <w:r w:rsidR="000E359E">
        <w:rPr>
          <w:bCs/>
          <w:lang w:eastAsia="zh-CN"/>
        </w:rPr>
        <w:t xml:space="preserve">opreme v pogarancijskem obdobju </w:t>
      </w:r>
      <w:r w:rsidR="00223AA3" w:rsidRPr="008525C1">
        <w:rPr>
          <w:bCs/>
        </w:rPr>
        <w:t>3 let</w:t>
      </w:r>
      <w:r w:rsidR="00E82421">
        <w:rPr>
          <w:bCs/>
        </w:rPr>
        <w:t xml:space="preserve"> </w:t>
      </w:r>
      <w:r w:rsidR="00E82421">
        <w:t xml:space="preserve">(postavka pod zap. št. 3.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J v </w:t>
      </w:r>
      <w:r w:rsidR="00E82421" w:rsidRPr="00DC7505">
        <w:t>obrazc</w:t>
      </w:r>
      <w:r w:rsidR="00E82421">
        <w:t>u</w:t>
      </w:r>
      <w:r w:rsidR="00E82421" w:rsidRPr="00DC7505">
        <w:t xml:space="preserve"> »Opisi opreme«)</w:t>
      </w:r>
      <w:r w:rsidR="00223AA3" w:rsidRPr="00877D44">
        <w:rPr>
          <w:bCs/>
        </w:rPr>
        <w:t xml:space="preserve"> </w:t>
      </w:r>
      <w:r w:rsidR="00085B2B">
        <w:rPr>
          <w:bCs/>
          <w:lang w:eastAsia="zh-CN"/>
        </w:rPr>
        <w:t xml:space="preserve">zajema </w:t>
      </w:r>
      <w:r w:rsidR="000E359E">
        <w:rPr>
          <w:lang w:eastAsia="zh-CN"/>
        </w:rPr>
        <w:t xml:space="preserve">ceno delovne ure v primeru izrednih servisov </w:t>
      </w:r>
      <w:r w:rsidR="000E359E">
        <w:t>(</w:t>
      </w:r>
      <w:r w:rsidR="000E359E" w:rsidRPr="00762C7A">
        <w:t>servisn</w:t>
      </w:r>
      <w:r w:rsidR="000E359E">
        <w:t>ih</w:t>
      </w:r>
      <w:r w:rsidR="000E359E" w:rsidRPr="00762C7A">
        <w:t xml:space="preserve"> popravil</w:t>
      </w:r>
      <w:r w:rsidR="000E359E">
        <w:t xml:space="preserve">) ali </w:t>
      </w:r>
      <w:r w:rsidR="000E359E" w:rsidRPr="00762C7A">
        <w:t>odprav</w:t>
      </w:r>
      <w:r w:rsidR="000E359E">
        <w:t>e</w:t>
      </w:r>
      <w:r w:rsidR="000E359E" w:rsidRPr="00762C7A">
        <w:t xml:space="preserve"> napak na opremi</w:t>
      </w:r>
      <w:r w:rsidR="00085B2B">
        <w:t xml:space="preserve">, ki </w:t>
      </w:r>
      <w:r w:rsidR="00085B2B" w:rsidRPr="00877D44">
        <w:rPr>
          <w:lang w:eastAsia="zh-CN"/>
        </w:rPr>
        <w:t>vključuje</w:t>
      </w:r>
      <w:r w:rsidR="000E359E" w:rsidRPr="0003774F">
        <w:rPr>
          <w:bCs/>
          <w:lang w:eastAsia="zh-CN"/>
        </w:rPr>
        <w:t xml:space="preserve"> </w:t>
      </w:r>
      <w:r w:rsidR="00085B2B" w:rsidRPr="00085B2B">
        <w:rPr>
          <w:bCs/>
          <w:lang w:eastAsia="zh-CN"/>
        </w:rPr>
        <w:t>potne in transportne stroške</w:t>
      </w:r>
      <w:r w:rsidR="00085B2B">
        <w:rPr>
          <w:bCs/>
          <w:lang w:eastAsia="zh-CN"/>
        </w:rPr>
        <w:t>.</w:t>
      </w:r>
      <w:r w:rsidR="00085B2B" w:rsidRPr="00085B2B">
        <w:rPr>
          <w:bCs/>
          <w:lang w:eastAsia="zh-CN"/>
        </w:rPr>
        <w:t xml:space="preserve"> </w:t>
      </w:r>
      <w:r w:rsidR="00223AA3">
        <w:t>/</w:t>
      </w:r>
      <w:r w:rsidR="00223AA3" w:rsidRPr="00E8134E">
        <w:rPr>
          <w:b/>
          <w:bCs/>
          <w:i/>
        </w:rPr>
        <w:t xml:space="preserve">velja za vse sklope, razen za sklope </w:t>
      </w:r>
      <w:r w:rsidR="00E54BAF">
        <w:rPr>
          <w:b/>
          <w:bCs/>
          <w:i/>
        </w:rPr>
        <w:t xml:space="preserve">16, </w:t>
      </w:r>
      <w:r w:rsidR="00981C75" w:rsidRPr="00E8134E">
        <w:rPr>
          <w:b/>
          <w:bCs/>
          <w:i/>
        </w:rPr>
        <w:t xml:space="preserve">17, </w:t>
      </w:r>
      <w:r w:rsidR="00223AA3" w:rsidRPr="00E8134E">
        <w:rPr>
          <w:b/>
          <w:bCs/>
          <w:i/>
        </w:rPr>
        <w:t xml:space="preserve">21, 22, </w:t>
      </w:r>
      <w:r w:rsidR="001147A4" w:rsidRPr="00E8134E">
        <w:rPr>
          <w:b/>
          <w:bCs/>
          <w:i/>
        </w:rPr>
        <w:t xml:space="preserve">23, </w:t>
      </w:r>
      <w:r w:rsidR="00223AA3" w:rsidRPr="00E8134E">
        <w:rPr>
          <w:b/>
          <w:bCs/>
          <w:i/>
        </w:rPr>
        <w:t>24, 25, 33, 34, 35</w:t>
      </w:r>
      <w:r w:rsidR="00223AA3" w:rsidRPr="003D2A5E">
        <w:rPr>
          <w:i/>
        </w:rPr>
        <w:t>/</w:t>
      </w:r>
    </w:p>
    <w:p w14:paraId="4257A664" w14:textId="77777777" w:rsidR="00223AA3" w:rsidRDefault="00223AA3" w:rsidP="005C62AB">
      <w:pPr>
        <w:suppressAutoHyphens/>
        <w:rPr>
          <w:bCs/>
          <w:lang w:eastAsia="zh-CN"/>
        </w:rPr>
      </w:pPr>
    </w:p>
    <w:p w14:paraId="072BF7C9" w14:textId="13DFCF61" w:rsidR="00981C75" w:rsidRPr="008C63BC" w:rsidRDefault="00981C75" w:rsidP="00981C75">
      <w:pPr>
        <w:rPr>
          <w:rFonts w:eastAsia="Arial Unicode MS"/>
        </w:rPr>
      </w:pPr>
      <w:r w:rsidRPr="00877D44">
        <w:rPr>
          <w:lang w:eastAsia="zh-CN"/>
        </w:rPr>
        <w:t>Ponudbena cena za preventivno vzdrževanje</w:t>
      </w:r>
      <w:r>
        <w:rPr>
          <w:lang w:eastAsia="zh-CN"/>
        </w:rPr>
        <w:t xml:space="preserve"> opreme </w:t>
      </w:r>
      <w:r>
        <w:rPr>
          <w:bCs/>
          <w:lang w:eastAsia="zh-CN"/>
        </w:rPr>
        <w:t>v pogarancijskem obdobju</w:t>
      </w:r>
      <w:r w:rsidR="00E82421">
        <w:rPr>
          <w:bCs/>
          <w:lang w:eastAsia="zh-CN"/>
        </w:rPr>
        <w:t xml:space="preserve"> </w:t>
      </w:r>
      <w:r w:rsidR="00E82421">
        <w:t xml:space="preserve">(postavka pod zap. št. 2.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G v </w:t>
      </w:r>
      <w:r w:rsidR="00E82421" w:rsidRPr="00DC7505">
        <w:t>obrazc</w:t>
      </w:r>
      <w:r w:rsidR="00E82421">
        <w:t>u</w:t>
      </w:r>
      <w:r w:rsidR="00E82421" w:rsidRPr="00DC7505">
        <w:t xml:space="preserve"> »Opisi opreme«)</w:t>
      </w:r>
      <w:r w:rsidRPr="00877D44">
        <w:rPr>
          <w:lang w:eastAsia="zh-CN"/>
        </w:rPr>
        <w:t xml:space="preserve"> vključuje preventivno vzdrževanje opreme </w:t>
      </w:r>
      <w:r w:rsidRPr="00877D44">
        <w:rPr>
          <w:bCs/>
        </w:rPr>
        <w:t xml:space="preserve">v obdobju </w:t>
      </w:r>
      <w:r w:rsidR="00411979">
        <w:rPr>
          <w:bCs/>
        </w:rPr>
        <w:t>6</w:t>
      </w:r>
      <w:r w:rsidRPr="008525C1">
        <w:rPr>
          <w:bCs/>
        </w:rPr>
        <w:t xml:space="preserve"> let</w:t>
      </w:r>
      <w:r w:rsidRPr="00877D44">
        <w:rPr>
          <w:bCs/>
        </w:rPr>
        <w:t xml:space="preserve"> po preteku garancijskega roka, ter zajema vse </w:t>
      </w:r>
      <w:r w:rsidRPr="00877D44">
        <w:t xml:space="preserve">stroške preventivnega vzdrževanja, vključno z dobavo rezervnih delov, potrošnega in ostalega potrebnega materiala in drobnega inventarja za izvajanje storitev, pa tudi </w:t>
      </w:r>
      <w:r w:rsidRPr="00F97078">
        <w:t>vse stroške dela, potne stroške, dnevnice, kilometrine, stroške telefona, prenosa podatkov itd., da se zagotovi brezhibno delovanje opreme v času trajanja pogodbe</w:t>
      </w:r>
      <w:r w:rsidRPr="00F97078">
        <w:rPr>
          <w:lang w:eastAsia="zh-CN"/>
        </w:rPr>
        <w:t xml:space="preserve">. </w:t>
      </w:r>
      <w:r w:rsidRPr="00877D44">
        <w:rPr>
          <w:lang w:eastAsia="zh-CN"/>
        </w:rPr>
        <w:t xml:space="preserve">Ponudbena cena za </w:t>
      </w:r>
      <w:r>
        <w:rPr>
          <w:lang w:eastAsia="zh-CN"/>
        </w:rPr>
        <w:t xml:space="preserve">kurativno </w:t>
      </w:r>
      <w:r w:rsidRPr="0003774F">
        <w:rPr>
          <w:bCs/>
          <w:lang w:eastAsia="zh-CN"/>
        </w:rPr>
        <w:t xml:space="preserve">vzdrževanje </w:t>
      </w:r>
      <w:r>
        <w:rPr>
          <w:bCs/>
          <w:lang w:eastAsia="zh-CN"/>
        </w:rPr>
        <w:t xml:space="preserve">opreme v pogarancijskem obdobju </w:t>
      </w:r>
      <w:r w:rsidR="00411979">
        <w:rPr>
          <w:bCs/>
          <w:lang w:eastAsia="zh-CN"/>
        </w:rPr>
        <w:t>6</w:t>
      </w:r>
      <w:r w:rsidRPr="008525C1">
        <w:rPr>
          <w:bCs/>
        </w:rPr>
        <w:t xml:space="preserve"> let</w:t>
      </w:r>
      <w:r w:rsidR="00E82421">
        <w:rPr>
          <w:bCs/>
        </w:rPr>
        <w:t xml:space="preserve"> </w:t>
      </w:r>
      <w:r w:rsidR="00E82421">
        <w:t xml:space="preserve">(postavka pod zap. št. 3.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J v </w:t>
      </w:r>
      <w:r w:rsidR="00E82421" w:rsidRPr="00DC7505">
        <w:t>obrazc</w:t>
      </w:r>
      <w:r w:rsidR="00E82421">
        <w:t>u</w:t>
      </w:r>
      <w:r w:rsidR="00E82421" w:rsidRPr="00DC7505">
        <w:t xml:space="preserve"> »Opisi opreme«)</w:t>
      </w:r>
      <w:r w:rsidRPr="00877D44">
        <w:rPr>
          <w:bCs/>
        </w:rPr>
        <w:t xml:space="preserve"> </w:t>
      </w:r>
      <w:r>
        <w:rPr>
          <w:bCs/>
          <w:lang w:eastAsia="zh-CN"/>
        </w:rPr>
        <w:t xml:space="preserve">zajema </w:t>
      </w:r>
      <w:r>
        <w:rPr>
          <w:lang w:eastAsia="zh-CN"/>
        </w:rPr>
        <w:t xml:space="preserve">ceno delovne ure v primeru izrednih servisov </w:t>
      </w:r>
      <w:r>
        <w:t>(</w:t>
      </w:r>
      <w:r w:rsidRPr="00762C7A">
        <w:t>servisn</w:t>
      </w:r>
      <w:r>
        <w:t>ih</w:t>
      </w:r>
      <w:r w:rsidRPr="00762C7A">
        <w:t xml:space="preserve"> popravil</w:t>
      </w:r>
      <w:r>
        <w:t xml:space="preserve">) ali </w:t>
      </w:r>
      <w:r w:rsidRPr="00762C7A">
        <w:t>odprav</w:t>
      </w:r>
      <w:r>
        <w:t>e</w:t>
      </w:r>
      <w:r w:rsidRPr="00762C7A">
        <w:t xml:space="preserve"> napak na opremi</w:t>
      </w:r>
      <w:r>
        <w:t xml:space="preserve">, ki </w:t>
      </w:r>
      <w:r w:rsidRPr="00877D44">
        <w:rPr>
          <w:lang w:eastAsia="zh-CN"/>
        </w:rPr>
        <w:t>vključuje</w:t>
      </w:r>
      <w:r w:rsidRPr="0003774F">
        <w:rPr>
          <w:bCs/>
          <w:lang w:eastAsia="zh-CN"/>
        </w:rPr>
        <w:t xml:space="preserve"> </w:t>
      </w:r>
      <w:r w:rsidRPr="00085B2B">
        <w:rPr>
          <w:bCs/>
          <w:lang w:eastAsia="zh-CN"/>
        </w:rPr>
        <w:t>potne in transportne stroške</w:t>
      </w:r>
      <w:r>
        <w:rPr>
          <w:bCs/>
          <w:lang w:eastAsia="zh-CN"/>
        </w:rPr>
        <w:t>.</w:t>
      </w:r>
      <w:r w:rsidRPr="00085B2B">
        <w:rPr>
          <w:bCs/>
          <w:lang w:eastAsia="zh-CN"/>
        </w:rPr>
        <w:t xml:space="preserve"> </w:t>
      </w:r>
      <w:r>
        <w:t>/</w:t>
      </w:r>
      <w:r w:rsidRPr="00E8134E">
        <w:rPr>
          <w:b/>
          <w:bCs/>
          <w:i/>
        </w:rPr>
        <w:t>velja za sklop</w:t>
      </w:r>
      <w:r w:rsidR="00E54BAF">
        <w:rPr>
          <w:b/>
          <w:bCs/>
          <w:i/>
        </w:rPr>
        <w:t>e</w:t>
      </w:r>
      <w:r w:rsidRPr="00E8134E">
        <w:rPr>
          <w:b/>
          <w:bCs/>
          <w:i/>
        </w:rPr>
        <w:t xml:space="preserve"> </w:t>
      </w:r>
      <w:r w:rsidR="00E54BAF">
        <w:rPr>
          <w:b/>
          <w:bCs/>
          <w:i/>
        </w:rPr>
        <w:t xml:space="preserve">16, </w:t>
      </w:r>
      <w:r w:rsidRPr="00E8134E">
        <w:rPr>
          <w:b/>
          <w:bCs/>
          <w:i/>
        </w:rPr>
        <w:t>17, 24</w:t>
      </w:r>
      <w:r w:rsidRPr="003D2A5E">
        <w:rPr>
          <w:i/>
        </w:rPr>
        <w:t>/</w:t>
      </w:r>
    </w:p>
    <w:p w14:paraId="0B23ED5B" w14:textId="77777777" w:rsidR="00981C75" w:rsidRDefault="00981C75" w:rsidP="005C62AB">
      <w:pPr>
        <w:suppressAutoHyphens/>
        <w:rPr>
          <w:bCs/>
          <w:lang w:eastAsia="zh-CN"/>
        </w:rPr>
      </w:pPr>
    </w:p>
    <w:p w14:paraId="462E8884" w14:textId="67F2BFE4" w:rsidR="00223AA3" w:rsidRPr="008C63BC" w:rsidRDefault="00223AA3" w:rsidP="00223AA3">
      <w:pPr>
        <w:rPr>
          <w:rFonts w:eastAsia="Arial Unicode MS"/>
        </w:rPr>
      </w:pPr>
      <w:r w:rsidRPr="00877D44">
        <w:rPr>
          <w:lang w:eastAsia="zh-CN"/>
        </w:rPr>
        <w:t xml:space="preserve">Ponudbena cena za preventivno </w:t>
      </w:r>
      <w:r>
        <w:rPr>
          <w:lang w:eastAsia="zh-CN"/>
        </w:rPr>
        <w:t xml:space="preserve">in kurativno </w:t>
      </w:r>
      <w:r w:rsidRPr="00877D44">
        <w:rPr>
          <w:lang w:eastAsia="zh-CN"/>
        </w:rPr>
        <w:t>vzdrževanje</w:t>
      </w:r>
      <w:r>
        <w:rPr>
          <w:lang w:eastAsia="zh-CN"/>
        </w:rPr>
        <w:t xml:space="preserve"> opreme </w:t>
      </w:r>
      <w:r>
        <w:rPr>
          <w:bCs/>
          <w:lang w:eastAsia="zh-CN"/>
        </w:rPr>
        <w:t>v pogarancijskem obdobju</w:t>
      </w:r>
      <w:r w:rsidR="00E82421">
        <w:rPr>
          <w:bCs/>
          <w:lang w:eastAsia="zh-CN"/>
        </w:rPr>
        <w:t xml:space="preserve"> </w:t>
      </w:r>
      <w:r w:rsidR="00E82421">
        <w:t xml:space="preserve">(postavka pod zap. št. 2.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K v </w:t>
      </w:r>
      <w:r w:rsidR="00E82421" w:rsidRPr="00DC7505">
        <w:t>obrazc</w:t>
      </w:r>
      <w:r w:rsidR="00E82421">
        <w:t>u</w:t>
      </w:r>
      <w:r w:rsidR="00E82421" w:rsidRPr="00DC7505">
        <w:t xml:space="preserve"> »Opisi opreme«)</w:t>
      </w:r>
      <w:r w:rsidR="00E82421">
        <w:rPr>
          <w:lang w:eastAsia="zh-CN"/>
        </w:rPr>
        <w:t xml:space="preserve"> </w:t>
      </w:r>
      <w:r w:rsidRPr="00877D44">
        <w:rPr>
          <w:lang w:eastAsia="zh-CN"/>
        </w:rPr>
        <w:t>vključuje preventivno</w:t>
      </w:r>
      <w:r>
        <w:rPr>
          <w:lang w:eastAsia="zh-CN"/>
        </w:rPr>
        <w:t xml:space="preserve"> in kurativno</w:t>
      </w:r>
      <w:r w:rsidRPr="00877D44">
        <w:rPr>
          <w:lang w:eastAsia="zh-CN"/>
        </w:rPr>
        <w:t xml:space="preserve"> vzdrževanje opreme </w:t>
      </w:r>
      <w:r w:rsidRPr="00877D44">
        <w:rPr>
          <w:bCs/>
        </w:rPr>
        <w:t xml:space="preserve">v obdobju </w:t>
      </w:r>
      <w:r>
        <w:rPr>
          <w:bCs/>
        </w:rPr>
        <w:t>6</w:t>
      </w:r>
      <w:r w:rsidRPr="008525C1">
        <w:rPr>
          <w:bCs/>
        </w:rPr>
        <w:t xml:space="preserve"> let</w:t>
      </w:r>
      <w:r w:rsidRPr="00877D44">
        <w:rPr>
          <w:bCs/>
        </w:rPr>
        <w:t xml:space="preserve"> po preteku garancijskega roka, ter zajema vse </w:t>
      </w:r>
      <w:r w:rsidRPr="00877D44">
        <w:t xml:space="preserve">stroške vzdrževanja, vključno z dobavo rezervnih delov, potrošnega in ostalega potrebnega materiala in drobnega inventarja za izvajanje storitev, pa tudi </w:t>
      </w:r>
      <w:r w:rsidRPr="00F97078">
        <w:t>vse stroške dela, potne stroške, dnevnice, kilometrine, stroške telefona, prenosa podatkov itd., da se zagotovi brezhibno delovanje opreme v času trajanja pogodbe</w:t>
      </w:r>
      <w:r>
        <w:rPr>
          <w:bCs/>
          <w:lang w:eastAsia="zh-CN"/>
        </w:rPr>
        <w:t>.</w:t>
      </w:r>
      <w:r w:rsidRPr="00085B2B">
        <w:rPr>
          <w:bCs/>
          <w:lang w:eastAsia="zh-CN"/>
        </w:rPr>
        <w:t xml:space="preserve"> </w:t>
      </w:r>
      <w:r>
        <w:t>/</w:t>
      </w:r>
      <w:r w:rsidRPr="00E8134E">
        <w:rPr>
          <w:b/>
          <w:bCs/>
          <w:i/>
        </w:rPr>
        <w:t>velja za sklope 21, 22, 25, 33, 34, 35</w:t>
      </w:r>
      <w:r w:rsidRPr="003D2A5E">
        <w:rPr>
          <w:i/>
        </w:rPr>
        <w:t>/</w:t>
      </w:r>
    </w:p>
    <w:p w14:paraId="1C150FAE" w14:textId="77777777" w:rsidR="00223AA3" w:rsidRDefault="00223AA3" w:rsidP="005C62AB">
      <w:pPr>
        <w:suppressAutoHyphens/>
        <w:rPr>
          <w:bCs/>
          <w:lang w:eastAsia="zh-CN"/>
        </w:rPr>
      </w:pPr>
    </w:p>
    <w:p w14:paraId="44FD60A1" w14:textId="7E5D284F" w:rsidR="00387B8A" w:rsidRPr="00877D44" w:rsidRDefault="005C62AB" w:rsidP="005C62AB">
      <w:pPr>
        <w:suppressAutoHyphens/>
        <w:rPr>
          <w:lang w:eastAsia="zh-CN"/>
        </w:rPr>
      </w:pPr>
      <w:r w:rsidRPr="00F97078">
        <w:rPr>
          <w:lang w:eastAsia="zh-CN"/>
        </w:rPr>
        <w:t>Cen</w:t>
      </w:r>
      <w:r w:rsidR="008525C1">
        <w:rPr>
          <w:lang w:eastAsia="zh-CN"/>
        </w:rPr>
        <w:t>e</w:t>
      </w:r>
      <w:r w:rsidRPr="00F97078">
        <w:rPr>
          <w:lang w:eastAsia="zh-CN"/>
        </w:rPr>
        <w:t xml:space="preserve"> </w:t>
      </w:r>
      <w:r w:rsidR="008525C1">
        <w:rPr>
          <w:lang w:eastAsia="zh-CN"/>
        </w:rPr>
        <w:t>so</w:t>
      </w:r>
      <w:r w:rsidRPr="00F97078">
        <w:rPr>
          <w:lang w:eastAsia="zh-CN"/>
        </w:rPr>
        <w:t xml:space="preserve"> fiksn</w:t>
      </w:r>
      <w:r w:rsidR="008525C1">
        <w:rPr>
          <w:lang w:eastAsia="zh-CN"/>
        </w:rPr>
        <w:t>e</w:t>
      </w:r>
      <w:r w:rsidRPr="00F97078">
        <w:rPr>
          <w:lang w:eastAsia="zh-CN"/>
        </w:rPr>
        <w:t xml:space="preserve"> za prvo leto po sklenitvi pogodbe. Po preteku enega leta od sklenitve pogodbe se lahko cen</w:t>
      </w:r>
      <w:r w:rsidR="008525C1">
        <w:rPr>
          <w:lang w:eastAsia="zh-CN"/>
        </w:rPr>
        <w:t>e</w:t>
      </w:r>
      <w:r w:rsidRPr="00F97078">
        <w:rPr>
          <w:lang w:eastAsia="zh-CN"/>
        </w:rPr>
        <w:t xml:space="preserve"> spremeni</w:t>
      </w:r>
      <w:r w:rsidR="008525C1">
        <w:rPr>
          <w:lang w:eastAsia="zh-CN"/>
        </w:rPr>
        <w:t>jo</w:t>
      </w:r>
      <w:r w:rsidRPr="00F97078">
        <w:rPr>
          <w:lang w:eastAsia="zh-CN"/>
        </w:rPr>
        <w:t xml:space="preserve"> v primeru, ko kumulativno povečanje indeksa cen življenjskih potrebščin, ki ga uradno objavlja Statistični urad Republike Slovenije, preseže 4 % vrednosti, šteto od preteka enega leta od sklenitve pogodbe. Nadaljnja povišanja cen se lahko izvedejo, ko kumulativno povečanje indeksa iz prejšnjega stavka ponovno preseže 4 % vrednosti od zadnjega povišanja cen. Povišanje cen znaša največ 80 % povišanja indeksa cen življenjskih potrebščin.</w:t>
      </w:r>
    </w:p>
    <w:bookmarkEnd w:id="109"/>
    <w:bookmarkEnd w:id="110"/>
    <w:p w14:paraId="47281D16" w14:textId="77777777" w:rsidR="00454D4A" w:rsidRPr="00877D44" w:rsidRDefault="00454D4A" w:rsidP="00D37134"/>
    <w:p w14:paraId="6F955946" w14:textId="776C1576" w:rsidR="00387B8A" w:rsidRPr="00877D44" w:rsidRDefault="00387B8A" w:rsidP="00387B8A">
      <w:r w:rsidRPr="00877D44">
        <w:t>Cene v ponudbenem predračunu</w:t>
      </w:r>
      <w:r w:rsidR="006C0532">
        <w:t xml:space="preserve"> in opisu opreme</w:t>
      </w:r>
      <w:r w:rsidRPr="00877D44">
        <w:t xml:space="preserve"> morajo biti izražene v evrih (EUR) in morajo vključevati vse elemente, iz katerih so sestavljene, davke in morebitne popuste.</w:t>
      </w:r>
    </w:p>
    <w:p w14:paraId="744D749A" w14:textId="77777777" w:rsidR="00703B26" w:rsidRPr="00877D44" w:rsidRDefault="00703B26" w:rsidP="00D37134">
      <w:pPr>
        <w:rPr>
          <w:color w:val="FF0000"/>
        </w:rPr>
      </w:pPr>
    </w:p>
    <w:p w14:paraId="10C3850A" w14:textId="77777777" w:rsidR="009F7460" w:rsidRPr="00877D44" w:rsidRDefault="009F7460" w:rsidP="00D37134">
      <w:r w:rsidRPr="00877D44">
        <w:t xml:space="preserve">V primeru, da bo naročnik pri pregledu in ocenjevanju ponudb odkril očitne računske napake, bo ravnal v skladu sedmim odstavkom 89. člena ZJN-3. </w:t>
      </w:r>
    </w:p>
    <w:p w14:paraId="37D38336" w14:textId="77777777" w:rsidR="00903326" w:rsidRPr="00877D44" w:rsidRDefault="00903326" w:rsidP="00D37134"/>
    <w:p w14:paraId="485D7965" w14:textId="523C45CB" w:rsidR="00C3284A" w:rsidRPr="00877D44" w:rsidRDefault="00C3284A" w:rsidP="00C3284A">
      <w:pPr>
        <w:rPr>
          <w:b/>
        </w:rPr>
      </w:pPr>
      <w:r w:rsidRPr="00877D44">
        <w:rPr>
          <w:b/>
        </w:rPr>
        <w:t>Ponudnik v informacijsk</w:t>
      </w:r>
      <w:r w:rsidR="00D643A9" w:rsidRPr="00877D44">
        <w:rPr>
          <w:b/>
        </w:rPr>
        <w:t>i</w:t>
      </w:r>
      <w:r w:rsidRPr="00877D44">
        <w:rPr>
          <w:b/>
        </w:rPr>
        <w:t xml:space="preserve"> sistem e-JN </w:t>
      </w:r>
      <w:r w:rsidR="00D643A9" w:rsidRPr="00877D44">
        <w:rPr>
          <w:rFonts w:cstheme="minorHAnsi"/>
          <w:b/>
          <w:bdr w:val="none" w:sz="0" w:space="0" w:color="auto" w:frame="1"/>
        </w:rPr>
        <w:t>v razdelek »Skupna ponudbena vrednost« v za to namenjen prostor vpiše skupni ponudbeni znesek brez davka v EUR in znesek davka v EUR. Znesek skupaj z davkom v EUR se izračuna samodejno.</w:t>
      </w:r>
      <w:r w:rsidR="00D643A9" w:rsidRPr="00877D44">
        <w:rPr>
          <w:b/>
        </w:rPr>
        <w:t xml:space="preserve"> </w:t>
      </w:r>
      <w:r w:rsidR="00D643A9" w:rsidRPr="00877D44">
        <w:rPr>
          <w:rFonts w:cstheme="minorHAnsi"/>
          <w:b/>
          <w:bdr w:val="none" w:sz="0" w:space="0" w:color="auto" w:frame="1"/>
        </w:rPr>
        <w:t xml:space="preserve">V del </w:t>
      </w:r>
      <w:r w:rsidRPr="00877D44">
        <w:rPr>
          <w:b/>
        </w:rPr>
        <w:t xml:space="preserve">»Predračun« naloži izpolnjen </w:t>
      </w:r>
      <w:r w:rsidRPr="00877D44">
        <w:rPr>
          <w:b/>
        </w:rPr>
        <w:lastRenderedPageBreak/>
        <w:t xml:space="preserve">obrazec </w:t>
      </w:r>
      <w:r w:rsidR="00D643A9" w:rsidRPr="00877D44">
        <w:rPr>
          <w:b/>
        </w:rPr>
        <w:t xml:space="preserve">št. 1 </w:t>
      </w:r>
      <w:r w:rsidRPr="00877D44">
        <w:rPr>
          <w:b/>
        </w:rPr>
        <w:t>»Ponudb</w:t>
      </w:r>
      <w:r w:rsidR="00D643A9" w:rsidRPr="00877D44">
        <w:rPr>
          <w:b/>
        </w:rPr>
        <w:t>eni predračun</w:t>
      </w:r>
      <w:r w:rsidRPr="00877D44">
        <w:rPr>
          <w:b/>
        </w:rPr>
        <w:t xml:space="preserve">« v .pdf datoteki, ki bo dostopen na javnem odpiranju ponudb. V primeru razhajanj med </w:t>
      </w:r>
      <w:r w:rsidR="00D643A9" w:rsidRPr="00877D44">
        <w:rPr>
          <w:b/>
        </w:rPr>
        <w:t xml:space="preserve">podatki navedenimi v razdelku »Skupna ponudbena vrednost« in </w:t>
      </w:r>
      <w:r w:rsidRPr="00877D44">
        <w:rPr>
          <w:b/>
        </w:rPr>
        <w:t xml:space="preserve">podatki v obrazcu št. 1 </w:t>
      </w:r>
      <w:r w:rsidR="00D643A9" w:rsidRPr="00877D44">
        <w:rPr>
          <w:b/>
        </w:rPr>
        <w:t xml:space="preserve">»Ponudbeni predračun«, </w:t>
      </w:r>
      <w:r w:rsidRPr="00877D44">
        <w:rPr>
          <w:b/>
        </w:rPr>
        <w:t>naloženim v razdelek »Predračun«</w:t>
      </w:r>
      <w:r w:rsidR="006C0532">
        <w:rPr>
          <w:b/>
        </w:rPr>
        <w:t xml:space="preserve"> ter v obrazcih Opisi opreme</w:t>
      </w:r>
      <w:r w:rsidRPr="00877D44">
        <w:rPr>
          <w:b/>
        </w:rPr>
        <w:t>, kot veljavni štejejo podatki v</w:t>
      </w:r>
      <w:r w:rsidR="006C0532">
        <w:rPr>
          <w:b/>
        </w:rPr>
        <w:t xml:space="preserve"> obrazcih Opisi opreme</w:t>
      </w:r>
      <w:r w:rsidRPr="00877D44">
        <w:rPr>
          <w:b/>
        </w:rPr>
        <w:t>.</w:t>
      </w:r>
    </w:p>
    <w:p w14:paraId="39528CA0" w14:textId="77777777" w:rsidR="003C065F" w:rsidRPr="00877D44" w:rsidRDefault="003C065F" w:rsidP="00D37134"/>
    <w:p w14:paraId="2EE9B476" w14:textId="77777777" w:rsidR="00F62A4B" w:rsidRPr="00877D44" w:rsidRDefault="00F62A4B" w:rsidP="00A35CFC">
      <w:pPr>
        <w:pStyle w:val="n4"/>
        <w:numPr>
          <w:ilvl w:val="1"/>
          <w:numId w:val="23"/>
        </w:numPr>
        <w:rPr>
          <w:b/>
        </w:rPr>
      </w:pPr>
      <w:r w:rsidRPr="00877D44">
        <w:rPr>
          <w:b/>
        </w:rPr>
        <w:t>Priprava ponudbe</w:t>
      </w:r>
    </w:p>
    <w:p w14:paraId="56BCE0A4" w14:textId="77777777" w:rsidR="009F7460" w:rsidRPr="00877D44" w:rsidRDefault="009F7460" w:rsidP="00D37134"/>
    <w:p w14:paraId="2702E240" w14:textId="77777777" w:rsidR="00905563" w:rsidRPr="00877D44" w:rsidRDefault="00F62A4B" w:rsidP="00A35CFC">
      <w:pPr>
        <w:numPr>
          <w:ilvl w:val="2"/>
          <w:numId w:val="24"/>
        </w:numPr>
        <w:rPr>
          <w:rFonts w:eastAsia="Arial Unicode MS"/>
          <w:b/>
        </w:rPr>
      </w:pPr>
      <w:r w:rsidRPr="00877D44">
        <w:rPr>
          <w:rFonts w:eastAsia="Arial Unicode MS"/>
          <w:b/>
        </w:rPr>
        <w:t>Skupna ponudba</w:t>
      </w:r>
    </w:p>
    <w:p w14:paraId="34AE6F97" w14:textId="77777777" w:rsidR="00DB3D15" w:rsidRPr="00877D44" w:rsidRDefault="00DB3D15" w:rsidP="00D37134"/>
    <w:p w14:paraId="22FBD27E" w14:textId="4DD16F11" w:rsidR="00DB3D15" w:rsidRPr="00877D44" w:rsidRDefault="00DB3D15" w:rsidP="00D37134">
      <w:r w:rsidRPr="00877D44">
        <w:t xml:space="preserve">V primeru, da skupina ponudnikov predloži skupno ponudbo, mora vsak ponudnik </w:t>
      </w:r>
      <w:r w:rsidR="00D821D6" w:rsidRPr="00877D44">
        <w:t xml:space="preserve">dokazati neobstoj razlogov za izključitev </w:t>
      </w:r>
      <w:r w:rsidRPr="00877D44">
        <w:t xml:space="preserve">iz točke 8.1. teh navodil </w:t>
      </w:r>
      <w:r w:rsidR="000837C7" w:rsidRPr="00877D44">
        <w:t>in izpolnjevanje pogoj</w:t>
      </w:r>
      <w:r w:rsidR="00142189">
        <w:t>ev</w:t>
      </w:r>
      <w:r w:rsidR="000837C7" w:rsidRPr="00877D44">
        <w:t xml:space="preserve"> iz točk</w:t>
      </w:r>
      <w:r w:rsidR="00142189">
        <w:t>e</w:t>
      </w:r>
      <w:r w:rsidR="000837C7" w:rsidRPr="00877D44">
        <w:t xml:space="preserve"> 8.2. teh navodil</w:t>
      </w:r>
      <w:r w:rsidRPr="00877D44">
        <w:t>. Pogoje iz točk</w:t>
      </w:r>
      <w:r w:rsidR="00B311DF" w:rsidRPr="00877D44">
        <w:t>e</w:t>
      </w:r>
      <w:r w:rsidRPr="00877D44">
        <w:t xml:space="preserve"> 8.</w:t>
      </w:r>
      <w:r w:rsidR="00142189">
        <w:t>3</w:t>
      </w:r>
      <w:r w:rsidRPr="00877D44">
        <w:t xml:space="preserve">. lahko ponudniki izpolnijo kumulativno. </w:t>
      </w:r>
    </w:p>
    <w:p w14:paraId="31C6EF0F" w14:textId="77777777" w:rsidR="00DB3D15" w:rsidRPr="00877D44" w:rsidRDefault="00DB3D15" w:rsidP="00D37134"/>
    <w:p w14:paraId="37CDF0A3" w14:textId="3359972A" w:rsidR="00DB3D15" w:rsidRPr="00877D44" w:rsidRDefault="00DB3D15" w:rsidP="00D37134">
      <w:r w:rsidRPr="00877D44">
        <w:t xml:space="preserve">Vsi ponudniki v skupni ponudbi morajo izpolniti ESPD posamično in v njem navesti vse zahtevane podatke. </w:t>
      </w:r>
      <w:r w:rsidR="005C2A41" w:rsidRPr="00877D44">
        <w:t xml:space="preserve">Naročnik bo do izdaje odločitve o oddaji naročila vse </w:t>
      </w:r>
      <w:r w:rsidR="00FD0889" w:rsidRPr="00877D44">
        <w:t xml:space="preserve">zahteve in sporočila </w:t>
      </w:r>
      <w:r w:rsidR="005C2A41" w:rsidRPr="00877D44">
        <w:t>naslavljal na</w:t>
      </w:r>
      <w:r w:rsidR="00FD0889" w:rsidRPr="00877D44">
        <w:t xml:space="preserve"> gospodarski subjekt, ki bo prek sistema eJN oddal ponudbo</w:t>
      </w:r>
      <w:r w:rsidR="005C2A41" w:rsidRPr="00877D44">
        <w:t xml:space="preserve">. </w:t>
      </w:r>
    </w:p>
    <w:p w14:paraId="72955D0D" w14:textId="77777777" w:rsidR="00DB3D15" w:rsidRPr="00877D44" w:rsidRDefault="00DB3D15" w:rsidP="00D37134"/>
    <w:p w14:paraId="671FB2A2" w14:textId="14979CAB" w:rsidR="00DB3D15" w:rsidRPr="00877D44" w:rsidRDefault="00DB3D15" w:rsidP="00D37134">
      <w:r w:rsidRPr="00877D44">
        <w:t>Obraz</w:t>
      </w:r>
      <w:r w:rsidR="008F007C" w:rsidRPr="00877D44">
        <w:t>e</w:t>
      </w:r>
      <w:r w:rsidRPr="00877D44">
        <w:t xml:space="preserve">c </w:t>
      </w:r>
      <w:r w:rsidR="00FD0889" w:rsidRPr="00877D44">
        <w:t>št. 1 »</w:t>
      </w:r>
      <w:r w:rsidRPr="00877D44">
        <w:rPr>
          <w:color w:val="000000"/>
        </w:rPr>
        <w:t>P</w:t>
      </w:r>
      <w:r w:rsidR="00FD0889" w:rsidRPr="00877D44">
        <w:rPr>
          <w:color w:val="000000"/>
        </w:rPr>
        <w:t>onudbeni p</w:t>
      </w:r>
      <w:r w:rsidRPr="00877D44">
        <w:rPr>
          <w:color w:val="000000"/>
        </w:rPr>
        <w:t>redračun</w:t>
      </w:r>
      <w:r w:rsidR="00FD0889" w:rsidRPr="00877D44">
        <w:rPr>
          <w:color w:val="000000"/>
        </w:rPr>
        <w:t>«</w:t>
      </w:r>
      <w:r w:rsidRPr="00877D44">
        <w:rPr>
          <w:color w:val="000000"/>
        </w:rPr>
        <w:t xml:space="preserve"> podajo vsi ponudniki, ki nastopajo v skupni ponudbi skupaj (en obrazec, </w:t>
      </w:r>
      <w:r w:rsidRPr="00877D44">
        <w:t xml:space="preserve">podpisan s strani vsaj enega izmed ponudnikov, ki nastopajo v skupni ponudbi). </w:t>
      </w:r>
    </w:p>
    <w:p w14:paraId="4614D4E1" w14:textId="77777777" w:rsidR="00DB3D15" w:rsidRPr="00877D44" w:rsidRDefault="00DB3D15" w:rsidP="00D37134"/>
    <w:p w14:paraId="2837A863" w14:textId="77777777" w:rsidR="00DB3D15" w:rsidRPr="00877D44" w:rsidRDefault="00DB3D15" w:rsidP="00D37134">
      <w:r w:rsidRPr="00877D44">
        <w:t xml:space="preserve">Finančno zavarovanje lahko predloži samo eden izmed ponudnikov, ki nastopa v skupni ponudbi, lahko ga predloži več ponudnikov, v vsakem primeru pa morajo biti izpolnjene </w:t>
      </w:r>
      <w:r w:rsidR="00DB66BC" w:rsidRPr="00877D44">
        <w:t>vse zahteve (višina, veljavnost</w:t>
      </w:r>
      <w:r w:rsidRPr="00877D44">
        <w:t>…), določene v tej dokumentaciji.</w:t>
      </w:r>
    </w:p>
    <w:p w14:paraId="7A439FF9" w14:textId="77777777" w:rsidR="00DB3D15" w:rsidRPr="00877D44" w:rsidRDefault="00DB3D15" w:rsidP="00D37134"/>
    <w:p w14:paraId="0F5D14A3" w14:textId="77777777" w:rsidR="00CB5607" w:rsidRPr="00877D44" w:rsidRDefault="00CB5607" w:rsidP="00CB5607">
      <w:bookmarkStart w:id="111" w:name="_Toc302649294"/>
      <w:r w:rsidRPr="00877D44">
        <w:t>Skupina mora priložiti pravni akt (pogodbo) o skupnem naročanju, iz katerega bo nedvoumno razvidno naslednje:</w:t>
      </w:r>
    </w:p>
    <w:p w14:paraId="00ED6A64" w14:textId="77777777" w:rsidR="00CB5607" w:rsidRPr="00877D44" w:rsidRDefault="00CB5607" w:rsidP="00A35CFC">
      <w:pPr>
        <w:numPr>
          <w:ilvl w:val="0"/>
          <w:numId w:val="28"/>
        </w:numPr>
      </w:pPr>
      <w:r w:rsidRPr="00877D44">
        <w:t>imenovanje nosilca posla pri izvedbi javnega naročila,</w:t>
      </w:r>
    </w:p>
    <w:p w14:paraId="2F172225" w14:textId="77777777" w:rsidR="00CB5607" w:rsidRPr="00877D44" w:rsidRDefault="00CB5607" w:rsidP="00A35CFC">
      <w:pPr>
        <w:numPr>
          <w:ilvl w:val="0"/>
          <w:numId w:val="28"/>
        </w:numPr>
      </w:pPr>
      <w:r w:rsidRPr="00877D44">
        <w:t>pooblastilo nosilcu posla in odgovorni osebi za podpis ponudbe ter podpis pogodbe,</w:t>
      </w:r>
    </w:p>
    <w:p w14:paraId="2585B88A" w14:textId="77777777" w:rsidR="00CB5607" w:rsidRPr="00877D44" w:rsidRDefault="00CB5607" w:rsidP="00A35CFC">
      <w:pPr>
        <w:numPr>
          <w:ilvl w:val="0"/>
          <w:numId w:val="28"/>
        </w:numPr>
      </w:pPr>
      <w:r w:rsidRPr="00877D44">
        <w:t>obseg posla (natančna navedba vrste in obsega del), ki ga bo opravil posamezni ponudnik in njihove odgovornosti,</w:t>
      </w:r>
    </w:p>
    <w:p w14:paraId="160555F9" w14:textId="77777777" w:rsidR="00CB5607" w:rsidRPr="00877D44" w:rsidRDefault="00CB5607" w:rsidP="00A35CFC">
      <w:pPr>
        <w:numPr>
          <w:ilvl w:val="0"/>
          <w:numId w:val="28"/>
        </w:numPr>
      </w:pPr>
      <w:r w:rsidRPr="00877D44">
        <w:t>izjava, da so vsi ponudniki v skupni ponudbi seznanjeni z navodili ponudnikom in razpisnimi pogoji ter merili za dodelitev javnega naročila in da z njimi v celoti soglašajo,</w:t>
      </w:r>
    </w:p>
    <w:p w14:paraId="65BFE664" w14:textId="77777777" w:rsidR="00CB5607" w:rsidRPr="00877D44" w:rsidRDefault="00CB5607" w:rsidP="00A35CFC">
      <w:pPr>
        <w:numPr>
          <w:ilvl w:val="0"/>
          <w:numId w:val="28"/>
        </w:numPr>
      </w:pPr>
      <w:r w:rsidRPr="00877D44">
        <w:t>izjava, da so vsi ponudniki seznanjeni s plačilnimi pogoji iz te dokumentacije in</w:t>
      </w:r>
    </w:p>
    <w:p w14:paraId="7BED8D21" w14:textId="5E059785" w:rsidR="0059204F" w:rsidRPr="00877D44" w:rsidRDefault="00CB5607" w:rsidP="00A35CFC">
      <w:pPr>
        <w:numPr>
          <w:ilvl w:val="0"/>
          <w:numId w:val="28"/>
        </w:numPr>
      </w:pPr>
      <w:r w:rsidRPr="00877D44">
        <w:t>neomejena solidarna odgovornost vseh ponudnikov v skupni ponudbi.</w:t>
      </w:r>
    </w:p>
    <w:p w14:paraId="7B3EB2B0" w14:textId="77777777" w:rsidR="0059204F" w:rsidRPr="00877D44" w:rsidRDefault="0059204F" w:rsidP="00D37134"/>
    <w:p w14:paraId="2313184A" w14:textId="77777777" w:rsidR="00A67CA6" w:rsidRPr="00877D44" w:rsidRDefault="00A67CA6" w:rsidP="00A35CFC">
      <w:pPr>
        <w:numPr>
          <w:ilvl w:val="2"/>
          <w:numId w:val="24"/>
        </w:numPr>
        <w:ind w:left="709"/>
        <w:rPr>
          <w:rFonts w:eastAsia="Arial Unicode MS"/>
          <w:b/>
        </w:rPr>
      </w:pPr>
      <w:r w:rsidRPr="00877D44">
        <w:rPr>
          <w:rFonts w:eastAsia="Arial Unicode MS"/>
          <w:b/>
        </w:rPr>
        <w:t>Ponudba s podizvajalci</w:t>
      </w:r>
    </w:p>
    <w:p w14:paraId="2E979192" w14:textId="77777777" w:rsidR="00905563" w:rsidRPr="00877D44" w:rsidRDefault="00905563" w:rsidP="00D37134"/>
    <w:p w14:paraId="07B85AD8" w14:textId="1C248085" w:rsidR="00A67CA6" w:rsidRDefault="00A67CA6" w:rsidP="00D37134">
      <w:r w:rsidRPr="00877D44">
        <w:t>V primeru, da bo ponudnik pri izvedbi naročila sodeloval s podizvajalci, mora v ESPD navesti vse podizvajalce ter vsak del javnega naročila</w:t>
      </w:r>
      <w:r w:rsidR="002F29A9" w:rsidRPr="00877D44">
        <w:t xml:space="preserve"> (vrsta in vrednost </w:t>
      </w:r>
      <w:r w:rsidR="00A66771" w:rsidRPr="00877D44">
        <w:t>del</w:t>
      </w:r>
      <w:r w:rsidR="00A311BF" w:rsidRPr="00877D44">
        <w:t xml:space="preserve"> ter delež</w:t>
      </w:r>
      <w:r w:rsidR="002F29A9" w:rsidRPr="00877D44">
        <w:t>)</w:t>
      </w:r>
      <w:r w:rsidRPr="00877D44">
        <w:t xml:space="preserve">, ki ga namerava oddati v podizvajanje, kontaktne podatke in zakonite zastopnike predlaganih podizvajalcev. Ponudnik mora v ponudbi predložiti tudi izpolnjene obrazce ESPD za  vsakega podizvajalca, s katerim bo sodeloval pri naročilu. </w:t>
      </w:r>
    </w:p>
    <w:p w14:paraId="239CBADF" w14:textId="77777777" w:rsidR="00A72451" w:rsidRDefault="00A72451" w:rsidP="00D37134"/>
    <w:p w14:paraId="558E72FE" w14:textId="77777777" w:rsidR="00A72451" w:rsidRPr="00A72451" w:rsidRDefault="00A72451" w:rsidP="00A72451">
      <w:r w:rsidRPr="00A72451">
        <w:t>V kolikor ponudnik podizvajalca ne prijavlja na vse sklope, naj bo iz navedbe v ESPD za posameznega podizvajalca razvidno, za katere sklope je prijavljen posamezen podizvajalec.</w:t>
      </w:r>
    </w:p>
    <w:p w14:paraId="7A8387B6" w14:textId="77777777" w:rsidR="00A67CA6" w:rsidRPr="00877D44" w:rsidRDefault="00A67CA6" w:rsidP="00D37134"/>
    <w:p w14:paraId="22FA4256" w14:textId="77777777" w:rsidR="00A67CA6" w:rsidRPr="00877D44" w:rsidRDefault="00A67CA6" w:rsidP="00D37134">
      <w:r w:rsidRPr="00877D44">
        <w:t xml:space="preserve">V kolikor bodo pri podizvajalcu obstajali razlogi za izključitev iz točke 8.1. teh navodil, bo naročnik podizvajalca zavrnil.  </w:t>
      </w:r>
    </w:p>
    <w:p w14:paraId="75CFA266" w14:textId="77777777" w:rsidR="00A67CA6" w:rsidRDefault="00A67CA6" w:rsidP="00D37134"/>
    <w:p w14:paraId="19D07B48" w14:textId="183E8B4A" w:rsidR="00A72451" w:rsidRPr="00877D44" w:rsidRDefault="00A72451" w:rsidP="00D37134">
      <w:r w:rsidRPr="00A72451">
        <w:lastRenderedPageBreak/>
        <w:t>Podizvajalec mora izpolnjevati pogoj, ki se nanaša na ustreznost za opravljanje poklicne dejavnosti iz točke 8.2. teh navodil le, v kolikor bo v ponudbi nastopal kot dobavitelj posameznih artiklov/kosov opreme.</w:t>
      </w:r>
    </w:p>
    <w:p w14:paraId="5442849A" w14:textId="77777777" w:rsidR="00A311BF" w:rsidRPr="00877D44" w:rsidRDefault="00A311BF" w:rsidP="00D37134"/>
    <w:p w14:paraId="3E527ECA" w14:textId="77777777" w:rsidR="00A66771" w:rsidRPr="00877D44" w:rsidRDefault="00A67CA6" w:rsidP="00D37134">
      <w:r w:rsidRPr="00877D44">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7DD6DBC7" w14:textId="77777777" w:rsidR="00A66771" w:rsidRPr="00877D44" w:rsidRDefault="00A66771" w:rsidP="00D37134"/>
    <w:p w14:paraId="36BA5DAD" w14:textId="247F6FBB" w:rsidR="00A67CA6" w:rsidRPr="00877D44" w:rsidRDefault="00A67CA6" w:rsidP="00D37134">
      <w:r w:rsidRPr="00877D44">
        <w:t xml:space="preserve">Neposredna plačila podizvajalcem na način, določen z ZJN-3 (peti odstavek 94. člena), so obvezna le v primeru, če podizvajalec v skladu in na način, določen v drugem in tretjem odstavku tega člena, zahteva neposredno plačilo, </w:t>
      </w:r>
      <w:r w:rsidR="00513A20" w:rsidRPr="00877D44">
        <w:t xml:space="preserve">in je v ponudbi priložena zahteva podizvajalca za neposredno plačilo, </w:t>
      </w:r>
      <w:r w:rsidRPr="00877D44">
        <w:t xml:space="preserve">v nasprotnem primeru se upošteva šesti odstavek </w:t>
      </w:r>
      <w:r w:rsidR="00B311DF" w:rsidRPr="00877D44">
        <w:t>94.</w:t>
      </w:r>
      <w:r w:rsidRPr="00877D44">
        <w:t xml:space="preserve"> člena.</w:t>
      </w:r>
    </w:p>
    <w:p w14:paraId="26A87D68" w14:textId="77777777" w:rsidR="00A67CA6" w:rsidRPr="00877D44" w:rsidRDefault="00A67CA6" w:rsidP="00D37134"/>
    <w:p w14:paraId="28DFC42B" w14:textId="16A058CE" w:rsidR="00E51A13" w:rsidRPr="00877D44" w:rsidRDefault="002F29A9" w:rsidP="00D37134">
      <w:r w:rsidRPr="00877D44">
        <w:t>Le č</w:t>
      </w:r>
      <w:r w:rsidR="00E51A13" w:rsidRPr="00877D44">
        <w:t xml:space="preserve">e podizvajalec v skladu in na način, določen v drugem in tretjem odstavku 94. člena ZJN-3, zahteva neposredno plačilo, se šteje, da je neposredno plačilo podizvajalcu obvezno v skladu </w:t>
      </w:r>
      <w:r w:rsidR="00513A20" w:rsidRPr="00877D44">
        <w:t>z</w:t>
      </w:r>
      <w:r w:rsidR="00E51A13" w:rsidRPr="00877D44">
        <w:t xml:space="preserve"> ZJN-3 in obveznost zavezuje naročnika in glavnega izvajalca. Kadar namerava ponudnik izvesti javno naročilo s podizvajalcem, ki zahteva neposredno plačilo, mora:</w:t>
      </w:r>
    </w:p>
    <w:p w14:paraId="2B7560BE" w14:textId="77777777" w:rsidR="00E51A13" w:rsidRPr="00877D44" w:rsidRDefault="00E51A13" w:rsidP="00F53CCE">
      <w:pPr>
        <w:numPr>
          <w:ilvl w:val="0"/>
          <w:numId w:val="17"/>
        </w:numPr>
      </w:pPr>
      <w:r w:rsidRPr="00877D44">
        <w:t>glavni izvajalec v pogodbi pooblastiti naročnika, da na podlagi potrjenega računa oziroma situacije s strani glavnega izvajalca neposredno plačuje podizvajalcu,</w:t>
      </w:r>
    </w:p>
    <w:p w14:paraId="510D1890" w14:textId="77777777" w:rsidR="00E51A13" w:rsidRPr="00877D44" w:rsidRDefault="00E51A13" w:rsidP="00F53CCE">
      <w:pPr>
        <w:numPr>
          <w:ilvl w:val="0"/>
          <w:numId w:val="17"/>
        </w:numPr>
      </w:pPr>
      <w:r w:rsidRPr="00877D44">
        <w:t>podizvajalec predložiti soglasje, na podlagi katerega naročnik namesto ponudnika poravna podizvajalčevo terjatev do ponudnika (</w:t>
      </w:r>
      <w:r w:rsidR="002F29A9" w:rsidRPr="00877D44">
        <w:t xml:space="preserve">obrazec št. </w:t>
      </w:r>
      <w:r w:rsidRPr="00877D44">
        <w:t>2),</w:t>
      </w:r>
    </w:p>
    <w:p w14:paraId="7E742759" w14:textId="77777777" w:rsidR="00E51A13" w:rsidRPr="00877D44" w:rsidRDefault="00E51A13" w:rsidP="00F53CCE">
      <w:pPr>
        <w:numPr>
          <w:ilvl w:val="0"/>
          <w:numId w:val="17"/>
        </w:numPr>
      </w:pPr>
      <w:r w:rsidRPr="00877D44">
        <w:t>glavni izvajalec svojemu računu ali situaciji priložiti račun ali situacijo podizvajalca, ki ga je predhodno potrdil.</w:t>
      </w:r>
    </w:p>
    <w:p w14:paraId="491675C5" w14:textId="77777777" w:rsidR="00E51A13" w:rsidRPr="00877D44" w:rsidRDefault="00E51A13" w:rsidP="00D37134"/>
    <w:p w14:paraId="7DB0EAE4" w14:textId="77777777" w:rsidR="00347EB4" w:rsidRPr="00877D44" w:rsidRDefault="00E51A13" w:rsidP="005722C2">
      <w:r w:rsidRPr="00877D44">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30355A" w14:textId="77777777" w:rsidR="005722C2" w:rsidRPr="00877D44" w:rsidRDefault="005722C2" w:rsidP="005722C2"/>
    <w:p w14:paraId="5F7B6F5F" w14:textId="77777777" w:rsidR="00BC2C75" w:rsidRPr="00877D44" w:rsidRDefault="00347EB4" w:rsidP="00D37134">
      <w:r w:rsidRPr="00877D44">
        <w:t>Izbrani ponudnik v razmerju do naročnika v celoti odgovarja za izvedbo naročila.</w:t>
      </w:r>
    </w:p>
    <w:p w14:paraId="1D6C79C3" w14:textId="77777777" w:rsidR="004E7A5A" w:rsidRPr="00877D44" w:rsidRDefault="004E7A5A" w:rsidP="00D37134"/>
    <w:p w14:paraId="6587F70B" w14:textId="77777777" w:rsidR="00A67CA6" w:rsidRPr="00877D44" w:rsidRDefault="00A67CA6" w:rsidP="00A35CFC">
      <w:pPr>
        <w:numPr>
          <w:ilvl w:val="2"/>
          <w:numId w:val="24"/>
        </w:numPr>
        <w:ind w:left="709"/>
        <w:rPr>
          <w:rFonts w:eastAsia="Arial Unicode MS"/>
          <w:b/>
        </w:rPr>
      </w:pPr>
      <w:r w:rsidRPr="00877D44">
        <w:rPr>
          <w:rFonts w:eastAsia="Arial Unicode MS"/>
          <w:b/>
        </w:rPr>
        <w:t>Variantne ponudbe</w:t>
      </w:r>
    </w:p>
    <w:p w14:paraId="2C1D4C98" w14:textId="77777777" w:rsidR="00A67CA6" w:rsidRPr="00877D44" w:rsidRDefault="00A67CA6" w:rsidP="00D37134">
      <w:bookmarkStart w:id="112" w:name="_Toc401208420"/>
      <w:bookmarkStart w:id="113" w:name="_Toc401234753"/>
      <w:bookmarkStart w:id="114" w:name="_Toc402938150"/>
      <w:bookmarkStart w:id="115" w:name="_Toc402956106"/>
      <w:bookmarkStart w:id="116" w:name="_Toc405979773"/>
      <w:bookmarkStart w:id="117" w:name="_Toc406653992"/>
      <w:bookmarkStart w:id="118" w:name="_Toc446451032"/>
    </w:p>
    <w:p w14:paraId="7B1036C3" w14:textId="77777777" w:rsidR="00A67CA6" w:rsidRPr="00877D44" w:rsidRDefault="00A67CA6" w:rsidP="00D37134">
      <w:r w:rsidRPr="00877D44">
        <w:t>Variantne ponudbe niso dopuščene.</w:t>
      </w:r>
      <w:bookmarkEnd w:id="112"/>
      <w:bookmarkEnd w:id="113"/>
      <w:bookmarkEnd w:id="114"/>
      <w:bookmarkEnd w:id="115"/>
      <w:bookmarkEnd w:id="116"/>
      <w:bookmarkEnd w:id="117"/>
      <w:bookmarkEnd w:id="118"/>
    </w:p>
    <w:p w14:paraId="556F293D" w14:textId="77777777" w:rsidR="0059204F" w:rsidRPr="00877D44" w:rsidRDefault="0059204F" w:rsidP="00D37134"/>
    <w:p w14:paraId="1CBED1FD" w14:textId="77777777" w:rsidR="00A67CA6" w:rsidRPr="00877D44" w:rsidRDefault="00A67CA6" w:rsidP="00A35CFC">
      <w:pPr>
        <w:numPr>
          <w:ilvl w:val="2"/>
          <w:numId w:val="24"/>
        </w:numPr>
        <w:ind w:left="709"/>
        <w:rPr>
          <w:rFonts w:eastAsia="Arial Unicode MS"/>
          <w:b/>
        </w:rPr>
      </w:pPr>
      <w:r w:rsidRPr="00877D44">
        <w:rPr>
          <w:rFonts w:eastAsia="Arial Unicode MS"/>
          <w:b/>
        </w:rPr>
        <w:t>Jezik ponudbe</w:t>
      </w:r>
    </w:p>
    <w:p w14:paraId="5F8A939A" w14:textId="77777777" w:rsidR="00A67CA6" w:rsidRPr="00877D44" w:rsidRDefault="00A67CA6" w:rsidP="00D37134"/>
    <w:p w14:paraId="624D59BA" w14:textId="77777777" w:rsidR="00A67CA6" w:rsidRPr="00877D44" w:rsidRDefault="00A67CA6" w:rsidP="00D37134">
      <w:r w:rsidRPr="00877D44">
        <w:t xml:space="preserve">Postopek javnega naročanja poteka v slovenskem jeziku. Ponudba, ki jo pripravi ponudnik ter vsa korespondenca in vsi dokumenti, ki se nanašajo na to ponudbo, morajo biti v slovenskem jeziku. </w:t>
      </w:r>
    </w:p>
    <w:p w14:paraId="4C782C28" w14:textId="77777777" w:rsidR="00A67CA6" w:rsidRPr="00877D44" w:rsidRDefault="00A67CA6" w:rsidP="00D37134"/>
    <w:p w14:paraId="3942D07A" w14:textId="1967D3E6" w:rsidR="00A67CA6" w:rsidRPr="00877D44" w:rsidRDefault="00A67CA6" w:rsidP="00D37134">
      <w:r w:rsidRPr="00877D44">
        <w:t>Izjema so prospekti, katalogi, opisi, specifikacije, ki so lahko v angleškem jeziku</w:t>
      </w:r>
      <w:r w:rsidR="00480F7D" w:rsidRPr="00877D44">
        <w:t>.</w:t>
      </w:r>
      <w:r w:rsidR="001153A0" w:rsidRPr="00877D44">
        <w:t xml:space="preserve"> </w:t>
      </w:r>
      <w:r w:rsidRPr="00877D44">
        <w:t xml:space="preserve">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w:t>
      </w:r>
      <w:r w:rsidR="0002350B" w:rsidRPr="00877D44">
        <w:t>oziroma</w:t>
      </w:r>
      <w:r w:rsidRPr="00877D44">
        <w:t xml:space="preserve"> uradni prevod v slovenskem jeziku.</w:t>
      </w:r>
    </w:p>
    <w:p w14:paraId="534498E8" w14:textId="77777777" w:rsidR="004E7A5A" w:rsidRPr="00877D44" w:rsidRDefault="004E7A5A" w:rsidP="00D37134"/>
    <w:p w14:paraId="09AAEC27" w14:textId="77777777" w:rsidR="00DB36A4" w:rsidRPr="00877D44" w:rsidRDefault="00DB36A4" w:rsidP="00A35CFC">
      <w:pPr>
        <w:keepNext/>
        <w:numPr>
          <w:ilvl w:val="2"/>
          <w:numId w:val="24"/>
        </w:numPr>
        <w:ind w:left="709"/>
        <w:rPr>
          <w:rFonts w:eastAsia="Arial Unicode MS"/>
          <w:b/>
        </w:rPr>
      </w:pPr>
      <w:r w:rsidRPr="00877D44">
        <w:rPr>
          <w:rFonts w:eastAsia="Arial Unicode MS"/>
          <w:b/>
        </w:rPr>
        <w:lastRenderedPageBreak/>
        <w:t>Veljavnost ponudbe</w:t>
      </w:r>
    </w:p>
    <w:p w14:paraId="7D324EE9" w14:textId="77777777" w:rsidR="00DB36A4" w:rsidRPr="00877D44" w:rsidRDefault="00DB36A4" w:rsidP="00E8134E">
      <w:pPr>
        <w:keepNext/>
      </w:pPr>
    </w:p>
    <w:p w14:paraId="0E0A2A12" w14:textId="46CB19F9" w:rsidR="00C11647" w:rsidRPr="00877D44" w:rsidRDefault="00DB36A4" w:rsidP="00E8134E">
      <w:pPr>
        <w:keepNext/>
      </w:pPr>
      <w:r w:rsidRPr="00877D44">
        <w:t>Ponudba mora veljati najmanj 120 dni</w:t>
      </w:r>
      <w:r w:rsidR="009855AA" w:rsidRPr="00877D44">
        <w:t>,</w:t>
      </w:r>
      <w:r w:rsidRPr="00877D44">
        <w:t xml:space="preserve"> </w:t>
      </w:r>
      <w:r w:rsidR="009855AA" w:rsidRPr="00877D44">
        <w:t>šteto od roka za oddajo ponudb</w:t>
      </w:r>
      <w:r w:rsidRPr="00877D44">
        <w:t>.</w:t>
      </w:r>
      <w:r w:rsidRPr="00877D44">
        <w:rPr>
          <w:color w:val="C00000"/>
        </w:rPr>
        <w:t xml:space="preserve"> </w:t>
      </w:r>
      <w:r w:rsidRPr="00877D44">
        <w:t xml:space="preserve">Ponudba, ki bo veljala manj časa, bo izločena. </w:t>
      </w:r>
    </w:p>
    <w:p w14:paraId="36FCBDE5" w14:textId="77777777" w:rsidR="00C11647" w:rsidRPr="00877D44" w:rsidRDefault="00C11647" w:rsidP="00D37134"/>
    <w:p w14:paraId="190DCD5D" w14:textId="3EA6557A" w:rsidR="00DB36A4" w:rsidRPr="00392B16" w:rsidRDefault="00DB36A4" w:rsidP="00D37134">
      <w:r w:rsidRPr="00877D44">
        <w:t xml:space="preserve">V izjemnih okoliščinah bo naročnik lahko zahteval, da ponudniki podaljšajo čas veljavnosti ponudb za </w:t>
      </w:r>
      <w:r w:rsidRPr="00392B16">
        <w:t xml:space="preserve">določeno dodatno obdobje. </w:t>
      </w:r>
      <w:r w:rsidR="00852CE9" w:rsidRPr="00392B16">
        <w:t>Ponudnik lahko zavrne zahtevo</w:t>
      </w:r>
      <w:r w:rsidR="00392B16" w:rsidRPr="00392B16">
        <w:t xml:space="preserve"> naročnika, s čimer bo njegova ponudba izločena</w:t>
      </w:r>
      <w:r w:rsidR="00852CE9" w:rsidRPr="00392B16">
        <w:t>.</w:t>
      </w:r>
    </w:p>
    <w:p w14:paraId="418C3417" w14:textId="77777777" w:rsidR="004E7A5A" w:rsidRPr="00877D44" w:rsidRDefault="004E7A5A" w:rsidP="00D37134"/>
    <w:p w14:paraId="3AB71EE3" w14:textId="77777777" w:rsidR="00DB36A4" w:rsidRPr="00877D44" w:rsidRDefault="00DB36A4" w:rsidP="00A35CFC">
      <w:pPr>
        <w:numPr>
          <w:ilvl w:val="2"/>
          <w:numId w:val="24"/>
        </w:numPr>
        <w:ind w:left="709"/>
        <w:rPr>
          <w:rFonts w:eastAsia="Arial Unicode MS"/>
          <w:b/>
        </w:rPr>
      </w:pPr>
      <w:r w:rsidRPr="00877D44">
        <w:rPr>
          <w:rFonts w:eastAsia="Arial Unicode MS"/>
          <w:b/>
        </w:rPr>
        <w:t>Stroški ponudbe</w:t>
      </w:r>
    </w:p>
    <w:p w14:paraId="1E28BDB6" w14:textId="77777777" w:rsidR="00DB36A4" w:rsidRPr="00877D44" w:rsidRDefault="00DB36A4" w:rsidP="00D37134"/>
    <w:p w14:paraId="1C02C164" w14:textId="77777777" w:rsidR="00A67CA6" w:rsidRPr="00877D44" w:rsidRDefault="00DB36A4" w:rsidP="00D37134">
      <w:r w:rsidRPr="00877D44">
        <w:t>Vse stroške povezane s pripravo in predložitvijo ponudbe nosi ponudnik.</w:t>
      </w:r>
    </w:p>
    <w:p w14:paraId="18646F48" w14:textId="77777777" w:rsidR="00DB66BC" w:rsidRPr="00877D44" w:rsidRDefault="00DB66BC" w:rsidP="00D37134"/>
    <w:p w14:paraId="600DEBE7" w14:textId="77777777" w:rsidR="008B05B9" w:rsidRPr="00877D44" w:rsidRDefault="005C0814" w:rsidP="00A35CFC">
      <w:pPr>
        <w:pStyle w:val="PODNASLOVI"/>
        <w:numPr>
          <w:ilvl w:val="0"/>
          <w:numId w:val="24"/>
        </w:numPr>
      </w:pPr>
      <w:bookmarkStart w:id="119" w:name="_Toc193235790"/>
      <w:r w:rsidRPr="00877D44">
        <w:t>OBVESTILO O ODLOČITVI O ODDAJI NAROČILA</w:t>
      </w:r>
      <w:bookmarkEnd w:id="119"/>
    </w:p>
    <w:p w14:paraId="111FF974" w14:textId="77777777" w:rsidR="005C0814" w:rsidRPr="00877D44" w:rsidRDefault="005C0814" w:rsidP="00D37134"/>
    <w:p w14:paraId="12B18646" w14:textId="77777777" w:rsidR="005C0814" w:rsidRPr="00877D44" w:rsidRDefault="005C0814" w:rsidP="00D37134">
      <w:r w:rsidRPr="00877D44">
        <w:t>Naročnik bo ponudnike obvestil o odločitvi o oddaji naročila na način, predpisan v ZJN-3.</w:t>
      </w:r>
    </w:p>
    <w:p w14:paraId="445B404A" w14:textId="77777777" w:rsidR="00327194" w:rsidRPr="00877D44" w:rsidRDefault="00327194" w:rsidP="00D37134"/>
    <w:p w14:paraId="7BBE28B4" w14:textId="77777777" w:rsidR="005C0814" w:rsidRPr="00877D44" w:rsidRDefault="005C0814" w:rsidP="00A35CFC">
      <w:pPr>
        <w:pStyle w:val="PODNASLOVI"/>
        <w:numPr>
          <w:ilvl w:val="0"/>
          <w:numId w:val="24"/>
        </w:numPr>
      </w:pPr>
      <w:bookmarkStart w:id="120" w:name="_Toc193235791"/>
      <w:r w:rsidRPr="00877D44">
        <w:t>ODSTOP OD IZVEDBE JAVNEGA NAROČILA</w:t>
      </w:r>
      <w:bookmarkEnd w:id="120"/>
    </w:p>
    <w:p w14:paraId="492C68B7" w14:textId="77777777" w:rsidR="008B05B9" w:rsidRPr="00877D44" w:rsidRDefault="008B05B9" w:rsidP="00D37134"/>
    <w:p w14:paraId="5B08FC8D" w14:textId="1A489BB0" w:rsidR="007E5A36" w:rsidRPr="00877D44" w:rsidRDefault="005C0814" w:rsidP="007E5A36">
      <w:bookmarkStart w:id="121" w:name="_Toc68433769"/>
      <w:bookmarkStart w:id="122" w:name="_Toc107977769"/>
      <w:bookmarkStart w:id="123" w:name="_Toc108236753"/>
      <w:bookmarkStart w:id="124" w:name="_Toc108237997"/>
      <w:bookmarkStart w:id="125" w:name="_Toc108238287"/>
      <w:bookmarkStart w:id="126" w:name="_Toc108517286"/>
      <w:bookmarkStart w:id="127" w:name="_Toc108580964"/>
      <w:bookmarkStart w:id="128" w:name="_Toc298417132"/>
      <w:bookmarkEnd w:id="79"/>
      <w:bookmarkEnd w:id="80"/>
      <w:bookmarkEnd w:id="81"/>
      <w:bookmarkEnd w:id="82"/>
      <w:bookmarkEnd w:id="83"/>
      <w:bookmarkEnd w:id="84"/>
      <w:bookmarkEnd w:id="85"/>
      <w:bookmarkEnd w:id="86"/>
      <w:bookmarkEnd w:id="87"/>
      <w:bookmarkEnd w:id="111"/>
      <w:r w:rsidRPr="00877D44">
        <w:t>Naročnik lahko na podlagi osmega odstavka 90. člena ZJN-</w:t>
      </w:r>
      <w:r w:rsidR="001E6C38" w:rsidRPr="00877D44">
        <w:t>3</w:t>
      </w:r>
      <w:r w:rsidRPr="00877D44">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9855AA" w:rsidRPr="00877D44">
        <w:t>V tem primeru bo naročnik v svoji odločitvi in o razlogih, zaradi katerih odstopa od izvedbe javnega naročila, pisno obvestil ponudnike, ki so predložili ponudbo</w:t>
      </w:r>
      <w:r w:rsidRPr="00877D44">
        <w:t>.</w:t>
      </w:r>
    </w:p>
    <w:p w14:paraId="17E82391" w14:textId="77777777" w:rsidR="007E5A36" w:rsidRPr="00877D44" w:rsidRDefault="007E5A36" w:rsidP="007E5A36"/>
    <w:p w14:paraId="63AB4666" w14:textId="09031779" w:rsidR="00C56CE7" w:rsidRPr="00877D44" w:rsidRDefault="00C56CE7" w:rsidP="00A35CFC">
      <w:pPr>
        <w:pStyle w:val="PODNASLOVI"/>
        <w:numPr>
          <w:ilvl w:val="0"/>
          <w:numId w:val="35"/>
        </w:numPr>
        <w:jc w:val="both"/>
      </w:pPr>
      <w:bookmarkStart w:id="129" w:name="_Toc193235792"/>
      <w:r w:rsidRPr="00877D44">
        <w:t>VAROVANJE OSEBNIH PODATKOV</w:t>
      </w:r>
      <w:bookmarkEnd w:id="129"/>
      <w:r w:rsidRPr="00877D44">
        <w:t xml:space="preserve"> </w:t>
      </w:r>
    </w:p>
    <w:p w14:paraId="3CB8A74C" w14:textId="77777777" w:rsidR="00C56CE7" w:rsidRPr="00877D44" w:rsidRDefault="00C56CE7" w:rsidP="00C56CE7"/>
    <w:p w14:paraId="12F6EC33" w14:textId="77777777" w:rsidR="00C56CE7" w:rsidRPr="00877D44" w:rsidRDefault="00C56CE7" w:rsidP="00C56CE7">
      <w:r w:rsidRPr="00877D44">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pretoku takih podatkov (Splošna uredba GDPR) in Zakonom o varstvu osebnih podatkov (Uradni list RS, št. 163/22).</w:t>
      </w:r>
    </w:p>
    <w:p w14:paraId="25D00EFC" w14:textId="77777777" w:rsidR="00C56CE7" w:rsidRPr="00877D44" w:rsidRDefault="00C56CE7" w:rsidP="00C56CE7"/>
    <w:p w14:paraId="26B8BED5" w14:textId="0F0DACEB" w:rsidR="00C56CE7" w:rsidRPr="00877D44" w:rsidRDefault="00C56CE7" w:rsidP="00C56CE7">
      <w:r w:rsidRPr="00877D44">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AAF6D38" w14:textId="77777777" w:rsidR="00C56CE7" w:rsidRPr="00877D44" w:rsidRDefault="00C56CE7" w:rsidP="00C56CE7"/>
    <w:p w14:paraId="6F83457C" w14:textId="77777777" w:rsidR="005C0814" w:rsidRPr="00877D44" w:rsidRDefault="005C0814" w:rsidP="00A35CFC">
      <w:pPr>
        <w:pStyle w:val="PODNASLOVI"/>
        <w:numPr>
          <w:ilvl w:val="0"/>
          <w:numId w:val="36"/>
        </w:numPr>
      </w:pPr>
      <w:bookmarkStart w:id="130" w:name="_Toc193235793"/>
      <w:r w:rsidRPr="00877D44">
        <w:t>PRAVNO VARSTVO</w:t>
      </w:r>
      <w:bookmarkEnd w:id="130"/>
    </w:p>
    <w:p w14:paraId="1A0DA128" w14:textId="77777777" w:rsidR="005C0814" w:rsidRPr="00877D44" w:rsidRDefault="005C0814" w:rsidP="00D37134"/>
    <w:p w14:paraId="17EC3FCB" w14:textId="298F7F6F" w:rsidR="0081394F" w:rsidRPr="00877D44" w:rsidRDefault="005C0814" w:rsidP="00D37134">
      <w:r w:rsidRPr="00877D44">
        <w:t xml:space="preserve">Pravno varstvo ponudnika, naročnika in javnega interesa v postopku oddaje predmetnega javnega naročila se ureja v skladu </w:t>
      </w:r>
      <w:r w:rsidR="001B22D8" w:rsidRPr="00877D44">
        <w:t>z</w:t>
      </w:r>
      <w:r w:rsidR="0081394F" w:rsidRPr="00877D44">
        <w:t xml:space="preserve"> Zakon</w:t>
      </w:r>
      <w:r w:rsidR="001B22D8" w:rsidRPr="00877D44">
        <w:t>om</w:t>
      </w:r>
      <w:r w:rsidR="0081394F" w:rsidRPr="00877D44">
        <w:t xml:space="preserve"> o pravnem varstvu v postopkih javnega naročanje </w:t>
      </w:r>
      <w:r w:rsidR="0012394C" w:rsidRPr="00877D44">
        <w:t>(Uradni list RS, št. 43/11, 60/11 – ZTP-D, 63/13, 90/14 – ZDU-1I, 60/17 in 72/19;</w:t>
      </w:r>
      <w:r w:rsidR="0081394F" w:rsidRPr="00877D44">
        <w:t xml:space="preserve"> v </w:t>
      </w:r>
      <w:r w:rsidR="0012394C" w:rsidRPr="00877D44">
        <w:t>nadaljnjem besedilu:</w:t>
      </w:r>
      <w:r w:rsidR="0081394F" w:rsidRPr="00877D44">
        <w:t xml:space="preserve"> ZPVPJN). </w:t>
      </w:r>
    </w:p>
    <w:p w14:paraId="5D58146E" w14:textId="77777777" w:rsidR="005C0814" w:rsidRPr="00877D44" w:rsidRDefault="005C0814" w:rsidP="00D37134">
      <w:r w:rsidRPr="00877D44">
        <w:t xml:space="preserve"> </w:t>
      </w:r>
    </w:p>
    <w:p w14:paraId="171496F5" w14:textId="77777777" w:rsidR="005C0814" w:rsidRPr="00877D44" w:rsidRDefault="005C0814" w:rsidP="00D37134">
      <w:r w:rsidRPr="00877D44">
        <w:t xml:space="preserve">Zahtevek za revizijo lahko vloži vsaka oseba, ki ima ali je imela interes za dodelitev javnega naročila in ji je ali bi ji lahko z domnevno kršitvijo nastala škoda, ter zagovornik javnega interesa. </w:t>
      </w:r>
    </w:p>
    <w:p w14:paraId="0BEFE410" w14:textId="77777777" w:rsidR="005C0814" w:rsidRPr="00877D44" w:rsidRDefault="005C0814" w:rsidP="00D37134"/>
    <w:p w14:paraId="0D0CEFFD" w14:textId="38BE291A" w:rsidR="00327194" w:rsidRPr="00877D44" w:rsidRDefault="001B22D8" w:rsidP="00327194">
      <w:pPr>
        <w:suppressAutoHyphens/>
        <w:rPr>
          <w:lang w:eastAsia="zh-CN"/>
        </w:rPr>
      </w:pPr>
      <w:r w:rsidRPr="00877D44">
        <w:rPr>
          <w:lang w:eastAsia="zh-CN"/>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sidR="00327194" w:rsidRPr="00877D44">
        <w:rPr>
          <w:lang w:eastAsia="zh-CN"/>
        </w:rPr>
        <w:t>.</w:t>
      </w:r>
    </w:p>
    <w:p w14:paraId="445F7CE6" w14:textId="77777777" w:rsidR="00327194" w:rsidRPr="00877D44" w:rsidRDefault="00327194" w:rsidP="00327194"/>
    <w:p w14:paraId="1E47620B" w14:textId="1F0B86A7" w:rsidR="00327194" w:rsidRPr="00877D44" w:rsidRDefault="001B22D8" w:rsidP="00327194">
      <w:r w:rsidRPr="00877D44">
        <w:t>Zahtevek za revizijo se vloži preko portala eRevizija (</w:t>
      </w:r>
      <w:hyperlink r:id="rId16" w:history="1">
        <w:r w:rsidRPr="00877D44">
          <w:rPr>
            <w:rStyle w:val="Hiperpovezava"/>
          </w:rPr>
          <w:t>https://www.portalerevizija.si/</w:t>
        </w:r>
      </w:hyperlink>
      <w:r w:rsidRPr="00877D44">
        <w:t>)</w:t>
      </w:r>
      <w:r w:rsidR="00327194" w:rsidRPr="00877D44">
        <w:t xml:space="preserve">. </w:t>
      </w:r>
    </w:p>
    <w:p w14:paraId="3388F559" w14:textId="77777777" w:rsidR="005C0814" w:rsidRPr="00877D44" w:rsidRDefault="005C0814" w:rsidP="00D37134"/>
    <w:p w14:paraId="28391766" w14:textId="77777777" w:rsidR="005C0814" w:rsidRPr="00877D44" w:rsidRDefault="005C0814" w:rsidP="00D37134">
      <w:r w:rsidRPr="00877D44">
        <w:t xml:space="preserve">Vlagatelj mora v zahtevku za revizijo navesti:  </w:t>
      </w:r>
    </w:p>
    <w:p w14:paraId="31436325" w14:textId="77777777" w:rsidR="005C0814" w:rsidRPr="00877D44" w:rsidRDefault="005C0814" w:rsidP="001B22D8">
      <w:pPr>
        <w:ind w:left="284" w:hanging="284"/>
      </w:pPr>
      <w:r w:rsidRPr="00877D44">
        <w:t>•</w:t>
      </w:r>
      <w:r w:rsidRPr="00877D44">
        <w:tab/>
        <w:t xml:space="preserve">ime in naslov vlagatelja zahtevka in kontaktno osebo, </w:t>
      </w:r>
    </w:p>
    <w:p w14:paraId="013F5A09" w14:textId="77777777" w:rsidR="005C0814" w:rsidRPr="00877D44" w:rsidRDefault="005C0814" w:rsidP="001B22D8">
      <w:pPr>
        <w:ind w:left="284" w:hanging="284"/>
      </w:pPr>
      <w:r w:rsidRPr="00877D44">
        <w:t>•</w:t>
      </w:r>
      <w:r w:rsidRPr="00877D44">
        <w:tab/>
        <w:t xml:space="preserve">ime naročnika, </w:t>
      </w:r>
    </w:p>
    <w:p w14:paraId="766DCBB4" w14:textId="77777777" w:rsidR="005C0814" w:rsidRPr="00877D44" w:rsidRDefault="005C0814" w:rsidP="001B22D8">
      <w:pPr>
        <w:ind w:left="284" w:hanging="284"/>
      </w:pPr>
      <w:r w:rsidRPr="00877D44">
        <w:t>•</w:t>
      </w:r>
      <w:r w:rsidRPr="00877D44">
        <w:tab/>
        <w:t xml:space="preserve">oznako (številko) javnega naročila oziroma odločitve o oddaji javnega naročila, </w:t>
      </w:r>
    </w:p>
    <w:p w14:paraId="6D2CC0AF" w14:textId="77777777" w:rsidR="005C0814" w:rsidRPr="00877D44" w:rsidRDefault="005C0814" w:rsidP="001B22D8">
      <w:pPr>
        <w:ind w:left="284" w:hanging="284"/>
      </w:pPr>
      <w:r w:rsidRPr="00877D44">
        <w:t>•</w:t>
      </w:r>
      <w:r w:rsidRPr="00877D44">
        <w:tab/>
        <w:t>predmet javnega naročila,</w:t>
      </w:r>
    </w:p>
    <w:p w14:paraId="68E8EE89" w14:textId="77777777" w:rsidR="005C0814" w:rsidRPr="00877D44" w:rsidRDefault="005C0814" w:rsidP="001B22D8">
      <w:pPr>
        <w:ind w:left="284" w:hanging="284"/>
      </w:pPr>
      <w:r w:rsidRPr="00877D44">
        <w:t>•</w:t>
      </w:r>
      <w:r w:rsidRPr="00877D44">
        <w:tab/>
        <w:t xml:space="preserve">očitane kršitve, </w:t>
      </w:r>
    </w:p>
    <w:p w14:paraId="4B13EC70" w14:textId="77777777" w:rsidR="005C0814" w:rsidRPr="00877D44" w:rsidRDefault="005C0814" w:rsidP="001B22D8">
      <w:pPr>
        <w:ind w:left="284" w:hanging="284"/>
      </w:pPr>
      <w:r w:rsidRPr="00877D44">
        <w:t>•</w:t>
      </w:r>
      <w:r w:rsidRPr="00877D44">
        <w:tab/>
        <w:t xml:space="preserve">dejstva in dokaze, s </w:t>
      </w:r>
      <w:r w:rsidR="00841DF2" w:rsidRPr="00877D44">
        <w:t>katerimi se kršitve dokazujejo,</w:t>
      </w:r>
    </w:p>
    <w:p w14:paraId="56626964" w14:textId="77777777" w:rsidR="005C0814" w:rsidRPr="00877D44" w:rsidRDefault="005C0814" w:rsidP="001B22D8">
      <w:pPr>
        <w:ind w:left="284" w:hanging="284"/>
      </w:pPr>
      <w:r w:rsidRPr="00877D44">
        <w:t xml:space="preserve">ter mora priložiti: </w:t>
      </w:r>
    </w:p>
    <w:p w14:paraId="1871FFF7" w14:textId="77777777" w:rsidR="005C0814" w:rsidRPr="00877D44" w:rsidRDefault="005C0814" w:rsidP="001B22D8">
      <w:pPr>
        <w:ind w:left="284" w:hanging="284"/>
      </w:pPr>
      <w:r w:rsidRPr="00877D44">
        <w:t>•</w:t>
      </w:r>
      <w:r w:rsidRPr="00877D44">
        <w:tab/>
        <w:t>pooblastilo za zastopanje v predrevizijskem in revizijskem postopku, če vlagatelj nastopa s pooblaščencem in</w:t>
      </w:r>
    </w:p>
    <w:p w14:paraId="7B70F9A2" w14:textId="727B209C" w:rsidR="005C0814" w:rsidRPr="00877D44" w:rsidRDefault="005C0814" w:rsidP="001B22D8">
      <w:pPr>
        <w:ind w:left="284" w:hanging="284"/>
      </w:pPr>
      <w:r w:rsidRPr="00877D44">
        <w:t>•</w:t>
      </w:r>
      <w:r w:rsidRPr="00877D44">
        <w:tab/>
        <w:t>potrdilo o plačilu takse iz 71. člena ZPVPJN, na račun Ministrstva za finance št. 01100-1000358802. Na plačilnem nalogu je potrebno vpisati naslednje sklicevanje na številko odobritve:</w:t>
      </w:r>
      <w:r w:rsidR="001B22D8" w:rsidRPr="00877D44">
        <w:t xml:space="preserve"> </w:t>
      </w:r>
      <w:r w:rsidRPr="00877D44">
        <w:t>11 16110-7111290-XXXXXXLL (</w:t>
      </w:r>
      <w:r w:rsidR="001B22D8" w:rsidRPr="00877D44">
        <w:t>zadnjih osem številk predstavlja številko objave na portalu javnih naročil</w:t>
      </w:r>
      <w:r w:rsidRPr="00877D44">
        <w:t xml:space="preserve">). Višina takse je </w:t>
      </w:r>
      <w:r w:rsidR="00863D8E" w:rsidRPr="00877D44">
        <w:t>4</w:t>
      </w:r>
      <w:r w:rsidRPr="00877D44">
        <w:t>.</w:t>
      </w:r>
      <w:r w:rsidR="00863D8E" w:rsidRPr="00877D44">
        <w:t>0</w:t>
      </w:r>
      <w:r w:rsidRPr="00877D44">
        <w:t xml:space="preserve">00,00 EUR, če se zahtevek za revizijo nanaša na </w:t>
      </w:r>
      <w:r w:rsidR="001B22D8" w:rsidRPr="00877D44">
        <w:t>vsebino objave, povabilo k oddaji ponudbe ali dokumentacijo</w:t>
      </w:r>
      <w:r w:rsidRPr="00877D44">
        <w:t>.</w:t>
      </w:r>
    </w:p>
    <w:p w14:paraId="3825C86B" w14:textId="77777777" w:rsidR="00816F50" w:rsidRPr="00877D44" w:rsidRDefault="00816F50" w:rsidP="00D37134"/>
    <w:p w14:paraId="1C86816C" w14:textId="77777777" w:rsidR="005C0814" w:rsidRPr="00877D44" w:rsidRDefault="005C0814" w:rsidP="00A35CFC">
      <w:pPr>
        <w:pStyle w:val="PODNASLOVI"/>
        <w:numPr>
          <w:ilvl w:val="0"/>
          <w:numId w:val="36"/>
        </w:numPr>
      </w:pPr>
      <w:bookmarkStart w:id="131" w:name="_Toc193235794"/>
      <w:r w:rsidRPr="00877D44">
        <w:t>POGODBA</w:t>
      </w:r>
      <w:bookmarkEnd w:id="131"/>
    </w:p>
    <w:p w14:paraId="6F1FC9D3" w14:textId="77777777" w:rsidR="005C0814" w:rsidRPr="00877D44" w:rsidRDefault="005C0814" w:rsidP="00D37134"/>
    <w:p w14:paraId="318E8955" w14:textId="7A6549BD" w:rsidR="005C0814" w:rsidRPr="00877D44" w:rsidRDefault="00C3284A" w:rsidP="009626B8">
      <w:r w:rsidRPr="00877D44">
        <w:t xml:space="preserve">Naročnik in </w:t>
      </w:r>
      <w:r w:rsidR="009626B8" w:rsidRPr="00877D44">
        <w:t>uporabnik bosta z izbranim ponudnikom</w:t>
      </w:r>
      <w:r w:rsidR="0064145D">
        <w:t xml:space="preserve"> v posameznem sklopu</w:t>
      </w:r>
      <w:r w:rsidR="009626B8" w:rsidRPr="00877D44">
        <w:t xml:space="preserve"> podpisala pogodbo za </w:t>
      </w:r>
      <w:r w:rsidR="003E54AD">
        <w:t>dobavo, namestitev</w:t>
      </w:r>
      <w:r w:rsidR="009626B8" w:rsidRPr="00877D44">
        <w:t xml:space="preserve"> in garancijsko vzdrževanje </w:t>
      </w:r>
      <w:r w:rsidR="003E54AD">
        <w:t>opreme</w:t>
      </w:r>
      <w:r w:rsidR="009626B8" w:rsidRPr="00877D44">
        <w:t xml:space="preserve">. Naročnik si pridržuje možnost, da ne glede na vzorec pogodbe slednjo sklene sam z izvajalcem (brez uporabnika). </w:t>
      </w:r>
      <w:r w:rsidR="00026406">
        <w:t>Dobavitelj</w:t>
      </w:r>
      <w:r w:rsidR="009626B8" w:rsidRPr="00877D44">
        <w:t xml:space="preserve"> je dolžan skleniti pogodbo tudi v primeru, da uporabnik ne bo podpisnik pogodbe</w:t>
      </w:r>
      <w:r w:rsidRPr="00877D44">
        <w:t>.</w:t>
      </w:r>
    </w:p>
    <w:p w14:paraId="3A0FF027" w14:textId="77777777" w:rsidR="009626B8" w:rsidRPr="00877D44" w:rsidRDefault="009626B8" w:rsidP="009626B8"/>
    <w:p w14:paraId="225EB3BF" w14:textId="4E26921B" w:rsidR="009626B8" w:rsidRDefault="009626B8" w:rsidP="009626B8">
      <w:r w:rsidRPr="00877D44">
        <w:t xml:space="preserve">Uporabnik bo kot naročnik z izbranim ponudnikom po pravnomočnosti odločitve podpisal pogodbo o vzdrževanju </w:t>
      </w:r>
      <w:r w:rsidR="003E54AD">
        <w:t>opreme</w:t>
      </w:r>
      <w:r w:rsidRPr="00877D44">
        <w:t xml:space="preserve"> po poteku garancijskega roka, ki pa se bo pričela uporabljati šele po izteku garancijske dobe. </w:t>
      </w:r>
    </w:p>
    <w:p w14:paraId="57B42980" w14:textId="77777777" w:rsidR="00373461" w:rsidRPr="00877D44" w:rsidRDefault="00373461" w:rsidP="009626B8"/>
    <w:p w14:paraId="4377B112" w14:textId="56A365E3" w:rsidR="005C0814" w:rsidRPr="00877D44" w:rsidRDefault="005C0814" w:rsidP="00D37134">
      <w:r w:rsidRPr="00877D44">
        <w:t xml:space="preserve">V skladu s šestim odstavkom 14. člena </w:t>
      </w:r>
      <w:r w:rsidR="00480AE8" w:rsidRPr="00877D44">
        <w:t>Zakona o integriteti in preprečevanju korupcije (</w:t>
      </w:r>
      <w:r w:rsidR="0012394C" w:rsidRPr="00877D44">
        <w:t>Uradni list RS, št. 69/11 – uradno prečiščeno besedilo, 158/20, 3/22 – ZDeb in 16/23 – ZZPri;</w:t>
      </w:r>
      <w:r w:rsidR="00480AE8" w:rsidRPr="00877D44">
        <w:t xml:space="preserve"> </w:t>
      </w:r>
      <w:r w:rsidR="003A64F6" w:rsidRPr="00877D44">
        <w:t xml:space="preserve">v nadaljnjem besedilu: </w:t>
      </w:r>
      <w:r w:rsidR="00480AE8" w:rsidRPr="00877D44">
        <w:t xml:space="preserve"> </w:t>
      </w:r>
      <w:r w:rsidRPr="00877D44">
        <w:t>ZIntPK</w:t>
      </w:r>
      <w:r w:rsidR="00480AE8" w:rsidRPr="00877D44">
        <w:t>)</w:t>
      </w:r>
      <w:r w:rsidRPr="00877D44">
        <w:t xml:space="preserve"> je dolžan izbrani ponudnik na poziv naročnika </w:t>
      </w:r>
      <w:r w:rsidR="001F64BB" w:rsidRPr="00877D44">
        <w:t>Urad Republike Slovenija za nadzor, kakovost in investicije v zdravstvu, Ulica Ambrožiča Novljana 7, 1000 Ljubljana</w:t>
      </w:r>
      <w:r w:rsidRPr="00877D44">
        <w:t>, pred podpisom pogodbe predložiti izjavo ali podatke o udeležbi fizičnih in pravnih oseb v lastništvu ponudnika ter o gospodarskih subjektih</w:t>
      </w:r>
      <w:r w:rsidR="00C93811" w:rsidRPr="00877D44">
        <w:t>,</w:t>
      </w:r>
      <w:r w:rsidRPr="00877D44">
        <w:t xml:space="preserve"> za katere se glede na določbe zakona, ki ureja gospodarske družbe, šteje, da so povezane družbe s ponudnikom. Če bo ponudnik predložil lažno izjavo oziroma bo dal neresnične podatke o navedenih dejstvih, bo to imelo za posledico ničnost pogodbe.</w:t>
      </w:r>
    </w:p>
    <w:p w14:paraId="61D0CD63" w14:textId="77777777" w:rsidR="005C0814" w:rsidRPr="00877D44" w:rsidRDefault="005C0814" w:rsidP="00D37134"/>
    <w:p w14:paraId="2264449B" w14:textId="5588A87B" w:rsidR="005C0814" w:rsidRPr="00877D44" w:rsidRDefault="005C0814" w:rsidP="00D37134">
      <w:r w:rsidRPr="00877D44">
        <w:lastRenderedPageBreak/>
        <w:t>Naročnik bo pred podpisom pogodbe preveril, ali obstajajo razlogi iz 35. člena ZIntPK o prepovedi poslovanja, zaradi katerih naročnik ne sme poslovati z izbranim ponudnikom, ali s prijavljenim podizvajalcem, če je vrednost del, ki jih bo podizvajalec izvedel v tem naročilu</w:t>
      </w:r>
      <w:r w:rsidR="00C93811" w:rsidRPr="00877D44">
        <w:t>,</w:t>
      </w:r>
      <w:r w:rsidRPr="00877D44">
        <w:t xml:space="preserve"> višja od 10.000 EUR brez DDV.  </w:t>
      </w:r>
    </w:p>
    <w:p w14:paraId="7BA8A886" w14:textId="77777777" w:rsidR="005C0814" w:rsidRPr="00877D44" w:rsidRDefault="005C0814" w:rsidP="00D37134"/>
    <w:p w14:paraId="1056220E" w14:textId="77777777" w:rsidR="005C0814" w:rsidRPr="00877D44" w:rsidRDefault="005C0814" w:rsidP="00D37134">
      <w:r w:rsidRPr="00877D44">
        <w:t xml:space="preserve">Izbrani ponudnik mora podpisati in vrniti naročniku pogodbo v roku 10 (desetih) delovnih dni po prejemu s strani naročnika in uporabnika podpisane pogodbe. </w:t>
      </w:r>
    </w:p>
    <w:p w14:paraId="536532D9" w14:textId="77777777" w:rsidR="005C0814" w:rsidRPr="00877D44" w:rsidRDefault="005C0814" w:rsidP="00D37134"/>
    <w:p w14:paraId="6C5C9EC6" w14:textId="77777777" w:rsidR="005C0814" w:rsidRPr="00877D44" w:rsidRDefault="005C0814" w:rsidP="00D37134">
      <w:r w:rsidRPr="00877D44">
        <w:t>Pogodba se bo pred podpisom vsebinsko prilagodila glede na to, ali bo izbrani ponudnik predložil skupno ponudbo, prijavil sodelovanje podizvajalcev in podobno.</w:t>
      </w:r>
    </w:p>
    <w:p w14:paraId="22DADDBE" w14:textId="77777777" w:rsidR="00327194" w:rsidRPr="00877D44" w:rsidRDefault="00327194" w:rsidP="00D37134"/>
    <w:tbl>
      <w:tblPr>
        <w:tblpPr w:leftFromText="141" w:rightFromText="141" w:vertAnchor="text" w:horzAnchor="margin" w:tblpY="109"/>
        <w:tblW w:w="0" w:type="auto"/>
        <w:tblLook w:val="01E0" w:firstRow="1" w:lastRow="1" w:firstColumn="1" w:lastColumn="1" w:noHBand="0" w:noVBand="0"/>
      </w:tblPr>
      <w:tblGrid>
        <w:gridCol w:w="4788"/>
        <w:gridCol w:w="4074"/>
      </w:tblGrid>
      <w:tr w:rsidR="005C0814" w:rsidRPr="00877D44" w14:paraId="6A083AE4" w14:textId="77777777" w:rsidTr="00773F59">
        <w:tc>
          <w:tcPr>
            <w:tcW w:w="4788" w:type="dxa"/>
          </w:tcPr>
          <w:p w14:paraId="417992A6" w14:textId="77777777" w:rsidR="005C0814" w:rsidRPr="00877D44" w:rsidRDefault="005C0814" w:rsidP="00D37134"/>
        </w:tc>
        <w:tc>
          <w:tcPr>
            <w:tcW w:w="4074" w:type="dxa"/>
          </w:tcPr>
          <w:p w14:paraId="5CCE6620" w14:textId="394D78EA" w:rsidR="00306C78" w:rsidRPr="00877D44" w:rsidRDefault="007E5560" w:rsidP="00306C78">
            <w:pPr>
              <w:jc w:val="center"/>
            </w:pPr>
            <w:r w:rsidRPr="007E5560">
              <w:t>Ivan Osrečki</w:t>
            </w:r>
          </w:p>
          <w:p w14:paraId="7530BE7A" w14:textId="6C24895D" w:rsidR="005C0814" w:rsidRPr="00877D44" w:rsidRDefault="007E5560" w:rsidP="00A72451">
            <w:pPr>
              <w:jc w:val="center"/>
            </w:pPr>
            <w:r w:rsidRPr="007E5560">
              <w:t>vršilec dolžnosti direktorja</w:t>
            </w:r>
          </w:p>
        </w:tc>
      </w:tr>
      <w:bookmarkEnd w:id="0"/>
      <w:bookmarkEnd w:id="121"/>
      <w:bookmarkEnd w:id="122"/>
      <w:bookmarkEnd w:id="123"/>
      <w:bookmarkEnd w:id="124"/>
      <w:bookmarkEnd w:id="125"/>
      <w:bookmarkEnd w:id="126"/>
      <w:bookmarkEnd w:id="127"/>
      <w:bookmarkEnd w:id="128"/>
    </w:tbl>
    <w:p w14:paraId="283E0EFD" w14:textId="77777777" w:rsidR="00FB10C8" w:rsidRDefault="00F032E6">
      <w:pPr>
        <w:spacing w:line="240" w:lineRule="auto"/>
        <w:jc w:val="left"/>
        <w:rPr>
          <w:lang w:eastAsia="zh-CN"/>
        </w:rPr>
        <w:sectPr w:rsidR="00FB10C8" w:rsidSect="005D11D0">
          <w:headerReference w:type="default" r:id="rId17"/>
          <w:footerReference w:type="default" r:id="rId18"/>
          <w:pgSz w:w="11906" w:h="16838"/>
          <w:pgMar w:top="1418" w:right="1418" w:bottom="1418" w:left="1418" w:header="709" w:footer="454" w:gutter="0"/>
          <w:cols w:space="708"/>
          <w:docGrid w:linePitch="360"/>
        </w:sectPr>
      </w:pPr>
      <w:r w:rsidRPr="00877D44">
        <w:rPr>
          <w:lang w:eastAsia="zh-CN"/>
        </w:rPr>
        <w:br w:type="page"/>
      </w:r>
    </w:p>
    <w:p w14:paraId="21E06241" w14:textId="77777777" w:rsidR="00F032E6" w:rsidRPr="00877D44" w:rsidRDefault="00F032E6" w:rsidP="00F032E6">
      <w:pPr>
        <w:spacing w:line="240" w:lineRule="auto"/>
        <w:ind w:right="-2"/>
        <w:jc w:val="right"/>
      </w:pPr>
      <w:r w:rsidRPr="00877D44">
        <w:lastRenderedPageBreak/>
        <w:t>OBRAZEC ŠT. 1</w:t>
      </w:r>
    </w:p>
    <w:p w14:paraId="38261C8C" w14:textId="77777777" w:rsidR="00F032E6" w:rsidRPr="00877D44" w:rsidRDefault="00F032E6" w:rsidP="00F032E6">
      <w:pPr>
        <w:ind w:right="-2"/>
        <w:jc w:val="right"/>
      </w:pPr>
    </w:p>
    <w:p w14:paraId="292204E5" w14:textId="0D2F4812" w:rsidR="00F032E6" w:rsidRPr="00877D44" w:rsidRDefault="00F032E6" w:rsidP="00277EBA">
      <w:pPr>
        <w:pStyle w:val="n2"/>
        <w:pBdr>
          <w:right w:val="single" w:sz="4" w:space="21" w:color="auto"/>
        </w:pBdr>
        <w:spacing w:before="0" w:after="0"/>
        <w:ind w:left="-284" w:right="-2"/>
        <w:rPr>
          <w:lang w:val="sl-SI"/>
        </w:rPr>
      </w:pPr>
      <w:bookmarkStart w:id="132" w:name="_Toc136621606"/>
      <w:bookmarkStart w:id="133" w:name="_Toc68433764"/>
      <w:bookmarkStart w:id="134" w:name="_Toc13019798"/>
      <w:bookmarkStart w:id="135" w:name="_Toc21152247"/>
      <w:bookmarkStart w:id="136" w:name="_Toc49070937"/>
      <w:bookmarkStart w:id="137" w:name="_Toc68433772"/>
      <w:bookmarkStart w:id="138" w:name="_Toc107977772"/>
      <w:bookmarkStart w:id="139" w:name="_Toc108236756"/>
      <w:bookmarkStart w:id="140" w:name="_Toc108238000"/>
      <w:bookmarkStart w:id="141" w:name="_Toc108238290"/>
      <w:bookmarkStart w:id="142" w:name="_Toc108517290"/>
      <w:bookmarkStart w:id="143" w:name="_Toc108580969"/>
      <w:bookmarkStart w:id="144" w:name="_Toc298417134"/>
      <w:bookmarkStart w:id="145" w:name="_Toc193235795"/>
      <w:r w:rsidRPr="00877D44">
        <w:rPr>
          <w:lang w:val="sl-SI"/>
        </w:rPr>
        <w:t>PONUDB</w:t>
      </w:r>
      <w:bookmarkEnd w:id="132"/>
      <w:bookmarkEnd w:id="133"/>
      <w:bookmarkEnd w:id="134"/>
      <w:bookmarkEnd w:id="135"/>
      <w:bookmarkEnd w:id="136"/>
      <w:bookmarkEnd w:id="137"/>
      <w:bookmarkEnd w:id="138"/>
      <w:bookmarkEnd w:id="139"/>
      <w:bookmarkEnd w:id="140"/>
      <w:bookmarkEnd w:id="141"/>
      <w:bookmarkEnd w:id="142"/>
      <w:bookmarkEnd w:id="143"/>
      <w:bookmarkEnd w:id="144"/>
      <w:r w:rsidR="00DA78DC" w:rsidRPr="00877D44">
        <w:rPr>
          <w:lang w:val="sl-SI"/>
        </w:rPr>
        <w:t>ENI PREDRAČUN</w:t>
      </w:r>
      <w:bookmarkEnd w:id="145"/>
    </w:p>
    <w:tbl>
      <w:tblPr>
        <w:tblW w:w="9924" w:type="dxa"/>
        <w:tblInd w:w="-426" w:type="dxa"/>
        <w:tblLayout w:type="fixed"/>
        <w:tblLook w:val="0000" w:firstRow="0" w:lastRow="0" w:firstColumn="0" w:lastColumn="0" w:noHBand="0" w:noVBand="0"/>
      </w:tblPr>
      <w:tblGrid>
        <w:gridCol w:w="1986"/>
        <w:gridCol w:w="7938"/>
      </w:tblGrid>
      <w:tr w:rsidR="00365C11" w:rsidRPr="00877D44" w14:paraId="73F34E79" w14:textId="77777777" w:rsidTr="00277EBA">
        <w:trPr>
          <w:trHeight w:val="471"/>
        </w:trPr>
        <w:tc>
          <w:tcPr>
            <w:tcW w:w="1986" w:type="dxa"/>
            <w:shd w:val="clear" w:color="auto" w:fill="auto"/>
            <w:vAlign w:val="bottom"/>
          </w:tcPr>
          <w:p w14:paraId="3A6E5048" w14:textId="6F80C0D4" w:rsidR="00365C11" w:rsidRPr="00877D44" w:rsidRDefault="00365C11" w:rsidP="00382797">
            <w:pPr>
              <w:suppressAutoHyphens/>
              <w:snapToGrid w:val="0"/>
              <w:ind w:left="-57"/>
              <w:jc w:val="left"/>
              <w:rPr>
                <w:lang w:eastAsia="zh-CN"/>
              </w:rPr>
            </w:pPr>
            <w:r w:rsidRPr="00877D44">
              <w:t>ŠT</w:t>
            </w:r>
            <w:r w:rsidR="00DA78DC" w:rsidRPr="00877D44">
              <w:t>EVILKA</w:t>
            </w:r>
            <w:r w:rsidRPr="00877D44">
              <w:t>:</w:t>
            </w:r>
          </w:p>
        </w:tc>
        <w:tc>
          <w:tcPr>
            <w:tcW w:w="7938" w:type="dxa"/>
            <w:tcBorders>
              <w:bottom w:val="single" w:sz="4" w:space="0" w:color="auto"/>
            </w:tcBorders>
            <w:shd w:val="clear" w:color="auto" w:fill="auto"/>
            <w:vAlign w:val="bottom"/>
          </w:tcPr>
          <w:p w14:paraId="350AA1F0" w14:textId="77777777" w:rsidR="00365C11" w:rsidRPr="00877D44" w:rsidRDefault="00365C11" w:rsidP="00365C11">
            <w:pPr>
              <w:suppressAutoHyphens/>
              <w:snapToGrid w:val="0"/>
              <w:jc w:val="left"/>
              <w:rPr>
                <w:lang w:eastAsia="zh-CN"/>
              </w:rPr>
            </w:pPr>
          </w:p>
        </w:tc>
      </w:tr>
      <w:tr w:rsidR="00365C11" w:rsidRPr="00877D44" w14:paraId="6515A6AA" w14:textId="77777777" w:rsidTr="00277EBA">
        <w:trPr>
          <w:trHeight w:val="425"/>
        </w:trPr>
        <w:tc>
          <w:tcPr>
            <w:tcW w:w="1986" w:type="dxa"/>
            <w:shd w:val="clear" w:color="auto" w:fill="auto"/>
            <w:vAlign w:val="bottom"/>
          </w:tcPr>
          <w:p w14:paraId="66721AF4" w14:textId="7C40CD9A" w:rsidR="00365C11" w:rsidRPr="00877D44" w:rsidRDefault="00365C11" w:rsidP="00382797">
            <w:pPr>
              <w:suppressAutoHyphens/>
              <w:snapToGrid w:val="0"/>
              <w:ind w:left="-57"/>
              <w:jc w:val="left"/>
              <w:rPr>
                <w:lang w:eastAsia="zh-CN"/>
              </w:rPr>
            </w:pPr>
            <w:r w:rsidRPr="00877D44">
              <w:t>DATUM:</w:t>
            </w:r>
          </w:p>
        </w:tc>
        <w:tc>
          <w:tcPr>
            <w:tcW w:w="7938" w:type="dxa"/>
            <w:tcBorders>
              <w:top w:val="single" w:sz="4" w:space="0" w:color="auto"/>
              <w:bottom w:val="single" w:sz="4" w:space="0" w:color="auto"/>
            </w:tcBorders>
            <w:shd w:val="clear" w:color="auto" w:fill="auto"/>
            <w:vAlign w:val="bottom"/>
          </w:tcPr>
          <w:p w14:paraId="4280DFC7" w14:textId="77777777" w:rsidR="00365C11" w:rsidRPr="00877D44" w:rsidRDefault="00365C11" w:rsidP="00365C11">
            <w:pPr>
              <w:suppressAutoHyphens/>
              <w:snapToGrid w:val="0"/>
              <w:jc w:val="left"/>
              <w:rPr>
                <w:lang w:eastAsia="zh-CN"/>
              </w:rPr>
            </w:pPr>
          </w:p>
        </w:tc>
      </w:tr>
      <w:tr w:rsidR="00365C11" w:rsidRPr="00877D44" w14:paraId="099464C1" w14:textId="77777777" w:rsidTr="00277EBA">
        <w:trPr>
          <w:trHeight w:val="403"/>
        </w:trPr>
        <w:tc>
          <w:tcPr>
            <w:tcW w:w="1986" w:type="dxa"/>
            <w:shd w:val="clear" w:color="auto" w:fill="auto"/>
            <w:vAlign w:val="bottom"/>
          </w:tcPr>
          <w:p w14:paraId="706F4470" w14:textId="77777777" w:rsidR="00365C11" w:rsidRPr="00877D44" w:rsidRDefault="00365C11" w:rsidP="00277EBA">
            <w:pPr>
              <w:suppressAutoHyphens/>
              <w:ind w:left="-57"/>
              <w:jc w:val="left"/>
              <w:rPr>
                <w:lang w:eastAsia="zh-CN"/>
              </w:rPr>
            </w:pPr>
            <w:r w:rsidRPr="00877D44">
              <w:rPr>
                <w:lang w:eastAsia="zh-CN"/>
              </w:rPr>
              <w:t>PONUDNIK:</w:t>
            </w:r>
          </w:p>
        </w:tc>
        <w:tc>
          <w:tcPr>
            <w:tcW w:w="7938" w:type="dxa"/>
            <w:tcBorders>
              <w:top w:val="single" w:sz="4" w:space="0" w:color="auto"/>
              <w:bottom w:val="single" w:sz="4" w:space="0" w:color="000000"/>
            </w:tcBorders>
            <w:shd w:val="clear" w:color="auto" w:fill="auto"/>
            <w:vAlign w:val="bottom"/>
          </w:tcPr>
          <w:p w14:paraId="77A17F0F" w14:textId="77777777" w:rsidR="00365C11" w:rsidRPr="00877D44" w:rsidRDefault="00365C11" w:rsidP="00277EBA">
            <w:pPr>
              <w:suppressAutoHyphens/>
              <w:snapToGrid w:val="0"/>
              <w:jc w:val="left"/>
              <w:rPr>
                <w:lang w:eastAsia="zh-CN"/>
              </w:rPr>
            </w:pPr>
          </w:p>
        </w:tc>
      </w:tr>
      <w:tr w:rsidR="00B822B6" w:rsidRPr="00877D44" w14:paraId="109D6276" w14:textId="77777777" w:rsidTr="00277EBA">
        <w:tc>
          <w:tcPr>
            <w:tcW w:w="1986" w:type="dxa"/>
            <w:shd w:val="clear" w:color="auto" w:fill="auto"/>
          </w:tcPr>
          <w:p w14:paraId="42D88CE2" w14:textId="77777777" w:rsidR="00B822B6" w:rsidRPr="00877D44" w:rsidRDefault="00B822B6" w:rsidP="00382797">
            <w:pPr>
              <w:suppressAutoHyphens/>
              <w:snapToGrid w:val="0"/>
              <w:ind w:left="-57"/>
              <w:rPr>
                <w:lang w:eastAsia="zh-CN"/>
              </w:rPr>
            </w:pPr>
          </w:p>
          <w:p w14:paraId="08A18DA6" w14:textId="77777777" w:rsidR="00B822B6" w:rsidRPr="00877D44" w:rsidRDefault="00B822B6" w:rsidP="00382797">
            <w:pPr>
              <w:suppressAutoHyphens/>
              <w:ind w:left="-57"/>
              <w:rPr>
                <w:lang w:eastAsia="zh-CN"/>
              </w:rPr>
            </w:pPr>
            <w:r w:rsidRPr="00877D44">
              <w:rPr>
                <w:lang w:eastAsia="zh-CN"/>
              </w:rPr>
              <w:t xml:space="preserve">JAVNO NAROČILO: </w:t>
            </w:r>
          </w:p>
        </w:tc>
        <w:tc>
          <w:tcPr>
            <w:tcW w:w="7938" w:type="dxa"/>
            <w:shd w:val="clear" w:color="auto" w:fill="auto"/>
          </w:tcPr>
          <w:p w14:paraId="38C3E116" w14:textId="77777777" w:rsidR="00B822B6" w:rsidRPr="00D909A8" w:rsidRDefault="00B822B6" w:rsidP="00B822B6">
            <w:pPr>
              <w:suppressAutoHyphens/>
              <w:snapToGrid w:val="0"/>
              <w:rPr>
                <w:lang w:eastAsia="zh-CN"/>
              </w:rPr>
            </w:pPr>
          </w:p>
          <w:p w14:paraId="63821646" w14:textId="019B6C42" w:rsidR="00B822B6" w:rsidRPr="00D909A8" w:rsidRDefault="00721D4E" w:rsidP="00B822B6">
            <w:pPr>
              <w:suppressAutoHyphens/>
              <w:rPr>
                <w:lang w:eastAsia="zh-CN"/>
              </w:rPr>
            </w:pPr>
            <w:r w:rsidRPr="00C434BF">
              <w:rPr>
                <w:b/>
                <w:bCs/>
              </w:rPr>
              <w:t xml:space="preserve">Dobava in namestitev </w:t>
            </w:r>
            <w:r>
              <w:rPr>
                <w:b/>
                <w:bCs/>
              </w:rPr>
              <w:t xml:space="preserve">ter vzdrževanje </w:t>
            </w:r>
            <w:r w:rsidRPr="00C434BF">
              <w:rPr>
                <w:b/>
                <w:bCs/>
              </w:rPr>
              <w:t>splošne medicinske</w:t>
            </w:r>
            <w:r>
              <w:rPr>
                <w:b/>
                <w:bCs/>
              </w:rPr>
              <w:t xml:space="preserve"> </w:t>
            </w:r>
            <w:r w:rsidRPr="00C434BF">
              <w:rPr>
                <w:b/>
                <w:bCs/>
              </w:rPr>
              <w:t>opreme, medicinskih naprav, aparatov in</w:t>
            </w:r>
            <w:r>
              <w:rPr>
                <w:b/>
                <w:bCs/>
              </w:rPr>
              <w:t xml:space="preserve"> </w:t>
            </w:r>
            <w:r w:rsidRPr="00C434BF">
              <w:rPr>
                <w:b/>
                <w:bCs/>
              </w:rPr>
              <w:t>sistemov za Urgentni kirurški blok v objektu</w:t>
            </w:r>
            <w:r>
              <w:rPr>
                <w:b/>
                <w:bCs/>
              </w:rPr>
              <w:t xml:space="preserve"> </w:t>
            </w:r>
            <w:r w:rsidRPr="00C434BF">
              <w:rPr>
                <w:b/>
                <w:bCs/>
              </w:rPr>
              <w:t xml:space="preserve">UKC DTS </w:t>
            </w:r>
            <w:r>
              <w:rPr>
                <w:b/>
                <w:bCs/>
              </w:rPr>
              <w:t>pritličje</w:t>
            </w:r>
            <w:r w:rsidRPr="00C434BF">
              <w:rPr>
                <w:b/>
                <w:bCs/>
              </w:rPr>
              <w:t>, faza 3</w:t>
            </w:r>
            <w:r>
              <w:rPr>
                <w:b/>
                <w:bCs/>
              </w:rPr>
              <w:t>b in faza 3c</w:t>
            </w:r>
            <w:r w:rsidR="00365C11" w:rsidRPr="00D909A8">
              <w:rPr>
                <w:b/>
              </w:rPr>
              <w:t xml:space="preserve"> </w:t>
            </w:r>
          </w:p>
        </w:tc>
      </w:tr>
    </w:tbl>
    <w:p w14:paraId="0B8E5DA2" w14:textId="77777777" w:rsidR="00B822B6" w:rsidRDefault="00B822B6" w:rsidP="00B822B6">
      <w:pPr>
        <w:suppressAutoHyphens/>
        <w:rPr>
          <w:lang w:eastAsia="zh-CN"/>
        </w:rPr>
      </w:pPr>
    </w:p>
    <w:p w14:paraId="23EED32B" w14:textId="77777777" w:rsidR="004D6528" w:rsidRDefault="004D6528" w:rsidP="00B822B6">
      <w:pPr>
        <w:suppressAutoHyphens/>
        <w:rPr>
          <w:lang w:eastAsia="zh-CN"/>
        </w:rPr>
      </w:pPr>
    </w:p>
    <w:p w14:paraId="25483478" w14:textId="77777777" w:rsidR="004D6528" w:rsidRDefault="004D6528" w:rsidP="00B822B6">
      <w:pPr>
        <w:suppressAutoHyphens/>
        <w:rPr>
          <w:lang w:eastAsia="zh-CN"/>
        </w:rPr>
      </w:pPr>
    </w:p>
    <w:p w14:paraId="0E299B45" w14:textId="77777777" w:rsidR="001243F8" w:rsidRDefault="001243F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BD0DEA" w:rsidRPr="00877D44" w14:paraId="7417FA6B" w14:textId="77777777" w:rsidTr="007332C7">
        <w:trPr>
          <w:trHeight w:val="520"/>
        </w:trPr>
        <w:tc>
          <w:tcPr>
            <w:tcW w:w="10065" w:type="dxa"/>
            <w:gridSpan w:val="4"/>
            <w:vAlign w:val="center"/>
          </w:tcPr>
          <w:p w14:paraId="4BB183BE" w14:textId="77777777" w:rsidR="00BD0DEA" w:rsidRDefault="00BD0DEA" w:rsidP="007332C7">
            <w:pPr>
              <w:suppressAutoHyphens/>
              <w:jc w:val="left"/>
              <w:rPr>
                <w:b/>
                <w:lang w:eastAsia="zh-CN"/>
              </w:rPr>
            </w:pPr>
            <w:r w:rsidRPr="00A32D23">
              <w:rPr>
                <w:b/>
                <w:bCs/>
                <w:lang w:eastAsia="en-US"/>
              </w:rPr>
              <w:t xml:space="preserve">Sklop </w:t>
            </w:r>
            <w:r>
              <w:rPr>
                <w:b/>
                <w:bCs/>
                <w:lang w:eastAsia="en-US"/>
              </w:rPr>
              <w:t>1</w:t>
            </w:r>
            <w:r w:rsidRPr="00A32D23">
              <w:rPr>
                <w:b/>
                <w:bCs/>
                <w:lang w:eastAsia="en-US"/>
              </w:rPr>
              <w:t>: VOZIČKI ZA PREVOZ BOLNIKOV</w:t>
            </w:r>
          </w:p>
        </w:tc>
      </w:tr>
      <w:tr w:rsidR="00277EBA" w:rsidRPr="00877D44" w14:paraId="042545E6" w14:textId="77777777" w:rsidTr="00277EBA">
        <w:trPr>
          <w:trHeight w:val="520"/>
        </w:trPr>
        <w:tc>
          <w:tcPr>
            <w:tcW w:w="426" w:type="dxa"/>
            <w:vAlign w:val="center"/>
          </w:tcPr>
          <w:p w14:paraId="56EED860" w14:textId="77777777" w:rsidR="003C23E0" w:rsidRPr="00877D44" w:rsidRDefault="003C23E0" w:rsidP="007332C7">
            <w:pPr>
              <w:suppressAutoHyphens/>
              <w:ind w:left="-113" w:right="-113"/>
              <w:jc w:val="left"/>
              <w:rPr>
                <w:b/>
                <w:lang w:eastAsia="zh-CN"/>
              </w:rPr>
            </w:pPr>
            <w:r w:rsidRPr="00877D44">
              <w:rPr>
                <w:b/>
                <w:lang w:eastAsia="zh-CN"/>
              </w:rPr>
              <w:t>Zap.</w:t>
            </w:r>
          </w:p>
          <w:p w14:paraId="23EFBE4F" w14:textId="77777777" w:rsidR="003C23E0" w:rsidRPr="00877D44" w:rsidRDefault="003C23E0" w:rsidP="007332C7">
            <w:pPr>
              <w:suppressAutoHyphens/>
              <w:ind w:left="-113" w:right="-113"/>
              <w:jc w:val="left"/>
              <w:rPr>
                <w:b/>
                <w:lang w:eastAsia="zh-CN"/>
              </w:rPr>
            </w:pPr>
            <w:r w:rsidRPr="00877D44">
              <w:rPr>
                <w:b/>
                <w:lang w:eastAsia="zh-CN"/>
              </w:rPr>
              <w:t>št.</w:t>
            </w:r>
          </w:p>
        </w:tc>
        <w:tc>
          <w:tcPr>
            <w:tcW w:w="5670" w:type="dxa"/>
            <w:vAlign w:val="center"/>
          </w:tcPr>
          <w:p w14:paraId="29801A86" w14:textId="7B98FEE4" w:rsidR="003C23E0" w:rsidRPr="00877D44" w:rsidRDefault="003C23E0" w:rsidP="007332C7">
            <w:pPr>
              <w:suppressAutoHyphens/>
              <w:ind w:left="-85" w:right="-113"/>
              <w:jc w:val="center"/>
              <w:rPr>
                <w:b/>
                <w:lang w:eastAsia="zh-CN"/>
              </w:rPr>
            </w:pPr>
            <w:r w:rsidRPr="00877D44">
              <w:rPr>
                <w:b/>
                <w:lang w:eastAsia="zh-CN"/>
              </w:rPr>
              <w:t>Predmet naročila</w:t>
            </w:r>
          </w:p>
        </w:tc>
        <w:tc>
          <w:tcPr>
            <w:tcW w:w="1984" w:type="dxa"/>
            <w:vAlign w:val="center"/>
          </w:tcPr>
          <w:p w14:paraId="328651C2" w14:textId="77777777" w:rsidR="003C23E0" w:rsidRPr="00877D44" w:rsidRDefault="003C23E0" w:rsidP="007332C7">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65FB5977" w14:textId="77777777" w:rsidR="003C23E0" w:rsidRPr="00877D44" w:rsidRDefault="003C23E0" w:rsidP="007332C7">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3C23E0" w:rsidRPr="00877D44" w14:paraId="1EC830F6" w14:textId="77777777" w:rsidTr="00277EBA">
        <w:trPr>
          <w:trHeight w:val="635"/>
        </w:trPr>
        <w:tc>
          <w:tcPr>
            <w:tcW w:w="426" w:type="dxa"/>
            <w:vAlign w:val="center"/>
          </w:tcPr>
          <w:p w14:paraId="0E1A4E42" w14:textId="77777777" w:rsidR="003C23E0" w:rsidRPr="00877D44" w:rsidRDefault="003C23E0" w:rsidP="007332C7">
            <w:pPr>
              <w:suppressAutoHyphens/>
              <w:ind w:left="-85" w:right="-113"/>
              <w:jc w:val="center"/>
              <w:rPr>
                <w:bCs/>
                <w:lang w:eastAsia="zh-CN"/>
              </w:rPr>
            </w:pPr>
            <w:r w:rsidRPr="00877D44">
              <w:rPr>
                <w:bCs/>
                <w:lang w:eastAsia="zh-CN"/>
              </w:rPr>
              <w:t>1.</w:t>
            </w:r>
          </w:p>
        </w:tc>
        <w:tc>
          <w:tcPr>
            <w:tcW w:w="5670" w:type="dxa"/>
            <w:vAlign w:val="center"/>
          </w:tcPr>
          <w:p w14:paraId="0EF7ECF6" w14:textId="77777777" w:rsidR="001E5408" w:rsidRDefault="003C23E0" w:rsidP="00277EBA">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67B61BE" w14:textId="086111E3" w:rsidR="003C23E0" w:rsidRPr="0003774F" w:rsidRDefault="003C23E0" w:rsidP="00277EBA">
            <w:pPr>
              <w:suppressAutoHyphens/>
              <w:ind w:right="-57"/>
              <w:jc w:val="left"/>
              <w:rPr>
                <w:bCs/>
                <w:i/>
                <w:iCs/>
                <w:lang w:eastAsia="zh-CN"/>
              </w:rPr>
            </w:pPr>
            <w:r>
              <w:rPr>
                <w:bCs/>
                <w:lang w:eastAsia="zh-CN"/>
              </w:rPr>
              <w:t>(</w:t>
            </w:r>
            <w:r w:rsidRPr="00277EBA">
              <w:rPr>
                <w:bCs/>
                <w:i/>
                <w:iCs/>
                <w:lang w:eastAsia="zh-CN"/>
              </w:rPr>
              <w:t>faza 3b in faza 3c</w:t>
            </w:r>
            <w:r>
              <w:rPr>
                <w:bCs/>
                <w:lang w:eastAsia="zh-CN"/>
              </w:rPr>
              <w:t>)</w:t>
            </w:r>
          </w:p>
        </w:tc>
        <w:tc>
          <w:tcPr>
            <w:tcW w:w="1984" w:type="dxa"/>
            <w:vAlign w:val="center"/>
          </w:tcPr>
          <w:p w14:paraId="06619124" w14:textId="77777777" w:rsidR="003C23E0" w:rsidRPr="00877D44" w:rsidRDefault="003C23E0" w:rsidP="007332C7">
            <w:pPr>
              <w:suppressAutoHyphens/>
              <w:ind w:left="-57" w:right="-57"/>
              <w:jc w:val="center"/>
              <w:rPr>
                <w:bCs/>
                <w:lang w:eastAsia="zh-CN"/>
              </w:rPr>
            </w:pPr>
          </w:p>
        </w:tc>
        <w:tc>
          <w:tcPr>
            <w:tcW w:w="1985" w:type="dxa"/>
            <w:vAlign w:val="center"/>
          </w:tcPr>
          <w:p w14:paraId="6809C0C2" w14:textId="77777777" w:rsidR="003C23E0" w:rsidRPr="00877D44" w:rsidRDefault="003C23E0" w:rsidP="007332C7">
            <w:pPr>
              <w:suppressAutoHyphens/>
              <w:ind w:left="-57" w:right="-57"/>
              <w:jc w:val="center"/>
              <w:rPr>
                <w:bCs/>
                <w:lang w:eastAsia="zh-CN"/>
              </w:rPr>
            </w:pPr>
          </w:p>
        </w:tc>
      </w:tr>
      <w:tr w:rsidR="003C23E0" w:rsidRPr="00877D44" w14:paraId="061A47A0" w14:textId="77777777" w:rsidTr="00277EBA">
        <w:trPr>
          <w:trHeight w:val="635"/>
        </w:trPr>
        <w:tc>
          <w:tcPr>
            <w:tcW w:w="426" w:type="dxa"/>
            <w:tcBorders>
              <w:bottom w:val="single" w:sz="4" w:space="0" w:color="auto"/>
            </w:tcBorders>
            <w:vAlign w:val="center"/>
          </w:tcPr>
          <w:p w14:paraId="55B2065D" w14:textId="77777777" w:rsidR="003C23E0" w:rsidRPr="00877D44" w:rsidRDefault="003C23E0" w:rsidP="007332C7">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4AE0A93A" w14:textId="1846C2FA" w:rsidR="003C23E0" w:rsidRPr="00877D44" w:rsidRDefault="003C23E0" w:rsidP="00277EBA">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7C8F8FA" w14:textId="77777777" w:rsidR="003C23E0" w:rsidRPr="00877D44" w:rsidRDefault="003C23E0" w:rsidP="007332C7">
            <w:pPr>
              <w:suppressAutoHyphens/>
              <w:ind w:left="-57" w:right="-57"/>
              <w:jc w:val="center"/>
              <w:rPr>
                <w:bCs/>
                <w:lang w:eastAsia="zh-CN"/>
              </w:rPr>
            </w:pPr>
          </w:p>
        </w:tc>
        <w:tc>
          <w:tcPr>
            <w:tcW w:w="1985" w:type="dxa"/>
            <w:tcBorders>
              <w:bottom w:val="single" w:sz="4" w:space="0" w:color="auto"/>
            </w:tcBorders>
            <w:vAlign w:val="center"/>
          </w:tcPr>
          <w:p w14:paraId="64045FAB" w14:textId="77777777" w:rsidR="003C23E0" w:rsidRPr="00877D44" w:rsidRDefault="003C23E0" w:rsidP="007332C7">
            <w:pPr>
              <w:suppressAutoHyphens/>
              <w:ind w:left="-57" w:right="-57"/>
              <w:jc w:val="center"/>
              <w:rPr>
                <w:bCs/>
                <w:lang w:eastAsia="zh-CN"/>
              </w:rPr>
            </w:pPr>
          </w:p>
        </w:tc>
      </w:tr>
      <w:tr w:rsidR="003C23E0" w:rsidRPr="00877D44" w14:paraId="1FC765EA" w14:textId="77777777" w:rsidTr="00277EBA">
        <w:trPr>
          <w:trHeight w:val="635"/>
        </w:trPr>
        <w:tc>
          <w:tcPr>
            <w:tcW w:w="426" w:type="dxa"/>
            <w:tcBorders>
              <w:bottom w:val="single" w:sz="4" w:space="0" w:color="auto"/>
            </w:tcBorders>
            <w:vAlign w:val="center"/>
          </w:tcPr>
          <w:p w14:paraId="50A4DBAF" w14:textId="77777777" w:rsidR="003C23E0" w:rsidRDefault="003C23E0" w:rsidP="007332C7">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5F5D7E37" w14:textId="2E638F4D" w:rsidR="003C23E0" w:rsidRPr="00877D44" w:rsidRDefault="003C23E0" w:rsidP="00277EBA">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20BFDB80" w14:textId="77777777" w:rsidR="003C23E0" w:rsidRPr="00877D44" w:rsidRDefault="003C23E0" w:rsidP="007332C7">
            <w:pPr>
              <w:suppressAutoHyphens/>
              <w:ind w:left="-57" w:right="-57"/>
              <w:jc w:val="center"/>
              <w:rPr>
                <w:bCs/>
                <w:lang w:eastAsia="zh-CN"/>
              </w:rPr>
            </w:pPr>
          </w:p>
        </w:tc>
        <w:tc>
          <w:tcPr>
            <w:tcW w:w="1985" w:type="dxa"/>
            <w:tcBorders>
              <w:bottom w:val="single" w:sz="4" w:space="0" w:color="auto"/>
            </w:tcBorders>
            <w:vAlign w:val="center"/>
          </w:tcPr>
          <w:p w14:paraId="7B5476F7" w14:textId="77777777" w:rsidR="003C23E0" w:rsidRPr="00877D44" w:rsidRDefault="003C23E0" w:rsidP="007332C7">
            <w:pPr>
              <w:suppressAutoHyphens/>
              <w:ind w:left="-57" w:right="-57"/>
              <w:jc w:val="center"/>
              <w:rPr>
                <w:bCs/>
                <w:lang w:eastAsia="zh-CN"/>
              </w:rPr>
            </w:pPr>
          </w:p>
        </w:tc>
      </w:tr>
      <w:tr w:rsidR="00D23B55" w:rsidRPr="00877D44" w14:paraId="4A7BFA30" w14:textId="77777777" w:rsidTr="0045306B">
        <w:trPr>
          <w:trHeight w:val="635"/>
        </w:trPr>
        <w:tc>
          <w:tcPr>
            <w:tcW w:w="6096" w:type="dxa"/>
            <w:gridSpan w:val="2"/>
            <w:tcBorders>
              <w:top w:val="single" w:sz="4" w:space="0" w:color="auto"/>
              <w:left w:val="single" w:sz="4" w:space="0" w:color="auto"/>
              <w:bottom w:val="single" w:sz="4" w:space="0" w:color="auto"/>
            </w:tcBorders>
            <w:vAlign w:val="center"/>
          </w:tcPr>
          <w:p w14:paraId="2510EA91" w14:textId="446BD4F4" w:rsidR="00D23B55" w:rsidRPr="004B477C" w:rsidRDefault="00D23B55" w:rsidP="007332C7">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5039086" w14:textId="110CCF67" w:rsidR="00D23B55" w:rsidRPr="00877D44" w:rsidRDefault="00D23B55" w:rsidP="007332C7">
            <w:pPr>
              <w:suppressAutoHyphens/>
              <w:ind w:left="-57" w:right="-57"/>
              <w:jc w:val="center"/>
              <w:rPr>
                <w:bCs/>
                <w:lang w:eastAsia="zh-CN"/>
              </w:rPr>
            </w:pPr>
          </w:p>
        </w:tc>
        <w:tc>
          <w:tcPr>
            <w:tcW w:w="1985" w:type="dxa"/>
            <w:tcBorders>
              <w:bottom w:val="single" w:sz="4" w:space="0" w:color="auto"/>
            </w:tcBorders>
            <w:vAlign w:val="center"/>
          </w:tcPr>
          <w:p w14:paraId="44CC21F9" w14:textId="2BE1227D" w:rsidR="00D23B55" w:rsidRPr="00877D44" w:rsidRDefault="00D23B55" w:rsidP="007332C7">
            <w:pPr>
              <w:suppressAutoHyphens/>
              <w:ind w:left="-57" w:right="-57"/>
              <w:jc w:val="center"/>
              <w:rPr>
                <w:bCs/>
                <w:lang w:eastAsia="zh-CN"/>
              </w:rPr>
            </w:pPr>
          </w:p>
        </w:tc>
      </w:tr>
    </w:tbl>
    <w:p w14:paraId="19D08A29" w14:textId="77777777" w:rsidR="001243F8" w:rsidRDefault="001243F8" w:rsidP="00B822B6">
      <w:pPr>
        <w:suppressAutoHyphens/>
        <w:rPr>
          <w:lang w:eastAsia="zh-CN"/>
        </w:rPr>
      </w:pPr>
    </w:p>
    <w:p w14:paraId="1F8341D8" w14:textId="77777777" w:rsidR="004D6528" w:rsidRDefault="004D6528" w:rsidP="00B822B6">
      <w:pPr>
        <w:suppressAutoHyphens/>
        <w:rPr>
          <w:lang w:eastAsia="zh-CN"/>
        </w:rPr>
      </w:pPr>
    </w:p>
    <w:p w14:paraId="598723F8" w14:textId="77777777" w:rsidR="00A21EF1" w:rsidRDefault="00A21EF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E1BE6B4" w14:textId="77777777" w:rsidTr="008C63BC">
        <w:trPr>
          <w:trHeight w:val="520"/>
        </w:trPr>
        <w:tc>
          <w:tcPr>
            <w:tcW w:w="10065" w:type="dxa"/>
            <w:gridSpan w:val="4"/>
            <w:vAlign w:val="center"/>
          </w:tcPr>
          <w:p w14:paraId="555A23CA" w14:textId="2F690BCA" w:rsidR="001E5408" w:rsidRDefault="001E5408" w:rsidP="008C63BC">
            <w:pPr>
              <w:suppressAutoHyphens/>
              <w:jc w:val="left"/>
              <w:rPr>
                <w:b/>
                <w:lang w:eastAsia="zh-CN"/>
              </w:rPr>
            </w:pPr>
            <w:r w:rsidRPr="00A32D23">
              <w:rPr>
                <w:b/>
                <w:bCs/>
                <w:lang w:eastAsia="en-US"/>
              </w:rPr>
              <w:t>Sklop 2: VOZIČKI OSTALO</w:t>
            </w:r>
          </w:p>
        </w:tc>
      </w:tr>
      <w:tr w:rsidR="001E5408" w:rsidRPr="00877D44" w14:paraId="254D1488" w14:textId="77777777" w:rsidTr="008C63BC">
        <w:trPr>
          <w:trHeight w:val="520"/>
        </w:trPr>
        <w:tc>
          <w:tcPr>
            <w:tcW w:w="426" w:type="dxa"/>
            <w:vAlign w:val="center"/>
          </w:tcPr>
          <w:p w14:paraId="0F6E7DEE" w14:textId="77777777" w:rsidR="001E5408" w:rsidRPr="00877D44" w:rsidRDefault="001E5408" w:rsidP="008C63BC">
            <w:pPr>
              <w:suppressAutoHyphens/>
              <w:ind w:left="-113" w:right="-113"/>
              <w:jc w:val="left"/>
              <w:rPr>
                <w:b/>
                <w:lang w:eastAsia="zh-CN"/>
              </w:rPr>
            </w:pPr>
            <w:r w:rsidRPr="00877D44">
              <w:rPr>
                <w:b/>
                <w:lang w:eastAsia="zh-CN"/>
              </w:rPr>
              <w:t>Zap.</w:t>
            </w:r>
          </w:p>
          <w:p w14:paraId="1CE1D4BA"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1EAA9F11"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12A50B32"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60AB4398"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6233789E" w14:textId="77777777" w:rsidTr="00277EBA">
        <w:trPr>
          <w:trHeight w:val="635"/>
        </w:trPr>
        <w:tc>
          <w:tcPr>
            <w:tcW w:w="426" w:type="dxa"/>
            <w:vAlign w:val="center"/>
          </w:tcPr>
          <w:p w14:paraId="191977FB"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011C921B"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01DD8F2"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4188C2A" w14:textId="77777777" w:rsidR="001E5408" w:rsidRPr="00877D44" w:rsidRDefault="001E5408" w:rsidP="008C63BC">
            <w:pPr>
              <w:suppressAutoHyphens/>
              <w:ind w:left="-57" w:right="-57"/>
              <w:jc w:val="center"/>
              <w:rPr>
                <w:bCs/>
                <w:lang w:eastAsia="zh-CN"/>
              </w:rPr>
            </w:pPr>
          </w:p>
        </w:tc>
        <w:tc>
          <w:tcPr>
            <w:tcW w:w="1985" w:type="dxa"/>
            <w:vAlign w:val="center"/>
          </w:tcPr>
          <w:p w14:paraId="4CC5FACD" w14:textId="77777777" w:rsidR="001E5408" w:rsidRPr="00877D44" w:rsidRDefault="001E5408" w:rsidP="008C63BC">
            <w:pPr>
              <w:suppressAutoHyphens/>
              <w:ind w:left="-57" w:right="-57"/>
              <w:jc w:val="center"/>
              <w:rPr>
                <w:bCs/>
                <w:lang w:eastAsia="zh-CN"/>
              </w:rPr>
            </w:pPr>
          </w:p>
        </w:tc>
      </w:tr>
      <w:tr w:rsidR="001E5408" w:rsidRPr="00877D44" w14:paraId="273B66B7" w14:textId="77777777" w:rsidTr="00277EBA">
        <w:trPr>
          <w:trHeight w:val="635"/>
        </w:trPr>
        <w:tc>
          <w:tcPr>
            <w:tcW w:w="426" w:type="dxa"/>
            <w:tcBorders>
              <w:bottom w:val="single" w:sz="4" w:space="0" w:color="auto"/>
            </w:tcBorders>
            <w:vAlign w:val="center"/>
          </w:tcPr>
          <w:p w14:paraId="6BA71FAF"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577780F"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5345981D"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2FE96102" w14:textId="77777777" w:rsidR="001E5408" w:rsidRPr="00877D44" w:rsidRDefault="001E5408" w:rsidP="008C63BC">
            <w:pPr>
              <w:suppressAutoHyphens/>
              <w:ind w:left="-57" w:right="-57"/>
              <w:jc w:val="center"/>
              <w:rPr>
                <w:bCs/>
                <w:lang w:eastAsia="zh-CN"/>
              </w:rPr>
            </w:pPr>
          </w:p>
        </w:tc>
      </w:tr>
      <w:tr w:rsidR="001E5408" w:rsidRPr="00877D44" w14:paraId="2ACA9851" w14:textId="77777777" w:rsidTr="00277EBA">
        <w:trPr>
          <w:trHeight w:val="635"/>
        </w:trPr>
        <w:tc>
          <w:tcPr>
            <w:tcW w:w="426" w:type="dxa"/>
            <w:tcBorders>
              <w:bottom w:val="single" w:sz="4" w:space="0" w:color="auto"/>
            </w:tcBorders>
            <w:vAlign w:val="center"/>
          </w:tcPr>
          <w:p w14:paraId="2CE03DEB"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1B42621" w14:textId="6D611320"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67279DF2"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75E34492" w14:textId="77777777" w:rsidR="001E5408" w:rsidRPr="00877D44" w:rsidRDefault="001E5408" w:rsidP="008C63BC">
            <w:pPr>
              <w:suppressAutoHyphens/>
              <w:ind w:left="-57" w:right="-57"/>
              <w:jc w:val="center"/>
              <w:rPr>
                <w:bCs/>
                <w:lang w:eastAsia="zh-CN"/>
              </w:rPr>
            </w:pPr>
          </w:p>
        </w:tc>
      </w:tr>
      <w:tr w:rsidR="00D23B55" w:rsidRPr="00877D44" w14:paraId="07065E92" w14:textId="77777777" w:rsidTr="001F68D5">
        <w:trPr>
          <w:trHeight w:val="635"/>
        </w:trPr>
        <w:tc>
          <w:tcPr>
            <w:tcW w:w="6096" w:type="dxa"/>
            <w:gridSpan w:val="2"/>
            <w:tcBorders>
              <w:top w:val="single" w:sz="4" w:space="0" w:color="auto"/>
              <w:left w:val="single" w:sz="4" w:space="0" w:color="auto"/>
              <w:bottom w:val="single" w:sz="4" w:space="0" w:color="auto"/>
            </w:tcBorders>
            <w:vAlign w:val="center"/>
          </w:tcPr>
          <w:p w14:paraId="379B7612"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20D6E1F"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38469672" w14:textId="77777777" w:rsidR="00D23B55" w:rsidRPr="00877D44" w:rsidRDefault="00D23B55" w:rsidP="008C63BC">
            <w:pPr>
              <w:suppressAutoHyphens/>
              <w:ind w:left="-57" w:right="-57"/>
              <w:jc w:val="center"/>
              <w:rPr>
                <w:bCs/>
                <w:lang w:eastAsia="zh-CN"/>
              </w:rPr>
            </w:pPr>
          </w:p>
        </w:tc>
      </w:tr>
    </w:tbl>
    <w:p w14:paraId="09F0FD84" w14:textId="77777777" w:rsidR="001E5408" w:rsidRDefault="001E5408" w:rsidP="00B822B6">
      <w:pPr>
        <w:suppressAutoHyphens/>
        <w:rPr>
          <w:lang w:eastAsia="zh-CN"/>
        </w:rPr>
      </w:pPr>
    </w:p>
    <w:p w14:paraId="0F32A914" w14:textId="77777777" w:rsidR="001E5408" w:rsidRDefault="001E5408" w:rsidP="00B822B6">
      <w:pPr>
        <w:suppressAutoHyphens/>
        <w:rPr>
          <w:lang w:eastAsia="zh-CN"/>
        </w:rPr>
      </w:pPr>
    </w:p>
    <w:p w14:paraId="2958C0EF" w14:textId="77777777" w:rsidR="001E5408" w:rsidRDefault="001E5408" w:rsidP="00B822B6">
      <w:pPr>
        <w:suppressAutoHyphens/>
        <w:rPr>
          <w:lang w:eastAsia="zh-CN"/>
        </w:rPr>
      </w:pPr>
    </w:p>
    <w:p w14:paraId="28C6AE41" w14:textId="77777777" w:rsidR="004D6528" w:rsidRDefault="004D6528" w:rsidP="00B822B6">
      <w:pPr>
        <w:suppressAutoHyphens/>
        <w:rPr>
          <w:lang w:eastAsia="zh-CN"/>
        </w:rPr>
      </w:pPr>
    </w:p>
    <w:p w14:paraId="6EAF2356" w14:textId="77777777" w:rsidR="004D6528" w:rsidRDefault="004D6528" w:rsidP="00B822B6">
      <w:pPr>
        <w:suppressAutoHyphens/>
        <w:rPr>
          <w:lang w:eastAsia="zh-CN"/>
        </w:rPr>
      </w:pPr>
    </w:p>
    <w:p w14:paraId="6F207327"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05069522" w14:textId="77777777" w:rsidTr="008C63BC">
        <w:trPr>
          <w:trHeight w:val="520"/>
        </w:trPr>
        <w:tc>
          <w:tcPr>
            <w:tcW w:w="10065" w:type="dxa"/>
            <w:gridSpan w:val="4"/>
            <w:vAlign w:val="center"/>
          </w:tcPr>
          <w:p w14:paraId="377B01F3" w14:textId="5C1FC735" w:rsidR="001E5408" w:rsidRDefault="001E5408" w:rsidP="008C63BC">
            <w:pPr>
              <w:suppressAutoHyphens/>
              <w:jc w:val="left"/>
              <w:rPr>
                <w:b/>
                <w:lang w:eastAsia="zh-CN"/>
              </w:rPr>
            </w:pPr>
            <w:r w:rsidRPr="00A32D23">
              <w:rPr>
                <w:b/>
                <w:bCs/>
                <w:lang w:eastAsia="en-US"/>
              </w:rPr>
              <w:t xml:space="preserve">Sklop </w:t>
            </w:r>
            <w:r>
              <w:rPr>
                <w:b/>
                <w:bCs/>
                <w:lang w:eastAsia="en-US"/>
              </w:rPr>
              <w:t>3</w:t>
            </w:r>
            <w:r w:rsidRPr="00A32D23">
              <w:rPr>
                <w:b/>
                <w:bCs/>
                <w:lang w:eastAsia="en-US"/>
              </w:rPr>
              <w:t>: PREGLEDOVALNE MIZE IN ZDRAVNIŠKI STOLI</w:t>
            </w:r>
          </w:p>
        </w:tc>
      </w:tr>
      <w:tr w:rsidR="001E5408" w:rsidRPr="00877D44" w14:paraId="3BFF0B76" w14:textId="77777777" w:rsidTr="008C63BC">
        <w:trPr>
          <w:trHeight w:val="520"/>
        </w:trPr>
        <w:tc>
          <w:tcPr>
            <w:tcW w:w="426" w:type="dxa"/>
            <w:vAlign w:val="center"/>
          </w:tcPr>
          <w:p w14:paraId="6893E243" w14:textId="77777777" w:rsidR="001E5408" w:rsidRPr="00877D44" w:rsidRDefault="001E5408" w:rsidP="008C63BC">
            <w:pPr>
              <w:suppressAutoHyphens/>
              <w:ind w:left="-113" w:right="-113"/>
              <w:jc w:val="left"/>
              <w:rPr>
                <w:b/>
                <w:lang w:eastAsia="zh-CN"/>
              </w:rPr>
            </w:pPr>
            <w:r w:rsidRPr="00877D44">
              <w:rPr>
                <w:b/>
                <w:lang w:eastAsia="zh-CN"/>
              </w:rPr>
              <w:t>Zap.</w:t>
            </w:r>
          </w:p>
          <w:p w14:paraId="0C5C04ED"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4135B0BE"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43CA4F27"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34B54BF"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56018041" w14:textId="77777777" w:rsidTr="00277EBA">
        <w:trPr>
          <w:trHeight w:val="635"/>
        </w:trPr>
        <w:tc>
          <w:tcPr>
            <w:tcW w:w="426" w:type="dxa"/>
            <w:vAlign w:val="center"/>
          </w:tcPr>
          <w:p w14:paraId="4267932C"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1A85C8A4"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96F0443"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3033928" w14:textId="77777777" w:rsidR="001E5408" w:rsidRPr="00877D44" w:rsidRDefault="001E5408" w:rsidP="008C63BC">
            <w:pPr>
              <w:suppressAutoHyphens/>
              <w:ind w:left="-57" w:right="-57"/>
              <w:jc w:val="center"/>
              <w:rPr>
                <w:bCs/>
                <w:lang w:eastAsia="zh-CN"/>
              </w:rPr>
            </w:pPr>
          </w:p>
        </w:tc>
        <w:tc>
          <w:tcPr>
            <w:tcW w:w="1985" w:type="dxa"/>
            <w:vAlign w:val="center"/>
          </w:tcPr>
          <w:p w14:paraId="3DB4A3ED" w14:textId="77777777" w:rsidR="001E5408" w:rsidRPr="00877D44" w:rsidRDefault="001E5408" w:rsidP="008C63BC">
            <w:pPr>
              <w:suppressAutoHyphens/>
              <w:ind w:left="-57" w:right="-57"/>
              <w:jc w:val="center"/>
              <w:rPr>
                <w:bCs/>
                <w:lang w:eastAsia="zh-CN"/>
              </w:rPr>
            </w:pPr>
          </w:p>
        </w:tc>
      </w:tr>
      <w:tr w:rsidR="001E5408" w:rsidRPr="00877D44" w14:paraId="4312F504" w14:textId="77777777" w:rsidTr="00277EBA">
        <w:trPr>
          <w:trHeight w:val="635"/>
        </w:trPr>
        <w:tc>
          <w:tcPr>
            <w:tcW w:w="426" w:type="dxa"/>
            <w:tcBorders>
              <w:bottom w:val="single" w:sz="4" w:space="0" w:color="auto"/>
            </w:tcBorders>
            <w:vAlign w:val="center"/>
          </w:tcPr>
          <w:p w14:paraId="12A2308E"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732D837C"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341A2C53"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6B2344CA" w14:textId="77777777" w:rsidR="001E5408" w:rsidRPr="00877D44" w:rsidRDefault="001E5408" w:rsidP="008C63BC">
            <w:pPr>
              <w:suppressAutoHyphens/>
              <w:ind w:left="-57" w:right="-57"/>
              <w:jc w:val="center"/>
              <w:rPr>
                <w:bCs/>
                <w:lang w:eastAsia="zh-CN"/>
              </w:rPr>
            </w:pPr>
          </w:p>
        </w:tc>
      </w:tr>
      <w:tr w:rsidR="001E5408" w:rsidRPr="00877D44" w14:paraId="6C0EEA51" w14:textId="77777777" w:rsidTr="00277EBA">
        <w:trPr>
          <w:trHeight w:val="635"/>
        </w:trPr>
        <w:tc>
          <w:tcPr>
            <w:tcW w:w="426" w:type="dxa"/>
            <w:tcBorders>
              <w:bottom w:val="single" w:sz="4" w:space="0" w:color="auto"/>
            </w:tcBorders>
            <w:vAlign w:val="center"/>
          </w:tcPr>
          <w:p w14:paraId="494E6934"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026C60E" w14:textId="319C40F3"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4A8902F1"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0542BB0F" w14:textId="77777777" w:rsidR="001E5408" w:rsidRPr="00877D44" w:rsidRDefault="001E5408" w:rsidP="008C63BC">
            <w:pPr>
              <w:suppressAutoHyphens/>
              <w:ind w:left="-57" w:right="-57"/>
              <w:jc w:val="center"/>
              <w:rPr>
                <w:bCs/>
                <w:lang w:eastAsia="zh-CN"/>
              </w:rPr>
            </w:pPr>
          </w:p>
        </w:tc>
      </w:tr>
      <w:tr w:rsidR="00D23B55" w:rsidRPr="00877D44" w14:paraId="44790F57" w14:textId="77777777" w:rsidTr="00AF59AE">
        <w:trPr>
          <w:trHeight w:val="635"/>
        </w:trPr>
        <w:tc>
          <w:tcPr>
            <w:tcW w:w="6096" w:type="dxa"/>
            <w:gridSpan w:val="2"/>
            <w:tcBorders>
              <w:top w:val="single" w:sz="4" w:space="0" w:color="auto"/>
              <w:left w:val="single" w:sz="4" w:space="0" w:color="auto"/>
              <w:bottom w:val="single" w:sz="4" w:space="0" w:color="auto"/>
            </w:tcBorders>
            <w:vAlign w:val="center"/>
          </w:tcPr>
          <w:p w14:paraId="19F13CDD" w14:textId="49B1D7E4" w:rsidR="00D23B55" w:rsidRPr="004B477C" w:rsidRDefault="00D23B55" w:rsidP="00D23B55">
            <w:pPr>
              <w:suppressAutoHyphens/>
              <w:ind w:left="-57"/>
              <w:jc w:val="right"/>
              <w:rPr>
                <w:b/>
                <w:lang w:eastAsia="zh-CN"/>
              </w:rPr>
            </w:pPr>
            <w:r w:rsidRPr="008C63BC">
              <w:rPr>
                <w:i/>
                <w:iCs/>
                <w:sz w:val="16"/>
                <w:szCs w:val="16"/>
              </w:rPr>
              <w:t xml:space="preserve"> </w:t>
            </w:r>
            <w:r w:rsidRPr="004B477C">
              <w:rPr>
                <w:b/>
                <w:lang w:eastAsia="zh-CN"/>
              </w:rPr>
              <w:t>Skupaj</w:t>
            </w:r>
          </w:p>
        </w:tc>
        <w:tc>
          <w:tcPr>
            <w:tcW w:w="1984" w:type="dxa"/>
            <w:tcBorders>
              <w:bottom w:val="single" w:sz="4" w:space="0" w:color="auto"/>
            </w:tcBorders>
            <w:vAlign w:val="center"/>
          </w:tcPr>
          <w:p w14:paraId="56B8A3AE"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046C294D" w14:textId="77777777" w:rsidR="00D23B55" w:rsidRPr="00877D44" w:rsidRDefault="00D23B55" w:rsidP="008C63BC">
            <w:pPr>
              <w:suppressAutoHyphens/>
              <w:ind w:left="-57" w:right="-57"/>
              <w:jc w:val="center"/>
              <w:rPr>
                <w:bCs/>
                <w:lang w:eastAsia="zh-CN"/>
              </w:rPr>
            </w:pPr>
          </w:p>
        </w:tc>
      </w:tr>
    </w:tbl>
    <w:p w14:paraId="421CD8B2" w14:textId="77777777" w:rsidR="001E5408" w:rsidRDefault="001E5408" w:rsidP="00B822B6">
      <w:pPr>
        <w:suppressAutoHyphens/>
        <w:rPr>
          <w:lang w:eastAsia="zh-CN"/>
        </w:rPr>
      </w:pPr>
    </w:p>
    <w:p w14:paraId="318C25E0" w14:textId="77777777" w:rsidR="004D6528" w:rsidRDefault="004D6528" w:rsidP="00B822B6">
      <w:pPr>
        <w:suppressAutoHyphens/>
        <w:rPr>
          <w:lang w:eastAsia="zh-CN"/>
        </w:rPr>
      </w:pPr>
    </w:p>
    <w:p w14:paraId="72CB2F5B" w14:textId="77777777" w:rsidR="00A21EF1" w:rsidRDefault="00A21EF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6FE5CAC2" w14:textId="77777777" w:rsidTr="008C63BC">
        <w:trPr>
          <w:trHeight w:val="520"/>
        </w:trPr>
        <w:tc>
          <w:tcPr>
            <w:tcW w:w="10065" w:type="dxa"/>
            <w:gridSpan w:val="4"/>
            <w:vAlign w:val="center"/>
          </w:tcPr>
          <w:p w14:paraId="5855D554" w14:textId="0C774F3E" w:rsidR="001E5408" w:rsidRDefault="001E5408" w:rsidP="008C63BC">
            <w:pPr>
              <w:suppressAutoHyphens/>
              <w:jc w:val="left"/>
              <w:rPr>
                <w:b/>
                <w:lang w:eastAsia="zh-CN"/>
              </w:rPr>
            </w:pPr>
            <w:r w:rsidRPr="00A32D23">
              <w:rPr>
                <w:b/>
                <w:bCs/>
                <w:lang w:eastAsia="en-US"/>
              </w:rPr>
              <w:t xml:space="preserve">Sklop </w:t>
            </w:r>
            <w:r>
              <w:rPr>
                <w:b/>
                <w:bCs/>
                <w:lang w:eastAsia="en-US"/>
              </w:rPr>
              <w:t>4</w:t>
            </w:r>
            <w:r w:rsidRPr="00A32D23">
              <w:rPr>
                <w:b/>
                <w:bCs/>
                <w:lang w:eastAsia="en-US"/>
              </w:rPr>
              <w:t xml:space="preserve">: </w:t>
            </w:r>
            <w:r w:rsidRPr="00FB10C8">
              <w:rPr>
                <w:b/>
                <w:bCs/>
                <w:lang w:eastAsia="en-US"/>
              </w:rPr>
              <w:t>RAZNA SPLOŠNA MEDICINSKA OPREMA</w:t>
            </w:r>
          </w:p>
        </w:tc>
      </w:tr>
      <w:tr w:rsidR="001E5408" w:rsidRPr="00877D44" w14:paraId="3651DF0F" w14:textId="77777777" w:rsidTr="008C63BC">
        <w:trPr>
          <w:trHeight w:val="520"/>
        </w:trPr>
        <w:tc>
          <w:tcPr>
            <w:tcW w:w="426" w:type="dxa"/>
            <w:vAlign w:val="center"/>
          </w:tcPr>
          <w:p w14:paraId="5DA06D1C" w14:textId="77777777" w:rsidR="001E5408" w:rsidRPr="00877D44" w:rsidRDefault="001E5408" w:rsidP="008C63BC">
            <w:pPr>
              <w:suppressAutoHyphens/>
              <w:ind w:left="-113" w:right="-113"/>
              <w:jc w:val="left"/>
              <w:rPr>
                <w:b/>
                <w:lang w:eastAsia="zh-CN"/>
              </w:rPr>
            </w:pPr>
            <w:r w:rsidRPr="00877D44">
              <w:rPr>
                <w:b/>
                <w:lang w:eastAsia="zh-CN"/>
              </w:rPr>
              <w:t>Zap.</w:t>
            </w:r>
          </w:p>
          <w:p w14:paraId="6E86B618"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41049847"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6852A273"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52EFAA1"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D083357" w14:textId="77777777" w:rsidTr="00277EBA">
        <w:trPr>
          <w:trHeight w:val="635"/>
        </w:trPr>
        <w:tc>
          <w:tcPr>
            <w:tcW w:w="426" w:type="dxa"/>
            <w:vAlign w:val="center"/>
          </w:tcPr>
          <w:p w14:paraId="7DE723DA"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2757677F"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F2A2C01"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6FE71D65" w14:textId="77777777" w:rsidR="001E5408" w:rsidRPr="00877D44" w:rsidRDefault="001E5408" w:rsidP="008C63BC">
            <w:pPr>
              <w:suppressAutoHyphens/>
              <w:ind w:left="-57" w:right="-57"/>
              <w:jc w:val="center"/>
              <w:rPr>
                <w:bCs/>
                <w:lang w:eastAsia="zh-CN"/>
              </w:rPr>
            </w:pPr>
          </w:p>
        </w:tc>
        <w:tc>
          <w:tcPr>
            <w:tcW w:w="1985" w:type="dxa"/>
            <w:vAlign w:val="center"/>
          </w:tcPr>
          <w:p w14:paraId="105F8F46" w14:textId="77777777" w:rsidR="001E5408" w:rsidRPr="00877D44" w:rsidRDefault="001E5408" w:rsidP="008C63BC">
            <w:pPr>
              <w:suppressAutoHyphens/>
              <w:ind w:left="-57" w:right="-57"/>
              <w:jc w:val="center"/>
              <w:rPr>
                <w:bCs/>
                <w:lang w:eastAsia="zh-CN"/>
              </w:rPr>
            </w:pPr>
          </w:p>
        </w:tc>
      </w:tr>
      <w:tr w:rsidR="001E5408" w:rsidRPr="00877D44" w14:paraId="5883D368" w14:textId="77777777" w:rsidTr="00277EBA">
        <w:trPr>
          <w:trHeight w:val="635"/>
        </w:trPr>
        <w:tc>
          <w:tcPr>
            <w:tcW w:w="426" w:type="dxa"/>
            <w:tcBorders>
              <w:bottom w:val="single" w:sz="4" w:space="0" w:color="auto"/>
            </w:tcBorders>
            <w:vAlign w:val="center"/>
          </w:tcPr>
          <w:p w14:paraId="7EA6724F"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27C3B82"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303B8FB"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40DC24FD" w14:textId="77777777" w:rsidR="001E5408" w:rsidRPr="00877D44" w:rsidRDefault="001E5408" w:rsidP="008C63BC">
            <w:pPr>
              <w:suppressAutoHyphens/>
              <w:ind w:left="-57" w:right="-57"/>
              <w:jc w:val="center"/>
              <w:rPr>
                <w:bCs/>
                <w:lang w:eastAsia="zh-CN"/>
              </w:rPr>
            </w:pPr>
          </w:p>
        </w:tc>
      </w:tr>
      <w:tr w:rsidR="001E5408" w:rsidRPr="00877D44" w14:paraId="1215AF56" w14:textId="77777777" w:rsidTr="00277EBA">
        <w:trPr>
          <w:trHeight w:val="635"/>
        </w:trPr>
        <w:tc>
          <w:tcPr>
            <w:tcW w:w="426" w:type="dxa"/>
            <w:tcBorders>
              <w:bottom w:val="single" w:sz="4" w:space="0" w:color="auto"/>
            </w:tcBorders>
            <w:vAlign w:val="center"/>
          </w:tcPr>
          <w:p w14:paraId="545210ED"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B602D43" w14:textId="5340849C"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63B54305"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3BD9155F" w14:textId="77777777" w:rsidR="001E5408" w:rsidRPr="00877D44" w:rsidRDefault="001E5408" w:rsidP="008C63BC">
            <w:pPr>
              <w:suppressAutoHyphens/>
              <w:ind w:left="-57" w:right="-57"/>
              <w:jc w:val="center"/>
              <w:rPr>
                <w:bCs/>
                <w:lang w:eastAsia="zh-CN"/>
              </w:rPr>
            </w:pPr>
          </w:p>
        </w:tc>
      </w:tr>
      <w:tr w:rsidR="00D23B55" w:rsidRPr="00877D44" w14:paraId="448AD456" w14:textId="77777777" w:rsidTr="00EE534C">
        <w:trPr>
          <w:trHeight w:val="635"/>
        </w:trPr>
        <w:tc>
          <w:tcPr>
            <w:tcW w:w="6096" w:type="dxa"/>
            <w:gridSpan w:val="2"/>
            <w:tcBorders>
              <w:top w:val="single" w:sz="4" w:space="0" w:color="auto"/>
              <w:left w:val="single" w:sz="4" w:space="0" w:color="auto"/>
              <w:bottom w:val="single" w:sz="4" w:space="0" w:color="auto"/>
            </w:tcBorders>
            <w:vAlign w:val="center"/>
          </w:tcPr>
          <w:p w14:paraId="07F6B23E"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E209AAA"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63DA30B1" w14:textId="77777777" w:rsidR="00D23B55" w:rsidRPr="00877D44" w:rsidRDefault="00D23B55" w:rsidP="008C63BC">
            <w:pPr>
              <w:suppressAutoHyphens/>
              <w:ind w:left="-57" w:right="-57"/>
              <w:jc w:val="center"/>
              <w:rPr>
                <w:bCs/>
                <w:lang w:eastAsia="zh-CN"/>
              </w:rPr>
            </w:pPr>
          </w:p>
        </w:tc>
      </w:tr>
    </w:tbl>
    <w:p w14:paraId="3B6984BC" w14:textId="44DB6804" w:rsidR="00FB10C8" w:rsidRDefault="00FB10C8" w:rsidP="00B822B6">
      <w:pPr>
        <w:suppressAutoHyphens/>
        <w:rPr>
          <w:lang w:eastAsia="zh-CN"/>
        </w:rPr>
      </w:pPr>
    </w:p>
    <w:p w14:paraId="282DB0FF" w14:textId="77777777" w:rsidR="004D6528" w:rsidRDefault="004D6528" w:rsidP="00B822B6">
      <w:pPr>
        <w:suppressAutoHyphens/>
        <w:rPr>
          <w:lang w:eastAsia="zh-CN"/>
        </w:rPr>
      </w:pPr>
    </w:p>
    <w:p w14:paraId="0EF8EC6A"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CBD1A66" w14:textId="77777777" w:rsidTr="008C63BC">
        <w:trPr>
          <w:trHeight w:val="520"/>
        </w:trPr>
        <w:tc>
          <w:tcPr>
            <w:tcW w:w="10065" w:type="dxa"/>
            <w:gridSpan w:val="4"/>
            <w:vAlign w:val="center"/>
          </w:tcPr>
          <w:p w14:paraId="6554AEA7" w14:textId="23BE5E67" w:rsidR="001E5408" w:rsidRDefault="001E5408" w:rsidP="008C63BC">
            <w:pPr>
              <w:suppressAutoHyphens/>
              <w:jc w:val="left"/>
              <w:rPr>
                <w:b/>
                <w:lang w:eastAsia="zh-CN"/>
              </w:rPr>
            </w:pPr>
            <w:r w:rsidRPr="00A32D23">
              <w:rPr>
                <w:b/>
                <w:bCs/>
                <w:lang w:eastAsia="en-US"/>
              </w:rPr>
              <w:t xml:space="preserve">Sklop </w:t>
            </w:r>
            <w:r>
              <w:rPr>
                <w:b/>
                <w:bCs/>
                <w:lang w:eastAsia="en-US"/>
              </w:rPr>
              <w:t>5</w:t>
            </w:r>
            <w:r w:rsidRPr="00A32D23">
              <w:rPr>
                <w:b/>
                <w:bCs/>
                <w:lang w:eastAsia="en-US"/>
              </w:rPr>
              <w:t>: PAMETNE MEDICINSKE OMARE</w:t>
            </w:r>
          </w:p>
        </w:tc>
      </w:tr>
      <w:tr w:rsidR="001E5408" w:rsidRPr="00877D44" w14:paraId="56E2E1EA" w14:textId="77777777" w:rsidTr="00277EBA">
        <w:trPr>
          <w:trHeight w:val="635"/>
        </w:trPr>
        <w:tc>
          <w:tcPr>
            <w:tcW w:w="426" w:type="dxa"/>
            <w:vAlign w:val="center"/>
          </w:tcPr>
          <w:p w14:paraId="7DAAC42C" w14:textId="77777777" w:rsidR="001E5408" w:rsidRPr="00877D44" w:rsidRDefault="001E5408" w:rsidP="008C63BC">
            <w:pPr>
              <w:suppressAutoHyphens/>
              <w:ind w:left="-113" w:right="-113"/>
              <w:jc w:val="left"/>
              <w:rPr>
                <w:b/>
                <w:lang w:eastAsia="zh-CN"/>
              </w:rPr>
            </w:pPr>
            <w:r w:rsidRPr="00877D44">
              <w:rPr>
                <w:b/>
                <w:lang w:eastAsia="zh-CN"/>
              </w:rPr>
              <w:t>Zap.</w:t>
            </w:r>
          </w:p>
          <w:p w14:paraId="1B34B569"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50204680"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013D6FAD"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2CF1E4CA"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3203EF5" w14:textId="77777777" w:rsidTr="00277EBA">
        <w:trPr>
          <w:trHeight w:val="635"/>
        </w:trPr>
        <w:tc>
          <w:tcPr>
            <w:tcW w:w="426" w:type="dxa"/>
            <w:vAlign w:val="center"/>
          </w:tcPr>
          <w:p w14:paraId="5901ACC1"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304D4912"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FF91307"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315BC511" w14:textId="77777777" w:rsidR="001E5408" w:rsidRPr="00877D44" w:rsidRDefault="001E5408" w:rsidP="008C63BC">
            <w:pPr>
              <w:suppressAutoHyphens/>
              <w:ind w:left="-57" w:right="-57"/>
              <w:jc w:val="center"/>
              <w:rPr>
                <w:bCs/>
                <w:lang w:eastAsia="zh-CN"/>
              </w:rPr>
            </w:pPr>
          </w:p>
        </w:tc>
        <w:tc>
          <w:tcPr>
            <w:tcW w:w="1985" w:type="dxa"/>
            <w:vAlign w:val="center"/>
          </w:tcPr>
          <w:p w14:paraId="28A3E8A1" w14:textId="77777777" w:rsidR="001E5408" w:rsidRPr="00877D44" w:rsidRDefault="001E5408" w:rsidP="008C63BC">
            <w:pPr>
              <w:suppressAutoHyphens/>
              <w:ind w:left="-57" w:right="-57"/>
              <w:jc w:val="center"/>
              <w:rPr>
                <w:bCs/>
                <w:lang w:eastAsia="zh-CN"/>
              </w:rPr>
            </w:pPr>
          </w:p>
        </w:tc>
      </w:tr>
      <w:tr w:rsidR="001E5408" w:rsidRPr="00877D44" w14:paraId="120D49FC" w14:textId="77777777" w:rsidTr="00277EBA">
        <w:trPr>
          <w:trHeight w:val="635"/>
        </w:trPr>
        <w:tc>
          <w:tcPr>
            <w:tcW w:w="426" w:type="dxa"/>
            <w:tcBorders>
              <w:bottom w:val="single" w:sz="4" w:space="0" w:color="auto"/>
            </w:tcBorders>
            <w:vAlign w:val="center"/>
          </w:tcPr>
          <w:p w14:paraId="771C0801"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96C07C0"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10720E1F"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029465AD" w14:textId="77777777" w:rsidR="001E5408" w:rsidRPr="00877D44" w:rsidRDefault="001E5408" w:rsidP="008C63BC">
            <w:pPr>
              <w:suppressAutoHyphens/>
              <w:ind w:left="-57" w:right="-57"/>
              <w:jc w:val="center"/>
              <w:rPr>
                <w:bCs/>
                <w:lang w:eastAsia="zh-CN"/>
              </w:rPr>
            </w:pPr>
          </w:p>
        </w:tc>
      </w:tr>
      <w:tr w:rsidR="001E5408" w:rsidRPr="00877D44" w14:paraId="7234A421" w14:textId="77777777" w:rsidTr="00277EBA">
        <w:trPr>
          <w:trHeight w:val="635"/>
        </w:trPr>
        <w:tc>
          <w:tcPr>
            <w:tcW w:w="426" w:type="dxa"/>
            <w:tcBorders>
              <w:bottom w:val="single" w:sz="4" w:space="0" w:color="auto"/>
            </w:tcBorders>
            <w:vAlign w:val="center"/>
          </w:tcPr>
          <w:p w14:paraId="22DBFB81"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C4C3BC2" w14:textId="4A8A81F4"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439D6EA6"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09AAA2CF" w14:textId="77777777" w:rsidR="001E5408" w:rsidRPr="00877D44" w:rsidRDefault="001E5408" w:rsidP="008C63BC">
            <w:pPr>
              <w:suppressAutoHyphens/>
              <w:ind w:left="-57" w:right="-57"/>
              <w:jc w:val="center"/>
              <w:rPr>
                <w:bCs/>
                <w:lang w:eastAsia="zh-CN"/>
              </w:rPr>
            </w:pPr>
          </w:p>
        </w:tc>
      </w:tr>
      <w:tr w:rsidR="00D23B55" w:rsidRPr="00877D44" w14:paraId="3AB9C04F" w14:textId="77777777" w:rsidTr="00022B27">
        <w:trPr>
          <w:trHeight w:val="635"/>
        </w:trPr>
        <w:tc>
          <w:tcPr>
            <w:tcW w:w="6096" w:type="dxa"/>
            <w:gridSpan w:val="2"/>
            <w:tcBorders>
              <w:top w:val="single" w:sz="4" w:space="0" w:color="auto"/>
              <w:left w:val="single" w:sz="4" w:space="0" w:color="auto"/>
              <w:bottom w:val="single" w:sz="4" w:space="0" w:color="auto"/>
            </w:tcBorders>
            <w:vAlign w:val="center"/>
          </w:tcPr>
          <w:p w14:paraId="7F8ED04D"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4DA2019"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5F0E17F3" w14:textId="77777777" w:rsidR="00D23B55" w:rsidRPr="00877D44" w:rsidRDefault="00D23B55" w:rsidP="008C63BC">
            <w:pPr>
              <w:suppressAutoHyphens/>
              <w:ind w:left="-57" w:right="-57"/>
              <w:jc w:val="center"/>
              <w:rPr>
                <w:bCs/>
                <w:lang w:eastAsia="zh-CN"/>
              </w:rPr>
            </w:pPr>
          </w:p>
        </w:tc>
      </w:tr>
    </w:tbl>
    <w:p w14:paraId="3B4ABE9F" w14:textId="77777777" w:rsidR="00A21EF1" w:rsidRDefault="00A21EF1" w:rsidP="00B822B6">
      <w:pPr>
        <w:suppressAutoHyphens/>
        <w:rPr>
          <w:lang w:eastAsia="zh-CN"/>
        </w:rPr>
      </w:pPr>
    </w:p>
    <w:p w14:paraId="6386E9DB" w14:textId="77777777" w:rsidR="00A21EF1" w:rsidRDefault="00A21EF1" w:rsidP="00B822B6">
      <w:pPr>
        <w:suppressAutoHyphens/>
        <w:rPr>
          <w:lang w:eastAsia="zh-CN"/>
        </w:rPr>
      </w:pPr>
    </w:p>
    <w:p w14:paraId="6C2F0403" w14:textId="77777777" w:rsidR="004D6528" w:rsidRDefault="004D6528" w:rsidP="00B822B6">
      <w:pPr>
        <w:suppressAutoHyphens/>
        <w:rPr>
          <w:lang w:eastAsia="zh-CN"/>
        </w:rPr>
      </w:pPr>
    </w:p>
    <w:p w14:paraId="32C377BC"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3EDD86F9" w14:textId="77777777" w:rsidTr="008C63BC">
        <w:trPr>
          <w:trHeight w:val="520"/>
        </w:trPr>
        <w:tc>
          <w:tcPr>
            <w:tcW w:w="10065" w:type="dxa"/>
            <w:gridSpan w:val="4"/>
            <w:vAlign w:val="center"/>
          </w:tcPr>
          <w:p w14:paraId="514E2B3C" w14:textId="00D9196C" w:rsidR="001E5408" w:rsidRDefault="001E5408" w:rsidP="008C63BC">
            <w:pPr>
              <w:suppressAutoHyphens/>
              <w:jc w:val="left"/>
              <w:rPr>
                <w:b/>
                <w:lang w:eastAsia="zh-CN"/>
              </w:rPr>
            </w:pPr>
            <w:r w:rsidRPr="00A32D23">
              <w:rPr>
                <w:b/>
                <w:bCs/>
                <w:lang w:eastAsia="en-US"/>
              </w:rPr>
              <w:t xml:space="preserve">Sklop </w:t>
            </w:r>
            <w:r>
              <w:rPr>
                <w:b/>
                <w:bCs/>
                <w:lang w:eastAsia="en-US"/>
              </w:rPr>
              <w:t>6</w:t>
            </w:r>
            <w:r w:rsidRPr="00A32D23">
              <w:rPr>
                <w:b/>
                <w:bCs/>
                <w:lang w:eastAsia="en-US"/>
              </w:rPr>
              <w:t xml:space="preserve">: </w:t>
            </w:r>
            <w:r w:rsidRPr="005D11D0">
              <w:rPr>
                <w:b/>
                <w:bCs/>
                <w:lang w:eastAsia="en-US"/>
              </w:rPr>
              <w:t>SVETILKE - OPERACIJSKE, PREGLEDOVALNE</w:t>
            </w:r>
          </w:p>
        </w:tc>
      </w:tr>
      <w:tr w:rsidR="001E5408" w:rsidRPr="00877D44" w14:paraId="68D4EC1C" w14:textId="77777777" w:rsidTr="00277EBA">
        <w:trPr>
          <w:trHeight w:val="635"/>
        </w:trPr>
        <w:tc>
          <w:tcPr>
            <w:tcW w:w="426" w:type="dxa"/>
            <w:vAlign w:val="center"/>
          </w:tcPr>
          <w:p w14:paraId="538FD7B2" w14:textId="77777777" w:rsidR="001E5408" w:rsidRPr="00877D44" w:rsidRDefault="001E5408" w:rsidP="008C63BC">
            <w:pPr>
              <w:suppressAutoHyphens/>
              <w:ind w:left="-113" w:right="-113"/>
              <w:jc w:val="left"/>
              <w:rPr>
                <w:b/>
                <w:lang w:eastAsia="zh-CN"/>
              </w:rPr>
            </w:pPr>
            <w:r w:rsidRPr="00877D44">
              <w:rPr>
                <w:b/>
                <w:lang w:eastAsia="zh-CN"/>
              </w:rPr>
              <w:t>Zap.</w:t>
            </w:r>
          </w:p>
          <w:p w14:paraId="5052AE51"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0EF62D6C"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15395377"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343BDCB"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08BF2F8B" w14:textId="77777777" w:rsidTr="00277EBA">
        <w:trPr>
          <w:trHeight w:val="635"/>
        </w:trPr>
        <w:tc>
          <w:tcPr>
            <w:tcW w:w="426" w:type="dxa"/>
            <w:vAlign w:val="center"/>
          </w:tcPr>
          <w:p w14:paraId="4B72E66E"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11FEF842"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7D86BDD6"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352DADFC" w14:textId="77777777" w:rsidR="001E5408" w:rsidRPr="00877D44" w:rsidRDefault="001E5408" w:rsidP="008C63BC">
            <w:pPr>
              <w:suppressAutoHyphens/>
              <w:ind w:left="-57" w:right="-57"/>
              <w:jc w:val="center"/>
              <w:rPr>
                <w:bCs/>
                <w:lang w:eastAsia="zh-CN"/>
              </w:rPr>
            </w:pPr>
          </w:p>
        </w:tc>
        <w:tc>
          <w:tcPr>
            <w:tcW w:w="1985" w:type="dxa"/>
            <w:vAlign w:val="center"/>
          </w:tcPr>
          <w:p w14:paraId="34785E1C" w14:textId="77777777" w:rsidR="001E5408" w:rsidRPr="00877D44" w:rsidRDefault="001E5408" w:rsidP="008C63BC">
            <w:pPr>
              <w:suppressAutoHyphens/>
              <w:ind w:left="-57" w:right="-57"/>
              <w:jc w:val="center"/>
              <w:rPr>
                <w:bCs/>
                <w:lang w:eastAsia="zh-CN"/>
              </w:rPr>
            </w:pPr>
          </w:p>
        </w:tc>
      </w:tr>
      <w:tr w:rsidR="001E5408" w:rsidRPr="00877D44" w14:paraId="4AF2D5DE" w14:textId="77777777" w:rsidTr="00277EBA">
        <w:trPr>
          <w:trHeight w:val="635"/>
        </w:trPr>
        <w:tc>
          <w:tcPr>
            <w:tcW w:w="426" w:type="dxa"/>
            <w:tcBorders>
              <w:bottom w:val="single" w:sz="4" w:space="0" w:color="auto"/>
            </w:tcBorders>
            <w:vAlign w:val="center"/>
          </w:tcPr>
          <w:p w14:paraId="298F9308"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40861D7"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509E36F7"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60AF94F8" w14:textId="77777777" w:rsidR="001E5408" w:rsidRPr="00877D44" w:rsidRDefault="001E5408" w:rsidP="008C63BC">
            <w:pPr>
              <w:suppressAutoHyphens/>
              <w:ind w:left="-57" w:right="-57"/>
              <w:jc w:val="center"/>
              <w:rPr>
                <w:bCs/>
                <w:lang w:eastAsia="zh-CN"/>
              </w:rPr>
            </w:pPr>
          </w:p>
        </w:tc>
      </w:tr>
      <w:tr w:rsidR="001E5408" w:rsidRPr="00877D44" w14:paraId="38B12DDD" w14:textId="77777777" w:rsidTr="00277EBA">
        <w:trPr>
          <w:trHeight w:val="635"/>
        </w:trPr>
        <w:tc>
          <w:tcPr>
            <w:tcW w:w="426" w:type="dxa"/>
            <w:tcBorders>
              <w:bottom w:val="single" w:sz="4" w:space="0" w:color="auto"/>
            </w:tcBorders>
            <w:vAlign w:val="center"/>
          </w:tcPr>
          <w:p w14:paraId="61039571"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188EA30" w14:textId="28D585F0"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C8D20FB"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2D372C74" w14:textId="77777777" w:rsidR="001E5408" w:rsidRPr="00877D44" w:rsidRDefault="001E5408" w:rsidP="008C63BC">
            <w:pPr>
              <w:suppressAutoHyphens/>
              <w:ind w:left="-57" w:right="-57"/>
              <w:jc w:val="center"/>
              <w:rPr>
                <w:bCs/>
                <w:lang w:eastAsia="zh-CN"/>
              </w:rPr>
            </w:pPr>
          </w:p>
        </w:tc>
      </w:tr>
      <w:tr w:rsidR="00D23B55" w:rsidRPr="00877D44" w14:paraId="1A5DBB2E" w14:textId="77777777" w:rsidTr="00420196">
        <w:trPr>
          <w:trHeight w:val="635"/>
        </w:trPr>
        <w:tc>
          <w:tcPr>
            <w:tcW w:w="6096" w:type="dxa"/>
            <w:gridSpan w:val="2"/>
            <w:tcBorders>
              <w:top w:val="single" w:sz="4" w:space="0" w:color="auto"/>
              <w:left w:val="single" w:sz="4" w:space="0" w:color="auto"/>
              <w:bottom w:val="single" w:sz="4" w:space="0" w:color="auto"/>
            </w:tcBorders>
            <w:vAlign w:val="center"/>
          </w:tcPr>
          <w:p w14:paraId="3370F8B6"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0022022"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3C977B30" w14:textId="77777777" w:rsidR="00D23B55" w:rsidRPr="00877D44" w:rsidRDefault="00D23B55" w:rsidP="008C63BC">
            <w:pPr>
              <w:suppressAutoHyphens/>
              <w:ind w:left="-57" w:right="-57"/>
              <w:jc w:val="center"/>
              <w:rPr>
                <w:bCs/>
                <w:lang w:eastAsia="zh-CN"/>
              </w:rPr>
            </w:pPr>
          </w:p>
        </w:tc>
      </w:tr>
    </w:tbl>
    <w:p w14:paraId="5C10F422" w14:textId="77777777" w:rsidR="00A21EF1" w:rsidRDefault="00A21EF1" w:rsidP="00B822B6">
      <w:pPr>
        <w:suppressAutoHyphens/>
        <w:rPr>
          <w:lang w:eastAsia="zh-CN"/>
        </w:rPr>
      </w:pPr>
    </w:p>
    <w:p w14:paraId="3522C5EA" w14:textId="77777777" w:rsidR="004D6528" w:rsidRDefault="004D6528" w:rsidP="00B822B6">
      <w:pPr>
        <w:suppressAutoHyphens/>
        <w:rPr>
          <w:lang w:eastAsia="zh-CN"/>
        </w:rPr>
      </w:pPr>
    </w:p>
    <w:p w14:paraId="1ED193A1"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504F8725" w14:textId="77777777" w:rsidTr="008C63BC">
        <w:trPr>
          <w:trHeight w:val="520"/>
        </w:trPr>
        <w:tc>
          <w:tcPr>
            <w:tcW w:w="10065" w:type="dxa"/>
            <w:gridSpan w:val="4"/>
            <w:vAlign w:val="center"/>
          </w:tcPr>
          <w:p w14:paraId="3A6503CC" w14:textId="72EEA108" w:rsidR="001E5408" w:rsidRDefault="001E5408" w:rsidP="008C63BC">
            <w:pPr>
              <w:suppressAutoHyphens/>
              <w:jc w:val="left"/>
              <w:rPr>
                <w:b/>
                <w:lang w:eastAsia="zh-CN"/>
              </w:rPr>
            </w:pPr>
            <w:r w:rsidRPr="00A32D23">
              <w:rPr>
                <w:b/>
                <w:bCs/>
                <w:lang w:eastAsia="en-US"/>
              </w:rPr>
              <w:t xml:space="preserve">Sklop </w:t>
            </w:r>
            <w:r>
              <w:rPr>
                <w:b/>
                <w:bCs/>
                <w:lang w:eastAsia="en-US"/>
              </w:rPr>
              <w:t>7</w:t>
            </w:r>
            <w:r w:rsidRPr="00A32D23">
              <w:rPr>
                <w:b/>
                <w:bCs/>
                <w:lang w:eastAsia="en-US"/>
              </w:rPr>
              <w:t xml:space="preserve">: </w:t>
            </w:r>
            <w:r w:rsidRPr="005D11D0">
              <w:rPr>
                <w:b/>
                <w:bCs/>
                <w:lang w:eastAsia="en-US"/>
              </w:rPr>
              <w:t>MONITORJI - ANESTEZIJA</w:t>
            </w:r>
          </w:p>
        </w:tc>
      </w:tr>
      <w:tr w:rsidR="001E5408" w:rsidRPr="00877D44" w14:paraId="36C54AA0" w14:textId="77777777" w:rsidTr="008C63BC">
        <w:trPr>
          <w:trHeight w:val="520"/>
        </w:trPr>
        <w:tc>
          <w:tcPr>
            <w:tcW w:w="426" w:type="dxa"/>
            <w:vAlign w:val="center"/>
          </w:tcPr>
          <w:p w14:paraId="16006EB6" w14:textId="77777777" w:rsidR="001E5408" w:rsidRPr="00877D44" w:rsidRDefault="001E5408" w:rsidP="008C63BC">
            <w:pPr>
              <w:suppressAutoHyphens/>
              <w:ind w:left="-113" w:right="-113"/>
              <w:jc w:val="left"/>
              <w:rPr>
                <w:b/>
                <w:lang w:eastAsia="zh-CN"/>
              </w:rPr>
            </w:pPr>
            <w:r w:rsidRPr="00877D44">
              <w:rPr>
                <w:b/>
                <w:lang w:eastAsia="zh-CN"/>
              </w:rPr>
              <w:t>Zap.</w:t>
            </w:r>
          </w:p>
          <w:p w14:paraId="29A3EE8C"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11032DB4"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41FD18C0"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25AB46BB"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52BEFA18" w14:textId="77777777" w:rsidTr="00277EBA">
        <w:trPr>
          <w:trHeight w:val="635"/>
        </w:trPr>
        <w:tc>
          <w:tcPr>
            <w:tcW w:w="426" w:type="dxa"/>
            <w:vAlign w:val="center"/>
          </w:tcPr>
          <w:p w14:paraId="49CCBC08"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4E566BED"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647747F3"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4F1021D9" w14:textId="77777777" w:rsidR="001E5408" w:rsidRPr="00877D44" w:rsidRDefault="001E5408" w:rsidP="008C63BC">
            <w:pPr>
              <w:suppressAutoHyphens/>
              <w:ind w:left="-57" w:right="-57"/>
              <w:jc w:val="center"/>
              <w:rPr>
                <w:bCs/>
                <w:lang w:eastAsia="zh-CN"/>
              </w:rPr>
            </w:pPr>
          </w:p>
        </w:tc>
        <w:tc>
          <w:tcPr>
            <w:tcW w:w="1985" w:type="dxa"/>
            <w:vAlign w:val="center"/>
          </w:tcPr>
          <w:p w14:paraId="38EF633D" w14:textId="77777777" w:rsidR="001E5408" w:rsidRPr="00877D44" w:rsidRDefault="001E5408" w:rsidP="008C63BC">
            <w:pPr>
              <w:suppressAutoHyphens/>
              <w:ind w:left="-57" w:right="-57"/>
              <w:jc w:val="center"/>
              <w:rPr>
                <w:bCs/>
                <w:lang w:eastAsia="zh-CN"/>
              </w:rPr>
            </w:pPr>
          </w:p>
        </w:tc>
      </w:tr>
      <w:tr w:rsidR="001E5408" w:rsidRPr="00877D44" w14:paraId="753A8BB7" w14:textId="77777777" w:rsidTr="00277EBA">
        <w:trPr>
          <w:trHeight w:val="635"/>
        </w:trPr>
        <w:tc>
          <w:tcPr>
            <w:tcW w:w="426" w:type="dxa"/>
            <w:tcBorders>
              <w:bottom w:val="single" w:sz="4" w:space="0" w:color="auto"/>
            </w:tcBorders>
            <w:vAlign w:val="center"/>
          </w:tcPr>
          <w:p w14:paraId="038D49E2"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E580A70"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72955263"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658688CA" w14:textId="77777777" w:rsidR="001E5408" w:rsidRPr="00877D44" w:rsidRDefault="001E5408" w:rsidP="008C63BC">
            <w:pPr>
              <w:suppressAutoHyphens/>
              <w:ind w:left="-57" w:right="-57"/>
              <w:jc w:val="center"/>
              <w:rPr>
                <w:bCs/>
                <w:lang w:eastAsia="zh-CN"/>
              </w:rPr>
            </w:pPr>
          </w:p>
        </w:tc>
      </w:tr>
      <w:tr w:rsidR="001E5408" w:rsidRPr="00877D44" w14:paraId="402D0F4F" w14:textId="77777777" w:rsidTr="00277EBA">
        <w:trPr>
          <w:trHeight w:val="635"/>
        </w:trPr>
        <w:tc>
          <w:tcPr>
            <w:tcW w:w="426" w:type="dxa"/>
            <w:tcBorders>
              <w:bottom w:val="single" w:sz="4" w:space="0" w:color="auto"/>
            </w:tcBorders>
            <w:vAlign w:val="center"/>
          </w:tcPr>
          <w:p w14:paraId="620EDF9E"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FA59F37" w14:textId="388F4320"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FD9F39F"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2763F14E" w14:textId="77777777" w:rsidR="001E5408" w:rsidRPr="00877D44" w:rsidRDefault="001E5408" w:rsidP="008C63BC">
            <w:pPr>
              <w:suppressAutoHyphens/>
              <w:ind w:left="-57" w:right="-57"/>
              <w:jc w:val="center"/>
              <w:rPr>
                <w:bCs/>
                <w:lang w:eastAsia="zh-CN"/>
              </w:rPr>
            </w:pPr>
          </w:p>
        </w:tc>
      </w:tr>
      <w:tr w:rsidR="00D23B55" w:rsidRPr="00877D44" w14:paraId="5FC6E45C" w14:textId="77777777" w:rsidTr="00191101">
        <w:trPr>
          <w:trHeight w:val="635"/>
        </w:trPr>
        <w:tc>
          <w:tcPr>
            <w:tcW w:w="6096" w:type="dxa"/>
            <w:gridSpan w:val="2"/>
            <w:tcBorders>
              <w:top w:val="single" w:sz="4" w:space="0" w:color="auto"/>
              <w:left w:val="single" w:sz="4" w:space="0" w:color="auto"/>
              <w:bottom w:val="single" w:sz="4" w:space="0" w:color="auto"/>
            </w:tcBorders>
            <w:vAlign w:val="center"/>
          </w:tcPr>
          <w:p w14:paraId="740989AF"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CF3F231"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259EFFC5" w14:textId="77777777" w:rsidR="00D23B55" w:rsidRPr="00877D44" w:rsidRDefault="00D23B55" w:rsidP="008C63BC">
            <w:pPr>
              <w:suppressAutoHyphens/>
              <w:ind w:left="-57" w:right="-57"/>
              <w:jc w:val="center"/>
              <w:rPr>
                <w:bCs/>
                <w:lang w:eastAsia="zh-CN"/>
              </w:rPr>
            </w:pPr>
          </w:p>
        </w:tc>
      </w:tr>
    </w:tbl>
    <w:p w14:paraId="61A9679A" w14:textId="77777777" w:rsidR="001E5408" w:rsidRDefault="001E5408" w:rsidP="00B822B6">
      <w:pPr>
        <w:suppressAutoHyphens/>
        <w:rPr>
          <w:lang w:eastAsia="zh-CN"/>
        </w:rPr>
      </w:pPr>
    </w:p>
    <w:p w14:paraId="37118024" w14:textId="77777777" w:rsidR="001E5408" w:rsidRDefault="001E5408" w:rsidP="00B822B6">
      <w:pPr>
        <w:suppressAutoHyphens/>
        <w:rPr>
          <w:lang w:eastAsia="zh-CN"/>
        </w:rPr>
      </w:pPr>
    </w:p>
    <w:p w14:paraId="12D24177"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4CF073C5" w14:textId="77777777" w:rsidTr="008C63BC">
        <w:trPr>
          <w:trHeight w:val="520"/>
        </w:trPr>
        <w:tc>
          <w:tcPr>
            <w:tcW w:w="10065" w:type="dxa"/>
            <w:gridSpan w:val="4"/>
            <w:vAlign w:val="center"/>
          </w:tcPr>
          <w:p w14:paraId="62AE1F37" w14:textId="6507ADE9" w:rsidR="001E5408" w:rsidRDefault="001E5408" w:rsidP="008C63BC">
            <w:pPr>
              <w:suppressAutoHyphens/>
              <w:jc w:val="left"/>
              <w:rPr>
                <w:b/>
                <w:lang w:eastAsia="zh-CN"/>
              </w:rPr>
            </w:pPr>
            <w:r w:rsidRPr="00A32D23">
              <w:rPr>
                <w:b/>
                <w:bCs/>
                <w:lang w:eastAsia="en-US"/>
              </w:rPr>
              <w:t xml:space="preserve">Sklop </w:t>
            </w:r>
            <w:r>
              <w:rPr>
                <w:b/>
                <w:bCs/>
                <w:lang w:eastAsia="en-US"/>
              </w:rPr>
              <w:t>8</w:t>
            </w:r>
            <w:r w:rsidRPr="00A32D23">
              <w:rPr>
                <w:b/>
                <w:bCs/>
                <w:lang w:eastAsia="en-US"/>
              </w:rPr>
              <w:t xml:space="preserve">: </w:t>
            </w:r>
            <w:r w:rsidRPr="005D11D0">
              <w:rPr>
                <w:b/>
                <w:bCs/>
                <w:lang w:eastAsia="en-US"/>
              </w:rPr>
              <w:t>ANESTEZIJSKI APARATI</w:t>
            </w:r>
          </w:p>
        </w:tc>
      </w:tr>
      <w:tr w:rsidR="001E5408" w:rsidRPr="00877D44" w14:paraId="0874E415" w14:textId="77777777" w:rsidTr="00277EBA">
        <w:trPr>
          <w:trHeight w:val="635"/>
        </w:trPr>
        <w:tc>
          <w:tcPr>
            <w:tcW w:w="426" w:type="dxa"/>
            <w:vAlign w:val="center"/>
          </w:tcPr>
          <w:p w14:paraId="3F9630E5" w14:textId="77777777" w:rsidR="001E5408" w:rsidRPr="00877D44" w:rsidRDefault="001E5408" w:rsidP="008C63BC">
            <w:pPr>
              <w:suppressAutoHyphens/>
              <w:ind w:left="-113" w:right="-113"/>
              <w:jc w:val="left"/>
              <w:rPr>
                <w:b/>
                <w:lang w:eastAsia="zh-CN"/>
              </w:rPr>
            </w:pPr>
            <w:r w:rsidRPr="00877D44">
              <w:rPr>
                <w:b/>
                <w:lang w:eastAsia="zh-CN"/>
              </w:rPr>
              <w:t>Zap.</w:t>
            </w:r>
          </w:p>
          <w:p w14:paraId="7FDEA358"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1B2D653A"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37911818"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4562922"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277EBA" w:rsidRPr="00877D44" w14:paraId="72C38402" w14:textId="77777777" w:rsidTr="00277EBA">
        <w:trPr>
          <w:trHeight w:val="635"/>
        </w:trPr>
        <w:tc>
          <w:tcPr>
            <w:tcW w:w="426" w:type="dxa"/>
            <w:vAlign w:val="center"/>
          </w:tcPr>
          <w:p w14:paraId="075EAE3B"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564ED48A"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93C9A6F"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4FD682C" w14:textId="77777777" w:rsidR="001E5408" w:rsidRPr="00877D44" w:rsidRDefault="001E5408" w:rsidP="008C63BC">
            <w:pPr>
              <w:suppressAutoHyphens/>
              <w:ind w:left="-57" w:right="-57"/>
              <w:jc w:val="center"/>
              <w:rPr>
                <w:bCs/>
                <w:lang w:eastAsia="zh-CN"/>
              </w:rPr>
            </w:pPr>
          </w:p>
        </w:tc>
        <w:tc>
          <w:tcPr>
            <w:tcW w:w="1985" w:type="dxa"/>
            <w:vAlign w:val="center"/>
          </w:tcPr>
          <w:p w14:paraId="58921D46" w14:textId="77777777" w:rsidR="001E5408" w:rsidRPr="00877D44" w:rsidRDefault="001E5408" w:rsidP="008C63BC">
            <w:pPr>
              <w:suppressAutoHyphens/>
              <w:ind w:left="-57" w:right="-57"/>
              <w:jc w:val="center"/>
              <w:rPr>
                <w:bCs/>
                <w:lang w:eastAsia="zh-CN"/>
              </w:rPr>
            </w:pPr>
          </w:p>
        </w:tc>
      </w:tr>
      <w:tr w:rsidR="00277EBA" w:rsidRPr="00877D44" w14:paraId="21E331DC" w14:textId="77777777" w:rsidTr="00277EBA">
        <w:trPr>
          <w:trHeight w:val="635"/>
        </w:trPr>
        <w:tc>
          <w:tcPr>
            <w:tcW w:w="426" w:type="dxa"/>
            <w:tcBorders>
              <w:bottom w:val="single" w:sz="4" w:space="0" w:color="auto"/>
            </w:tcBorders>
            <w:vAlign w:val="center"/>
          </w:tcPr>
          <w:p w14:paraId="79F62232"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728AD777"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5378E172"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5F6DBDEF" w14:textId="77777777" w:rsidR="001E5408" w:rsidRPr="00877D44" w:rsidRDefault="001E5408" w:rsidP="008C63BC">
            <w:pPr>
              <w:suppressAutoHyphens/>
              <w:ind w:left="-57" w:right="-57"/>
              <w:jc w:val="center"/>
              <w:rPr>
                <w:bCs/>
                <w:lang w:eastAsia="zh-CN"/>
              </w:rPr>
            </w:pPr>
          </w:p>
        </w:tc>
      </w:tr>
      <w:tr w:rsidR="00277EBA" w:rsidRPr="00877D44" w14:paraId="66146F5F" w14:textId="77777777" w:rsidTr="00277EBA">
        <w:trPr>
          <w:trHeight w:val="635"/>
        </w:trPr>
        <w:tc>
          <w:tcPr>
            <w:tcW w:w="426" w:type="dxa"/>
            <w:tcBorders>
              <w:bottom w:val="single" w:sz="4" w:space="0" w:color="auto"/>
            </w:tcBorders>
            <w:vAlign w:val="center"/>
          </w:tcPr>
          <w:p w14:paraId="2D85671B"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71D150B8" w14:textId="288CBF51"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0612A1DA"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13D7D72E" w14:textId="77777777" w:rsidR="001E5408" w:rsidRPr="00877D44" w:rsidRDefault="001E5408" w:rsidP="008C63BC">
            <w:pPr>
              <w:suppressAutoHyphens/>
              <w:ind w:left="-57" w:right="-57"/>
              <w:jc w:val="center"/>
              <w:rPr>
                <w:bCs/>
                <w:lang w:eastAsia="zh-CN"/>
              </w:rPr>
            </w:pPr>
          </w:p>
        </w:tc>
      </w:tr>
      <w:tr w:rsidR="00D23B55" w:rsidRPr="00877D44" w14:paraId="55E232C6" w14:textId="77777777" w:rsidTr="00EB52F0">
        <w:trPr>
          <w:trHeight w:val="635"/>
        </w:trPr>
        <w:tc>
          <w:tcPr>
            <w:tcW w:w="6096" w:type="dxa"/>
            <w:gridSpan w:val="2"/>
            <w:tcBorders>
              <w:top w:val="single" w:sz="4" w:space="0" w:color="auto"/>
              <w:left w:val="single" w:sz="4" w:space="0" w:color="auto"/>
              <w:bottom w:val="single" w:sz="4" w:space="0" w:color="auto"/>
            </w:tcBorders>
            <w:vAlign w:val="center"/>
          </w:tcPr>
          <w:p w14:paraId="35E419CB"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ABE5FFC"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4474F4DA" w14:textId="77777777" w:rsidR="00D23B55" w:rsidRPr="00877D44" w:rsidRDefault="00D23B55" w:rsidP="008C63BC">
            <w:pPr>
              <w:suppressAutoHyphens/>
              <w:ind w:left="-57" w:right="-57"/>
              <w:jc w:val="center"/>
              <w:rPr>
                <w:bCs/>
                <w:lang w:eastAsia="zh-CN"/>
              </w:rPr>
            </w:pPr>
          </w:p>
        </w:tc>
      </w:tr>
    </w:tbl>
    <w:p w14:paraId="0A67C15F" w14:textId="77777777" w:rsidR="001E5408" w:rsidRDefault="001E5408" w:rsidP="00B822B6">
      <w:pPr>
        <w:suppressAutoHyphens/>
        <w:rPr>
          <w:lang w:eastAsia="zh-CN"/>
        </w:rPr>
      </w:pPr>
    </w:p>
    <w:p w14:paraId="3C044A7B" w14:textId="77777777" w:rsidR="00546691" w:rsidRDefault="00546691" w:rsidP="00B822B6">
      <w:pPr>
        <w:suppressAutoHyphens/>
        <w:rPr>
          <w:lang w:eastAsia="zh-CN"/>
        </w:rPr>
      </w:pPr>
    </w:p>
    <w:p w14:paraId="32E3CAE7" w14:textId="77777777" w:rsidR="004D6528" w:rsidRDefault="004D6528" w:rsidP="00B822B6">
      <w:pPr>
        <w:suppressAutoHyphens/>
        <w:rPr>
          <w:lang w:eastAsia="zh-CN"/>
        </w:rPr>
      </w:pPr>
    </w:p>
    <w:p w14:paraId="058EFB54"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81A9611" w14:textId="77777777" w:rsidTr="008C63BC">
        <w:trPr>
          <w:trHeight w:val="520"/>
        </w:trPr>
        <w:tc>
          <w:tcPr>
            <w:tcW w:w="10065" w:type="dxa"/>
            <w:gridSpan w:val="4"/>
            <w:vAlign w:val="center"/>
          </w:tcPr>
          <w:p w14:paraId="1C36A9BE" w14:textId="01C7211B" w:rsidR="001E5408" w:rsidRDefault="001E5408" w:rsidP="008C63BC">
            <w:pPr>
              <w:suppressAutoHyphens/>
              <w:jc w:val="left"/>
              <w:rPr>
                <w:b/>
                <w:lang w:eastAsia="zh-CN"/>
              </w:rPr>
            </w:pPr>
            <w:r w:rsidRPr="00A32D23">
              <w:rPr>
                <w:b/>
                <w:bCs/>
                <w:lang w:eastAsia="en-US"/>
              </w:rPr>
              <w:t xml:space="preserve">Sklop </w:t>
            </w:r>
            <w:r>
              <w:rPr>
                <w:b/>
                <w:bCs/>
                <w:lang w:eastAsia="en-US"/>
              </w:rPr>
              <w:t>9</w:t>
            </w:r>
            <w:r w:rsidRPr="00A32D23">
              <w:rPr>
                <w:b/>
                <w:bCs/>
                <w:lang w:eastAsia="en-US"/>
              </w:rPr>
              <w:t xml:space="preserve">: </w:t>
            </w:r>
            <w:r w:rsidRPr="005D11D0">
              <w:rPr>
                <w:b/>
                <w:bCs/>
                <w:lang w:eastAsia="en-US"/>
              </w:rPr>
              <w:t>RAZNE NAPRAVE IN APARATI</w:t>
            </w:r>
          </w:p>
        </w:tc>
      </w:tr>
      <w:tr w:rsidR="001E5408" w:rsidRPr="00877D44" w14:paraId="6EB5DE89" w14:textId="77777777" w:rsidTr="00277EBA">
        <w:trPr>
          <w:trHeight w:val="635"/>
        </w:trPr>
        <w:tc>
          <w:tcPr>
            <w:tcW w:w="426" w:type="dxa"/>
            <w:vAlign w:val="center"/>
          </w:tcPr>
          <w:p w14:paraId="2EFC0549" w14:textId="77777777" w:rsidR="001E5408" w:rsidRPr="00877D44" w:rsidRDefault="001E5408" w:rsidP="008C63BC">
            <w:pPr>
              <w:suppressAutoHyphens/>
              <w:ind w:left="-113" w:right="-113"/>
              <w:jc w:val="left"/>
              <w:rPr>
                <w:b/>
                <w:lang w:eastAsia="zh-CN"/>
              </w:rPr>
            </w:pPr>
            <w:r w:rsidRPr="00877D44">
              <w:rPr>
                <w:b/>
                <w:lang w:eastAsia="zh-CN"/>
              </w:rPr>
              <w:t>Zap.</w:t>
            </w:r>
          </w:p>
          <w:p w14:paraId="156385C8"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26100F57"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51295399"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978EA00"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515531B6" w14:textId="77777777" w:rsidTr="00277EBA">
        <w:trPr>
          <w:trHeight w:val="635"/>
        </w:trPr>
        <w:tc>
          <w:tcPr>
            <w:tcW w:w="426" w:type="dxa"/>
            <w:vAlign w:val="center"/>
          </w:tcPr>
          <w:p w14:paraId="5227141F"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403BC7E5"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07085D7"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07CB674B" w14:textId="77777777" w:rsidR="001E5408" w:rsidRPr="00877D44" w:rsidRDefault="001E5408" w:rsidP="008C63BC">
            <w:pPr>
              <w:suppressAutoHyphens/>
              <w:ind w:left="-57" w:right="-57"/>
              <w:jc w:val="center"/>
              <w:rPr>
                <w:bCs/>
                <w:lang w:eastAsia="zh-CN"/>
              </w:rPr>
            </w:pPr>
          </w:p>
        </w:tc>
        <w:tc>
          <w:tcPr>
            <w:tcW w:w="1985" w:type="dxa"/>
            <w:vAlign w:val="center"/>
          </w:tcPr>
          <w:p w14:paraId="21466816" w14:textId="77777777" w:rsidR="001E5408" w:rsidRPr="00877D44" w:rsidRDefault="001E5408" w:rsidP="008C63BC">
            <w:pPr>
              <w:suppressAutoHyphens/>
              <w:ind w:left="-57" w:right="-57"/>
              <w:jc w:val="center"/>
              <w:rPr>
                <w:bCs/>
                <w:lang w:eastAsia="zh-CN"/>
              </w:rPr>
            </w:pPr>
          </w:p>
        </w:tc>
      </w:tr>
      <w:tr w:rsidR="008059E1" w:rsidRPr="00877D44" w14:paraId="1FCEDBD4" w14:textId="77777777" w:rsidTr="00277EBA">
        <w:trPr>
          <w:trHeight w:val="635"/>
        </w:trPr>
        <w:tc>
          <w:tcPr>
            <w:tcW w:w="426" w:type="dxa"/>
            <w:tcBorders>
              <w:bottom w:val="single" w:sz="4" w:space="0" w:color="auto"/>
            </w:tcBorders>
            <w:vAlign w:val="center"/>
          </w:tcPr>
          <w:p w14:paraId="07336617"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9E03FAB"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AF76F9F"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5181DAD6" w14:textId="77777777" w:rsidR="001E5408" w:rsidRPr="00877D44" w:rsidRDefault="001E5408" w:rsidP="008C63BC">
            <w:pPr>
              <w:suppressAutoHyphens/>
              <w:ind w:left="-57" w:right="-57"/>
              <w:jc w:val="center"/>
              <w:rPr>
                <w:bCs/>
                <w:lang w:eastAsia="zh-CN"/>
              </w:rPr>
            </w:pPr>
          </w:p>
        </w:tc>
      </w:tr>
      <w:tr w:rsidR="008059E1" w:rsidRPr="00877D44" w14:paraId="64FDE5BB" w14:textId="77777777" w:rsidTr="00277EBA">
        <w:trPr>
          <w:trHeight w:val="635"/>
        </w:trPr>
        <w:tc>
          <w:tcPr>
            <w:tcW w:w="426" w:type="dxa"/>
            <w:tcBorders>
              <w:bottom w:val="single" w:sz="4" w:space="0" w:color="auto"/>
            </w:tcBorders>
            <w:vAlign w:val="center"/>
          </w:tcPr>
          <w:p w14:paraId="299E3EE5"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6DFA87D" w14:textId="5A4E7E9E"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D4FA052"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32C64C9F" w14:textId="77777777" w:rsidR="001E5408" w:rsidRPr="00877D44" w:rsidRDefault="001E5408" w:rsidP="008C63BC">
            <w:pPr>
              <w:suppressAutoHyphens/>
              <w:ind w:left="-57" w:right="-57"/>
              <w:jc w:val="center"/>
              <w:rPr>
                <w:bCs/>
                <w:lang w:eastAsia="zh-CN"/>
              </w:rPr>
            </w:pPr>
          </w:p>
        </w:tc>
      </w:tr>
      <w:tr w:rsidR="00D23B55" w:rsidRPr="00877D44" w14:paraId="5BCDD5B4" w14:textId="77777777" w:rsidTr="00283D44">
        <w:trPr>
          <w:trHeight w:val="635"/>
        </w:trPr>
        <w:tc>
          <w:tcPr>
            <w:tcW w:w="6096" w:type="dxa"/>
            <w:gridSpan w:val="2"/>
            <w:tcBorders>
              <w:top w:val="single" w:sz="4" w:space="0" w:color="auto"/>
              <w:left w:val="single" w:sz="4" w:space="0" w:color="auto"/>
              <w:bottom w:val="single" w:sz="4" w:space="0" w:color="auto"/>
            </w:tcBorders>
            <w:vAlign w:val="center"/>
          </w:tcPr>
          <w:p w14:paraId="0E5AEE28"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516F204A"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2F3693B8" w14:textId="77777777" w:rsidR="00D23B55" w:rsidRPr="00877D44" w:rsidRDefault="00D23B55" w:rsidP="008C63BC">
            <w:pPr>
              <w:suppressAutoHyphens/>
              <w:ind w:left="-57" w:right="-57"/>
              <w:jc w:val="center"/>
              <w:rPr>
                <w:bCs/>
                <w:lang w:eastAsia="zh-CN"/>
              </w:rPr>
            </w:pPr>
          </w:p>
        </w:tc>
      </w:tr>
    </w:tbl>
    <w:p w14:paraId="4CA3858D" w14:textId="77777777" w:rsidR="001E5408" w:rsidRDefault="001E5408" w:rsidP="00B822B6">
      <w:pPr>
        <w:suppressAutoHyphens/>
        <w:rPr>
          <w:lang w:eastAsia="zh-CN"/>
        </w:rPr>
      </w:pPr>
    </w:p>
    <w:p w14:paraId="5D943D2D" w14:textId="77777777" w:rsidR="004D6528" w:rsidRDefault="004D6528" w:rsidP="00B822B6">
      <w:pPr>
        <w:suppressAutoHyphens/>
        <w:rPr>
          <w:lang w:eastAsia="zh-CN"/>
        </w:rPr>
      </w:pPr>
    </w:p>
    <w:p w14:paraId="2F39907C"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31A1525" w14:textId="77777777" w:rsidTr="008C63BC">
        <w:trPr>
          <w:trHeight w:val="520"/>
        </w:trPr>
        <w:tc>
          <w:tcPr>
            <w:tcW w:w="10065" w:type="dxa"/>
            <w:gridSpan w:val="4"/>
            <w:vAlign w:val="center"/>
          </w:tcPr>
          <w:p w14:paraId="36298D2F" w14:textId="73F1A455" w:rsidR="001E5408" w:rsidRDefault="001E5408" w:rsidP="008C63BC">
            <w:pPr>
              <w:suppressAutoHyphens/>
              <w:jc w:val="left"/>
              <w:rPr>
                <w:b/>
                <w:lang w:eastAsia="zh-CN"/>
              </w:rPr>
            </w:pPr>
            <w:r w:rsidRPr="00A32D23">
              <w:rPr>
                <w:b/>
                <w:bCs/>
                <w:lang w:eastAsia="en-US"/>
              </w:rPr>
              <w:t xml:space="preserve">Sklop </w:t>
            </w:r>
            <w:r>
              <w:rPr>
                <w:b/>
                <w:bCs/>
                <w:lang w:eastAsia="en-US"/>
              </w:rPr>
              <w:t>10</w:t>
            </w:r>
            <w:r w:rsidRPr="00A32D23">
              <w:rPr>
                <w:b/>
                <w:bCs/>
                <w:lang w:eastAsia="en-US"/>
              </w:rPr>
              <w:t xml:space="preserve">: </w:t>
            </w:r>
            <w:r w:rsidRPr="005D11D0">
              <w:rPr>
                <w:b/>
                <w:bCs/>
                <w:lang w:eastAsia="en-US"/>
              </w:rPr>
              <w:t>DIAGNOSTIČNE NAPRAVE</w:t>
            </w:r>
          </w:p>
        </w:tc>
      </w:tr>
      <w:tr w:rsidR="004D6528" w:rsidRPr="00877D44" w14:paraId="2397A5F9" w14:textId="77777777" w:rsidTr="004D6528">
        <w:trPr>
          <w:trHeight w:val="635"/>
        </w:trPr>
        <w:tc>
          <w:tcPr>
            <w:tcW w:w="426" w:type="dxa"/>
            <w:vAlign w:val="center"/>
          </w:tcPr>
          <w:p w14:paraId="4AAA1ACF" w14:textId="77777777" w:rsidR="001E5408" w:rsidRPr="00877D44" w:rsidRDefault="001E5408" w:rsidP="008C63BC">
            <w:pPr>
              <w:suppressAutoHyphens/>
              <w:ind w:left="-113" w:right="-113"/>
              <w:jc w:val="left"/>
              <w:rPr>
                <w:b/>
                <w:lang w:eastAsia="zh-CN"/>
              </w:rPr>
            </w:pPr>
            <w:r w:rsidRPr="00877D44">
              <w:rPr>
                <w:b/>
                <w:lang w:eastAsia="zh-CN"/>
              </w:rPr>
              <w:t>Zap.</w:t>
            </w:r>
          </w:p>
          <w:p w14:paraId="7AD36677"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1B0ED952"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23B3DC75"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61D3AC9"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F16497A" w14:textId="77777777" w:rsidTr="00277EBA">
        <w:trPr>
          <w:trHeight w:val="635"/>
        </w:trPr>
        <w:tc>
          <w:tcPr>
            <w:tcW w:w="426" w:type="dxa"/>
            <w:vAlign w:val="center"/>
          </w:tcPr>
          <w:p w14:paraId="438C1281"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6FAEBE65"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DCB193C"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393E60C" w14:textId="77777777" w:rsidR="001E5408" w:rsidRPr="00877D44" w:rsidRDefault="001E5408" w:rsidP="008C63BC">
            <w:pPr>
              <w:suppressAutoHyphens/>
              <w:ind w:left="-57" w:right="-57"/>
              <w:jc w:val="center"/>
              <w:rPr>
                <w:bCs/>
                <w:lang w:eastAsia="zh-CN"/>
              </w:rPr>
            </w:pPr>
          </w:p>
        </w:tc>
        <w:tc>
          <w:tcPr>
            <w:tcW w:w="1985" w:type="dxa"/>
            <w:vAlign w:val="center"/>
          </w:tcPr>
          <w:p w14:paraId="2BED0645" w14:textId="77777777" w:rsidR="001E5408" w:rsidRPr="00877D44" w:rsidRDefault="001E5408" w:rsidP="008C63BC">
            <w:pPr>
              <w:suppressAutoHyphens/>
              <w:ind w:left="-57" w:right="-57"/>
              <w:jc w:val="center"/>
              <w:rPr>
                <w:bCs/>
                <w:lang w:eastAsia="zh-CN"/>
              </w:rPr>
            </w:pPr>
          </w:p>
        </w:tc>
      </w:tr>
      <w:tr w:rsidR="001E5408" w:rsidRPr="00877D44" w14:paraId="3A35729F" w14:textId="77777777" w:rsidTr="00277EBA">
        <w:trPr>
          <w:trHeight w:val="635"/>
        </w:trPr>
        <w:tc>
          <w:tcPr>
            <w:tcW w:w="426" w:type="dxa"/>
            <w:tcBorders>
              <w:bottom w:val="single" w:sz="4" w:space="0" w:color="auto"/>
            </w:tcBorders>
            <w:vAlign w:val="center"/>
          </w:tcPr>
          <w:p w14:paraId="550DA0F0"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6E40C4E"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75B8BC23"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4B168692" w14:textId="77777777" w:rsidR="001E5408" w:rsidRPr="00877D44" w:rsidRDefault="001E5408" w:rsidP="008C63BC">
            <w:pPr>
              <w:suppressAutoHyphens/>
              <w:ind w:left="-57" w:right="-57"/>
              <w:jc w:val="center"/>
              <w:rPr>
                <w:bCs/>
                <w:lang w:eastAsia="zh-CN"/>
              </w:rPr>
            </w:pPr>
          </w:p>
        </w:tc>
      </w:tr>
      <w:tr w:rsidR="001E5408" w:rsidRPr="00877D44" w14:paraId="27AF4325" w14:textId="77777777" w:rsidTr="00277EBA">
        <w:trPr>
          <w:trHeight w:val="635"/>
        </w:trPr>
        <w:tc>
          <w:tcPr>
            <w:tcW w:w="426" w:type="dxa"/>
            <w:tcBorders>
              <w:bottom w:val="single" w:sz="4" w:space="0" w:color="auto"/>
            </w:tcBorders>
            <w:vAlign w:val="center"/>
          </w:tcPr>
          <w:p w14:paraId="2F7B0099"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1CD2C853" w14:textId="53A29972"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D5BCA5A"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256ED35C" w14:textId="77777777" w:rsidR="001E5408" w:rsidRPr="00877D44" w:rsidRDefault="001E5408" w:rsidP="008C63BC">
            <w:pPr>
              <w:suppressAutoHyphens/>
              <w:ind w:left="-57" w:right="-57"/>
              <w:jc w:val="center"/>
              <w:rPr>
                <w:bCs/>
                <w:lang w:eastAsia="zh-CN"/>
              </w:rPr>
            </w:pPr>
          </w:p>
        </w:tc>
      </w:tr>
      <w:tr w:rsidR="00D23B55" w:rsidRPr="00877D44" w14:paraId="272FC3E4" w14:textId="77777777" w:rsidTr="00D24986">
        <w:trPr>
          <w:trHeight w:val="635"/>
        </w:trPr>
        <w:tc>
          <w:tcPr>
            <w:tcW w:w="6096" w:type="dxa"/>
            <w:gridSpan w:val="2"/>
            <w:tcBorders>
              <w:top w:val="single" w:sz="4" w:space="0" w:color="auto"/>
              <w:left w:val="single" w:sz="4" w:space="0" w:color="auto"/>
              <w:bottom w:val="single" w:sz="4" w:space="0" w:color="auto"/>
            </w:tcBorders>
            <w:vAlign w:val="center"/>
          </w:tcPr>
          <w:p w14:paraId="332506DE"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E8543A6"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4980F858" w14:textId="77777777" w:rsidR="00D23B55" w:rsidRPr="00877D44" w:rsidRDefault="00D23B55" w:rsidP="008C63BC">
            <w:pPr>
              <w:suppressAutoHyphens/>
              <w:ind w:left="-57" w:right="-57"/>
              <w:jc w:val="center"/>
              <w:rPr>
                <w:bCs/>
                <w:lang w:eastAsia="zh-CN"/>
              </w:rPr>
            </w:pPr>
          </w:p>
        </w:tc>
      </w:tr>
    </w:tbl>
    <w:p w14:paraId="41686803" w14:textId="77777777" w:rsidR="001E5408" w:rsidRDefault="001E5408" w:rsidP="00B822B6">
      <w:pPr>
        <w:suppressAutoHyphens/>
        <w:rPr>
          <w:lang w:eastAsia="zh-CN"/>
        </w:rPr>
      </w:pPr>
    </w:p>
    <w:p w14:paraId="435536B0" w14:textId="39DFB7BF" w:rsidR="00FB10C8" w:rsidRDefault="00FB10C8" w:rsidP="00B822B6">
      <w:pPr>
        <w:suppressAutoHyphens/>
        <w:rPr>
          <w:lang w:eastAsia="zh-CN"/>
        </w:rPr>
      </w:pPr>
    </w:p>
    <w:p w14:paraId="7D66748E"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53F3842C" w14:textId="77777777" w:rsidTr="008C63BC">
        <w:trPr>
          <w:trHeight w:val="520"/>
        </w:trPr>
        <w:tc>
          <w:tcPr>
            <w:tcW w:w="10065" w:type="dxa"/>
            <w:gridSpan w:val="4"/>
            <w:vAlign w:val="center"/>
          </w:tcPr>
          <w:p w14:paraId="769BD97D" w14:textId="13F55D20" w:rsidR="001E5408" w:rsidRDefault="001E5408" w:rsidP="008C63BC">
            <w:pPr>
              <w:suppressAutoHyphens/>
              <w:jc w:val="left"/>
              <w:rPr>
                <w:b/>
                <w:lang w:eastAsia="zh-CN"/>
              </w:rPr>
            </w:pPr>
            <w:r w:rsidRPr="00A32D23">
              <w:rPr>
                <w:b/>
                <w:bCs/>
                <w:lang w:eastAsia="en-US"/>
              </w:rPr>
              <w:t xml:space="preserve">Sklop </w:t>
            </w:r>
            <w:r>
              <w:rPr>
                <w:b/>
                <w:bCs/>
                <w:lang w:eastAsia="en-US"/>
              </w:rPr>
              <w:t>11</w:t>
            </w:r>
            <w:r w:rsidRPr="00A32D23">
              <w:rPr>
                <w:b/>
                <w:bCs/>
                <w:lang w:eastAsia="en-US"/>
              </w:rPr>
              <w:t xml:space="preserve">: </w:t>
            </w:r>
            <w:r w:rsidRPr="005D11D0">
              <w:rPr>
                <w:b/>
                <w:bCs/>
                <w:lang w:eastAsia="en-US"/>
              </w:rPr>
              <w:t>NAPRAVE IN APARATI ZA REANIMACIJO</w:t>
            </w:r>
          </w:p>
        </w:tc>
      </w:tr>
      <w:tr w:rsidR="001E5408" w:rsidRPr="00877D44" w14:paraId="7A9E60EA" w14:textId="77777777" w:rsidTr="00277EBA">
        <w:trPr>
          <w:trHeight w:val="635"/>
        </w:trPr>
        <w:tc>
          <w:tcPr>
            <w:tcW w:w="426" w:type="dxa"/>
            <w:vAlign w:val="center"/>
          </w:tcPr>
          <w:p w14:paraId="40227E40" w14:textId="77777777" w:rsidR="001E5408" w:rsidRPr="00877D44" w:rsidRDefault="001E5408" w:rsidP="008C63BC">
            <w:pPr>
              <w:suppressAutoHyphens/>
              <w:ind w:left="-113" w:right="-113"/>
              <w:jc w:val="left"/>
              <w:rPr>
                <w:b/>
                <w:lang w:eastAsia="zh-CN"/>
              </w:rPr>
            </w:pPr>
            <w:r w:rsidRPr="00877D44">
              <w:rPr>
                <w:b/>
                <w:lang w:eastAsia="zh-CN"/>
              </w:rPr>
              <w:t>Zap.</w:t>
            </w:r>
          </w:p>
          <w:p w14:paraId="0652372B"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1B1B1EE7"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7A7D32D2"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0139741"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2423A537" w14:textId="77777777" w:rsidTr="00277EBA">
        <w:trPr>
          <w:trHeight w:val="635"/>
        </w:trPr>
        <w:tc>
          <w:tcPr>
            <w:tcW w:w="426" w:type="dxa"/>
            <w:vAlign w:val="center"/>
          </w:tcPr>
          <w:p w14:paraId="28F8FC14"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72EB4389"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68AC86B"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5378F34" w14:textId="77777777" w:rsidR="001E5408" w:rsidRPr="00877D44" w:rsidRDefault="001E5408" w:rsidP="008C63BC">
            <w:pPr>
              <w:suppressAutoHyphens/>
              <w:ind w:left="-57" w:right="-57"/>
              <w:jc w:val="center"/>
              <w:rPr>
                <w:bCs/>
                <w:lang w:eastAsia="zh-CN"/>
              </w:rPr>
            </w:pPr>
          </w:p>
        </w:tc>
        <w:tc>
          <w:tcPr>
            <w:tcW w:w="1985" w:type="dxa"/>
            <w:vAlign w:val="center"/>
          </w:tcPr>
          <w:p w14:paraId="4F7DB207" w14:textId="77777777" w:rsidR="001E5408" w:rsidRPr="00877D44" w:rsidRDefault="001E5408" w:rsidP="008C63BC">
            <w:pPr>
              <w:suppressAutoHyphens/>
              <w:ind w:left="-57" w:right="-57"/>
              <w:jc w:val="center"/>
              <w:rPr>
                <w:bCs/>
                <w:lang w:eastAsia="zh-CN"/>
              </w:rPr>
            </w:pPr>
          </w:p>
        </w:tc>
      </w:tr>
      <w:tr w:rsidR="001E5408" w:rsidRPr="00877D44" w14:paraId="13F93FBA" w14:textId="77777777" w:rsidTr="00277EBA">
        <w:trPr>
          <w:trHeight w:val="635"/>
        </w:trPr>
        <w:tc>
          <w:tcPr>
            <w:tcW w:w="426" w:type="dxa"/>
            <w:tcBorders>
              <w:bottom w:val="single" w:sz="4" w:space="0" w:color="auto"/>
            </w:tcBorders>
            <w:vAlign w:val="center"/>
          </w:tcPr>
          <w:p w14:paraId="0685ED53"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AEE416C"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150B5E3"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105E7D4A" w14:textId="77777777" w:rsidR="001E5408" w:rsidRPr="00877D44" w:rsidRDefault="001E5408" w:rsidP="008C63BC">
            <w:pPr>
              <w:suppressAutoHyphens/>
              <w:ind w:left="-57" w:right="-57"/>
              <w:jc w:val="center"/>
              <w:rPr>
                <w:bCs/>
                <w:lang w:eastAsia="zh-CN"/>
              </w:rPr>
            </w:pPr>
          </w:p>
        </w:tc>
      </w:tr>
      <w:tr w:rsidR="001E5408" w:rsidRPr="00877D44" w14:paraId="0D871EF0" w14:textId="77777777" w:rsidTr="00277EBA">
        <w:trPr>
          <w:trHeight w:val="635"/>
        </w:trPr>
        <w:tc>
          <w:tcPr>
            <w:tcW w:w="426" w:type="dxa"/>
            <w:tcBorders>
              <w:bottom w:val="single" w:sz="4" w:space="0" w:color="auto"/>
            </w:tcBorders>
            <w:vAlign w:val="center"/>
          </w:tcPr>
          <w:p w14:paraId="5C0E7841"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2284838" w14:textId="4C68ACB3"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4E674C08"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6BDCB7E1" w14:textId="77777777" w:rsidR="001E5408" w:rsidRPr="00877D44" w:rsidRDefault="001E5408" w:rsidP="008C63BC">
            <w:pPr>
              <w:suppressAutoHyphens/>
              <w:ind w:left="-57" w:right="-57"/>
              <w:jc w:val="center"/>
              <w:rPr>
                <w:bCs/>
                <w:lang w:eastAsia="zh-CN"/>
              </w:rPr>
            </w:pPr>
          </w:p>
        </w:tc>
      </w:tr>
      <w:tr w:rsidR="00D23B55" w:rsidRPr="00877D44" w14:paraId="7B1831F7" w14:textId="77777777" w:rsidTr="00FF39FE">
        <w:trPr>
          <w:trHeight w:val="635"/>
        </w:trPr>
        <w:tc>
          <w:tcPr>
            <w:tcW w:w="6096" w:type="dxa"/>
            <w:gridSpan w:val="2"/>
            <w:tcBorders>
              <w:top w:val="single" w:sz="4" w:space="0" w:color="auto"/>
              <w:left w:val="single" w:sz="4" w:space="0" w:color="auto"/>
              <w:bottom w:val="single" w:sz="4" w:space="0" w:color="auto"/>
            </w:tcBorders>
            <w:vAlign w:val="center"/>
          </w:tcPr>
          <w:p w14:paraId="78F60849"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1A8DC2C"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16133D02" w14:textId="77777777" w:rsidR="00D23B55" w:rsidRPr="00877D44" w:rsidRDefault="00D23B55" w:rsidP="008C63BC">
            <w:pPr>
              <w:suppressAutoHyphens/>
              <w:ind w:left="-57" w:right="-57"/>
              <w:jc w:val="center"/>
              <w:rPr>
                <w:bCs/>
                <w:lang w:eastAsia="zh-CN"/>
              </w:rPr>
            </w:pPr>
          </w:p>
        </w:tc>
      </w:tr>
    </w:tbl>
    <w:p w14:paraId="08686910" w14:textId="77777777" w:rsidR="007D5B31" w:rsidRDefault="007D5B31" w:rsidP="00B822B6">
      <w:pPr>
        <w:suppressAutoHyphens/>
        <w:rPr>
          <w:lang w:eastAsia="zh-CN"/>
        </w:rPr>
      </w:pPr>
    </w:p>
    <w:p w14:paraId="3BFF11D4" w14:textId="77777777" w:rsidR="005D11D0" w:rsidRDefault="005D11D0" w:rsidP="00B822B6">
      <w:pPr>
        <w:suppressAutoHyphens/>
        <w:rPr>
          <w:lang w:eastAsia="zh-CN"/>
        </w:rPr>
      </w:pPr>
    </w:p>
    <w:p w14:paraId="0B5B83AF"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5B49CD94" w14:textId="77777777" w:rsidTr="008C63BC">
        <w:trPr>
          <w:trHeight w:val="520"/>
        </w:trPr>
        <w:tc>
          <w:tcPr>
            <w:tcW w:w="10065" w:type="dxa"/>
            <w:gridSpan w:val="4"/>
            <w:vAlign w:val="center"/>
          </w:tcPr>
          <w:p w14:paraId="4C61B42C" w14:textId="2E5EC2A1" w:rsidR="001E5408" w:rsidRDefault="001E5408" w:rsidP="008C63BC">
            <w:pPr>
              <w:suppressAutoHyphens/>
              <w:jc w:val="left"/>
              <w:rPr>
                <w:b/>
                <w:lang w:eastAsia="zh-CN"/>
              </w:rPr>
            </w:pPr>
            <w:r w:rsidRPr="00A32D23">
              <w:rPr>
                <w:b/>
                <w:bCs/>
                <w:lang w:eastAsia="en-US"/>
              </w:rPr>
              <w:t xml:space="preserve">Sklop </w:t>
            </w:r>
            <w:r>
              <w:rPr>
                <w:b/>
                <w:bCs/>
                <w:lang w:eastAsia="en-US"/>
              </w:rPr>
              <w:t>12</w:t>
            </w:r>
            <w:r w:rsidRPr="00A32D23">
              <w:rPr>
                <w:b/>
                <w:bCs/>
                <w:lang w:eastAsia="en-US"/>
              </w:rPr>
              <w:t xml:space="preserve">: </w:t>
            </w:r>
            <w:r w:rsidRPr="005D11D0">
              <w:rPr>
                <w:b/>
                <w:bCs/>
                <w:lang w:eastAsia="en-US"/>
              </w:rPr>
              <w:t>SISTEMI ZA TEŽKO INTUBACIJO</w:t>
            </w:r>
          </w:p>
        </w:tc>
      </w:tr>
      <w:tr w:rsidR="001E5408" w:rsidRPr="00877D44" w14:paraId="6B78C8DC" w14:textId="77777777" w:rsidTr="00277EBA">
        <w:trPr>
          <w:trHeight w:val="635"/>
        </w:trPr>
        <w:tc>
          <w:tcPr>
            <w:tcW w:w="426" w:type="dxa"/>
            <w:vAlign w:val="center"/>
          </w:tcPr>
          <w:p w14:paraId="39609F8D" w14:textId="77777777" w:rsidR="001E5408" w:rsidRPr="00877D44" w:rsidRDefault="001E5408" w:rsidP="008C63BC">
            <w:pPr>
              <w:suppressAutoHyphens/>
              <w:ind w:left="-113" w:right="-113"/>
              <w:jc w:val="left"/>
              <w:rPr>
                <w:b/>
                <w:lang w:eastAsia="zh-CN"/>
              </w:rPr>
            </w:pPr>
            <w:r w:rsidRPr="00877D44">
              <w:rPr>
                <w:b/>
                <w:lang w:eastAsia="zh-CN"/>
              </w:rPr>
              <w:t>Zap.</w:t>
            </w:r>
          </w:p>
          <w:p w14:paraId="4AD5B692"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03C9CA6C"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6F673A5E"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66371DA2"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786A5985" w14:textId="77777777" w:rsidTr="00277EBA">
        <w:trPr>
          <w:trHeight w:val="635"/>
        </w:trPr>
        <w:tc>
          <w:tcPr>
            <w:tcW w:w="426" w:type="dxa"/>
            <w:vAlign w:val="center"/>
          </w:tcPr>
          <w:p w14:paraId="13BE872D"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0F548884"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3905E826"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32A7DC7D" w14:textId="77777777" w:rsidR="001E5408" w:rsidRPr="00877D44" w:rsidRDefault="001E5408" w:rsidP="008C63BC">
            <w:pPr>
              <w:suppressAutoHyphens/>
              <w:ind w:left="-57" w:right="-57"/>
              <w:jc w:val="center"/>
              <w:rPr>
                <w:bCs/>
                <w:lang w:eastAsia="zh-CN"/>
              </w:rPr>
            </w:pPr>
          </w:p>
        </w:tc>
        <w:tc>
          <w:tcPr>
            <w:tcW w:w="1985" w:type="dxa"/>
            <w:vAlign w:val="center"/>
          </w:tcPr>
          <w:p w14:paraId="6CC2635A" w14:textId="77777777" w:rsidR="001E5408" w:rsidRPr="00877D44" w:rsidRDefault="001E5408" w:rsidP="008C63BC">
            <w:pPr>
              <w:suppressAutoHyphens/>
              <w:ind w:left="-57" w:right="-57"/>
              <w:jc w:val="center"/>
              <w:rPr>
                <w:bCs/>
                <w:lang w:eastAsia="zh-CN"/>
              </w:rPr>
            </w:pPr>
          </w:p>
        </w:tc>
      </w:tr>
      <w:tr w:rsidR="001E5408" w:rsidRPr="00877D44" w14:paraId="2EAB5171" w14:textId="77777777" w:rsidTr="00277EBA">
        <w:trPr>
          <w:trHeight w:val="635"/>
        </w:trPr>
        <w:tc>
          <w:tcPr>
            <w:tcW w:w="426" w:type="dxa"/>
            <w:tcBorders>
              <w:bottom w:val="single" w:sz="4" w:space="0" w:color="auto"/>
            </w:tcBorders>
            <w:vAlign w:val="center"/>
          </w:tcPr>
          <w:p w14:paraId="22F93DD4"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4EC5A0E4"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EBA317C"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18090FAE" w14:textId="77777777" w:rsidR="001E5408" w:rsidRPr="00877D44" w:rsidRDefault="001E5408" w:rsidP="008C63BC">
            <w:pPr>
              <w:suppressAutoHyphens/>
              <w:ind w:left="-57" w:right="-57"/>
              <w:jc w:val="center"/>
              <w:rPr>
                <w:bCs/>
                <w:lang w:eastAsia="zh-CN"/>
              </w:rPr>
            </w:pPr>
          </w:p>
        </w:tc>
      </w:tr>
      <w:tr w:rsidR="001E5408" w:rsidRPr="00877D44" w14:paraId="390E29F0" w14:textId="77777777" w:rsidTr="00277EBA">
        <w:trPr>
          <w:trHeight w:val="635"/>
        </w:trPr>
        <w:tc>
          <w:tcPr>
            <w:tcW w:w="426" w:type="dxa"/>
            <w:tcBorders>
              <w:bottom w:val="single" w:sz="4" w:space="0" w:color="auto"/>
            </w:tcBorders>
            <w:vAlign w:val="center"/>
          </w:tcPr>
          <w:p w14:paraId="7D601D9C"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B5CE766" w14:textId="2A133999"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66262C76"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6184A72C" w14:textId="77777777" w:rsidR="001E5408" w:rsidRPr="00877D44" w:rsidRDefault="001E5408" w:rsidP="008C63BC">
            <w:pPr>
              <w:suppressAutoHyphens/>
              <w:ind w:left="-57" w:right="-57"/>
              <w:jc w:val="center"/>
              <w:rPr>
                <w:bCs/>
                <w:lang w:eastAsia="zh-CN"/>
              </w:rPr>
            </w:pPr>
          </w:p>
        </w:tc>
      </w:tr>
      <w:tr w:rsidR="00D23B55" w:rsidRPr="00877D44" w14:paraId="34E954F9" w14:textId="77777777" w:rsidTr="00CC2F0E">
        <w:trPr>
          <w:trHeight w:val="635"/>
        </w:trPr>
        <w:tc>
          <w:tcPr>
            <w:tcW w:w="6096" w:type="dxa"/>
            <w:gridSpan w:val="2"/>
            <w:tcBorders>
              <w:top w:val="single" w:sz="4" w:space="0" w:color="auto"/>
              <w:left w:val="single" w:sz="4" w:space="0" w:color="auto"/>
              <w:bottom w:val="single" w:sz="4" w:space="0" w:color="auto"/>
            </w:tcBorders>
            <w:vAlign w:val="center"/>
          </w:tcPr>
          <w:p w14:paraId="0FC05869"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10C7734"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3645F589" w14:textId="77777777" w:rsidR="00D23B55" w:rsidRPr="00877D44" w:rsidRDefault="00D23B55" w:rsidP="008C63BC">
            <w:pPr>
              <w:suppressAutoHyphens/>
              <w:ind w:left="-57" w:right="-57"/>
              <w:jc w:val="center"/>
              <w:rPr>
                <w:bCs/>
                <w:lang w:eastAsia="zh-CN"/>
              </w:rPr>
            </w:pPr>
          </w:p>
        </w:tc>
      </w:tr>
    </w:tbl>
    <w:p w14:paraId="46EBDA07" w14:textId="77777777" w:rsidR="001E5408" w:rsidRDefault="001E5408" w:rsidP="00B822B6">
      <w:pPr>
        <w:suppressAutoHyphens/>
        <w:rPr>
          <w:lang w:eastAsia="zh-CN"/>
        </w:rPr>
      </w:pPr>
    </w:p>
    <w:p w14:paraId="7B70C967" w14:textId="77777777" w:rsidR="004D6528" w:rsidRDefault="004D6528" w:rsidP="00B822B6">
      <w:pPr>
        <w:suppressAutoHyphens/>
        <w:rPr>
          <w:lang w:eastAsia="zh-CN"/>
        </w:rPr>
      </w:pPr>
    </w:p>
    <w:p w14:paraId="0DFC8438"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4AFA5174" w14:textId="77777777" w:rsidTr="008C63BC">
        <w:trPr>
          <w:trHeight w:val="520"/>
        </w:trPr>
        <w:tc>
          <w:tcPr>
            <w:tcW w:w="10065" w:type="dxa"/>
            <w:gridSpan w:val="4"/>
            <w:vAlign w:val="center"/>
          </w:tcPr>
          <w:p w14:paraId="25C9D4ED" w14:textId="68740D15" w:rsidR="001E5408" w:rsidRDefault="001E5408" w:rsidP="008C63BC">
            <w:pPr>
              <w:suppressAutoHyphens/>
              <w:jc w:val="left"/>
              <w:rPr>
                <w:b/>
                <w:lang w:eastAsia="zh-CN"/>
              </w:rPr>
            </w:pPr>
            <w:r w:rsidRPr="00A32D23">
              <w:rPr>
                <w:b/>
                <w:bCs/>
                <w:lang w:eastAsia="en-US"/>
              </w:rPr>
              <w:t xml:space="preserve">Sklop </w:t>
            </w:r>
            <w:r>
              <w:rPr>
                <w:b/>
                <w:bCs/>
                <w:lang w:eastAsia="en-US"/>
              </w:rPr>
              <w:t>13</w:t>
            </w:r>
            <w:r w:rsidRPr="00A32D23">
              <w:rPr>
                <w:b/>
                <w:bCs/>
                <w:lang w:eastAsia="en-US"/>
              </w:rPr>
              <w:t xml:space="preserve">: </w:t>
            </w:r>
            <w:r w:rsidRPr="005D11D0">
              <w:rPr>
                <w:b/>
                <w:bCs/>
                <w:lang w:eastAsia="en-US"/>
              </w:rPr>
              <w:t>VENTILATORJI - RESPIRATORJI</w:t>
            </w:r>
          </w:p>
        </w:tc>
      </w:tr>
      <w:tr w:rsidR="001E5408" w:rsidRPr="00877D44" w14:paraId="4B555947" w14:textId="77777777" w:rsidTr="00277EBA">
        <w:trPr>
          <w:trHeight w:val="635"/>
        </w:trPr>
        <w:tc>
          <w:tcPr>
            <w:tcW w:w="426" w:type="dxa"/>
            <w:vAlign w:val="center"/>
          </w:tcPr>
          <w:p w14:paraId="0013A251" w14:textId="77777777" w:rsidR="001E5408" w:rsidRPr="00877D44" w:rsidRDefault="001E5408" w:rsidP="008C63BC">
            <w:pPr>
              <w:suppressAutoHyphens/>
              <w:ind w:left="-113" w:right="-113"/>
              <w:jc w:val="left"/>
              <w:rPr>
                <w:b/>
                <w:lang w:eastAsia="zh-CN"/>
              </w:rPr>
            </w:pPr>
            <w:r w:rsidRPr="00877D44">
              <w:rPr>
                <w:b/>
                <w:lang w:eastAsia="zh-CN"/>
              </w:rPr>
              <w:t>Zap.</w:t>
            </w:r>
          </w:p>
          <w:p w14:paraId="0C46A25E"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0CCFB8AF"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17ECCC1D"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725F4134"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9E7A306" w14:textId="77777777" w:rsidTr="00277EBA">
        <w:trPr>
          <w:trHeight w:val="635"/>
        </w:trPr>
        <w:tc>
          <w:tcPr>
            <w:tcW w:w="426" w:type="dxa"/>
            <w:vAlign w:val="center"/>
          </w:tcPr>
          <w:p w14:paraId="244EC419"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7CC5BB9C"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8BB4948"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3F72180" w14:textId="77777777" w:rsidR="001E5408" w:rsidRPr="00877D44" w:rsidRDefault="001E5408" w:rsidP="008C63BC">
            <w:pPr>
              <w:suppressAutoHyphens/>
              <w:ind w:left="-57" w:right="-57"/>
              <w:jc w:val="center"/>
              <w:rPr>
                <w:bCs/>
                <w:lang w:eastAsia="zh-CN"/>
              </w:rPr>
            </w:pPr>
          </w:p>
        </w:tc>
        <w:tc>
          <w:tcPr>
            <w:tcW w:w="1985" w:type="dxa"/>
            <w:vAlign w:val="center"/>
          </w:tcPr>
          <w:p w14:paraId="4ACD1D3E" w14:textId="77777777" w:rsidR="001E5408" w:rsidRPr="00877D44" w:rsidRDefault="001E5408" w:rsidP="008C63BC">
            <w:pPr>
              <w:suppressAutoHyphens/>
              <w:ind w:left="-57" w:right="-57"/>
              <w:jc w:val="center"/>
              <w:rPr>
                <w:bCs/>
                <w:lang w:eastAsia="zh-CN"/>
              </w:rPr>
            </w:pPr>
          </w:p>
        </w:tc>
      </w:tr>
      <w:tr w:rsidR="001E5408" w:rsidRPr="00877D44" w14:paraId="073DAF18" w14:textId="77777777" w:rsidTr="00277EBA">
        <w:trPr>
          <w:trHeight w:val="635"/>
        </w:trPr>
        <w:tc>
          <w:tcPr>
            <w:tcW w:w="426" w:type="dxa"/>
            <w:tcBorders>
              <w:bottom w:val="single" w:sz="4" w:space="0" w:color="auto"/>
            </w:tcBorders>
            <w:vAlign w:val="center"/>
          </w:tcPr>
          <w:p w14:paraId="0665EC4F"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F273EFC"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6FA80A6F"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1CA529B4" w14:textId="77777777" w:rsidR="001E5408" w:rsidRPr="00877D44" w:rsidRDefault="001E5408" w:rsidP="008C63BC">
            <w:pPr>
              <w:suppressAutoHyphens/>
              <w:ind w:left="-57" w:right="-57"/>
              <w:jc w:val="center"/>
              <w:rPr>
                <w:bCs/>
                <w:lang w:eastAsia="zh-CN"/>
              </w:rPr>
            </w:pPr>
          </w:p>
        </w:tc>
      </w:tr>
      <w:tr w:rsidR="001E5408" w:rsidRPr="00877D44" w14:paraId="1728F50B" w14:textId="77777777" w:rsidTr="00277EBA">
        <w:trPr>
          <w:trHeight w:val="635"/>
        </w:trPr>
        <w:tc>
          <w:tcPr>
            <w:tcW w:w="426" w:type="dxa"/>
            <w:tcBorders>
              <w:bottom w:val="single" w:sz="4" w:space="0" w:color="auto"/>
            </w:tcBorders>
            <w:vAlign w:val="center"/>
          </w:tcPr>
          <w:p w14:paraId="6472D0E2"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3C44B8A" w14:textId="16FBC638"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C92B404"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6310D0D9" w14:textId="77777777" w:rsidR="001E5408" w:rsidRPr="00877D44" w:rsidRDefault="001E5408" w:rsidP="008C63BC">
            <w:pPr>
              <w:suppressAutoHyphens/>
              <w:ind w:left="-57" w:right="-57"/>
              <w:jc w:val="center"/>
              <w:rPr>
                <w:bCs/>
                <w:lang w:eastAsia="zh-CN"/>
              </w:rPr>
            </w:pPr>
          </w:p>
        </w:tc>
      </w:tr>
      <w:tr w:rsidR="00D23B55" w:rsidRPr="00877D44" w14:paraId="4C637149" w14:textId="77777777" w:rsidTr="00741A25">
        <w:trPr>
          <w:trHeight w:val="635"/>
        </w:trPr>
        <w:tc>
          <w:tcPr>
            <w:tcW w:w="6096" w:type="dxa"/>
            <w:gridSpan w:val="2"/>
            <w:tcBorders>
              <w:top w:val="single" w:sz="4" w:space="0" w:color="auto"/>
              <w:left w:val="single" w:sz="4" w:space="0" w:color="auto"/>
              <w:bottom w:val="single" w:sz="4" w:space="0" w:color="auto"/>
            </w:tcBorders>
            <w:vAlign w:val="center"/>
          </w:tcPr>
          <w:p w14:paraId="48E216A0"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48AE632"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7FADDF7B" w14:textId="77777777" w:rsidR="00D23B55" w:rsidRPr="00877D44" w:rsidRDefault="00D23B55" w:rsidP="008C63BC">
            <w:pPr>
              <w:suppressAutoHyphens/>
              <w:ind w:left="-57" w:right="-57"/>
              <w:jc w:val="center"/>
              <w:rPr>
                <w:bCs/>
                <w:lang w:eastAsia="zh-CN"/>
              </w:rPr>
            </w:pPr>
          </w:p>
        </w:tc>
      </w:tr>
    </w:tbl>
    <w:p w14:paraId="32788B60" w14:textId="77777777" w:rsidR="001E5408" w:rsidRDefault="001E5408" w:rsidP="00B822B6">
      <w:pPr>
        <w:suppressAutoHyphens/>
        <w:rPr>
          <w:lang w:eastAsia="zh-CN"/>
        </w:rPr>
      </w:pPr>
    </w:p>
    <w:p w14:paraId="14ABAC14" w14:textId="77777777" w:rsidR="004D6528" w:rsidRDefault="004D6528" w:rsidP="00B822B6">
      <w:pPr>
        <w:suppressAutoHyphens/>
        <w:rPr>
          <w:lang w:eastAsia="zh-CN"/>
        </w:rPr>
      </w:pPr>
    </w:p>
    <w:p w14:paraId="262B4B86"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3B6FA1B6" w14:textId="77777777" w:rsidTr="008C63BC">
        <w:trPr>
          <w:trHeight w:val="520"/>
        </w:trPr>
        <w:tc>
          <w:tcPr>
            <w:tcW w:w="10065" w:type="dxa"/>
            <w:gridSpan w:val="4"/>
            <w:vAlign w:val="center"/>
          </w:tcPr>
          <w:p w14:paraId="3054ACA2" w14:textId="7A410F29" w:rsidR="001E5408" w:rsidRDefault="001E5408" w:rsidP="008C63BC">
            <w:pPr>
              <w:suppressAutoHyphens/>
              <w:jc w:val="left"/>
              <w:rPr>
                <w:b/>
                <w:lang w:eastAsia="zh-CN"/>
              </w:rPr>
            </w:pPr>
            <w:r w:rsidRPr="00A32D23">
              <w:rPr>
                <w:b/>
                <w:bCs/>
                <w:lang w:eastAsia="en-US"/>
              </w:rPr>
              <w:t xml:space="preserve">Sklop </w:t>
            </w:r>
            <w:r>
              <w:rPr>
                <w:b/>
                <w:bCs/>
                <w:lang w:eastAsia="en-US"/>
              </w:rPr>
              <w:t>14</w:t>
            </w:r>
            <w:r w:rsidRPr="00A32D23">
              <w:rPr>
                <w:b/>
                <w:bCs/>
                <w:lang w:eastAsia="en-US"/>
              </w:rPr>
              <w:t xml:space="preserve">: </w:t>
            </w:r>
            <w:r w:rsidRPr="005D11D0">
              <w:rPr>
                <w:b/>
                <w:bCs/>
                <w:lang w:eastAsia="en-US"/>
              </w:rPr>
              <w:t>GRELNIKI TEKOČIN</w:t>
            </w:r>
          </w:p>
        </w:tc>
      </w:tr>
      <w:tr w:rsidR="001E5408" w:rsidRPr="00877D44" w14:paraId="536C7B58" w14:textId="77777777" w:rsidTr="00277EBA">
        <w:trPr>
          <w:trHeight w:val="635"/>
        </w:trPr>
        <w:tc>
          <w:tcPr>
            <w:tcW w:w="426" w:type="dxa"/>
            <w:vAlign w:val="center"/>
          </w:tcPr>
          <w:p w14:paraId="449B9B4F" w14:textId="77777777" w:rsidR="001E5408" w:rsidRPr="00877D44" w:rsidRDefault="001E5408" w:rsidP="008C63BC">
            <w:pPr>
              <w:suppressAutoHyphens/>
              <w:ind w:left="-113" w:right="-113"/>
              <w:jc w:val="left"/>
              <w:rPr>
                <w:b/>
                <w:lang w:eastAsia="zh-CN"/>
              </w:rPr>
            </w:pPr>
            <w:r w:rsidRPr="00877D44">
              <w:rPr>
                <w:b/>
                <w:lang w:eastAsia="zh-CN"/>
              </w:rPr>
              <w:t>Zap.</w:t>
            </w:r>
          </w:p>
          <w:p w14:paraId="20A1F786"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00A190A6"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5136CFEC"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ED3839A"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11889C5D" w14:textId="77777777" w:rsidTr="00277EBA">
        <w:trPr>
          <w:trHeight w:val="635"/>
        </w:trPr>
        <w:tc>
          <w:tcPr>
            <w:tcW w:w="426" w:type="dxa"/>
            <w:vAlign w:val="center"/>
          </w:tcPr>
          <w:p w14:paraId="03C4B4FE"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2C601578"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7D2461F9"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77CF954D" w14:textId="77777777" w:rsidR="001E5408" w:rsidRPr="00877D44" w:rsidRDefault="001E5408" w:rsidP="008C63BC">
            <w:pPr>
              <w:suppressAutoHyphens/>
              <w:ind w:left="-57" w:right="-57"/>
              <w:jc w:val="center"/>
              <w:rPr>
                <w:bCs/>
                <w:lang w:eastAsia="zh-CN"/>
              </w:rPr>
            </w:pPr>
          </w:p>
        </w:tc>
        <w:tc>
          <w:tcPr>
            <w:tcW w:w="1985" w:type="dxa"/>
            <w:vAlign w:val="center"/>
          </w:tcPr>
          <w:p w14:paraId="719F90F3" w14:textId="77777777" w:rsidR="001E5408" w:rsidRPr="00877D44" w:rsidRDefault="001E5408" w:rsidP="008C63BC">
            <w:pPr>
              <w:suppressAutoHyphens/>
              <w:ind w:left="-57" w:right="-57"/>
              <w:jc w:val="center"/>
              <w:rPr>
                <w:bCs/>
                <w:lang w:eastAsia="zh-CN"/>
              </w:rPr>
            </w:pPr>
          </w:p>
        </w:tc>
      </w:tr>
      <w:tr w:rsidR="001E5408" w:rsidRPr="00877D44" w14:paraId="5288B3DB" w14:textId="77777777" w:rsidTr="00277EBA">
        <w:trPr>
          <w:trHeight w:val="635"/>
        </w:trPr>
        <w:tc>
          <w:tcPr>
            <w:tcW w:w="426" w:type="dxa"/>
            <w:tcBorders>
              <w:bottom w:val="single" w:sz="4" w:space="0" w:color="auto"/>
            </w:tcBorders>
            <w:vAlign w:val="center"/>
          </w:tcPr>
          <w:p w14:paraId="40E3466B"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A115E45"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375A7062"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239627FC" w14:textId="77777777" w:rsidR="001E5408" w:rsidRPr="00877D44" w:rsidRDefault="001E5408" w:rsidP="008C63BC">
            <w:pPr>
              <w:suppressAutoHyphens/>
              <w:ind w:left="-57" w:right="-57"/>
              <w:jc w:val="center"/>
              <w:rPr>
                <w:bCs/>
                <w:lang w:eastAsia="zh-CN"/>
              </w:rPr>
            </w:pPr>
          </w:p>
        </w:tc>
      </w:tr>
      <w:tr w:rsidR="001E5408" w:rsidRPr="00877D44" w14:paraId="11FC904C" w14:textId="77777777" w:rsidTr="00277EBA">
        <w:trPr>
          <w:trHeight w:val="635"/>
        </w:trPr>
        <w:tc>
          <w:tcPr>
            <w:tcW w:w="426" w:type="dxa"/>
            <w:tcBorders>
              <w:bottom w:val="single" w:sz="4" w:space="0" w:color="auto"/>
            </w:tcBorders>
            <w:vAlign w:val="center"/>
          </w:tcPr>
          <w:p w14:paraId="6168B312"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08AAA391" w14:textId="77ED173A"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1551A5FB"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7859396A" w14:textId="77777777" w:rsidR="001E5408" w:rsidRPr="00877D44" w:rsidRDefault="001E5408" w:rsidP="008C63BC">
            <w:pPr>
              <w:suppressAutoHyphens/>
              <w:ind w:left="-57" w:right="-57"/>
              <w:jc w:val="center"/>
              <w:rPr>
                <w:bCs/>
                <w:lang w:eastAsia="zh-CN"/>
              </w:rPr>
            </w:pPr>
          </w:p>
        </w:tc>
      </w:tr>
      <w:tr w:rsidR="00D23B55" w:rsidRPr="00877D44" w14:paraId="57C630C2" w14:textId="77777777" w:rsidTr="00052657">
        <w:trPr>
          <w:trHeight w:val="635"/>
        </w:trPr>
        <w:tc>
          <w:tcPr>
            <w:tcW w:w="6096" w:type="dxa"/>
            <w:gridSpan w:val="2"/>
            <w:tcBorders>
              <w:top w:val="single" w:sz="4" w:space="0" w:color="auto"/>
              <w:left w:val="single" w:sz="4" w:space="0" w:color="auto"/>
              <w:bottom w:val="single" w:sz="4" w:space="0" w:color="auto"/>
            </w:tcBorders>
            <w:vAlign w:val="center"/>
          </w:tcPr>
          <w:p w14:paraId="0AB8159A"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53215E15"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42231AC1" w14:textId="77777777" w:rsidR="00D23B55" w:rsidRPr="00877D44" w:rsidRDefault="00D23B55" w:rsidP="008C63BC">
            <w:pPr>
              <w:suppressAutoHyphens/>
              <w:ind w:left="-57" w:right="-57"/>
              <w:jc w:val="center"/>
              <w:rPr>
                <w:bCs/>
                <w:lang w:eastAsia="zh-CN"/>
              </w:rPr>
            </w:pPr>
          </w:p>
        </w:tc>
      </w:tr>
    </w:tbl>
    <w:p w14:paraId="242EE3CA" w14:textId="77777777" w:rsidR="001E5408" w:rsidRDefault="001E5408" w:rsidP="00B822B6">
      <w:pPr>
        <w:suppressAutoHyphens/>
        <w:rPr>
          <w:lang w:eastAsia="zh-CN"/>
        </w:rPr>
      </w:pPr>
    </w:p>
    <w:p w14:paraId="1186AA93" w14:textId="77777777" w:rsidR="007D5B31" w:rsidRDefault="007D5B31" w:rsidP="00B822B6">
      <w:pPr>
        <w:suppressAutoHyphens/>
        <w:rPr>
          <w:lang w:eastAsia="zh-CN"/>
        </w:rPr>
      </w:pPr>
    </w:p>
    <w:p w14:paraId="45C544EA"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3C75F32" w14:textId="77777777" w:rsidTr="008C63BC">
        <w:trPr>
          <w:trHeight w:val="520"/>
        </w:trPr>
        <w:tc>
          <w:tcPr>
            <w:tcW w:w="10065" w:type="dxa"/>
            <w:gridSpan w:val="4"/>
            <w:vAlign w:val="center"/>
          </w:tcPr>
          <w:p w14:paraId="1F5DFD33" w14:textId="51D88C47" w:rsidR="001E5408" w:rsidRDefault="001E5408" w:rsidP="008C63BC">
            <w:pPr>
              <w:suppressAutoHyphens/>
              <w:jc w:val="left"/>
              <w:rPr>
                <w:b/>
                <w:lang w:eastAsia="zh-CN"/>
              </w:rPr>
            </w:pPr>
            <w:r w:rsidRPr="00A32D23">
              <w:rPr>
                <w:b/>
                <w:bCs/>
                <w:lang w:eastAsia="en-US"/>
              </w:rPr>
              <w:t xml:space="preserve">Sklop </w:t>
            </w:r>
            <w:r>
              <w:rPr>
                <w:b/>
                <w:bCs/>
                <w:lang w:eastAsia="en-US"/>
              </w:rPr>
              <w:t>15</w:t>
            </w:r>
            <w:r w:rsidRPr="00A32D23">
              <w:rPr>
                <w:b/>
                <w:bCs/>
                <w:lang w:eastAsia="en-US"/>
              </w:rPr>
              <w:t xml:space="preserve">: </w:t>
            </w:r>
            <w:r w:rsidRPr="005D11D0">
              <w:rPr>
                <w:b/>
                <w:bCs/>
                <w:lang w:eastAsia="en-US"/>
              </w:rPr>
              <w:t>ČRPALKE - INFUZIJSKI SISTEM</w:t>
            </w:r>
          </w:p>
        </w:tc>
      </w:tr>
      <w:tr w:rsidR="001E5408" w:rsidRPr="00877D44" w14:paraId="38E986F6" w14:textId="77777777" w:rsidTr="00277EBA">
        <w:trPr>
          <w:trHeight w:val="635"/>
        </w:trPr>
        <w:tc>
          <w:tcPr>
            <w:tcW w:w="426" w:type="dxa"/>
            <w:vAlign w:val="center"/>
          </w:tcPr>
          <w:p w14:paraId="429C00EB" w14:textId="77777777" w:rsidR="001E5408" w:rsidRPr="00877D44" w:rsidRDefault="001E5408" w:rsidP="008C63BC">
            <w:pPr>
              <w:suppressAutoHyphens/>
              <w:ind w:left="-113" w:right="-113"/>
              <w:jc w:val="left"/>
              <w:rPr>
                <w:b/>
                <w:lang w:eastAsia="zh-CN"/>
              </w:rPr>
            </w:pPr>
            <w:r w:rsidRPr="00877D44">
              <w:rPr>
                <w:b/>
                <w:lang w:eastAsia="zh-CN"/>
              </w:rPr>
              <w:t>Zap.</w:t>
            </w:r>
          </w:p>
          <w:p w14:paraId="75DC05AB"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14D26A35"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67413B1C"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C85826E"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46FBCB22" w14:textId="77777777" w:rsidTr="00277EBA">
        <w:trPr>
          <w:trHeight w:val="635"/>
        </w:trPr>
        <w:tc>
          <w:tcPr>
            <w:tcW w:w="426" w:type="dxa"/>
            <w:vAlign w:val="center"/>
          </w:tcPr>
          <w:p w14:paraId="71EB4C67"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6ADEFEBB"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7DF3AC2"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9DDCA78" w14:textId="77777777" w:rsidR="001E5408" w:rsidRPr="00877D44" w:rsidRDefault="001E5408" w:rsidP="008C63BC">
            <w:pPr>
              <w:suppressAutoHyphens/>
              <w:ind w:left="-57" w:right="-57"/>
              <w:jc w:val="center"/>
              <w:rPr>
                <w:bCs/>
                <w:lang w:eastAsia="zh-CN"/>
              </w:rPr>
            </w:pPr>
          </w:p>
        </w:tc>
        <w:tc>
          <w:tcPr>
            <w:tcW w:w="1985" w:type="dxa"/>
            <w:vAlign w:val="center"/>
          </w:tcPr>
          <w:p w14:paraId="6CAD1497" w14:textId="77777777" w:rsidR="001E5408" w:rsidRPr="00877D44" w:rsidRDefault="001E5408" w:rsidP="008C63BC">
            <w:pPr>
              <w:suppressAutoHyphens/>
              <w:ind w:left="-57" w:right="-57"/>
              <w:jc w:val="center"/>
              <w:rPr>
                <w:bCs/>
                <w:lang w:eastAsia="zh-CN"/>
              </w:rPr>
            </w:pPr>
          </w:p>
        </w:tc>
      </w:tr>
      <w:tr w:rsidR="001E5408" w:rsidRPr="00877D44" w14:paraId="3C6271C8" w14:textId="77777777" w:rsidTr="00277EBA">
        <w:trPr>
          <w:trHeight w:val="635"/>
        </w:trPr>
        <w:tc>
          <w:tcPr>
            <w:tcW w:w="426" w:type="dxa"/>
            <w:tcBorders>
              <w:bottom w:val="single" w:sz="4" w:space="0" w:color="auto"/>
            </w:tcBorders>
            <w:vAlign w:val="center"/>
          </w:tcPr>
          <w:p w14:paraId="44ACAEF1"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2FC03A5B"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7C8B70A0"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0C6C937A" w14:textId="77777777" w:rsidR="001E5408" w:rsidRPr="00877D44" w:rsidRDefault="001E5408" w:rsidP="008C63BC">
            <w:pPr>
              <w:suppressAutoHyphens/>
              <w:ind w:left="-57" w:right="-57"/>
              <w:jc w:val="center"/>
              <w:rPr>
                <w:bCs/>
                <w:lang w:eastAsia="zh-CN"/>
              </w:rPr>
            </w:pPr>
          </w:p>
        </w:tc>
      </w:tr>
      <w:tr w:rsidR="001E5408" w:rsidRPr="00877D44" w14:paraId="078B813B" w14:textId="77777777" w:rsidTr="00277EBA">
        <w:trPr>
          <w:trHeight w:val="635"/>
        </w:trPr>
        <w:tc>
          <w:tcPr>
            <w:tcW w:w="426" w:type="dxa"/>
            <w:tcBorders>
              <w:bottom w:val="single" w:sz="4" w:space="0" w:color="auto"/>
            </w:tcBorders>
            <w:vAlign w:val="center"/>
          </w:tcPr>
          <w:p w14:paraId="27B3E3EB"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B3B752E" w14:textId="5B83409C"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730B3223"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0F8F4D0C" w14:textId="77777777" w:rsidR="001E5408" w:rsidRPr="00877D44" w:rsidRDefault="001E5408" w:rsidP="008C63BC">
            <w:pPr>
              <w:suppressAutoHyphens/>
              <w:ind w:left="-57" w:right="-57"/>
              <w:jc w:val="center"/>
              <w:rPr>
                <w:bCs/>
                <w:lang w:eastAsia="zh-CN"/>
              </w:rPr>
            </w:pPr>
          </w:p>
        </w:tc>
      </w:tr>
      <w:tr w:rsidR="00D23B55" w:rsidRPr="00877D44" w14:paraId="6A6940A4" w14:textId="77777777" w:rsidTr="00403E9E">
        <w:trPr>
          <w:trHeight w:val="635"/>
        </w:trPr>
        <w:tc>
          <w:tcPr>
            <w:tcW w:w="6096" w:type="dxa"/>
            <w:gridSpan w:val="2"/>
            <w:tcBorders>
              <w:top w:val="single" w:sz="4" w:space="0" w:color="auto"/>
              <w:left w:val="single" w:sz="4" w:space="0" w:color="auto"/>
              <w:bottom w:val="single" w:sz="4" w:space="0" w:color="auto"/>
            </w:tcBorders>
            <w:vAlign w:val="center"/>
          </w:tcPr>
          <w:p w14:paraId="4F04BEA7"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412DE7E"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62EE48BC" w14:textId="77777777" w:rsidR="00D23B55" w:rsidRPr="00877D44" w:rsidRDefault="00D23B55" w:rsidP="008C63BC">
            <w:pPr>
              <w:suppressAutoHyphens/>
              <w:ind w:left="-57" w:right="-57"/>
              <w:jc w:val="center"/>
              <w:rPr>
                <w:bCs/>
                <w:lang w:eastAsia="zh-CN"/>
              </w:rPr>
            </w:pPr>
          </w:p>
        </w:tc>
      </w:tr>
    </w:tbl>
    <w:p w14:paraId="5385E490" w14:textId="77777777" w:rsidR="001E5408" w:rsidRDefault="001E5408" w:rsidP="00B822B6">
      <w:pPr>
        <w:suppressAutoHyphens/>
        <w:rPr>
          <w:lang w:eastAsia="zh-CN"/>
        </w:rPr>
      </w:pPr>
    </w:p>
    <w:p w14:paraId="63D30E1C" w14:textId="77777777" w:rsidR="004D6528" w:rsidRDefault="004D6528" w:rsidP="00B822B6">
      <w:pPr>
        <w:suppressAutoHyphens/>
        <w:rPr>
          <w:lang w:eastAsia="zh-CN"/>
        </w:rPr>
      </w:pPr>
    </w:p>
    <w:p w14:paraId="088069C7"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146214A5" w14:textId="77777777" w:rsidTr="008C63BC">
        <w:trPr>
          <w:trHeight w:val="520"/>
        </w:trPr>
        <w:tc>
          <w:tcPr>
            <w:tcW w:w="10065" w:type="dxa"/>
            <w:gridSpan w:val="4"/>
            <w:vAlign w:val="center"/>
          </w:tcPr>
          <w:p w14:paraId="77C67ACD" w14:textId="6CBE30B7" w:rsidR="001E5408" w:rsidRDefault="001E5408" w:rsidP="008C63BC">
            <w:pPr>
              <w:suppressAutoHyphens/>
              <w:jc w:val="left"/>
              <w:rPr>
                <w:b/>
                <w:lang w:eastAsia="zh-CN"/>
              </w:rPr>
            </w:pPr>
            <w:r w:rsidRPr="00A32D23">
              <w:rPr>
                <w:b/>
                <w:bCs/>
                <w:lang w:eastAsia="en-US"/>
              </w:rPr>
              <w:t xml:space="preserve">Sklop </w:t>
            </w:r>
            <w:r>
              <w:rPr>
                <w:b/>
                <w:bCs/>
                <w:lang w:eastAsia="en-US"/>
              </w:rPr>
              <w:t>16</w:t>
            </w:r>
            <w:r w:rsidRPr="00A32D23">
              <w:rPr>
                <w:b/>
                <w:bCs/>
                <w:lang w:eastAsia="en-US"/>
              </w:rPr>
              <w:t xml:space="preserve">: </w:t>
            </w:r>
            <w:r w:rsidRPr="005D11D0">
              <w:rPr>
                <w:b/>
                <w:bCs/>
                <w:lang w:eastAsia="en-US"/>
              </w:rPr>
              <w:t>UZ APARATI - ANESTEZIJA</w:t>
            </w:r>
          </w:p>
        </w:tc>
      </w:tr>
      <w:tr w:rsidR="001E5408" w:rsidRPr="00877D44" w14:paraId="2BBB77AF" w14:textId="77777777" w:rsidTr="00277EBA">
        <w:trPr>
          <w:trHeight w:val="635"/>
        </w:trPr>
        <w:tc>
          <w:tcPr>
            <w:tcW w:w="426" w:type="dxa"/>
            <w:vAlign w:val="center"/>
          </w:tcPr>
          <w:p w14:paraId="11BEAF53" w14:textId="77777777" w:rsidR="001E5408" w:rsidRPr="00877D44" w:rsidRDefault="001E5408" w:rsidP="008C63BC">
            <w:pPr>
              <w:suppressAutoHyphens/>
              <w:ind w:left="-113" w:right="-113"/>
              <w:jc w:val="left"/>
              <w:rPr>
                <w:b/>
                <w:lang w:eastAsia="zh-CN"/>
              </w:rPr>
            </w:pPr>
            <w:r w:rsidRPr="00877D44">
              <w:rPr>
                <w:b/>
                <w:lang w:eastAsia="zh-CN"/>
              </w:rPr>
              <w:t>Zap.</w:t>
            </w:r>
          </w:p>
          <w:p w14:paraId="5B58AB2A"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73AB43F2"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0C5A8504"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7ADA5BA"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277EBA" w:rsidRPr="00877D44" w14:paraId="399F7EBC" w14:textId="77777777" w:rsidTr="00277EBA">
        <w:trPr>
          <w:trHeight w:val="635"/>
        </w:trPr>
        <w:tc>
          <w:tcPr>
            <w:tcW w:w="426" w:type="dxa"/>
            <w:vAlign w:val="center"/>
          </w:tcPr>
          <w:p w14:paraId="51EB475F"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4A1DD656"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75B47E60"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2861209D" w14:textId="77777777" w:rsidR="001E5408" w:rsidRPr="00877D44" w:rsidRDefault="001E5408" w:rsidP="008C63BC">
            <w:pPr>
              <w:suppressAutoHyphens/>
              <w:ind w:left="-57" w:right="-57"/>
              <w:jc w:val="center"/>
              <w:rPr>
                <w:bCs/>
                <w:lang w:eastAsia="zh-CN"/>
              </w:rPr>
            </w:pPr>
          </w:p>
        </w:tc>
        <w:tc>
          <w:tcPr>
            <w:tcW w:w="1985" w:type="dxa"/>
            <w:vAlign w:val="center"/>
          </w:tcPr>
          <w:p w14:paraId="312CE4B4" w14:textId="77777777" w:rsidR="001E5408" w:rsidRPr="00877D44" w:rsidRDefault="001E5408" w:rsidP="008C63BC">
            <w:pPr>
              <w:suppressAutoHyphens/>
              <w:ind w:left="-57" w:right="-57"/>
              <w:jc w:val="center"/>
              <w:rPr>
                <w:bCs/>
                <w:lang w:eastAsia="zh-CN"/>
              </w:rPr>
            </w:pPr>
          </w:p>
        </w:tc>
      </w:tr>
      <w:tr w:rsidR="00277EBA" w:rsidRPr="00877D44" w14:paraId="318FE3E4" w14:textId="77777777" w:rsidTr="00277EBA">
        <w:trPr>
          <w:trHeight w:val="635"/>
        </w:trPr>
        <w:tc>
          <w:tcPr>
            <w:tcW w:w="426" w:type="dxa"/>
            <w:tcBorders>
              <w:bottom w:val="single" w:sz="4" w:space="0" w:color="auto"/>
            </w:tcBorders>
            <w:vAlign w:val="center"/>
          </w:tcPr>
          <w:p w14:paraId="3B8415DC"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54773BC" w14:textId="5751CE6D" w:rsidR="001E5408" w:rsidRPr="00877D44" w:rsidRDefault="001E5408" w:rsidP="008C63BC">
            <w:pPr>
              <w:suppressAutoHyphens/>
              <w:ind w:right="-57"/>
              <w:jc w:val="left"/>
              <w:rPr>
                <w:bCs/>
                <w:lang w:eastAsia="zh-CN"/>
              </w:rPr>
            </w:pPr>
            <w:r>
              <w:rPr>
                <w:bCs/>
                <w:lang w:eastAsia="zh-CN"/>
              </w:rPr>
              <w:t xml:space="preserve">Preventivno vzdrževanje opreme v pogarancijskem obdobju – redni letni pregledi po navodilih proizvajalca opreme – </w:t>
            </w:r>
            <w:r w:rsidR="00E54BAF">
              <w:rPr>
                <w:bCs/>
                <w:lang w:eastAsia="zh-CN"/>
              </w:rPr>
              <w:t>6</w:t>
            </w:r>
            <w:r>
              <w:rPr>
                <w:bCs/>
                <w:lang w:eastAsia="zh-CN"/>
              </w:rPr>
              <w:t xml:space="preserve"> let</w:t>
            </w:r>
          </w:p>
        </w:tc>
        <w:tc>
          <w:tcPr>
            <w:tcW w:w="1984" w:type="dxa"/>
            <w:tcBorders>
              <w:bottom w:val="single" w:sz="4" w:space="0" w:color="auto"/>
            </w:tcBorders>
            <w:vAlign w:val="center"/>
          </w:tcPr>
          <w:p w14:paraId="312FD2D5"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12B7FF90" w14:textId="77777777" w:rsidR="001E5408" w:rsidRPr="00877D44" w:rsidRDefault="001E5408" w:rsidP="008C63BC">
            <w:pPr>
              <w:suppressAutoHyphens/>
              <w:ind w:left="-57" w:right="-57"/>
              <w:jc w:val="center"/>
              <w:rPr>
                <w:bCs/>
                <w:lang w:eastAsia="zh-CN"/>
              </w:rPr>
            </w:pPr>
          </w:p>
        </w:tc>
      </w:tr>
      <w:tr w:rsidR="00277EBA" w:rsidRPr="00877D44" w14:paraId="31CD31F4" w14:textId="77777777" w:rsidTr="00277EBA">
        <w:trPr>
          <w:trHeight w:val="635"/>
        </w:trPr>
        <w:tc>
          <w:tcPr>
            <w:tcW w:w="426" w:type="dxa"/>
            <w:tcBorders>
              <w:bottom w:val="single" w:sz="4" w:space="0" w:color="auto"/>
            </w:tcBorders>
            <w:vAlign w:val="center"/>
          </w:tcPr>
          <w:p w14:paraId="56E064B1"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7983CD50" w14:textId="3D85FDA1"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0686F4C"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51828C8D" w14:textId="77777777" w:rsidR="001E5408" w:rsidRPr="00877D44" w:rsidRDefault="001E5408" w:rsidP="008C63BC">
            <w:pPr>
              <w:suppressAutoHyphens/>
              <w:ind w:left="-57" w:right="-57"/>
              <w:jc w:val="center"/>
              <w:rPr>
                <w:bCs/>
                <w:lang w:eastAsia="zh-CN"/>
              </w:rPr>
            </w:pPr>
          </w:p>
        </w:tc>
      </w:tr>
      <w:tr w:rsidR="00D23B55" w:rsidRPr="00877D44" w14:paraId="66788B98" w14:textId="77777777" w:rsidTr="00B17850">
        <w:trPr>
          <w:trHeight w:val="635"/>
        </w:trPr>
        <w:tc>
          <w:tcPr>
            <w:tcW w:w="6096" w:type="dxa"/>
            <w:gridSpan w:val="2"/>
            <w:tcBorders>
              <w:top w:val="single" w:sz="4" w:space="0" w:color="auto"/>
              <w:left w:val="single" w:sz="4" w:space="0" w:color="auto"/>
              <w:bottom w:val="single" w:sz="4" w:space="0" w:color="auto"/>
            </w:tcBorders>
            <w:vAlign w:val="center"/>
          </w:tcPr>
          <w:p w14:paraId="35DC9B4E" w14:textId="5DD8B643" w:rsidR="00D23B55" w:rsidRPr="004B477C" w:rsidRDefault="00D23B55" w:rsidP="00D23B55">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B3EC265"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61B48C55" w14:textId="77777777" w:rsidR="00D23B55" w:rsidRPr="00877D44" w:rsidRDefault="00D23B55" w:rsidP="008C63BC">
            <w:pPr>
              <w:suppressAutoHyphens/>
              <w:ind w:left="-57" w:right="-57"/>
              <w:jc w:val="center"/>
              <w:rPr>
                <w:bCs/>
                <w:lang w:eastAsia="zh-CN"/>
              </w:rPr>
            </w:pPr>
          </w:p>
        </w:tc>
      </w:tr>
    </w:tbl>
    <w:p w14:paraId="24951F85" w14:textId="77777777" w:rsidR="001E5408" w:rsidRDefault="001E5408" w:rsidP="00B822B6">
      <w:pPr>
        <w:suppressAutoHyphens/>
        <w:rPr>
          <w:lang w:eastAsia="zh-CN"/>
        </w:rPr>
      </w:pPr>
    </w:p>
    <w:p w14:paraId="589AC1F2" w14:textId="77777777" w:rsidR="004D6528" w:rsidRDefault="004D6528" w:rsidP="00B822B6">
      <w:pPr>
        <w:suppressAutoHyphens/>
        <w:rPr>
          <w:lang w:eastAsia="zh-CN"/>
        </w:rPr>
      </w:pPr>
    </w:p>
    <w:p w14:paraId="700372CE"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29C2CBA9" w14:textId="77777777" w:rsidTr="008C63BC">
        <w:trPr>
          <w:trHeight w:val="520"/>
        </w:trPr>
        <w:tc>
          <w:tcPr>
            <w:tcW w:w="10065" w:type="dxa"/>
            <w:gridSpan w:val="4"/>
            <w:vAlign w:val="center"/>
          </w:tcPr>
          <w:p w14:paraId="38FBAA58" w14:textId="6FC01A75" w:rsidR="001E5408" w:rsidRDefault="001E5408" w:rsidP="008C63BC">
            <w:pPr>
              <w:suppressAutoHyphens/>
              <w:jc w:val="left"/>
              <w:rPr>
                <w:b/>
                <w:lang w:eastAsia="zh-CN"/>
              </w:rPr>
            </w:pPr>
            <w:r w:rsidRPr="00A32D23">
              <w:rPr>
                <w:b/>
                <w:bCs/>
                <w:lang w:eastAsia="en-US"/>
              </w:rPr>
              <w:t xml:space="preserve">Sklop </w:t>
            </w:r>
            <w:r>
              <w:rPr>
                <w:b/>
                <w:bCs/>
                <w:lang w:eastAsia="en-US"/>
              </w:rPr>
              <w:t>17</w:t>
            </w:r>
            <w:r w:rsidRPr="00A32D23">
              <w:rPr>
                <w:b/>
                <w:bCs/>
                <w:lang w:eastAsia="en-US"/>
              </w:rPr>
              <w:t xml:space="preserve">: </w:t>
            </w:r>
            <w:r w:rsidRPr="005D11D0">
              <w:rPr>
                <w:b/>
                <w:bCs/>
                <w:lang w:eastAsia="en-US"/>
              </w:rPr>
              <w:t>UZ APARATI - RADIOLOGIJA</w:t>
            </w:r>
          </w:p>
        </w:tc>
      </w:tr>
      <w:tr w:rsidR="001E5408" w:rsidRPr="00877D44" w14:paraId="65D57F05" w14:textId="77777777" w:rsidTr="00277EBA">
        <w:trPr>
          <w:trHeight w:val="635"/>
        </w:trPr>
        <w:tc>
          <w:tcPr>
            <w:tcW w:w="426" w:type="dxa"/>
            <w:vAlign w:val="center"/>
          </w:tcPr>
          <w:p w14:paraId="310BD622" w14:textId="77777777" w:rsidR="001E5408" w:rsidRPr="00877D44" w:rsidRDefault="001E5408" w:rsidP="008C63BC">
            <w:pPr>
              <w:suppressAutoHyphens/>
              <w:ind w:left="-113" w:right="-113"/>
              <w:jc w:val="left"/>
              <w:rPr>
                <w:b/>
                <w:lang w:eastAsia="zh-CN"/>
              </w:rPr>
            </w:pPr>
            <w:r w:rsidRPr="00877D44">
              <w:rPr>
                <w:b/>
                <w:lang w:eastAsia="zh-CN"/>
              </w:rPr>
              <w:t>Zap.</w:t>
            </w:r>
          </w:p>
          <w:p w14:paraId="2E22919F"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7F394E3C"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547B4CF4"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194421E8"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565653FF" w14:textId="77777777" w:rsidTr="00277EBA">
        <w:trPr>
          <w:trHeight w:val="635"/>
        </w:trPr>
        <w:tc>
          <w:tcPr>
            <w:tcW w:w="426" w:type="dxa"/>
            <w:vAlign w:val="center"/>
          </w:tcPr>
          <w:p w14:paraId="4A76D66E"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4C0D1E37"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E4CFF2B"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AE5F0A2" w14:textId="77777777" w:rsidR="001E5408" w:rsidRPr="00877D44" w:rsidRDefault="001E5408" w:rsidP="008C63BC">
            <w:pPr>
              <w:suppressAutoHyphens/>
              <w:ind w:left="-57" w:right="-57"/>
              <w:jc w:val="center"/>
              <w:rPr>
                <w:bCs/>
                <w:lang w:eastAsia="zh-CN"/>
              </w:rPr>
            </w:pPr>
          </w:p>
        </w:tc>
        <w:tc>
          <w:tcPr>
            <w:tcW w:w="1985" w:type="dxa"/>
            <w:vAlign w:val="center"/>
          </w:tcPr>
          <w:p w14:paraId="424D52CA" w14:textId="77777777" w:rsidR="001E5408" w:rsidRPr="00877D44" w:rsidRDefault="001E5408" w:rsidP="008C63BC">
            <w:pPr>
              <w:suppressAutoHyphens/>
              <w:ind w:left="-57" w:right="-57"/>
              <w:jc w:val="center"/>
              <w:rPr>
                <w:bCs/>
                <w:lang w:eastAsia="zh-CN"/>
              </w:rPr>
            </w:pPr>
          </w:p>
        </w:tc>
      </w:tr>
      <w:tr w:rsidR="008059E1" w:rsidRPr="00877D44" w14:paraId="2A305E88" w14:textId="77777777" w:rsidTr="00277EBA">
        <w:trPr>
          <w:trHeight w:val="635"/>
        </w:trPr>
        <w:tc>
          <w:tcPr>
            <w:tcW w:w="426" w:type="dxa"/>
            <w:tcBorders>
              <w:bottom w:val="single" w:sz="4" w:space="0" w:color="auto"/>
            </w:tcBorders>
            <w:vAlign w:val="center"/>
          </w:tcPr>
          <w:p w14:paraId="31DE29C9"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2F5DCBC" w14:textId="680F926C" w:rsidR="001E5408" w:rsidRPr="00877D44" w:rsidRDefault="001E5408" w:rsidP="008C63BC">
            <w:pPr>
              <w:suppressAutoHyphens/>
              <w:ind w:right="-57"/>
              <w:jc w:val="left"/>
              <w:rPr>
                <w:bCs/>
                <w:lang w:eastAsia="zh-CN"/>
              </w:rPr>
            </w:pPr>
            <w:r>
              <w:rPr>
                <w:bCs/>
                <w:lang w:eastAsia="zh-CN"/>
              </w:rPr>
              <w:t xml:space="preserve">Preventivno vzdrževanje opreme v pogarancijskem obdobju – redni letni pregledi po navodilih proizvajalca opreme – </w:t>
            </w:r>
            <w:r w:rsidR="007265E7">
              <w:rPr>
                <w:bCs/>
                <w:lang w:eastAsia="zh-CN"/>
              </w:rPr>
              <w:t>6</w:t>
            </w:r>
            <w:r>
              <w:rPr>
                <w:bCs/>
                <w:lang w:eastAsia="zh-CN"/>
              </w:rPr>
              <w:t xml:space="preserve"> let</w:t>
            </w:r>
          </w:p>
        </w:tc>
        <w:tc>
          <w:tcPr>
            <w:tcW w:w="1984" w:type="dxa"/>
            <w:tcBorders>
              <w:bottom w:val="single" w:sz="4" w:space="0" w:color="auto"/>
            </w:tcBorders>
            <w:vAlign w:val="center"/>
          </w:tcPr>
          <w:p w14:paraId="1D21F489"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3AAEF640" w14:textId="77777777" w:rsidR="001E5408" w:rsidRPr="00877D44" w:rsidRDefault="001E5408" w:rsidP="008C63BC">
            <w:pPr>
              <w:suppressAutoHyphens/>
              <w:ind w:left="-57" w:right="-57"/>
              <w:jc w:val="center"/>
              <w:rPr>
                <w:bCs/>
                <w:lang w:eastAsia="zh-CN"/>
              </w:rPr>
            </w:pPr>
          </w:p>
        </w:tc>
      </w:tr>
      <w:tr w:rsidR="008059E1" w:rsidRPr="00877D44" w14:paraId="12AB181A" w14:textId="77777777" w:rsidTr="00277EBA">
        <w:trPr>
          <w:trHeight w:val="635"/>
        </w:trPr>
        <w:tc>
          <w:tcPr>
            <w:tcW w:w="426" w:type="dxa"/>
            <w:tcBorders>
              <w:bottom w:val="single" w:sz="4" w:space="0" w:color="auto"/>
            </w:tcBorders>
            <w:vAlign w:val="center"/>
          </w:tcPr>
          <w:p w14:paraId="0D6554C7"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0371FE15" w14:textId="66F24E1F"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472D306A"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2BA7229C" w14:textId="77777777" w:rsidR="001E5408" w:rsidRPr="00877D44" w:rsidRDefault="001E5408" w:rsidP="008C63BC">
            <w:pPr>
              <w:suppressAutoHyphens/>
              <w:ind w:left="-57" w:right="-57"/>
              <w:jc w:val="center"/>
              <w:rPr>
                <w:bCs/>
                <w:lang w:eastAsia="zh-CN"/>
              </w:rPr>
            </w:pPr>
          </w:p>
        </w:tc>
      </w:tr>
      <w:tr w:rsidR="00D23B55" w:rsidRPr="00877D44" w14:paraId="38E218DC" w14:textId="77777777" w:rsidTr="0036526D">
        <w:trPr>
          <w:trHeight w:val="635"/>
        </w:trPr>
        <w:tc>
          <w:tcPr>
            <w:tcW w:w="6096" w:type="dxa"/>
            <w:gridSpan w:val="2"/>
            <w:tcBorders>
              <w:top w:val="single" w:sz="4" w:space="0" w:color="auto"/>
              <w:left w:val="single" w:sz="4" w:space="0" w:color="auto"/>
              <w:bottom w:val="single" w:sz="4" w:space="0" w:color="auto"/>
            </w:tcBorders>
            <w:vAlign w:val="center"/>
          </w:tcPr>
          <w:p w14:paraId="57B0E6FA"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3899F464"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05416591" w14:textId="77777777" w:rsidR="00D23B55" w:rsidRPr="00877D44" w:rsidRDefault="00D23B55" w:rsidP="008C63BC">
            <w:pPr>
              <w:suppressAutoHyphens/>
              <w:ind w:left="-57" w:right="-57"/>
              <w:jc w:val="center"/>
              <w:rPr>
                <w:bCs/>
                <w:lang w:eastAsia="zh-CN"/>
              </w:rPr>
            </w:pPr>
          </w:p>
        </w:tc>
      </w:tr>
    </w:tbl>
    <w:p w14:paraId="7838B0C9" w14:textId="77777777" w:rsidR="007D5B31" w:rsidRDefault="007D5B31" w:rsidP="00B822B6">
      <w:pPr>
        <w:suppressAutoHyphens/>
        <w:rPr>
          <w:lang w:eastAsia="zh-CN"/>
        </w:rPr>
      </w:pPr>
    </w:p>
    <w:p w14:paraId="3CB8AEEC" w14:textId="77777777" w:rsidR="005D11D0" w:rsidRDefault="005D11D0" w:rsidP="00B822B6">
      <w:pPr>
        <w:suppressAutoHyphens/>
        <w:rPr>
          <w:lang w:eastAsia="zh-CN"/>
        </w:rPr>
      </w:pPr>
    </w:p>
    <w:p w14:paraId="118542A9"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53C59934" w14:textId="77777777" w:rsidTr="008C63BC">
        <w:trPr>
          <w:trHeight w:val="520"/>
        </w:trPr>
        <w:tc>
          <w:tcPr>
            <w:tcW w:w="10065" w:type="dxa"/>
            <w:gridSpan w:val="4"/>
            <w:vAlign w:val="center"/>
          </w:tcPr>
          <w:p w14:paraId="218A5AAE" w14:textId="1CF77750" w:rsidR="001E5408" w:rsidRDefault="001E5408" w:rsidP="008C63BC">
            <w:pPr>
              <w:suppressAutoHyphens/>
              <w:jc w:val="left"/>
              <w:rPr>
                <w:b/>
                <w:lang w:eastAsia="zh-CN"/>
              </w:rPr>
            </w:pPr>
            <w:r w:rsidRPr="00A32D23">
              <w:rPr>
                <w:b/>
                <w:bCs/>
                <w:lang w:eastAsia="en-US"/>
              </w:rPr>
              <w:t xml:space="preserve">Sklop </w:t>
            </w:r>
            <w:r>
              <w:rPr>
                <w:b/>
                <w:bCs/>
                <w:lang w:eastAsia="en-US"/>
              </w:rPr>
              <w:t>18</w:t>
            </w:r>
            <w:r w:rsidRPr="00A32D23">
              <w:rPr>
                <w:b/>
                <w:bCs/>
                <w:lang w:eastAsia="en-US"/>
              </w:rPr>
              <w:t xml:space="preserve">: </w:t>
            </w:r>
            <w:r w:rsidRPr="00642F27">
              <w:rPr>
                <w:b/>
                <w:bCs/>
                <w:lang w:eastAsia="en-US"/>
              </w:rPr>
              <w:t>ROČNI IN POCT ANALIZATORJI</w:t>
            </w:r>
          </w:p>
        </w:tc>
      </w:tr>
      <w:tr w:rsidR="004D6528" w:rsidRPr="00877D44" w14:paraId="092344E2" w14:textId="77777777" w:rsidTr="004D6528">
        <w:trPr>
          <w:trHeight w:val="635"/>
        </w:trPr>
        <w:tc>
          <w:tcPr>
            <w:tcW w:w="426" w:type="dxa"/>
            <w:vAlign w:val="center"/>
          </w:tcPr>
          <w:p w14:paraId="5E93517B" w14:textId="77777777" w:rsidR="001E5408" w:rsidRPr="00877D44" w:rsidRDefault="001E5408" w:rsidP="008C63BC">
            <w:pPr>
              <w:suppressAutoHyphens/>
              <w:ind w:left="-113" w:right="-113"/>
              <w:jc w:val="left"/>
              <w:rPr>
                <w:b/>
                <w:lang w:eastAsia="zh-CN"/>
              </w:rPr>
            </w:pPr>
            <w:r w:rsidRPr="00877D44">
              <w:rPr>
                <w:b/>
                <w:lang w:eastAsia="zh-CN"/>
              </w:rPr>
              <w:t>Zap.</w:t>
            </w:r>
          </w:p>
          <w:p w14:paraId="54A9C39C"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0FC20F0B"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22C7C488"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64CB5D56"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0C1E9E29" w14:textId="77777777" w:rsidTr="00277EBA">
        <w:trPr>
          <w:trHeight w:val="635"/>
        </w:trPr>
        <w:tc>
          <w:tcPr>
            <w:tcW w:w="426" w:type="dxa"/>
            <w:vAlign w:val="center"/>
          </w:tcPr>
          <w:p w14:paraId="71F48C78"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4DBDBF5E"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3636905"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7C09F90" w14:textId="77777777" w:rsidR="001E5408" w:rsidRPr="00877D44" w:rsidRDefault="001E5408" w:rsidP="008C63BC">
            <w:pPr>
              <w:suppressAutoHyphens/>
              <w:ind w:left="-57" w:right="-57"/>
              <w:jc w:val="center"/>
              <w:rPr>
                <w:bCs/>
                <w:lang w:eastAsia="zh-CN"/>
              </w:rPr>
            </w:pPr>
          </w:p>
        </w:tc>
        <w:tc>
          <w:tcPr>
            <w:tcW w:w="1985" w:type="dxa"/>
            <w:vAlign w:val="center"/>
          </w:tcPr>
          <w:p w14:paraId="53B61A5F" w14:textId="77777777" w:rsidR="001E5408" w:rsidRPr="00877D44" w:rsidRDefault="001E5408" w:rsidP="008C63BC">
            <w:pPr>
              <w:suppressAutoHyphens/>
              <w:ind w:left="-57" w:right="-57"/>
              <w:jc w:val="center"/>
              <w:rPr>
                <w:bCs/>
                <w:lang w:eastAsia="zh-CN"/>
              </w:rPr>
            </w:pPr>
          </w:p>
        </w:tc>
      </w:tr>
      <w:tr w:rsidR="001E5408" w:rsidRPr="00877D44" w14:paraId="552C5619" w14:textId="77777777" w:rsidTr="00277EBA">
        <w:trPr>
          <w:trHeight w:val="635"/>
        </w:trPr>
        <w:tc>
          <w:tcPr>
            <w:tcW w:w="426" w:type="dxa"/>
            <w:tcBorders>
              <w:bottom w:val="single" w:sz="4" w:space="0" w:color="auto"/>
            </w:tcBorders>
            <w:vAlign w:val="center"/>
          </w:tcPr>
          <w:p w14:paraId="0DA630BD"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BA86BB9"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4739605D"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7F32A68C" w14:textId="77777777" w:rsidR="001E5408" w:rsidRPr="00877D44" w:rsidRDefault="001E5408" w:rsidP="008C63BC">
            <w:pPr>
              <w:suppressAutoHyphens/>
              <w:ind w:left="-57" w:right="-57"/>
              <w:jc w:val="center"/>
              <w:rPr>
                <w:bCs/>
                <w:lang w:eastAsia="zh-CN"/>
              </w:rPr>
            </w:pPr>
          </w:p>
        </w:tc>
      </w:tr>
      <w:tr w:rsidR="001E5408" w:rsidRPr="00877D44" w14:paraId="3205A9E8" w14:textId="77777777" w:rsidTr="00277EBA">
        <w:trPr>
          <w:trHeight w:val="635"/>
        </w:trPr>
        <w:tc>
          <w:tcPr>
            <w:tcW w:w="426" w:type="dxa"/>
            <w:tcBorders>
              <w:bottom w:val="single" w:sz="4" w:space="0" w:color="auto"/>
            </w:tcBorders>
            <w:vAlign w:val="center"/>
          </w:tcPr>
          <w:p w14:paraId="20EFE60F"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E599349" w14:textId="4617AF63"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D741616"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2980172C" w14:textId="77777777" w:rsidR="001E5408" w:rsidRPr="00877D44" w:rsidRDefault="001E5408" w:rsidP="008C63BC">
            <w:pPr>
              <w:suppressAutoHyphens/>
              <w:ind w:left="-57" w:right="-57"/>
              <w:jc w:val="center"/>
              <w:rPr>
                <w:bCs/>
                <w:lang w:eastAsia="zh-CN"/>
              </w:rPr>
            </w:pPr>
          </w:p>
        </w:tc>
      </w:tr>
      <w:tr w:rsidR="00D23B55" w:rsidRPr="00877D44" w14:paraId="54866F76" w14:textId="77777777" w:rsidTr="00AA221B">
        <w:trPr>
          <w:trHeight w:val="635"/>
        </w:trPr>
        <w:tc>
          <w:tcPr>
            <w:tcW w:w="6096" w:type="dxa"/>
            <w:gridSpan w:val="2"/>
            <w:tcBorders>
              <w:top w:val="single" w:sz="4" w:space="0" w:color="auto"/>
              <w:left w:val="single" w:sz="4" w:space="0" w:color="auto"/>
              <w:bottom w:val="single" w:sz="4" w:space="0" w:color="auto"/>
            </w:tcBorders>
            <w:vAlign w:val="center"/>
          </w:tcPr>
          <w:p w14:paraId="18DA647F"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D4E153C"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07916203" w14:textId="77777777" w:rsidR="00D23B55" w:rsidRPr="00877D44" w:rsidRDefault="00D23B55" w:rsidP="008C63BC">
            <w:pPr>
              <w:suppressAutoHyphens/>
              <w:ind w:left="-57" w:right="-57"/>
              <w:jc w:val="center"/>
              <w:rPr>
                <w:bCs/>
                <w:lang w:eastAsia="zh-CN"/>
              </w:rPr>
            </w:pPr>
          </w:p>
        </w:tc>
      </w:tr>
    </w:tbl>
    <w:p w14:paraId="5C5336F7" w14:textId="77777777" w:rsidR="005D11D0" w:rsidRDefault="005D11D0" w:rsidP="00B822B6">
      <w:pPr>
        <w:suppressAutoHyphens/>
        <w:rPr>
          <w:lang w:eastAsia="zh-CN"/>
        </w:rPr>
      </w:pPr>
    </w:p>
    <w:p w14:paraId="76945518" w14:textId="77777777" w:rsidR="001E5408" w:rsidRDefault="001E5408" w:rsidP="00B822B6">
      <w:pPr>
        <w:suppressAutoHyphens/>
        <w:rPr>
          <w:lang w:eastAsia="zh-CN"/>
        </w:rPr>
      </w:pPr>
    </w:p>
    <w:p w14:paraId="6291938C"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29B4E298" w14:textId="77777777" w:rsidTr="008C63BC">
        <w:trPr>
          <w:trHeight w:val="520"/>
        </w:trPr>
        <w:tc>
          <w:tcPr>
            <w:tcW w:w="10065" w:type="dxa"/>
            <w:gridSpan w:val="4"/>
            <w:vAlign w:val="center"/>
          </w:tcPr>
          <w:p w14:paraId="13DD3E8A" w14:textId="68A61A9F" w:rsidR="001E5408" w:rsidRDefault="001E5408" w:rsidP="008C63BC">
            <w:pPr>
              <w:suppressAutoHyphens/>
              <w:jc w:val="left"/>
              <w:rPr>
                <w:b/>
                <w:lang w:eastAsia="zh-CN"/>
              </w:rPr>
            </w:pPr>
            <w:r w:rsidRPr="00A32D23">
              <w:rPr>
                <w:b/>
                <w:bCs/>
                <w:lang w:eastAsia="en-US"/>
              </w:rPr>
              <w:t xml:space="preserve">Sklop </w:t>
            </w:r>
            <w:r>
              <w:rPr>
                <w:b/>
                <w:bCs/>
                <w:lang w:eastAsia="en-US"/>
              </w:rPr>
              <w:t>19</w:t>
            </w:r>
            <w:r w:rsidRPr="00A32D23">
              <w:rPr>
                <w:b/>
                <w:bCs/>
                <w:lang w:eastAsia="en-US"/>
              </w:rPr>
              <w:t xml:space="preserve">: </w:t>
            </w:r>
            <w:r w:rsidRPr="00642F27">
              <w:rPr>
                <w:b/>
                <w:bCs/>
                <w:lang w:eastAsia="en-US"/>
              </w:rPr>
              <w:t>EKG APARATI</w:t>
            </w:r>
          </w:p>
        </w:tc>
      </w:tr>
      <w:tr w:rsidR="001E5408" w:rsidRPr="00877D44" w14:paraId="7AEC5868" w14:textId="77777777" w:rsidTr="00277EBA">
        <w:trPr>
          <w:trHeight w:val="635"/>
        </w:trPr>
        <w:tc>
          <w:tcPr>
            <w:tcW w:w="426" w:type="dxa"/>
            <w:vAlign w:val="center"/>
          </w:tcPr>
          <w:p w14:paraId="1B659D04" w14:textId="77777777" w:rsidR="001E5408" w:rsidRPr="00877D44" w:rsidRDefault="001E5408" w:rsidP="008C63BC">
            <w:pPr>
              <w:suppressAutoHyphens/>
              <w:ind w:left="-113" w:right="-113"/>
              <w:jc w:val="left"/>
              <w:rPr>
                <w:b/>
                <w:lang w:eastAsia="zh-CN"/>
              </w:rPr>
            </w:pPr>
            <w:r w:rsidRPr="00877D44">
              <w:rPr>
                <w:b/>
                <w:lang w:eastAsia="zh-CN"/>
              </w:rPr>
              <w:t>Zap.</w:t>
            </w:r>
          </w:p>
          <w:p w14:paraId="244553FC"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12B3A080"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1020F996"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C13B3FA"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9BD694B" w14:textId="77777777" w:rsidTr="00277EBA">
        <w:trPr>
          <w:trHeight w:val="635"/>
        </w:trPr>
        <w:tc>
          <w:tcPr>
            <w:tcW w:w="426" w:type="dxa"/>
            <w:vAlign w:val="center"/>
          </w:tcPr>
          <w:p w14:paraId="58087EC6"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58F44878"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E8D1BEE" w14:textId="14EFD6B0"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w:t>
            </w:r>
            <w:r>
              <w:rPr>
                <w:bCs/>
                <w:lang w:eastAsia="zh-CN"/>
              </w:rPr>
              <w:t>)</w:t>
            </w:r>
          </w:p>
        </w:tc>
        <w:tc>
          <w:tcPr>
            <w:tcW w:w="1984" w:type="dxa"/>
            <w:vAlign w:val="center"/>
          </w:tcPr>
          <w:p w14:paraId="7675485C" w14:textId="77777777" w:rsidR="001E5408" w:rsidRPr="00877D44" w:rsidRDefault="001E5408" w:rsidP="008C63BC">
            <w:pPr>
              <w:suppressAutoHyphens/>
              <w:ind w:left="-57" w:right="-57"/>
              <w:jc w:val="center"/>
              <w:rPr>
                <w:bCs/>
                <w:lang w:eastAsia="zh-CN"/>
              </w:rPr>
            </w:pPr>
          </w:p>
        </w:tc>
        <w:tc>
          <w:tcPr>
            <w:tcW w:w="1985" w:type="dxa"/>
            <w:vAlign w:val="center"/>
          </w:tcPr>
          <w:p w14:paraId="0C65D588" w14:textId="77777777" w:rsidR="001E5408" w:rsidRPr="00877D44" w:rsidRDefault="001E5408" w:rsidP="008C63BC">
            <w:pPr>
              <w:suppressAutoHyphens/>
              <w:ind w:left="-57" w:right="-57"/>
              <w:jc w:val="center"/>
              <w:rPr>
                <w:bCs/>
                <w:lang w:eastAsia="zh-CN"/>
              </w:rPr>
            </w:pPr>
          </w:p>
        </w:tc>
      </w:tr>
      <w:tr w:rsidR="001E5408" w:rsidRPr="00877D44" w14:paraId="72D426F2" w14:textId="77777777" w:rsidTr="00277EBA">
        <w:trPr>
          <w:trHeight w:val="635"/>
        </w:trPr>
        <w:tc>
          <w:tcPr>
            <w:tcW w:w="426" w:type="dxa"/>
            <w:tcBorders>
              <w:bottom w:val="single" w:sz="4" w:space="0" w:color="auto"/>
            </w:tcBorders>
            <w:vAlign w:val="center"/>
          </w:tcPr>
          <w:p w14:paraId="327D4680"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B0677B1"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122A76F4"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02222438" w14:textId="77777777" w:rsidR="001E5408" w:rsidRPr="00877D44" w:rsidRDefault="001E5408" w:rsidP="008C63BC">
            <w:pPr>
              <w:suppressAutoHyphens/>
              <w:ind w:left="-57" w:right="-57"/>
              <w:jc w:val="center"/>
              <w:rPr>
                <w:bCs/>
                <w:lang w:eastAsia="zh-CN"/>
              </w:rPr>
            </w:pPr>
          </w:p>
        </w:tc>
      </w:tr>
      <w:tr w:rsidR="001E5408" w:rsidRPr="00877D44" w14:paraId="2945AF91" w14:textId="77777777" w:rsidTr="00277EBA">
        <w:trPr>
          <w:trHeight w:val="635"/>
        </w:trPr>
        <w:tc>
          <w:tcPr>
            <w:tcW w:w="426" w:type="dxa"/>
            <w:tcBorders>
              <w:bottom w:val="single" w:sz="4" w:space="0" w:color="auto"/>
            </w:tcBorders>
            <w:vAlign w:val="center"/>
          </w:tcPr>
          <w:p w14:paraId="4FE7115E"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E9232DD" w14:textId="5EFCF329"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79B641D1"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6007E0BD" w14:textId="77777777" w:rsidR="001E5408" w:rsidRPr="00877D44" w:rsidRDefault="001E5408" w:rsidP="008C63BC">
            <w:pPr>
              <w:suppressAutoHyphens/>
              <w:ind w:left="-57" w:right="-57"/>
              <w:jc w:val="center"/>
              <w:rPr>
                <w:bCs/>
                <w:lang w:eastAsia="zh-CN"/>
              </w:rPr>
            </w:pPr>
          </w:p>
        </w:tc>
      </w:tr>
      <w:tr w:rsidR="00D23B55" w:rsidRPr="00877D44" w14:paraId="6E25D89C" w14:textId="77777777" w:rsidTr="00DA0D4F">
        <w:trPr>
          <w:trHeight w:val="635"/>
        </w:trPr>
        <w:tc>
          <w:tcPr>
            <w:tcW w:w="6096" w:type="dxa"/>
            <w:gridSpan w:val="2"/>
            <w:tcBorders>
              <w:top w:val="single" w:sz="4" w:space="0" w:color="auto"/>
              <w:left w:val="single" w:sz="4" w:space="0" w:color="auto"/>
              <w:bottom w:val="single" w:sz="4" w:space="0" w:color="auto"/>
            </w:tcBorders>
            <w:vAlign w:val="center"/>
          </w:tcPr>
          <w:p w14:paraId="0263F235"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4F4F9912"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3BB01BC3" w14:textId="77777777" w:rsidR="00D23B55" w:rsidRPr="00877D44" w:rsidRDefault="00D23B55" w:rsidP="008C63BC">
            <w:pPr>
              <w:suppressAutoHyphens/>
              <w:ind w:left="-57" w:right="-57"/>
              <w:jc w:val="center"/>
              <w:rPr>
                <w:bCs/>
                <w:lang w:eastAsia="zh-CN"/>
              </w:rPr>
            </w:pPr>
          </w:p>
        </w:tc>
      </w:tr>
    </w:tbl>
    <w:p w14:paraId="3148FBC5" w14:textId="77777777" w:rsidR="001E5408" w:rsidRDefault="001E5408" w:rsidP="00B822B6">
      <w:pPr>
        <w:suppressAutoHyphens/>
        <w:rPr>
          <w:lang w:eastAsia="zh-CN"/>
        </w:rPr>
      </w:pPr>
    </w:p>
    <w:p w14:paraId="17C2D1E1" w14:textId="77777777" w:rsidR="004D6528" w:rsidRDefault="004D6528" w:rsidP="00B822B6">
      <w:pPr>
        <w:suppressAutoHyphens/>
        <w:rPr>
          <w:lang w:eastAsia="zh-CN"/>
        </w:rPr>
      </w:pPr>
    </w:p>
    <w:p w14:paraId="39BE75BB" w14:textId="77777777" w:rsidR="007D5B31" w:rsidRDefault="007D5B3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31B7D884" w14:textId="77777777" w:rsidTr="008C63BC">
        <w:trPr>
          <w:trHeight w:val="520"/>
        </w:trPr>
        <w:tc>
          <w:tcPr>
            <w:tcW w:w="10065" w:type="dxa"/>
            <w:gridSpan w:val="4"/>
            <w:vAlign w:val="center"/>
          </w:tcPr>
          <w:p w14:paraId="453C3486" w14:textId="1250D26D" w:rsidR="001E5408" w:rsidRDefault="001E5408" w:rsidP="008C63BC">
            <w:pPr>
              <w:suppressAutoHyphens/>
              <w:jc w:val="left"/>
              <w:rPr>
                <w:b/>
                <w:lang w:eastAsia="zh-CN"/>
              </w:rPr>
            </w:pPr>
            <w:r w:rsidRPr="00A32D23">
              <w:rPr>
                <w:b/>
                <w:bCs/>
                <w:lang w:eastAsia="en-US"/>
              </w:rPr>
              <w:t xml:space="preserve">Sklop </w:t>
            </w:r>
            <w:r>
              <w:rPr>
                <w:b/>
                <w:bCs/>
                <w:lang w:eastAsia="en-US"/>
              </w:rPr>
              <w:t>20</w:t>
            </w:r>
            <w:r w:rsidRPr="00A32D23">
              <w:rPr>
                <w:b/>
                <w:bCs/>
                <w:lang w:eastAsia="en-US"/>
              </w:rPr>
              <w:t xml:space="preserve">: </w:t>
            </w:r>
            <w:r w:rsidRPr="00642F27">
              <w:rPr>
                <w:b/>
                <w:bCs/>
                <w:lang w:eastAsia="en-US"/>
              </w:rPr>
              <w:t>INFORMACIJSKA OPREMA</w:t>
            </w:r>
          </w:p>
        </w:tc>
      </w:tr>
      <w:tr w:rsidR="001E5408" w:rsidRPr="00877D44" w14:paraId="36B403CB" w14:textId="77777777" w:rsidTr="00277EBA">
        <w:trPr>
          <w:trHeight w:val="635"/>
        </w:trPr>
        <w:tc>
          <w:tcPr>
            <w:tcW w:w="426" w:type="dxa"/>
            <w:vAlign w:val="center"/>
          </w:tcPr>
          <w:p w14:paraId="74F9FFA4" w14:textId="77777777" w:rsidR="001E5408" w:rsidRPr="00877D44" w:rsidRDefault="001E5408" w:rsidP="008C63BC">
            <w:pPr>
              <w:suppressAutoHyphens/>
              <w:ind w:left="-113" w:right="-113"/>
              <w:jc w:val="left"/>
              <w:rPr>
                <w:b/>
                <w:lang w:eastAsia="zh-CN"/>
              </w:rPr>
            </w:pPr>
            <w:r w:rsidRPr="00877D44">
              <w:rPr>
                <w:b/>
                <w:lang w:eastAsia="zh-CN"/>
              </w:rPr>
              <w:t>Zap.</w:t>
            </w:r>
          </w:p>
          <w:p w14:paraId="35D11F8E" w14:textId="77777777" w:rsidR="001E5408" w:rsidRPr="00877D44" w:rsidRDefault="001E5408" w:rsidP="008C63BC">
            <w:pPr>
              <w:suppressAutoHyphens/>
              <w:ind w:left="-113" w:right="-113"/>
              <w:jc w:val="left"/>
              <w:rPr>
                <w:b/>
                <w:lang w:eastAsia="zh-CN"/>
              </w:rPr>
            </w:pPr>
            <w:r w:rsidRPr="00877D44">
              <w:rPr>
                <w:b/>
                <w:lang w:eastAsia="zh-CN"/>
              </w:rPr>
              <w:t>št.</w:t>
            </w:r>
          </w:p>
        </w:tc>
        <w:tc>
          <w:tcPr>
            <w:tcW w:w="5670" w:type="dxa"/>
            <w:vAlign w:val="center"/>
          </w:tcPr>
          <w:p w14:paraId="32B4507F" w14:textId="77777777" w:rsidR="001E5408" w:rsidRPr="00877D44" w:rsidRDefault="001E5408" w:rsidP="008C63BC">
            <w:pPr>
              <w:suppressAutoHyphens/>
              <w:ind w:left="-85" w:right="-113"/>
              <w:jc w:val="center"/>
              <w:rPr>
                <w:b/>
                <w:lang w:eastAsia="zh-CN"/>
              </w:rPr>
            </w:pPr>
            <w:r w:rsidRPr="00877D44">
              <w:rPr>
                <w:b/>
                <w:lang w:eastAsia="zh-CN"/>
              </w:rPr>
              <w:t>Predmet naročila</w:t>
            </w:r>
          </w:p>
        </w:tc>
        <w:tc>
          <w:tcPr>
            <w:tcW w:w="1984" w:type="dxa"/>
            <w:vAlign w:val="center"/>
          </w:tcPr>
          <w:p w14:paraId="4A80DDAB"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CC4D88A" w14:textId="77777777" w:rsidR="001E5408" w:rsidRPr="00877D44" w:rsidRDefault="001E540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1F270955" w14:textId="77777777" w:rsidTr="00277EBA">
        <w:trPr>
          <w:trHeight w:val="635"/>
        </w:trPr>
        <w:tc>
          <w:tcPr>
            <w:tcW w:w="426" w:type="dxa"/>
            <w:vAlign w:val="center"/>
          </w:tcPr>
          <w:p w14:paraId="33025E89" w14:textId="77777777" w:rsidR="001E5408" w:rsidRPr="00877D44" w:rsidRDefault="001E5408" w:rsidP="008C63BC">
            <w:pPr>
              <w:suppressAutoHyphens/>
              <w:ind w:left="-85" w:right="-113"/>
              <w:jc w:val="center"/>
              <w:rPr>
                <w:bCs/>
                <w:lang w:eastAsia="zh-CN"/>
              </w:rPr>
            </w:pPr>
            <w:r w:rsidRPr="00877D44">
              <w:rPr>
                <w:bCs/>
                <w:lang w:eastAsia="zh-CN"/>
              </w:rPr>
              <w:t>1.</w:t>
            </w:r>
          </w:p>
        </w:tc>
        <w:tc>
          <w:tcPr>
            <w:tcW w:w="5670" w:type="dxa"/>
            <w:vAlign w:val="center"/>
          </w:tcPr>
          <w:p w14:paraId="7CF174CC" w14:textId="77777777" w:rsidR="001E5408" w:rsidRDefault="001E540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61ABDCE" w14:textId="77777777" w:rsidR="001E5408" w:rsidRPr="0003774F" w:rsidRDefault="001E5408" w:rsidP="008C63BC">
            <w:pPr>
              <w:suppressAutoHyphens/>
              <w:ind w:right="-57"/>
              <w:jc w:val="left"/>
              <w:rPr>
                <w:bCs/>
                <w:i/>
                <w:iCs/>
                <w:lang w:eastAsia="zh-CN"/>
              </w:rPr>
            </w:pPr>
            <w:r>
              <w:rPr>
                <w:bCs/>
                <w:lang w:eastAsia="zh-CN"/>
              </w:rPr>
              <w:t>(</w:t>
            </w:r>
            <w:r w:rsidRPr="008C63BC">
              <w:rPr>
                <w:bCs/>
                <w:i/>
                <w:iCs/>
                <w:lang w:eastAsia="zh-CN"/>
              </w:rPr>
              <w:t>faza 3b</w:t>
            </w:r>
            <w:r>
              <w:rPr>
                <w:bCs/>
                <w:lang w:eastAsia="zh-CN"/>
              </w:rPr>
              <w:t>)</w:t>
            </w:r>
          </w:p>
        </w:tc>
        <w:tc>
          <w:tcPr>
            <w:tcW w:w="1984" w:type="dxa"/>
            <w:vAlign w:val="center"/>
          </w:tcPr>
          <w:p w14:paraId="5AF05FE0" w14:textId="77777777" w:rsidR="001E5408" w:rsidRPr="00877D44" w:rsidRDefault="001E5408" w:rsidP="008C63BC">
            <w:pPr>
              <w:suppressAutoHyphens/>
              <w:ind w:left="-57" w:right="-57"/>
              <w:jc w:val="center"/>
              <w:rPr>
                <w:bCs/>
                <w:lang w:eastAsia="zh-CN"/>
              </w:rPr>
            </w:pPr>
          </w:p>
        </w:tc>
        <w:tc>
          <w:tcPr>
            <w:tcW w:w="1985" w:type="dxa"/>
            <w:vAlign w:val="center"/>
          </w:tcPr>
          <w:p w14:paraId="529AFE9F" w14:textId="77777777" w:rsidR="001E5408" w:rsidRPr="00877D44" w:rsidRDefault="001E5408" w:rsidP="008C63BC">
            <w:pPr>
              <w:suppressAutoHyphens/>
              <w:ind w:left="-57" w:right="-57"/>
              <w:jc w:val="center"/>
              <w:rPr>
                <w:bCs/>
                <w:lang w:eastAsia="zh-CN"/>
              </w:rPr>
            </w:pPr>
          </w:p>
        </w:tc>
      </w:tr>
      <w:tr w:rsidR="001E5408" w:rsidRPr="00877D44" w14:paraId="7FD45D70" w14:textId="77777777" w:rsidTr="00277EBA">
        <w:trPr>
          <w:trHeight w:val="635"/>
        </w:trPr>
        <w:tc>
          <w:tcPr>
            <w:tcW w:w="426" w:type="dxa"/>
            <w:tcBorders>
              <w:bottom w:val="single" w:sz="4" w:space="0" w:color="auto"/>
            </w:tcBorders>
            <w:vAlign w:val="center"/>
          </w:tcPr>
          <w:p w14:paraId="379DC71D" w14:textId="77777777" w:rsidR="001E5408" w:rsidRPr="00877D44" w:rsidRDefault="001E540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AEC7715" w14:textId="77777777" w:rsidR="001E5408" w:rsidRPr="00877D44" w:rsidRDefault="001E540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1CA1286A"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6D981E6E" w14:textId="77777777" w:rsidR="001E5408" w:rsidRPr="00877D44" w:rsidRDefault="001E5408" w:rsidP="008C63BC">
            <w:pPr>
              <w:suppressAutoHyphens/>
              <w:ind w:left="-57" w:right="-57"/>
              <w:jc w:val="center"/>
              <w:rPr>
                <w:bCs/>
                <w:lang w:eastAsia="zh-CN"/>
              </w:rPr>
            </w:pPr>
          </w:p>
        </w:tc>
      </w:tr>
      <w:tr w:rsidR="001E5408" w:rsidRPr="00877D44" w14:paraId="41C546BA" w14:textId="77777777" w:rsidTr="00277EBA">
        <w:trPr>
          <w:trHeight w:val="635"/>
        </w:trPr>
        <w:tc>
          <w:tcPr>
            <w:tcW w:w="426" w:type="dxa"/>
            <w:tcBorders>
              <w:bottom w:val="single" w:sz="4" w:space="0" w:color="auto"/>
            </w:tcBorders>
            <w:vAlign w:val="center"/>
          </w:tcPr>
          <w:p w14:paraId="11119F15" w14:textId="77777777" w:rsidR="001E5408" w:rsidRDefault="001E540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C1092D0" w14:textId="5C32F26E" w:rsidR="001E5408" w:rsidRPr="00877D44" w:rsidRDefault="001E540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2DD1984" w14:textId="77777777" w:rsidR="001E5408" w:rsidRPr="00877D44" w:rsidRDefault="001E5408" w:rsidP="008C63BC">
            <w:pPr>
              <w:suppressAutoHyphens/>
              <w:ind w:left="-57" w:right="-57"/>
              <w:jc w:val="center"/>
              <w:rPr>
                <w:bCs/>
                <w:lang w:eastAsia="zh-CN"/>
              </w:rPr>
            </w:pPr>
          </w:p>
        </w:tc>
        <w:tc>
          <w:tcPr>
            <w:tcW w:w="1985" w:type="dxa"/>
            <w:tcBorders>
              <w:bottom w:val="single" w:sz="4" w:space="0" w:color="auto"/>
            </w:tcBorders>
            <w:vAlign w:val="center"/>
          </w:tcPr>
          <w:p w14:paraId="0728C2C9" w14:textId="77777777" w:rsidR="001E5408" w:rsidRPr="00877D44" w:rsidRDefault="001E5408" w:rsidP="008C63BC">
            <w:pPr>
              <w:suppressAutoHyphens/>
              <w:ind w:left="-57" w:right="-57"/>
              <w:jc w:val="center"/>
              <w:rPr>
                <w:bCs/>
                <w:lang w:eastAsia="zh-CN"/>
              </w:rPr>
            </w:pPr>
          </w:p>
        </w:tc>
      </w:tr>
      <w:tr w:rsidR="00D23B55" w:rsidRPr="00877D44" w14:paraId="1BC0EAC9" w14:textId="77777777" w:rsidTr="007831A1">
        <w:trPr>
          <w:trHeight w:val="635"/>
        </w:trPr>
        <w:tc>
          <w:tcPr>
            <w:tcW w:w="6096" w:type="dxa"/>
            <w:gridSpan w:val="2"/>
            <w:tcBorders>
              <w:top w:val="single" w:sz="4" w:space="0" w:color="auto"/>
              <w:left w:val="single" w:sz="4" w:space="0" w:color="auto"/>
              <w:bottom w:val="single" w:sz="4" w:space="0" w:color="auto"/>
            </w:tcBorders>
            <w:vAlign w:val="center"/>
          </w:tcPr>
          <w:p w14:paraId="05CA8603"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4583D278"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6D2E13F7" w14:textId="77777777" w:rsidR="00D23B55" w:rsidRPr="00877D44" w:rsidRDefault="00D23B55" w:rsidP="008C63BC">
            <w:pPr>
              <w:suppressAutoHyphens/>
              <w:ind w:left="-57" w:right="-57"/>
              <w:jc w:val="center"/>
              <w:rPr>
                <w:bCs/>
                <w:lang w:eastAsia="zh-CN"/>
              </w:rPr>
            </w:pPr>
          </w:p>
        </w:tc>
      </w:tr>
    </w:tbl>
    <w:p w14:paraId="3AA51152" w14:textId="77777777" w:rsidR="001E5408" w:rsidRDefault="001E5408" w:rsidP="00B822B6">
      <w:pPr>
        <w:suppressAutoHyphens/>
        <w:rPr>
          <w:lang w:eastAsia="zh-CN"/>
        </w:rPr>
      </w:pPr>
    </w:p>
    <w:p w14:paraId="63AFF613"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341267" w:rsidRPr="00877D44" w14:paraId="4A3F301C" w14:textId="77777777" w:rsidTr="008C63BC">
        <w:trPr>
          <w:trHeight w:val="520"/>
        </w:trPr>
        <w:tc>
          <w:tcPr>
            <w:tcW w:w="10065" w:type="dxa"/>
            <w:gridSpan w:val="4"/>
            <w:vAlign w:val="center"/>
          </w:tcPr>
          <w:p w14:paraId="228E5AD4" w14:textId="1FC369B5" w:rsidR="00341267" w:rsidRDefault="00341267" w:rsidP="008C63BC">
            <w:pPr>
              <w:suppressAutoHyphens/>
              <w:jc w:val="left"/>
              <w:rPr>
                <w:b/>
                <w:lang w:eastAsia="zh-CN"/>
              </w:rPr>
            </w:pPr>
            <w:r w:rsidRPr="00A32D23">
              <w:rPr>
                <w:b/>
                <w:bCs/>
                <w:lang w:eastAsia="en-US"/>
              </w:rPr>
              <w:lastRenderedPageBreak/>
              <w:t xml:space="preserve">Sklop </w:t>
            </w:r>
            <w:r>
              <w:rPr>
                <w:b/>
                <w:bCs/>
                <w:lang w:eastAsia="en-US"/>
              </w:rPr>
              <w:t>21</w:t>
            </w:r>
            <w:r w:rsidRPr="00A32D23">
              <w:rPr>
                <w:b/>
                <w:bCs/>
                <w:lang w:eastAsia="en-US"/>
              </w:rPr>
              <w:t xml:space="preserve">: </w:t>
            </w:r>
            <w:r w:rsidRPr="000758E4">
              <w:rPr>
                <w:b/>
                <w:bCs/>
                <w:lang w:eastAsia="en-US"/>
              </w:rPr>
              <w:t>RADIOLOŠKI APARATI</w:t>
            </w:r>
          </w:p>
        </w:tc>
      </w:tr>
      <w:tr w:rsidR="00341267" w:rsidRPr="00877D44" w14:paraId="490EDA36" w14:textId="77777777" w:rsidTr="00277EBA">
        <w:trPr>
          <w:trHeight w:val="635"/>
        </w:trPr>
        <w:tc>
          <w:tcPr>
            <w:tcW w:w="426" w:type="dxa"/>
            <w:vAlign w:val="center"/>
          </w:tcPr>
          <w:p w14:paraId="75258BBE" w14:textId="77777777" w:rsidR="00341267" w:rsidRPr="00877D44" w:rsidRDefault="00341267" w:rsidP="008C63BC">
            <w:pPr>
              <w:suppressAutoHyphens/>
              <w:ind w:left="-113" w:right="-113"/>
              <w:jc w:val="left"/>
              <w:rPr>
                <w:b/>
                <w:lang w:eastAsia="zh-CN"/>
              </w:rPr>
            </w:pPr>
            <w:r w:rsidRPr="00877D44">
              <w:rPr>
                <w:b/>
                <w:lang w:eastAsia="zh-CN"/>
              </w:rPr>
              <w:t>Zap.</w:t>
            </w:r>
          </w:p>
          <w:p w14:paraId="3C6EF59B" w14:textId="77777777" w:rsidR="00341267" w:rsidRPr="00877D44" w:rsidRDefault="00341267" w:rsidP="008C63BC">
            <w:pPr>
              <w:suppressAutoHyphens/>
              <w:ind w:left="-113" w:right="-113"/>
              <w:jc w:val="left"/>
              <w:rPr>
                <w:b/>
                <w:lang w:eastAsia="zh-CN"/>
              </w:rPr>
            </w:pPr>
            <w:r w:rsidRPr="00877D44">
              <w:rPr>
                <w:b/>
                <w:lang w:eastAsia="zh-CN"/>
              </w:rPr>
              <w:t>št.</w:t>
            </w:r>
          </w:p>
        </w:tc>
        <w:tc>
          <w:tcPr>
            <w:tcW w:w="5670" w:type="dxa"/>
            <w:vAlign w:val="center"/>
          </w:tcPr>
          <w:p w14:paraId="07D0FF46" w14:textId="77777777" w:rsidR="00341267" w:rsidRPr="00877D44" w:rsidRDefault="00341267" w:rsidP="008C63BC">
            <w:pPr>
              <w:suppressAutoHyphens/>
              <w:ind w:left="-85" w:right="-113"/>
              <w:jc w:val="center"/>
              <w:rPr>
                <w:b/>
                <w:lang w:eastAsia="zh-CN"/>
              </w:rPr>
            </w:pPr>
            <w:r w:rsidRPr="00877D44">
              <w:rPr>
                <w:b/>
                <w:lang w:eastAsia="zh-CN"/>
              </w:rPr>
              <w:t>Predmet naročila</w:t>
            </w:r>
          </w:p>
        </w:tc>
        <w:tc>
          <w:tcPr>
            <w:tcW w:w="1984" w:type="dxa"/>
            <w:vAlign w:val="center"/>
          </w:tcPr>
          <w:p w14:paraId="77DDCA3D" w14:textId="77777777" w:rsidR="00341267" w:rsidRPr="00877D44" w:rsidRDefault="00341267"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12A46DA4" w14:textId="77777777" w:rsidR="00341267" w:rsidRPr="00877D44" w:rsidRDefault="00341267"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341267" w:rsidRPr="00877D44" w14:paraId="7345BD90" w14:textId="77777777" w:rsidTr="00277EBA">
        <w:trPr>
          <w:trHeight w:val="635"/>
        </w:trPr>
        <w:tc>
          <w:tcPr>
            <w:tcW w:w="426" w:type="dxa"/>
            <w:vAlign w:val="center"/>
          </w:tcPr>
          <w:p w14:paraId="59D614D8" w14:textId="77777777" w:rsidR="00341267" w:rsidRPr="00877D44" w:rsidRDefault="00341267" w:rsidP="008C63BC">
            <w:pPr>
              <w:suppressAutoHyphens/>
              <w:ind w:left="-85" w:right="-113"/>
              <w:jc w:val="center"/>
              <w:rPr>
                <w:bCs/>
                <w:lang w:eastAsia="zh-CN"/>
              </w:rPr>
            </w:pPr>
            <w:r w:rsidRPr="00877D44">
              <w:rPr>
                <w:bCs/>
                <w:lang w:eastAsia="zh-CN"/>
              </w:rPr>
              <w:t>1.</w:t>
            </w:r>
          </w:p>
        </w:tc>
        <w:tc>
          <w:tcPr>
            <w:tcW w:w="5670" w:type="dxa"/>
            <w:vAlign w:val="center"/>
          </w:tcPr>
          <w:p w14:paraId="04EA8A66" w14:textId="77777777" w:rsidR="00341267" w:rsidRDefault="00341267"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34CC1C0F" w14:textId="77777777" w:rsidR="00341267" w:rsidRPr="0003774F" w:rsidRDefault="00341267" w:rsidP="008C63BC">
            <w:pPr>
              <w:suppressAutoHyphens/>
              <w:ind w:right="-57"/>
              <w:jc w:val="left"/>
              <w:rPr>
                <w:bCs/>
                <w:i/>
                <w:iCs/>
                <w:lang w:eastAsia="zh-CN"/>
              </w:rPr>
            </w:pPr>
            <w:r>
              <w:rPr>
                <w:bCs/>
                <w:lang w:eastAsia="zh-CN"/>
              </w:rPr>
              <w:t>(</w:t>
            </w:r>
            <w:r w:rsidRPr="008C63BC">
              <w:rPr>
                <w:bCs/>
                <w:i/>
                <w:iCs/>
                <w:lang w:eastAsia="zh-CN"/>
              </w:rPr>
              <w:t>faza 3b</w:t>
            </w:r>
            <w:r>
              <w:rPr>
                <w:bCs/>
                <w:lang w:eastAsia="zh-CN"/>
              </w:rPr>
              <w:t>)</w:t>
            </w:r>
          </w:p>
        </w:tc>
        <w:tc>
          <w:tcPr>
            <w:tcW w:w="1984" w:type="dxa"/>
            <w:vAlign w:val="center"/>
          </w:tcPr>
          <w:p w14:paraId="155D3D59" w14:textId="77777777" w:rsidR="00341267" w:rsidRPr="00877D44" w:rsidRDefault="00341267" w:rsidP="008C63BC">
            <w:pPr>
              <w:suppressAutoHyphens/>
              <w:ind w:left="-57" w:right="-57"/>
              <w:jc w:val="center"/>
              <w:rPr>
                <w:bCs/>
                <w:lang w:eastAsia="zh-CN"/>
              </w:rPr>
            </w:pPr>
          </w:p>
        </w:tc>
        <w:tc>
          <w:tcPr>
            <w:tcW w:w="1985" w:type="dxa"/>
            <w:vAlign w:val="center"/>
          </w:tcPr>
          <w:p w14:paraId="35074744" w14:textId="77777777" w:rsidR="00341267" w:rsidRPr="00877D44" w:rsidRDefault="00341267" w:rsidP="008C63BC">
            <w:pPr>
              <w:suppressAutoHyphens/>
              <w:ind w:left="-57" w:right="-57"/>
              <w:jc w:val="center"/>
              <w:rPr>
                <w:bCs/>
                <w:lang w:eastAsia="zh-CN"/>
              </w:rPr>
            </w:pPr>
          </w:p>
        </w:tc>
      </w:tr>
      <w:tr w:rsidR="00341267" w:rsidRPr="00877D44" w14:paraId="5413B908" w14:textId="77777777" w:rsidTr="00277EBA">
        <w:trPr>
          <w:trHeight w:val="635"/>
        </w:trPr>
        <w:tc>
          <w:tcPr>
            <w:tcW w:w="426" w:type="dxa"/>
            <w:tcBorders>
              <w:bottom w:val="single" w:sz="4" w:space="0" w:color="auto"/>
            </w:tcBorders>
            <w:vAlign w:val="center"/>
          </w:tcPr>
          <w:p w14:paraId="5586308D" w14:textId="77777777" w:rsidR="00341267" w:rsidRPr="00877D44" w:rsidRDefault="00341267"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18017927" w14:textId="0B9F9ADD" w:rsidR="00341267" w:rsidRPr="00877D44" w:rsidRDefault="00341267" w:rsidP="008C63BC">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0B917E2D" w14:textId="77777777" w:rsidR="00341267" w:rsidRPr="00877D44" w:rsidRDefault="00341267" w:rsidP="008C63BC">
            <w:pPr>
              <w:suppressAutoHyphens/>
              <w:ind w:left="-57" w:right="-57"/>
              <w:jc w:val="center"/>
              <w:rPr>
                <w:bCs/>
                <w:lang w:eastAsia="zh-CN"/>
              </w:rPr>
            </w:pPr>
          </w:p>
        </w:tc>
        <w:tc>
          <w:tcPr>
            <w:tcW w:w="1985" w:type="dxa"/>
            <w:tcBorders>
              <w:bottom w:val="single" w:sz="4" w:space="0" w:color="auto"/>
            </w:tcBorders>
            <w:vAlign w:val="center"/>
          </w:tcPr>
          <w:p w14:paraId="67A22FE1" w14:textId="77777777" w:rsidR="00341267" w:rsidRPr="00877D44" w:rsidRDefault="00341267" w:rsidP="008C63BC">
            <w:pPr>
              <w:suppressAutoHyphens/>
              <w:ind w:left="-57" w:right="-57"/>
              <w:jc w:val="center"/>
              <w:rPr>
                <w:bCs/>
                <w:lang w:eastAsia="zh-CN"/>
              </w:rPr>
            </w:pPr>
          </w:p>
        </w:tc>
      </w:tr>
      <w:tr w:rsidR="00D23B55" w:rsidRPr="00877D44" w14:paraId="562D0996" w14:textId="77777777" w:rsidTr="00950DCC">
        <w:trPr>
          <w:trHeight w:val="635"/>
        </w:trPr>
        <w:tc>
          <w:tcPr>
            <w:tcW w:w="6096" w:type="dxa"/>
            <w:gridSpan w:val="2"/>
            <w:tcBorders>
              <w:top w:val="single" w:sz="4" w:space="0" w:color="auto"/>
              <w:left w:val="single" w:sz="4" w:space="0" w:color="auto"/>
              <w:bottom w:val="single" w:sz="4" w:space="0" w:color="auto"/>
            </w:tcBorders>
            <w:vAlign w:val="center"/>
          </w:tcPr>
          <w:p w14:paraId="5910A16C"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E0D9E33"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1B7AEEEF" w14:textId="77777777" w:rsidR="00D23B55" w:rsidRPr="00877D44" w:rsidRDefault="00D23B55" w:rsidP="008C63BC">
            <w:pPr>
              <w:suppressAutoHyphens/>
              <w:ind w:left="-57" w:right="-57"/>
              <w:jc w:val="center"/>
              <w:rPr>
                <w:bCs/>
                <w:lang w:eastAsia="zh-CN"/>
              </w:rPr>
            </w:pPr>
          </w:p>
        </w:tc>
      </w:tr>
    </w:tbl>
    <w:p w14:paraId="10F610B3" w14:textId="77777777" w:rsidR="005D11D0" w:rsidRDefault="005D11D0" w:rsidP="00B822B6">
      <w:pPr>
        <w:suppressAutoHyphens/>
        <w:rPr>
          <w:sz w:val="2"/>
          <w:szCs w:val="2"/>
          <w:lang w:eastAsia="zh-CN"/>
        </w:rPr>
      </w:pPr>
    </w:p>
    <w:p w14:paraId="57F87032" w14:textId="77777777" w:rsidR="004D6528" w:rsidRPr="00277EBA" w:rsidRDefault="004D6528" w:rsidP="00B822B6">
      <w:pPr>
        <w:suppressAutoHyphens/>
        <w:rPr>
          <w:sz w:val="2"/>
          <w:szCs w:val="2"/>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7C6507FE" w14:textId="77777777" w:rsidTr="008C63BC">
        <w:trPr>
          <w:trHeight w:val="520"/>
        </w:trPr>
        <w:tc>
          <w:tcPr>
            <w:tcW w:w="10065" w:type="dxa"/>
            <w:gridSpan w:val="4"/>
            <w:vAlign w:val="center"/>
          </w:tcPr>
          <w:p w14:paraId="6067779F" w14:textId="5874BBF0" w:rsidR="008059E1" w:rsidRDefault="008059E1" w:rsidP="008C63BC">
            <w:pPr>
              <w:suppressAutoHyphens/>
              <w:jc w:val="left"/>
              <w:rPr>
                <w:b/>
                <w:lang w:eastAsia="zh-CN"/>
              </w:rPr>
            </w:pPr>
            <w:r w:rsidRPr="00A32D23">
              <w:rPr>
                <w:b/>
                <w:bCs/>
                <w:lang w:eastAsia="en-US"/>
              </w:rPr>
              <w:t xml:space="preserve">Sklop </w:t>
            </w:r>
            <w:r>
              <w:rPr>
                <w:b/>
                <w:bCs/>
                <w:lang w:eastAsia="en-US"/>
              </w:rPr>
              <w:t>22</w:t>
            </w:r>
            <w:r w:rsidRPr="00A32D23">
              <w:rPr>
                <w:b/>
                <w:bCs/>
                <w:lang w:eastAsia="en-US"/>
              </w:rPr>
              <w:t xml:space="preserve">: </w:t>
            </w:r>
            <w:r w:rsidRPr="000758E4">
              <w:rPr>
                <w:b/>
                <w:bCs/>
                <w:lang w:eastAsia="en-US"/>
              </w:rPr>
              <w:t>CT APARAT</w:t>
            </w:r>
          </w:p>
        </w:tc>
      </w:tr>
      <w:tr w:rsidR="008059E1" w:rsidRPr="00877D44" w14:paraId="5847173E" w14:textId="77777777" w:rsidTr="00277EBA">
        <w:trPr>
          <w:trHeight w:val="635"/>
        </w:trPr>
        <w:tc>
          <w:tcPr>
            <w:tcW w:w="426" w:type="dxa"/>
            <w:vAlign w:val="center"/>
          </w:tcPr>
          <w:p w14:paraId="4AF0976E" w14:textId="77777777" w:rsidR="008059E1" w:rsidRPr="00877D44" w:rsidRDefault="008059E1" w:rsidP="008C63BC">
            <w:pPr>
              <w:suppressAutoHyphens/>
              <w:ind w:left="-113" w:right="-113"/>
              <w:jc w:val="left"/>
              <w:rPr>
                <w:b/>
                <w:lang w:eastAsia="zh-CN"/>
              </w:rPr>
            </w:pPr>
            <w:r w:rsidRPr="00877D44">
              <w:rPr>
                <w:b/>
                <w:lang w:eastAsia="zh-CN"/>
              </w:rPr>
              <w:t>Zap.</w:t>
            </w:r>
          </w:p>
          <w:p w14:paraId="0AEE300E"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6EB63B6F"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601313EC"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6F035A6"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386E18C8" w14:textId="77777777" w:rsidTr="00277EBA">
        <w:trPr>
          <w:trHeight w:val="635"/>
        </w:trPr>
        <w:tc>
          <w:tcPr>
            <w:tcW w:w="426" w:type="dxa"/>
            <w:vAlign w:val="center"/>
          </w:tcPr>
          <w:p w14:paraId="3A537B9E"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2FBA2AED"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40D875D" w14:textId="77777777"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3b</w:t>
            </w:r>
            <w:r>
              <w:rPr>
                <w:bCs/>
                <w:lang w:eastAsia="zh-CN"/>
              </w:rPr>
              <w:t>)</w:t>
            </w:r>
          </w:p>
        </w:tc>
        <w:tc>
          <w:tcPr>
            <w:tcW w:w="1984" w:type="dxa"/>
            <w:vAlign w:val="center"/>
          </w:tcPr>
          <w:p w14:paraId="660EB647" w14:textId="77777777" w:rsidR="008059E1" w:rsidRPr="00877D44" w:rsidRDefault="008059E1" w:rsidP="008C63BC">
            <w:pPr>
              <w:suppressAutoHyphens/>
              <w:ind w:left="-57" w:right="-57"/>
              <w:jc w:val="center"/>
              <w:rPr>
                <w:bCs/>
                <w:lang w:eastAsia="zh-CN"/>
              </w:rPr>
            </w:pPr>
          </w:p>
        </w:tc>
        <w:tc>
          <w:tcPr>
            <w:tcW w:w="1985" w:type="dxa"/>
            <w:vAlign w:val="center"/>
          </w:tcPr>
          <w:p w14:paraId="5D73A42C" w14:textId="77777777" w:rsidR="008059E1" w:rsidRPr="00877D44" w:rsidRDefault="008059E1" w:rsidP="008C63BC">
            <w:pPr>
              <w:suppressAutoHyphens/>
              <w:ind w:left="-57" w:right="-57"/>
              <w:jc w:val="center"/>
              <w:rPr>
                <w:bCs/>
                <w:lang w:eastAsia="zh-CN"/>
              </w:rPr>
            </w:pPr>
          </w:p>
        </w:tc>
      </w:tr>
      <w:tr w:rsidR="008059E1" w:rsidRPr="00877D44" w14:paraId="59854074" w14:textId="77777777" w:rsidTr="00277EBA">
        <w:trPr>
          <w:trHeight w:val="635"/>
        </w:trPr>
        <w:tc>
          <w:tcPr>
            <w:tcW w:w="426" w:type="dxa"/>
            <w:tcBorders>
              <w:bottom w:val="single" w:sz="4" w:space="0" w:color="auto"/>
            </w:tcBorders>
            <w:vAlign w:val="center"/>
          </w:tcPr>
          <w:p w14:paraId="72B9809A"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1878CE1" w14:textId="77777777" w:rsidR="008059E1" w:rsidRPr="00877D44" w:rsidRDefault="008059E1" w:rsidP="008C63BC">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5834742B"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6F598D0E" w14:textId="77777777" w:rsidR="008059E1" w:rsidRPr="00877D44" w:rsidRDefault="008059E1" w:rsidP="008C63BC">
            <w:pPr>
              <w:suppressAutoHyphens/>
              <w:ind w:left="-57" w:right="-57"/>
              <w:jc w:val="center"/>
              <w:rPr>
                <w:bCs/>
                <w:lang w:eastAsia="zh-CN"/>
              </w:rPr>
            </w:pPr>
          </w:p>
        </w:tc>
      </w:tr>
      <w:tr w:rsidR="00D23B55" w:rsidRPr="00877D44" w14:paraId="16121F27" w14:textId="77777777" w:rsidTr="0079098F">
        <w:trPr>
          <w:trHeight w:val="635"/>
        </w:trPr>
        <w:tc>
          <w:tcPr>
            <w:tcW w:w="6096" w:type="dxa"/>
            <w:gridSpan w:val="2"/>
            <w:tcBorders>
              <w:top w:val="single" w:sz="4" w:space="0" w:color="auto"/>
              <w:left w:val="single" w:sz="4" w:space="0" w:color="auto"/>
              <w:bottom w:val="single" w:sz="4" w:space="0" w:color="auto"/>
            </w:tcBorders>
            <w:vAlign w:val="center"/>
          </w:tcPr>
          <w:p w14:paraId="5F0538DE"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66380AD"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124C597F" w14:textId="77777777" w:rsidR="00D23B55" w:rsidRPr="00877D44" w:rsidRDefault="00D23B55" w:rsidP="008C63BC">
            <w:pPr>
              <w:suppressAutoHyphens/>
              <w:ind w:left="-57" w:right="-57"/>
              <w:jc w:val="center"/>
              <w:rPr>
                <w:bCs/>
                <w:lang w:eastAsia="zh-CN"/>
              </w:rPr>
            </w:pPr>
          </w:p>
        </w:tc>
      </w:tr>
    </w:tbl>
    <w:p w14:paraId="78D13553" w14:textId="77777777" w:rsidR="008059E1" w:rsidRDefault="008059E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2C1E0042" w14:textId="77777777" w:rsidTr="008C63BC">
        <w:trPr>
          <w:trHeight w:val="520"/>
        </w:trPr>
        <w:tc>
          <w:tcPr>
            <w:tcW w:w="10065" w:type="dxa"/>
            <w:gridSpan w:val="4"/>
            <w:vAlign w:val="center"/>
          </w:tcPr>
          <w:p w14:paraId="741A32DB" w14:textId="7D57561A" w:rsidR="008059E1" w:rsidRDefault="008059E1" w:rsidP="008C63BC">
            <w:pPr>
              <w:suppressAutoHyphens/>
              <w:jc w:val="left"/>
              <w:rPr>
                <w:b/>
                <w:lang w:eastAsia="zh-CN"/>
              </w:rPr>
            </w:pPr>
            <w:r w:rsidRPr="00A32D23">
              <w:rPr>
                <w:b/>
                <w:bCs/>
                <w:lang w:eastAsia="en-US"/>
              </w:rPr>
              <w:t xml:space="preserve">Sklop </w:t>
            </w:r>
            <w:r>
              <w:rPr>
                <w:b/>
                <w:bCs/>
                <w:lang w:eastAsia="en-US"/>
              </w:rPr>
              <w:t>23</w:t>
            </w:r>
            <w:r w:rsidRPr="00A32D23">
              <w:rPr>
                <w:b/>
                <w:bCs/>
                <w:lang w:eastAsia="en-US"/>
              </w:rPr>
              <w:t xml:space="preserve">: </w:t>
            </w:r>
            <w:r w:rsidRPr="000758E4">
              <w:rPr>
                <w:b/>
                <w:bCs/>
                <w:lang w:eastAsia="en-US"/>
              </w:rPr>
              <w:t>RTG ZAŠČITNA OPREMA, OBLAČILA IN PRIPOMOČKI</w:t>
            </w:r>
          </w:p>
        </w:tc>
      </w:tr>
      <w:tr w:rsidR="008059E1" w:rsidRPr="00877D44" w14:paraId="28E15A77" w14:textId="77777777" w:rsidTr="00277EBA">
        <w:trPr>
          <w:trHeight w:val="635"/>
        </w:trPr>
        <w:tc>
          <w:tcPr>
            <w:tcW w:w="426" w:type="dxa"/>
            <w:vAlign w:val="center"/>
          </w:tcPr>
          <w:p w14:paraId="15FCB1D4" w14:textId="77777777" w:rsidR="008059E1" w:rsidRPr="00877D44" w:rsidRDefault="008059E1" w:rsidP="008C63BC">
            <w:pPr>
              <w:suppressAutoHyphens/>
              <w:ind w:left="-113" w:right="-113"/>
              <w:jc w:val="left"/>
              <w:rPr>
                <w:b/>
                <w:lang w:eastAsia="zh-CN"/>
              </w:rPr>
            </w:pPr>
            <w:r w:rsidRPr="00877D44">
              <w:rPr>
                <w:b/>
                <w:lang w:eastAsia="zh-CN"/>
              </w:rPr>
              <w:t>Zap.</w:t>
            </w:r>
          </w:p>
          <w:p w14:paraId="1A3EE14B"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7955B476"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67F9183D"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A23C249"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5A12E2CB" w14:textId="77777777" w:rsidTr="00277EBA">
        <w:trPr>
          <w:trHeight w:val="635"/>
        </w:trPr>
        <w:tc>
          <w:tcPr>
            <w:tcW w:w="426" w:type="dxa"/>
            <w:vAlign w:val="center"/>
          </w:tcPr>
          <w:p w14:paraId="685848F1"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1DF32ADB" w14:textId="662EE37A"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w:t>
            </w:r>
            <w:r w:rsidR="00FE7309">
              <w:rPr>
                <w:bCs/>
                <w:lang w:eastAsia="zh-CN"/>
              </w:rPr>
              <w:t>a</w:t>
            </w:r>
            <w:r w:rsidRPr="00721D4E">
              <w:rPr>
                <w:bCs/>
                <w:lang w:eastAsia="zh-CN"/>
              </w:rPr>
              <w:t xml:space="preserve"> opreme</w:t>
            </w:r>
            <w:r>
              <w:rPr>
                <w:bCs/>
                <w:lang w:eastAsia="zh-CN"/>
              </w:rPr>
              <w:t xml:space="preserve"> </w:t>
            </w:r>
          </w:p>
          <w:p w14:paraId="14BFDD37" w14:textId="77777777"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F964FAA" w14:textId="77777777" w:rsidR="008059E1" w:rsidRPr="00877D44" w:rsidRDefault="008059E1" w:rsidP="008C63BC">
            <w:pPr>
              <w:suppressAutoHyphens/>
              <w:ind w:left="-57" w:right="-57"/>
              <w:jc w:val="center"/>
              <w:rPr>
                <w:bCs/>
                <w:lang w:eastAsia="zh-CN"/>
              </w:rPr>
            </w:pPr>
          </w:p>
        </w:tc>
        <w:tc>
          <w:tcPr>
            <w:tcW w:w="1985" w:type="dxa"/>
            <w:vAlign w:val="center"/>
          </w:tcPr>
          <w:p w14:paraId="647AE793" w14:textId="77777777" w:rsidR="008059E1" w:rsidRPr="00877D44" w:rsidRDefault="008059E1" w:rsidP="008C63BC">
            <w:pPr>
              <w:suppressAutoHyphens/>
              <w:ind w:left="-57" w:right="-57"/>
              <w:jc w:val="center"/>
              <w:rPr>
                <w:bCs/>
                <w:lang w:eastAsia="zh-CN"/>
              </w:rPr>
            </w:pPr>
          </w:p>
        </w:tc>
      </w:tr>
      <w:tr w:rsidR="00D23B55" w:rsidRPr="00877D44" w14:paraId="5EB20A2B" w14:textId="77777777" w:rsidTr="0057431D">
        <w:trPr>
          <w:trHeight w:val="635"/>
        </w:trPr>
        <w:tc>
          <w:tcPr>
            <w:tcW w:w="6096" w:type="dxa"/>
            <w:gridSpan w:val="2"/>
            <w:tcBorders>
              <w:top w:val="single" w:sz="4" w:space="0" w:color="auto"/>
              <w:left w:val="single" w:sz="4" w:space="0" w:color="auto"/>
              <w:bottom w:val="single" w:sz="4" w:space="0" w:color="auto"/>
            </w:tcBorders>
            <w:vAlign w:val="center"/>
          </w:tcPr>
          <w:p w14:paraId="72CACBCC"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8F93789"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3BD4684C" w14:textId="77777777" w:rsidR="00D23B55" w:rsidRPr="00877D44" w:rsidRDefault="00D23B55" w:rsidP="008C63BC">
            <w:pPr>
              <w:suppressAutoHyphens/>
              <w:ind w:left="-57" w:right="-57"/>
              <w:jc w:val="center"/>
              <w:rPr>
                <w:bCs/>
                <w:lang w:eastAsia="zh-CN"/>
              </w:rPr>
            </w:pPr>
          </w:p>
        </w:tc>
      </w:tr>
    </w:tbl>
    <w:p w14:paraId="49B6DD2F" w14:textId="77777777" w:rsidR="007D5B31" w:rsidRDefault="007D5B3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4D6DDCAD" w14:textId="77777777" w:rsidTr="008C63BC">
        <w:trPr>
          <w:trHeight w:val="520"/>
        </w:trPr>
        <w:tc>
          <w:tcPr>
            <w:tcW w:w="10065" w:type="dxa"/>
            <w:gridSpan w:val="4"/>
            <w:vAlign w:val="center"/>
          </w:tcPr>
          <w:p w14:paraId="0BCCDE03" w14:textId="0AEC813F" w:rsidR="008059E1" w:rsidRDefault="008059E1" w:rsidP="008C63BC">
            <w:pPr>
              <w:suppressAutoHyphens/>
              <w:jc w:val="left"/>
              <w:rPr>
                <w:b/>
                <w:lang w:eastAsia="zh-CN"/>
              </w:rPr>
            </w:pPr>
            <w:r w:rsidRPr="00A32D23">
              <w:rPr>
                <w:b/>
                <w:bCs/>
                <w:lang w:eastAsia="en-US"/>
              </w:rPr>
              <w:t xml:space="preserve">Sklop </w:t>
            </w:r>
            <w:r>
              <w:rPr>
                <w:b/>
                <w:bCs/>
                <w:lang w:eastAsia="en-US"/>
              </w:rPr>
              <w:t>24</w:t>
            </w:r>
            <w:r w:rsidRPr="00A32D23">
              <w:rPr>
                <w:b/>
                <w:bCs/>
                <w:lang w:eastAsia="en-US"/>
              </w:rPr>
              <w:t xml:space="preserve">: </w:t>
            </w:r>
            <w:r w:rsidRPr="000758E4">
              <w:rPr>
                <w:b/>
                <w:bCs/>
                <w:lang w:eastAsia="en-US"/>
              </w:rPr>
              <w:t>RADIOLOŠKA INFORMACIJSKA OPREMA</w:t>
            </w:r>
          </w:p>
        </w:tc>
      </w:tr>
      <w:tr w:rsidR="008059E1" w:rsidRPr="00877D44" w14:paraId="2384339E" w14:textId="77777777" w:rsidTr="008C63BC">
        <w:trPr>
          <w:trHeight w:val="635"/>
        </w:trPr>
        <w:tc>
          <w:tcPr>
            <w:tcW w:w="426" w:type="dxa"/>
            <w:vAlign w:val="center"/>
          </w:tcPr>
          <w:p w14:paraId="0AB7AC8C" w14:textId="77777777" w:rsidR="008059E1" w:rsidRPr="00877D44" w:rsidRDefault="008059E1" w:rsidP="008C63BC">
            <w:pPr>
              <w:suppressAutoHyphens/>
              <w:ind w:left="-113" w:right="-113"/>
              <w:jc w:val="left"/>
              <w:rPr>
                <w:b/>
                <w:lang w:eastAsia="zh-CN"/>
              </w:rPr>
            </w:pPr>
            <w:r w:rsidRPr="00877D44">
              <w:rPr>
                <w:b/>
                <w:lang w:eastAsia="zh-CN"/>
              </w:rPr>
              <w:t>Zap.</w:t>
            </w:r>
          </w:p>
          <w:p w14:paraId="43632637"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4DBDDE07"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07FB886A"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7AD0420"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52872AC5" w14:textId="77777777" w:rsidTr="008C63BC">
        <w:trPr>
          <w:trHeight w:val="635"/>
        </w:trPr>
        <w:tc>
          <w:tcPr>
            <w:tcW w:w="426" w:type="dxa"/>
            <w:vAlign w:val="center"/>
          </w:tcPr>
          <w:p w14:paraId="21BCEEC5"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6820C226"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BC509B0" w14:textId="4483C42C"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3b</w:t>
            </w:r>
            <w:r>
              <w:rPr>
                <w:bCs/>
                <w:i/>
                <w:iCs/>
                <w:lang w:eastAsia="zh-CN"/>
              </w:rPr>
              <w:t xml:space="preserve"> </w:t>
            </w:r>
            <w:r w:rsidRPr="008C63BC">
              <w:rPr>
                <w:bCs/>
                <w:i/>
                <w:iCs/>
                <w:lang w:eastAsia="zh-CN"/>
              </w:rPr>
              <w:t>in faza 3c</w:t>
            </w:r>
            <w:r>
              <w:rPr>
                <w:bCs/>
                <w:lang w:eastAsia="zh-CN"/>
              </w:rPr>
              <w:t>)</w:t>
            </w:r>
          </w:p>
        </w:tc>
        <w:tc>
          <w:tcPr>
            <w:tcW w:w="1984" w:type="dxa"/>
            <w:vAlign w:val="center"/>
          </w:tcPr>
          <w:p w14:paraId="611195A1" w14:textId="77777777" w:rsidR="008059E1" w:rsidRPr="00877D44" w:rsidRDefault="008059E1" w:rsidP="008C63BC">
            <w:pPr>
              <w:suppressAutoHyphens/>
              <w:ind w:left="-57" w:right="-57"/>
              <w:jc w:val="center"/>
              <w:rPr>
                <w:bCs/>
                <w:lang w:eastAsia="zh-CN"/>
              </w:rPr>
            </w:pPr>
          </w:p>
        </w:tc>
        <w:tc>
          <w:tcPr>
            <w:tcW w:w="1985" w:type="dxa"/>
            <w:vAlign w:val="center"/>
          </w:tcPr>
          <w:p w14:paraId="7AA62284" w14:textId="77777777" w:rsidR="008059E1" w:rsidRPr="00877D44" w:rsidRDefault="008059E1" w:rsidP="008C63BC">
            <w:pPr>
              <w:suppressAutoHyphens/>
              <w:ind w:left="-57" w:right="-57"/>
              <w:jc w:val="center"/>
              <w:rPr>
                <w:bCs/>
                <w:lang w:eastAsia="zh-CN"/>
              </w:rPr>
            </w:pPr>
          </w:p>
        </w:tc>
      </w:tr>
      <w:tr w:rsidR="008059E1" w:rsidRPr="00877D44" w14:paraId="73EDB103" w14:textId="77777777" w:rsidTr="008C63BC">
        <w:trPr>
          <w:trHeight w:val="635"/>
        </w:trPr>
        <w:tc>
          <w:tcPr>
            <w:tcW w:w="426" w:type="dxa"/>
            <w:tcBorders>
              <w:bottom w:val="single" w:sz="4" w:space="0" w:color="auto"/>
            </w:tcBorders>
            <w:vAlign w:val="center"/>
          </w:tcPr>
          <w:p w14:paraId="2680BB7B"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3A53773" w14:textId="2FD9A3E0" w:rsidR="008059E1" w:rsidRPr="00877D44" w:rsidRDefault="007265E7" w:rsidP="008C63BC">
            <w:pPr>
              <w:suppressAutoHyphens/>
              <w:ind w:right="-57"/>
              <w:jc w:val="left"/>
              <w:rPr>
                <w:bCs/>
                <w:lang w:eastAsia="zh-CN"/>
              </w:rPr>
            </w:pPr>
            <w:r>
              <w:rPr>
                <w:bCs/>
                <w:lang w:eastAsia="zh-CN"/>
              </w:rPr>
              <w:t>Preventivno vzdrževanje opreme v pogarancijskem obdobju – redni letni pregledi po navodilih proizvajalca opreme</w:t>
            </w:r>
            <w:r w:rsidR="008059E1">
              <w:rPr>
                <w:bCs/>
                <w:lang w:eastAsia="zh-CN"/>
              </w:rPr>
              <w:t xml:space="preserve"> – 6 let</w:t>
            </w:r>
          </w:p>
        </w:tc>
        <w:tc>
          <w:tcPr>
            <w:tcW w:w="1984" w:type="dxa"/>
            <w:tcBorders>
              <w:bottom w:val="single" w:sz="4" w:space="0" w:color="auto"/>
            </w:tcBorders>
            <w:vAlign w:val="center"/>
          </w:tcPr>
          <w:p w14:paraId="644D017B"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793EA931" w14:textId="77777777" w:rsidR="008059E1" w:rsidRPr="00877D44" w:rsidRDefault="008059E1" w:rsidP="008C63BC">
            <w:pPr>
              <w:suppressAutoHyphens/>
              <w:ind w:left="-57" w:right="-57"/>
              <w:jc w:val="center"/>
              <w:rPr>
                <w:bCs/>
                <w:lang w:eastAsia="zh-CN"/>
              </w:rPr>
            </w:pPr>
          </w:p>
        </w:tc>
      </w:tr>
      <w:tr w:rsidR="00FE7309" w:rsidRPr="00877D44" w14:paraId="570A35DD" w14:textId="77777777" w:rsidTr="008C63BC">
        <w:trPr>
          <w:trHeight w:val="635"/>
        </w:trPr>
        <w:tc>
          <w:tcPr>
            <w:tcW w:w="426" w:type="dxa"/>
            <w:tcBorders>
              <w:bottom w:val="single" w:sz="4" w:space="0" w:color="auto"/>
            </w:tcBorders>
            <w:vAlign w:val="center"/>
          </w:tcPr>
          <w:p w14:paraId="6C3499AF" w14:textId="718605C2" w:rsidR="00FE7309" w:rsidRDefault="00FE7309"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8F8B0A8" w14:textId="5DCCD47E" w:rsidR="00FE7309" w:rsidRDefault="00FE7309"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79DEE08" w14:textId="77777777" w:rsidR="00FE7309" w:rsidRPr="00877D44" w:rsidRDefault="00FE7309" w:rsidP="008C63BC">
            <w:pPr>
              <w:suppressAutoHyphens/>
              <w:ind w:left="-57" w:right="-57"/>
              <w:jc w:val="center"/>
              <w:rPr>
                <w:bCs/>
                <w:lang w:eastAsia="zh-CN"/>
              </w:rPr>
            </w:pPr>
          </w:p>
        </w:tc>
        <w:tc>
          <w:tcPr>
            <w:tcW w:w="1985" w:type="dxa"/>
            <w:tcBorders>
              <w:bottom w:val="single" w:sz="4" w:space="0" w:color="auto"/>
            </w:tcBorders>
            <w:vAlign w:val="center"/>
          </w:tcPr>
          <w:p w14:paraId="40C169F2" w14:textId="77777777" w:rsidR="00FE7309" w:rsidRPr="00877D44" w:rsidRDefault="00FE7309" w:rsidP="008C63BC">
            <w:pPr>
              <w:suppressAutoHyphens/>
              <w:ind w:left="-57" w:right="-57"/>
              <w:jc w:val="center"/>
              <w:rPr>
                <w:bCs/>
                <w:lang w:eastAsia="zh-CN"/>
              </w:rPr>
            </w:pPr>
          </w:p>
        </w:tc>
      </w:tr>
      <w:tr w:rsidR="00D23B55" w:rsidRPr="00877D44" w14:paraId="4AACAD8E" w14:textId="77777777" w:rsidTr="00EF69DF">
        <w:trPr>
          <w:trHeight w:val="635"/>
        </w:trPr>
        <w:tc>
          <w:tcPr>
            <w:tcW w:w="6096" w:type="dxa"/>
            <w:gridSpan w:val="2"/>
            <w:tcBorders>
              <w:top w:val="single" w:sz="4" w:space="0" w:color="auto"/>
              <w:left w:val="single" w:sz="4" w:space="0" w:color="auto"/>
              <w:bottom w:val="single" w:sz="4" w:space="0" w:color="auto"/>
            </w:tcBorders>
            <w:vAlign w:val="center"/>
          </w:tcPr>
          <w:p w14:paraId="7CC76118"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7E4DDF1"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72232E1B" w14:textId="77777777" w:rsidR="00D23B55" w:rsidRPr="00877D44" w:rsidRDefault="00D23B55" w:rsidP="008C63BC">
            <w:pPr>
              <w:suppressAutoHyphens/>
              <w:ind w:left="-57" w:right="-57"/>
              <w:jc w:val="center"/>
              <w:rPr>
                <w:bCs/>
                <w:lang w:eastAsia="zh-CN"/>
              </w:rPr>
            </w:pPr>
          </w:p>
        </w:tc>
      </w:tr>
    </w:tbl>
    <w:p w14:paraId="4C0E7766" w14:textId="77777777" w:rsidR="008059E1" w:rsidRDefault="008059E1" w:rsidP="00B822B6">
      <w:pPr>
        <w:suppressAutoHyphens/>
        <w:rPr>
          <w:lang w:eastAsia="zh-CN"/>
        </w:rPr>
      </w:pPr>
    </w:p>
    <w:p w14:paraId="5ECA515C" w14:textId="77777777" w:rsidR="008059E1" w:rsidRDefault="008059E1" w:rsidP="00B822B6">
      <w:pPr>
        <w:suppressAutoHyphens/>
        <w:rPr>
          <w:lang w:eastAsia="zh-CN"/>
        </w:rPr>
      </w:pPr>
    </w:p>
    <w:p w14:paraId="77EDB908"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5BE9E1BF" w14:textId="77777777" w:rsidTr="008C63BC">
        <w:trPr>
          <w:trHeight w:val="520"/>
        </w:trPr>
        <w:tc>
          <w:tcPr>
            <w:tcW w:w="10065" w:type="dxa"/>
            <w:gridSpan w:val="4"/>
            <w:vAlign w:val="center"/>
          </w:tcPr>
          <w:p w14:paraId="513E3E53" w14:textId="72B20156" w:rsidR="008059E1" w:rsidRDefault="008059E1" w:rsidP="008C63BC">
            <w:pPr>
              <w:suppressAutoHyphens/>
              <w:jc w:val="left"/>
              <w:rPr>
                <w:b/>
                <w:lang w:eastAsia="zh-CN"/>
              </w:rPr>
            </w:pPr>
            <w:r w:rsidRPr="00A32D23">
              <w:rPr>
                <w:b/>
                <w:bCs/>
                <w:lang w:eastAsia="en-US"/>
              </w:rPr>
              <w:t xml:space="preserve">Sklop </w:t>
            </w:r>
            <w:r>
              <w:rPr>
                <w:b/>
                <w:bCs/>
                <w:lang w:eastAsia="en-US"/>
              </w:rPr>
              <w:t>25</w:t>
            </w:r>
            <w:r w:rsidRPr="00A32D23">
              <w:rPr>
                <w:b/>
                <w:bCs/>
                <w:lang w:eastAsia="en-US"/>
              </w:rPr>
              <w:t xml:space="preserve">: </w:t>
            </w:r>
            <w:r w:rsidRPr="000758E4">
              <w:rPr>
                <w:b/>
                <w:bCs/>
                <w:lang w:eastAsia="en-US"/>
              </w:rPr>
              <w:t>Angiografski intervencijski C-lok za hibridno OP</w:t>
            </w:r>
          </w:p>
        </w:tc>
      </w:tr>
      <w:tr w:rsidR="008059E1" w:rsidRPr="00877D44" w14:paraId="07D29CA9" w14:textId="77777777" w:rsidTr="008C63BC">
        <w:trPr>
          <w:trHeight w:val="635"/>
        </w:trPr>
        <w:tc>
          <w:tcPr>
            <w:tcW w:w="426" w:type="dxa"/>
            <w:vAlign w:val="center"/>
          </w:tcPr>
          <w:p w14:paraId="3686564C" w14:textId="77777777" w:rsidR="008059E1" w:rsidRPr="00877D44" w:rsidRDefault="008059E1" w:rsidP="008C63BC">
            <w:pPr>
              <w:suppressAutoHyphens/>
              <w:ind w:left="-113" w:right="-113"/>
              <w:jc w:val="left"/>
              <w:rPr>
                <w:b/>
                <w:lang w:eastAsia="zh-CN"/>
              </w:rPr>
            </w:pPr>
            <w:r w:rsidRPr="00877D44">
              <w:rPr>
                <w:b/>
                <w:lang w:eastAsia="zh-CN"/>
              </w:rPr>
              <w:t>Zap.</w:t>
            </w:r>
          </w:p>
          <w:p w14:paraId="5AA96964"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303CFB9E"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2E8DB185"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CDFFBFC"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06464B87" w14:textId="77777777" w:rsidTr="008C63BC">
        <w:trPr>
          <w:trHeight w:val="635"/>
        </w:trPr>
        <w:tc>
          <w:tcPr>
            <w:tcW w:w="426" w:type="dxa"/>
            <w:vAlign w:val="center"/>
          </w:tcPr>
          <w:p w14:paraId="35D0B605"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22E3A141"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1AE0060" w14:textId="631E6671"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5B511A78" w14:textId="77777777" w:rsidR="008059E1" w:rsidRPr="00877D44" w:rsidRDefault="008059E1" w:rsidP="008C63BC">
            <w:pPr>
              <w:suppressAutoHyphens/>
              <w:ind w:left="-57" w:right="-57"/>
              <w:jc w:val="center"/>
              <w:rPr>
                <w:bCs/>
                <w:lang w:eastAsia="zh-CN"/>
              </w:rPr>
            </w:pPr>
          </w:p>
        </w:tc>
        <w:tc>
          <w:tcPr>
            <w:tcW w:w="1985" w:type="dxa"/>
            <w:vAlign w:val="center"/>
          </w:tcPr>
          <w:p w14:paraId="51716541" w14:textId="77777777" w:rsidR="008059E1" w:rsidRPr="00877D44" w:rsidRDefault="008059E1" w:rsidP="008C63BC">
            <w:pPr>
              <w:suppressAutoHyphens/>
              <w:ind w:left="-57" w:right="-57"/>
              <w:jc w:val="center"/>
              <w:rPr>
                <w:bCs/>
                <w:lang w:eastAsia="zh-CN"/>
              </w:rPr>
            </w:pPr>
          </w:p>
        </w:tc>
      </w:tr>
      <w:tr w:rsidR="008059E1" w:rsidRPr="00877D44" w14:paraId="14DAEF90" w14:textId="77777777" w:rsidTr="008C63BC">
        <w:trPr>
          <w:trHeight w:val="635"/>
        </w:trPr>
        <w:tc>
          <w:tcPr>
            <w:tcW w:w="426" w:type="dxa"/>
            <w:tcBorders>
              <w:bottom w:val="single" w:sz="4" w:space="0" w:color="auto"/>
            </w:tcBorders>
            <w:vAlign w:val="center"/>
          </w:tcPr>
          <w:p w14:paraId="51CC3682"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22540979" w14:textId="77777777" w:rsidR="008059E1" w:rsidRPr="00877D44" w:rsidRDefault="008059E1" w:rsidP="008C63BC">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0CFC1E2F"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3F1E9F88" w14:textId="77777777" w:rsidR="008059E1" w:rsidRPr="00877D44" w:rsidRDefault="008059E1" w:rsidP="008C63BC">
            <w:pPr>
              <w:suppressAutoHyphens/>
              <w:ind w:left="-57" w:right="-57"/>
              <w:jc w:val="center"/>
              <w:rPr>
                <w:bCs/>
                <w:lang w:eastAsia="zh-CN"/>
              </w:rPr>
            </w:pPr>
          </w:p>
        </w:tc>
      </w:tr>
      <w:tr w:rsidR="00D23B55" w:rsidRPr="00877D44" w14:paraId="5E565FAA" w14:textId="77777777" w:rsidTr="00C55CF4">
        <w:trPr>
          <w:trHeight w:val="635"/>
        </w:trPr>
        <w:tc>
          <w:tcPr>
            <w:tcW w:w="6096" w:type="dxa"/>
            <w:gridSpan w:val="2"/>
            <w:tcBorders>
              <w:top w:val="single" w:sz="4" w:space="0" w:color="auto"/>
              <w:left w:val="single" w:sz="4" w:space="0" w:color="auto"/>
              <w:bottom w:val="single" w:sz="4" w:space="0" w:color="auto"/>
            </w:tcBorders>
            <w:vAlign w:val="center"/>
          </w:tcPr>
          <w:p w14:paraId="61929CC4"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50950316"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7FA454CE" w14:textId="77777777" w:rsidR="00D23B55" w:rsidRPr="00877D44" w:rsidRDefault="00D23B55" w:rsidP="008C63BC">
            <w:pPr>
              <w:suppressAutoHyphens/>
              <w:ind w:left="-57" w:right="-57"/>
              <w:jc w:val="center"/>
              <w:rPr>
                <w:bCs/>
                <w:lang w:eastAsia="zh-CN"/>
              </w:rPr>
            </w:pPr>
          </w:p>
        </w:tc>
      </w:tr>
    </w:tbl>
    <w:p w14:paraId="6C151F96" w14:textId="77777777" w:rsidR="008059E1" w:rsidRDefault="008059E1" w:rsidP="00B822B6">
      <w:pPr>
        <w:suppressAutoHyphens/>
        <w:rPr>
          <w:lang w:eastAsia="zh-CN"/>
        </w:rPr>
      </w:pPr>
    </w:p>
    <w:p w14:paraId="0D249F76" w14:textId="77777777" w:rsidR="001243F8" w:rsidRDefault="001243F8" w:rsidP="00B822B6">
      <w:pPr>
        <w:suppressAutoHyphens/>
        <w:rPr>
          <w:lang w:eastAsia="zh-CN"/>
        </w:rPr>
      </w:pPr>
    </w:p>
    <w:p w14:paraId="4F9D815F"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46CCAB0A" w14:textId="77777777" w:rsidTr="008C63BC">
        <w:trPr>
          <w:trHeight w:val="520"/>
        </w:trPr>
        <w:tc>
          <w:tcPr>
            <w:tcW w:w="10065" w:type="dxa"/>
            <w:gridSpan w:val="4"/>
            <w:vAlign w:val="center"/>
          </w:tcPr>
          <w:p w14:paraId="07363CF1" w14:textId="0A0BC24C" w:rsidR="008059E1" w:rsidRDefault="008059E1" w:rsidP="008C63BC">
            <w:pPr>
              <w:suppressAutoHyphens/>
              <w:jc w:val="left"/>
              <w:rPr>
                <w:b/>
                <w:lang w:eastAsia="zh-CN"/>
              </w:rPr>
            </w:pPr>
            <w:r w:rsidRPr="00A32D23">
              <w:rPr>
                <w:b/>
                <w:bCs/>
                <w:lang w:eastAsia="en-US"/>
              </w:rPr>
              <w:t xml:space="preserve">Sklop </w:t>
            </w:r>
            <w:r>
              <w:rPr>
                <w:b/>
                <w:bCs/>
                <w:lang w:eastAsia="en-US"/>
              </w:rPr>
              <w:t>26</w:t>
            </w:r>
            <w:r w:rsidRPr="00A32D23">
              <w:rPr>
                <w:b/>
                <w:bCs/>
                <w:lang w:eastAsia="en-US"/>
              </w:rPr>
              <w:t xml:space="preserve">: </w:t>
            </w:r>
            <w:r w:rsidRPr="000758E4">
              <w:rPr>
                <w:b/>
                <w:bCs/>
                <w:lang w:eastAsia="en-US"/>
              </w:rPr>
              <w:t>KIRURGIJA APARATI</w:t>
            </w:r>
          </w:p>
        </w:tc>
      </w:tr>
      <w:tr w:rsidR="008059E1" w:rsidRPr="00877D44" w14:paraId="662F6AD0" w14:textId="77777777" w:rsidTr="008C63BC">
        <w:trPr>
          <w:trHeight w:val="635"/>
        </w:trPr>
        <w:tc>
          <w:tcPr>
            <w:tcW w:w="426" w:type="dxa"/>
            <w:vAlign w:val="center"/>
          </w:tcPr>
          <w:p w14:paraId="34CA6F08" w14:textId="77777777" w:rsidR="008059E1" w:rsidRPr="00877D44" w:rsidRDefault="008059E1" w:rsidP="008C63BC">
            <w:pPr>
              <w:suppressAutoHyphens/>
              <w:ind w:left="-113" w:right="-113"/>
              <w:jc w:val="left"/>
              <w:rPr>
                <w:b/>
                <w:lang w:eastAsia="zh-CN"/>
              </w:rPr>
            </w:pPr>
            <w:r w:rsidRPr="00877D44">
              <w:rPr>
                <w:b/>
                <w:lang w:eastAsia="zh-CN"/>
              </w:rPr>
              <w:t>Zap.</w:t>
            </w:r>
          </w:p>
          <w:p w14:paraId="55125BEC"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3C5D5AA8"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646BA46A"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108F57FE"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453C38DE" w14:textId="77777777" w:rsidTr="008C63BC">
        <w:trPr>
          <w:trHeight w:val="635"/>
        </w:trPr>
        <w:tc>
          <w:tcPr>
            <w:tcW w:w="426" w:type="dxa"/>
            <w:vAlign w:val="center"/>
          </w:tcPr>
          <w:p w14:paraId="4421889A"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55824A05"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25E8600" w14:textId="7EDD58D4"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7F475BDA" w14:textId="77777777" w:rsidR="008059E1" w:rsidRPr="00877D44" w:rsidRDefault="008059E1" w:rsidP="008C63BC">
            <w:pPr>
              <w:suppressAutoHyphens/>
              <w:ind w:left="-57" w:right="-57"/>
              <w:jc w:val="center"/>
              <w:rPr>
                <w:bCs/>
                <w:lang w:eastAsia="zh-CN"/>
              </w:rPr>
            </w:pPr>
          </w:p>
        </w:tc>
        <w:tc>
          <w:tcPr>
            <w:tcW w:w="1985" w:type="dxa"/>
            <w:vAlign w:val="center"/>
          </w:tcPr>
          <w:p w14:paraId="6F9BC0B1" w14:textId="77777777" w:rsidR="008059E1" w:rsidRPr="00877D44" w:rsidRDefault="008059E1" w:rsidP="008C63BC">
            <w:pPr>
              <w:suppressAutoHyphens/>
              <w:ind w:left="-57" w:right="-57"/>
              <w:jc w:val="center"/>
              <w:rPr>
                <w:bCs/>
                <w:lang w:eastAsia="zh-CN"/>
              </w:rPr>
            </w:pPr>
          </w:p>
        </w:tc>
      </w:tr>
      <w:tr w:rsidR="008059E1" w:rsidRPr="00877D44" w14:paraId="748E1CB2" w14:textId="77777777" w:rsidTr="008C63BC">
        <w:trPr>
          <w:trHeight w:val="635"/>
        </w:trPr>
        <w:tc>
          <w:tcPr>
            <w:tcW w:w="426" w:type="dxa"/>
            <w:tcBorders>
              <w:bottom w:val="single" w:sz="4" w:space="0" w:color="auto"/>
            </w:tcBorders>
            <w:vAlign w:val="center"/>
          </w:tcPr>
          <w:p w14:paraId="325E6C26"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B67BCED" w14:textId="77777777" w:rsidR="008059E1" w:rsidRPr="00877D44" w:rsidRDefault="008059E1"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5C7C91C"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5C7AF822" w14:textId="77777777" w:rsidR="008059E1" w:rsidRPr="00877D44" w:rsidRDefault="008059E1" w:rsidP="008C63BC">
            <w:pPr>
              <w:suppressAutoHyphens/>
              <w:ind w:left="-57" w:right="-57"/>
              <w:jc w:val="center"/>
              <w:rPr>
                <w:bCs/>
                <w:lang w:eastAsia="zh-CN"/>
              </w:rPr>
            </w:pPr>
          </w:p>
        </w:tc>
      </w:tr>
      <w:tr w:rsidR="008059E1" w:rsidRPr="00877D44" w14:paraId="509C3E89" w14:textId="77777777" w:rsidTr="008C63BC">
        <w:trPr>
          <w:trHeight w:val="635"/>
        </w:trPr>
        <w:tc>
          <w:tcPr>
            <w:tcW w:w="426" w:type="dxa"/>
            <w:tcBorders>
              <w:bottom w:val="single" w:sz="4" w:space="0" w:color="auto"/>
            </w:tcBorders>
            <w:vAlign w:val="center"/>
          </w:tcPr>
          <w:p w14:paraId="0AEFCB88" w14:textId="77777777" w:rsidR="008059E1" w:rsidRDefault="008059E1"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C5FE56B" w14:textId="75A00184" w:rsidR="008059E1" w:rsidRPr="00877D44" w:rsidRDefault="008059E1"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75F0F882"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387A8DBC" w14:textId="77777777" w:rsidR="008059E1" w:rsidRPr="00877D44" w:rsidRDefault="008059E1" w:rsidP="008C63BC">
            <w:pPr>
              <w:suppressAutoHyphens/>
              <w:ind w:left="-57" w:right="-57"/>
              <w:jc w:val="center"/>
              <w:rPr>
                <w:bCs/>
                <w:lang w:eastAsia="zh-CN"/>
              </w:rPr>
            </w:pPr>
          </w:p>
        </w:tc>
      </w:tr>
      <w:tr w:rsidR="00D23B55" w:rsidRPr="00877D44" w14:paraId="45F80528" w14:textId="77777777" w:rsidTr="003C7F07">
        <w:trPr>
          <w:trHeight w:val="635"/>
        </w:trPr>
        <w:tc>
          <w:tcPr>
            <w:tcW w:w="6096" w:type="dxa"/>
            <w:gridSpan w:val="2"/>
            <w:tcBorders>
              <w:top w:val="single" w:sz="4" w:space="0" w:color="auto"/>
              <w:left w:val="single" w:sz="4" w:space="0" w:color="auto"/>
              <w:bottom w:val="single" w:sz="4" w:space="0" w:color="auto"/>
            </w:tcBorders>
            <w:vAlign w:val="center"/>
          </w:tcPr>
          <w:p w14:paraId="5308A73A" w14:textId="7A24F8DD"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E044DAA"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56243452" w14:textId="77777777" w:rsidR="00D23B55" w:rsidRPr="00877D44" w:rsidRDefault="00D23B55" w:rsidP="008C63BC">
            <w:pPr>
              <w:suppressAutoHyphens/>
              <w:ind w:left="-57" w:right="-57"/>
              <w:jc w:val="center"/>
              <w:rPr>
                <w:bCs/>
                <w:lang w:eastAsia="zh-CN"/>
              </w:rPr>
            </w:pPr>
          </w:p>
        </w:tc>
      </w:tr>
    </w:tbl>
    <w:p w14:paraId="7997A283" w14:textId="77777777" w:rsidR="00721D4E" w:rsidRDefault="00721D4E" w:rsidP="00B822B6">
      <w:pPr>
        <w:suppressAutoHyphens/>
        <w:rPr>
          <w:lang w:eastAsia="zh-CN"/>
        </w:rPr>
      </w:pPr>
    </w:p>
    <w:p w14:paraId="4EB4BF61" w14:textId="77777777" w:rsidR="008059E1" w:rsidRDefault="008059E1" w:rsidP="00365C11">
      <w:pPr>
        <w:suppressAutoHyphens/>
        <w:rPr>
          <w:b/>
          <w:lang w:eastAsia="zh-CN"/>
        </w:rPr>
      </w:pPr>
    </w:p>
    <w:p w14:paraId="14136687" w14:textId="77777777" w:rsidR="00FE7309" w:rsidRDefault="00FE7309"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32092857" w14:textId="77777777" w:rsidTr="008C63BC">
        <w:trPr>
          <w:trHeight w:val="520"/>
        </w:trPr>
        <w:tc>
          <w:tcPr>
            <w:tcW w:w="10065" w:type="dxa"/>
            <w:gridSpan w:val="4"/>
            <w:vAlign w:val="center"/>
          </w:tcPr>
          <w:p w14:paraId="65B0285B" w14:textId="3D6D77B4" w:rsidR="008059E1" w:rsidRDefault="008059E1" w:rsidP="008C63BC">
            <w:pPr>
              <w:suppressAutoHyphens/>
              <w:jc w:val="left"/>
              <w:rPr>
                <w:b/>
                <w:lang w:eastAsia="zh-CN"/>
              </w:rPr>
            </w:pPr>
            <w:r w:rsidRPr="00A32D23">
              <w:rPr>
                <w:b/>
                <w:bCs/>
                <w:lang w:eastAsia="en-US"/>
              </w:rPr>
              <w:t xml:space="preserve">Sklop </w:t>
            </w:r>
            <w:r>
              <w:rPr>
                <w:b/>
                <w:bCs/>
                <w:lang w:eastAsia="en-US"/>
              </w:rPr>
              <w:t>27</w:t>
            </w:r>
            <w:r w:rsidRPr="00A32D23">
              <w:rPr>
                <w:b/>
                <w:bCs/>
                <w:lang w:eastAsia="en-US"/>
              </w:rPr>
              <w:t xml:space="preserve">: </w:t>
            </w:r>
            <w:r w:rsidRPr="000758E4">
              <w:rPr>
                <w:b/>
                <w:bCs/>
                <w:lang w:eastAsia="en-US"/>
              </w:rPr>
              <w:t>SISTEM ZA 3D NAVIGACIJO</w:t>
            </w:r>
          </w:p>
        </w:tc>
      </w:tr>
      <w:tr w:rsidR="008059E1" w:rsidRPr="00877D44" w14:paraId="1F846BD8" w14:textId="77777777" w:rsidTr="008C63BC">
        <w:trPr>
          <w:trHeight w:val="635"/>
        </w:trPr>
        <w:tc>
          <w:tcPr>
            <w:tcW w:w="426" w:type="dxa"/>
            <w:vAlign w:val="center"/>
          </w:tcPr>
          <w:p w14:paraId="245D600F" w14:textId="77777777" w:rsidR="008059E1" w:rsidRPr="00877D44" w:rsidRDefault="008059E1" w:rsidP="008C63BC">
            <w:pPr>
              <w:suppressAutoHyphens/>
              <w:ind w:left="-113" w:right="-113"/>
              <w:jc w:val="left"/>
              <w:rPr>
                <w:b/>
                <w:lang w:eastAsia="zh-CN"/>
              </w:rPr>
            </w:pPr>
            <w:r w:rsidRPr="00877D44">
              <w:rPr>
                <w:b/>
                <w:lang w:eastAsia="zh-CN"/>
              </w:rPr>
              <w:t>Zap.</w:t>
            </w:r>
          </w:p>
          <w:p w14:paraId="2D3AD9BF"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45C03400"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7997C601"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E9404AE"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27391" w:rsidRPr="00877D44" w14:paraId="547D4FA4" w14:textId="77777777" w:rsidTr="008C63BC">
        <w:trPr>
          <w:trHeight w:val="635"/>
        </w:trPr>
        <w:tc>
          <w:tcPr>
            <w:tcW w:w="426" w:type="dxa"/>
            <w:vAlign w:val="center"/>
          </w:tcPr>
          <w:p w14:paraId="3629EEC6"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01B9E957"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439660D" w14:textId="77777777"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390CEA73" w14:textId="77777777" w:rsidR="008059E1" w:rsidRPr="00877D44" w:rsidRDefault="008059E1" w:rsidP="008C63BC">
            <w:pPr>
              <w:suppressAutoHyphens/>
              <w:ind w:left="-57" w:right="-57"/>
              <w:jc w:val="center"/>
              <w:rPr>
                <w:bCs/>
                <w:lang w:eastAsia="zh-CN"/>
              </w:rPr>
            </w:pPr>
          </w:p>
        </w:tc>
        <w:tc>
          <w:tcPr>
            <w:tcW w:w="1985" w:type="dxa"/>
            <w:vAlign w:val="center"/>
          </w:tcPr>
          <w:p w14:paraId="3F8B1392" w14:textId="77777777" w:rsidR="008059E1" w:rsidRPr="00877D44" w:rsidRDefault="008059E1" w:rsidP="008C63BC">
            <w:pPr>
              <w:suppressAutoHyphens/>
              <w:ind w:left="-57" w:right="-57"/>
              <w:jc w:val="center"/>
              <w:rPr>
                <w:bCs/>
                <w:lang w:eastAsia="zh-CN"/>
              </w:rPr>
            </w:pPr>
          </w:p>
        </w:tc>
      </w:tr>
      <w:tr w:rsidR="00827391" w:rsidRPr="00877D44" w14:paraId="6F0599F8" w14:textId="77777777" w:rsidTr="008C63BC">
        <w:trPr>
          <w:trHeight w:val="635"/>
        </w:trPr>
        <w:tc>
          <w:tcPr>
            <w:tcW w:w="426" w:type="dxa"/>
            <w:tcBorders>
              <w:bottom w:val="single" w:sz="4" w:space="0" w:color="auto"/>
            </w:tcBorders>
            <w:vAlign w:val="center"/>
          </w:tcPr>
          <w:p w14:paraId="5C8167D5"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B7936BC" w14:textId="77777777" w:rsidR="008059E1" w:rsidRPr="00877D44" w:rsidRDefault="008059E1"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435BAC4"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3C4ABD68" w14:textId="77777777" w:rsidR="008059E1" w:rsidRPr="00877D44" w:rsidRDefault="008059E1" w:rsidP="008C63BC">
            <w:pPr>
              <w:suppressAutoHyphens/>
              <w:ind w:left="-57" w:right="-57"/>
              <w:jc w:val="center"/>
              <w:rPr>
                <w:bCs/>
                <w:lang w:eastAsia="zh-CN"/>
              </w:rPr>
            </w:pPr>
          </w:p>
        </w:tc>
      </w:tr>
      <w:tr w:rsidR="00827391" w:rsidRPr="00877D44" w14:paraId="74138C91" w14:textId="77777777" w:rsidTr="008C63BC">
        <w:trPr>
          <w:trHeight w:val="635"/>
        </w:trPr>
        <w:tc>
          <w:tcPr>
            <w:tcW w:w="426" w:type="dxa"/>
            <w:tcBorders>
              <w:bottom w:val="single" w:sz="4" w:space="0" w:color="auto"/>
            </w:tcBorders>
            <w:vAlign w:val="center"/>
          </w:tcPr>
          <w:p w14:paraId="329ACF69" w14:textId="77777777" w:rsidR="008059E1" w:rsidRDefault="008059E1"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7813C5E9" w14:textId="35A1EEEA" w:rsidR="008059E1" w:rsidRPr="00877D44" w:rsidRDefault="008059E1"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299C6286"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6F7C714A" w14:textId="77777777" w:rsidR="008059E1" w:rsidRPr="00877D44" w:rsidRDefault="008059E1" w:rsidP="008C63BC">
            <w:pPr>
              <w:suppressAutoHyphens/>
              <w:ind w:left="-57" w:right="-57"/>
              <w:jc w:val="center"/>
              <w:rPr>
                <w:bCs/>
                <w:lang w:eastAsia="zh-CN"/>
              </w:rPr>
            </w:pPr>
          </w:p>
        </w:tc>
      </w:tr>
      <w:tr w:rsidR="00D23B55" w:rsidRPr="00877D44" w14:paraId="1BE0BD5B" w14:textId="77777777" w:rsidTr="00023A1F">
        <w:trPr>
          <w:trHeight w:val="635"/>
        </w:trPr>
        <w:tc>
          <w:tcPr>
            <w:tcW w:w="6096" w:type="dxa"/>
            <w:gridSpan w:val="2"/>
            <w:tcBorders>
              <w:top w:val="single" w:sz="4" w:space="0" w:color="auto"/>
              <w:left w:val="single" w:sz="4" w:space="0" w:color="auto"/>
              <w:bottom w:val="single" w:sz="4" w:space="0" w:color="auto"/>
            </w:tcBorders>
            <w:vAlign w:val="center"/>
          </w:tcPr>
          <w:p w14:paraId="1179AF58"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44879E5"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6B78FF22" w14:textId="77777777" w:rsidR="00D23B55" w:rsidRPr="00877D44" w:rsidRDefault="00D23B55" w:rsidP="008C63BC">
            <w:pPr>
              <w:suppressAutoHyphens/>
              <w:ind w:left="-57" w:right="-57"/>
              <w:jc w:val="center"/>
              <w:rPr>
                <w:bCs/>
                <w:lang w:eastAsia="zh-CN"/>
              </w:rPr>
            </w:pPr>
          </w:p>
        </w:tc>
      </w:tr>
    </w:tbl>
    <w:p w14:paraId="0A47F79F" w14:textId="77777777" w:rsidR="008059E1" w:rsidRDefault="008059E1" w:rsidP="00365C11">
      <w:pPr>
        <w:suppressAutoHyphens/>
        <w:rPr>
          <w:b/>
          <w:lang w:eastAsia="zh-CN"/>
        </w:rPr>
      </w:pPr>
    </w:p>
    <w:p w14:paraId="25237CC7" w14:textId="77777777" w:rsidR="008059E1" w:rsidRDefault="008059E1" w:rsidP="00365C11">
      <w:pPr>
        <w:suppressAutoHyphens/>
        <w:rPr>
          <w:b/>
          <w:lang w:eastAsia="zh-CN"/>
        </w:rPr>
      </w:pPr>
    </w:p>
    <w:p w14:paraId="6D4E8BE1" w14:textId="77777777" w:rsidR="004D6528" w:rsidRDefault="004D6528"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41FEBED8" w14:textId="77777777" w:rsidTr="008C63BC">
        <w:trPr>
          <w:trHeight w:val="520"/>
        </w:trPr>
        <w:tc>
          <w:tcPr>
            <w:tcW w:w="10065" w:type="dxa"/>
            <w:gridSpan w:val="4"/>
            <w:vAlign w:val="center"/>
          </w:tcPr>
          <w:p w14:paraId="0EFE047C" w14:textId="67AEB418" w:rsidR="008059E1" w:rsidRDefault="008059E1" w:rsidP="008C63BC">
            <w:pPr>
              <w:suppressAutoHyphens/>
              <w:jc w:val="left"/>
              <w:rPr>
                <w:b/>
                <w:lang w:eastAsia="zh-CN"/>
              </w:rPr>
            </w:pPr>
            <w:r w:rsidRPr="00A32D23">
              <w:rPr>
                <w:b/>
                <w:bCs/>
                <w:lang w:eastAsia="en-US"/>
              </w:rPr>
              <w:lastRenderedPageBreak/>
              <w:t xml:space="preserve">Sklop </w:t>
            </w:r>
            <w:r>
              <w:rPr>
                <w:b/>
                <w:bCs/>
                <w:lang w:eastAsia="en-US"/>
              </w:rPr>
              <w:t>28</w:t>
            </w:r>
            <w:r w:rsidRPr="00A32D23">
              <w:rPr>
                <w:b/>
                <w:bCs/>
                <w:lang w:eastAsia="en-US"/>
              </w:rPr>
              <w:t xml:space="preserve">: </w:t>
            </w:r>
            <w:r w:rsidRPr="000758E4">
              <w:rPr>
                <w:b/>
                <w:bCs/>
                <w:lang w:eastAsia="en-US"/>
              </w:rPr>
              <w:t>OP MIKROSKOP</w:t>
            </w:r>
          </w:p>
        </w:tc>
      </w:tr>
      <w:tr w:rsidR="008059E1" w:rsidRPr="00877D44" w14:paraId="3801961F" w14:textId="77777777" w:rsidTr="008C63BC">
        <w:trPr>
          <w:trHeight w:val="635"/>
        </w:trPr>
        <w:tc>
          <w:tcPr>
            <w:tcW w:w="426" w:type="dxa"/>
            <w:vAlign w:val="center"/>
          </w:tcPr>
          <w:p w14:paraId="64EC4E57" w14:textId="77777777" w:rsidR="008059E1" w:rsidRPr="00877D44" w:rsidRDefault="008059E1" w:rsidP="008C63BC">
            <w:pPr>
              <w:suppressAutoHyphens/>
              <w:ind w:left="-113" w:right="-113"/>
              <w:jc w:val="left"/>
              <w:rPr>
                <w:b/>
                <w:lang w:eastAsia="zh-CN"/>
              </w:rPr>
            </w:pPr>
            <w:r w:rsidRPr="00877D44">
              <w:rPr>
                <w:b/>
                <w:lang w:eastAsia="zh-CN"/>
              </w:rPr>
              <w:t>Zap.</w:t>
            </w:r>
          </w:p>
          <w:p w14:paraId="588652B2"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341F5081"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30603689"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7618FF28"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48803BAA" w14:textId="77777777" w:rsidTr="008C63BC">
        <w:trPr>
          <w:trHeight w:val="635"/>
        </w:trPr>
        <w:tc>
          <w:tcPr>
            <w:tcW w:w="426" w:type="dxa"/>
            <w:vAlign w:val="center"/>
          </w:tcPr>
          <w:p w14:paraId="2FE8EF04"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1626386F"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34FB4D8" w14:textId="77777777"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33D996FD" w14:textId="77777777" w:rsidR="008059E1" w:rsidRPr="00877D44" w:rsidRDefault="008059E1" w:rsidP="008C63BC">
            <w:pPr>
              <w:suppressAutoHyphens/>
              <w:ind w:left="-57" w:right="-57"/>
              <w:jc w:val="center"/>
              <w:rPr>
                <w:bCs/>
                <w:lang w:eastAsia="zh-CN"/>
              </w:rPr>
            </w:pPr>
          </w:p>
        </w:tc>
        <w:tc>
          <w:tcPr>
            <w:tcW w:w="1985" w:type="dxa"/>
            <w:vAlign w:val="center"/>
          </w:tcPr>
          <w:p w14:paraId="3D823D8E" w14:textId="77777777" w:rsidR="008059E1" w:rsidRPr="00877D44" w:rsidRDefault="008059E1" w:rsidP="008C63BC">
            <w:pPr>
              <w:suppressAutoHyphens/>
              <w:ind w:left="-57" w:right="-57"/>
              <w:jc w:val="center"/>
              <w:rPr>
                <w:bCs/>
                <w:lang w:eastAsia="zh-CN"/>
              </w:rPr>
            </w:pPr>
          </w:p>
        </w:tc>
      </w:tr>
      <w:tr w:rsidR="008059E1" w:rsidRPr="00877D44" w14:paraId="3F2D6B59" w14:textId="77777777" w:rsidTr="008C63BC">
        <w:trPr>
          <w:trHeight w:val="635"/>
        </w:trPr>
        <w:tc>
          <w:tcPr>
            <w:tcW w:w="426" w:type="dxa"/>
            <w:tcBorders>
              <w:bottom w:val="single" w:sz="4" w:space="0" w:color="auto"/>
            </w:tcBorders>
            <w:vAlign w:val="center"/>
          </w:tcPr>
          <w:p w14:paraId="7A7DC2BE"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45A4F8FF" w14:textId="77777777" w:rsidR="008059E1" w:rsidRPr="00877D44" w:rsidRDefault="008059E1"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64F11FC8"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115D30FF" w14:textId="77777777" w:rsidR="008059E1" w:rsidRPr="00877D44" w:rsidRDefault="008059E1" w:rsidP="008C63BC">
            <w:pPr>
              <w:suppressAutoHyphens/>
              <w:ind w:left="-57" w:right="-57"/>
              <w:jc w:val="center"/>
              <w:rPr>
                <w:bCs/>
                <w:lang w:eastAsia="zh-CN"/>
              </w:rPr>
            </w:pPr>
          </w:p>
        </w:tc>
      </w:tr>
      <w:tr w:rsidR="008059E1" w:rsidRPr="00877D44" w14:paraId="511BCA55" w14:textId="77777777" w:rsidTr="008C63BC">
        <w:trPr>
          <w:trHeight w:val="635"/>
        </w:trPr>
        <w:tc>
          <w:tcPr>
            <w:tcW w:w="426" w:type="dxa"/>
            <w:tcBorders>
              <w:bottom w:val="single" w:sz="4" w:space="0" w:color="auto"/>
            </w:tcBorders>
            <w:vAlign w:val="center"/>
          </w:tcPr>
          <w:p w14:paraId="4C7BFE76" w14:textId="77777777" w:rsidR="008059E1" w:rsidRDefault="008059E1"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4BDDD97F" w14:textId="5D535248" w:rsidR="008059E1" w:rsidRPr="00877D44" w:rsidRDefault="008059E1"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18EDB4CE"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723E0A3D" w14:textId="77777777" w:rsidR="008059E1" w:rsidRPr="00877D44" w:rsidRDefault="008059E1" w:rsidP="008C63BC">
            <w:pPr>
              <w:suppressAutoHyphens/>
              <w:ind w:left="-57" w:right="-57"/>
              <w:jc w:val="center"/>
              <w:rPr>
                <w:bCs/>
                <w:lang w:eastAsia="zh-CN"/>
              </w:rPr>
            </w:pPr>
          </w:p>
        </w:tc>
      </w:tr>
      <w:tr w:rsidR="00D23B55" w:rsidRPr="00877D44" w14:paraId="4720BF25" w14:textId="77777777" w:rsidTr="00151F42">
        <w:trPr>
          <w:trHeight w:val="635"/>
        </w:trPr>
        <w:tc>
          <w:tcPr>
            <w:tcW w:w="6096" w:type="dxa"/>
            <w:gridSpan w:val="2"/>
            <w:tcBorders>
              <w:top w:val="single" w:sz="4" w:space="0" w:color="auto"/>
              <w:left w:val="single" w:sz="4" w:space="0" w:color="auto"/>
              <w:bottom w:val="single" w:sz="4" w:space="0" w:color="auto"/>
            </w:tcBorders>
            <w:vAlign w:val="center"/>
          </w:tcPr>
          <w:p w14:paraId="2B0CE11A"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8245E2A"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163D422F" w14:textId="77777777" w:rsidR="00D23B55" w:rsidRPr="00877D44" w:rsidRDefault="00D23B55" w:rsidP="008C63BC">
            <w:pPr>
              <w:suppressAutoHyphens/>
              <w:ind w:left="-57" w:right="-57"/>
              <w:jc w:val="center"/>
              <w:rPr>
                <w:bCs/>
                <w:lang w:eastAsia="zh-CN"/>
              </w:rPr>
            </w:pPr>
          </w:p>
        </w:tc>
      </w:tr>
    </w:tbl>
    <w:p w14:paraId="291C3864" w14:textId="77777777" w:rsidR="008059E1" w:rsidRDefault="008059E1" w:rsidP="00365C11">
      <w:pPr>
        <w:suppressAutoHyphens/>
        <w:rPr>
          <w:b/>
          <w:lang w:eastAsia="zh-CN"/>
        </w:rPr>
      </w:pPr>
    </w:p>
    <w:p w14:paraId="787C3E4B" w14:textId="77777777" w:rsidR="004D6528" w:rsidRDefault="004D6528" w:rsidP="00365C11">
      <w:pPr>
        <w:suppressAutoHyphens/>
        <w:rPr>
          <w:b/>
          <w:lang w:eastAsia="zh-CN"/>
        </w:rPr>
      </w:pPr>
    </w:p>
    <w:p w14:paraId="58EAB0C0" w14:textId="77777777" w:rsidR="008059E1" w:rsidRDefault="008059E1"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550D5F88" w14:textId="77777777" w:rsidTr="008C63BC">
        <w:trPr>
          <w:trHeight w:val="520"/>
        </w:trPr>
        <w:tc>
          <w:tcPr>
            <w:tcW w:w="10065" w:type="dxa"/>
            <w:gridSpan w:val="4"/>
            <w:vAlign w:val="center"/>
          </w:tcPr>
          <w:p w14:paraId="2B040A56" w14:textId="3CE1C607" w:rsidR="008059E1" w:rsidRDefault="008059E1" w:rsidP="008C63BC">
            <w:pPr>
              <w:suppressAutoHyphens/>
              <w:jc w:val="left"/>
              <w:rPr>
                <w:b/>
                <w:lang w:eastAsia="zh-CN"/>
              </w:rPr>
            </w:pPr>
            <w:r w:rsidRPr="00A32D23">
              <w:rPr>
                <w:b/>
                <w:bCs/>
                <w:lang w:eastAsia="en-US"/>
              </w:rPr>
              <w:t xml:space="preserve">Sklop </w:t>
            </w:r>
            <w:r>
              <w:rPr>
                <w:b/>
                <w:bCs/>
                <w:lang w:eastAsia="en-US"/>
              </w:rPr>
              <w:t>29</w:t>
            </w:r>
            <w:r w:rsidRPr="00A32D23">
              <w:rPr>
                <w:b/>
                <w:bCs/>
                <w:lang w:eastAsia="en-US"/>
              </w:rPr>
              <w:t xml:space="preserve">: </w:t>
            </w:r>
            <w:r w:rsidRPr="000758E4">
              <w:rPr>
                <w:b/>
                <w:bCs/>
                <w:lang w:eastAsia="en-US"/>
              </w:rPr>
              <w:t>NAGLAVNE LUČI</w:t>
            </w:r>
          </w:p>
        </w:tc>
      </w:tr>
      <w:tr w:rsidR="008059E1" w:rsidRPr="00877D44" w14:paraId="4D5A9C77" w14:textId="77777777" w:rsidTr="008C63BC">
        <w:trPr>
          <w:trHeight w:val="635"/>
        </w:trPr>
        <w:tc>
          <w:tcPr>
            <w:tcW w:w="426" w:type="dxa"/>
            <w:vAlign w:val="center"/>
          </w:tcPr>
          <w:p w14:paraId="7D16B985" w14:textId="77777777" w:rsidR="008059E1" w:rsidRPr="00877D44" w:rsidRDefault="008059E1" w:rsidP="008C63BC">
            <w:pPr>
              <w:suppressAutoHyphens/>
              <w:ind w:left="-113" w:right="-113"/>
              <w:jc w:val="left"/>
              <w:rPr>
                <w:b/>
                <w:lang w:eastAsia="zh-CN"/>
              </w:rPr>
            </w:pPr>
            <w:r w:rsidRPr="00877D44">
              <w:rPr>
                <w:b/>
                <w:lang w:eastAsia="zh-CN"/>
              </w:rPr>
              <w:t>Zap.</w:t>
            </w:r>
          </w:p>
          <w:p w14:paraId="6BD830B4"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5FD1604D"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7E684E00"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28542A6"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048AC556" w14:textId="77777777" w:rsidTr="008C63BC">
        <w:trPr>
          <w:trHeight w:val="635"/>
        </w:trPr>
        <w:tc>
          <w:tcPr>
            <w:tcW w:w="426" w:type="dxa"/>
            <w:vAlign w:val="center"/>
          </w:tcPr>
          <w:p w14:paraId="283169FC"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0ABBB07B"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D6E208B" w14:textId="77777777"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64E367BC" w14:textId="77777777" w:rsidR="008059E1" w:rsidRPr="00877D44" w:rsidRDefault="008059E1" w:rsidP="008C63BC">
            <w:pPr>
              <w:suppressAutoHyphens/>
              <w:ind w:left="-57" w:right="-57"/>
              <w:jc w:val="center"/>
              <w:rPr>
                <w:bCs/>
                <w:lang w:eastAsia="zh-CN"/>
              </w:rPr>
            </w:pPr>
          </w:p>
        </w:tc>
        <w:tc>
          <w:tcPr>
            <w:tcW w:w="1985" w:type="dxa"/>
            <w:vAlign w:val="center"/>
          </w:tcPr>
          <w:p w14:paraId="030F7F14" w14:textId="77777777" w:rsidR="008059E1" w:rsidRPr="00877D44" w:rsidRDefault="008059E1" w:rsidP="008C63BC">
            <w:pPr>
              <w:suppressAutoHyphens/>
              <w:ind w:left="-57" w:right="-57"/>
              <w:jc w:val="center"/>
              <w:rPr>
                <w:bCs/>
                <w:lang w:eastAsia="zh-CN"/>
              </w:rPr>
            </w:pPr>
          </w:p>
        </w:tc>
      </w:tr>
      <w:tr w:rsidR="008059E1" w:rsidRPr="00877D44" w14:paraId="17445DE9" w14:textId="77777777" w:rsidTr="008C63BC">
        <w:trPr>
          <w:trHeight w:val="635"/>
        </w:trPr>
        <w:tc>
          <w:tcPr>
            <w:tcW w:w="426" w:type="dxa"/>
            <w:tcBorders>
              <w:bottom w:val="single" w:sz="4" w:space="0" w:color="auto"/>
            </w:tcBorders>
            <w:vAlign w:val="center"/>
          </w:tcPr>
          <w:p w14:paraId="5AC12805"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F2925FE" w14:textId="77777777" w:rsidR="008059E1" w:rsidRPr="00877D44" w:rsidRDefault="008059E1"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8A35831"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1D7B1E41" w14:textId="77777777" w:rsidR="008059E1" w:rsidRPr="00877D44" w:rsidRDefault="008059E1" w:rsidP="008C63BC">
            <w:pPr>
              <w:suppressAutoHyphens/>
              <w:ind w:left="-57" w:right="-57"/>
              <w:jc w:val="center"/>
              <w:rPr>
                <w:bCs/>
                <w:lang w:eastAsia="zh-CN"/>
              </w:rPr>
            </w:pPr>
          </w:p>
        </w:tc>
      </w:tr>
      <w:tr w:rsidR="008059E1" w:rsidRPr="00877D44" w14:paraId="5C9141C8" w14:textId="77777777" w:rsidTr="008C63BC">
        <w:trPr>
          <w:trHeight w:val="635"/>
        </w:trPr>
        <w:tc>
          <w:tcPr>
            <w:tcW w:w="426" w:type="dxa"/>
            <w:tcBorders>
              <w:bottom w:val="single" w:sz="4" w:space="0" w:color="auto"/>
            </w:tcBorders>
            <w:vAlign w:val="center"/>
          </w:tcPr>
          <w:p w14:paraId="34D37342" w14:textId="77777777" w:rsidR="008059E1" w:rsidRDefault="008059E1"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EF98CFC" w14:textId="39CB2A68" w:rsidR="008059E1" w:rsidRPr="00877D44" w:rsidRDefault="008059E1"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6A26981"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0FB6380F" w14:textId="77777777" w:rsidR="008059E1" w:rsidRPr="00877D44" w:rsidRDefault="008059E1" w:rsidP="008C63BC">
            <w:pPr>
              <w:suppressAutoHyphens/>
              <w:ind w:left="-57" w:right="-57"/>
              <w:jc w:val="center"/>
              <w:rPr>
                <w:bCs/>
                <w:lang w:eastAsia="zh-CN"/>
              </w:rPr>
            </w:pPr>
          </w:p>
        </w:tc>
      </w:tr>
      <w:tr w:rsidR="00D23B55" w:rsidRPr="00877D44" w14:paraId="5575AF29" w14:textId="77777777" w:rsidTr="0067753F">
        <w:trPr>
          <w:trHeight w:val="635"/>
        </w:trPr>
        <w:tc>
          <w:tcPr>
            <w:tcW w:w="6096" w:type="dxa"/>
            <w:gridSpan w:val="2"/>
            <w:tcBorders>
              <w:top w:val="single" w:sz="4" w:space="0" w:color="auto"/>
              <w:left w:val="single" w:sz="4" w:space="0" w:color="auto"/>
              <w:bottom w:val="single" w:sz="4" w:space="0" w:color="auto"/>
            </w:tcBorders>
            <w:vAlign w:val="center"/>
          </w:tcPr>
          <w:p w14:paraId="427DE34C"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7285A17D"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0B91322C" w14:textId="77777777" w:rsidR="00D23B55" w:rsidRPr="00877D44" w:rsidRDefault="00D23B55" w:rsidP="008C63BC">
            <w:pPr>
              <w:suppressAutoHyphens/>
              <w:ind w:left="-57" w:right="-57"/>
              <w:jc w:val="center"/>
              <w:rPr>
                <w:bCs/>
                <w:lang w:eastAsia="zh-CN"/>
              </w:rPr>
            </w:pPr>
          </w:p>
        </w:tc>
      </w:tr>
    </w:tbl>
    <w:p w14:paraId="3374DEB1" w14:textId="77777777" w:rsidR="000758E4" w:rsidRDefault="000758E4" w:rsidP="00365C11">
      <w:pPr>
        <w:suppressAutoHyphens/>
        <w:rPr>
          <w:b/>
          <w:lang w:eastAsia="zh-CN"/>
        </w:rPr>
      </w:pPr>
    </w:p>
    <w:p w14:paraId="3C74CD7D" w14:textId="77777777" w:rsidR="000758E4" w:rsidRDefault="000758E4" w:rsidP="00365C11">
      <w:pPr>
        <w:suppressAutoHyphens/>
        <w:rPr>
          <w:b/>
          <w:lang w:eastAsia="zh-CN"/>
        </w:rPr>
      </w:pPr>
    </w:p>
    <w:p w14:paraId="4A5730E4" w14:textId="77777777" w:rsidR="008059E1" w:rsidRDefault="008059E1"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27391" w:rsidRPr="00877D44" w14:paraId="2B8BAC9E" w14:textId="77777777" w:rsidTr="008C63BC">
        <w:trPr>
          <w:trHeight w:val="520"/>
        </w:trPr>
        <w:tc>
          <w:tcPr>
            <w:tcW w:w="10065" w:type="dxa"/>
            <w:gridSpan w:val="4"/>
            <w:vAlign w:val="center"/>
          </w:tcPr>
          <w:p w14:paraId="30720216" w14:textId="55CE28D2" w:rsidR="008059E1" w:rsidRDefault="008059E1" w:rsidP="008C63BC">
            <w:pPr>
              <w:suppressAutoHyphens/>
              <w:jc w:val="left"/>
              <w:rPr>
                <w:b/>
                <w:lang w:eastAsia="zh-CN"/>
              </w:rPr>
            </w:pPr>
            <w:r w:rsidRPr="00A32D23">
              <w:rPr>
                <w:b/>
                <w:bCs/>
                <w:lang w:eastAsia="en-US"/>
              </w:rPr>
              <w:t xml:space="preserve">Sklop </w:t>
            </w:r>
            <w:r>
              <w:rPr>
                <w:b/>
                <w:bCs/>
                <w:lang w:eastAsia="en-US"/>
              </w:rPr>
              <w:t>30</w:t>
            </w:r>
            <w:r w:rsidRPr="00A32D23">
              <w:rPr>
                <w:b/>
                <w:bCs/>
                <w:lang w:eastAsia="en-US"/>
              </w:rPr>
              <w:t xml:space="preserve">: </w:t>
            </w:r>
            <w:r w:rsidRPr="000758E4">
              <w:rPr>
                <w:b/>
                <w:bCs/>
                <w:lang w:eastAsia="en-US"/>
              </w:rPr>
              <w:t>VRTALKE</w:t>
            </w:r>
          </w:p>
        </w:tc>
      </w:tr>
      <w:tr w:rsidR="008059E1" w:rsidRPr="00877D44" w14:paraId="0917D7CF" w14:textId="77777777" w:rsidTr="008C63BC">
        <w:trPr>
          <w:trHeight w:val="635"/>
        </w:trPr>
        <w:tc>
          <w:tcPr>
            <w:tcW w:w="426" w:type="dxa"/>
            <w:vAlign w:val="center"/>
          </w:tcPr>
          <w:p w14:paraId="03FC744D" w14:textId="77777777" w:rsidR="008059E1" w:rsidRPr="00877D44" w:rsidRDefault="008059E1" w:rsidP="008C63BC">
            <w:pPr>
              <w:suppressAutoHyphens/>
              <w:ind w:left="-113" w:right="-113"/>
              <w:jc w:val="left"/>
              <w:rPr>
                <w:b/>
                <w:lang w:eastAsia="zh-CN"/>
              </w:rPr>
            </w:pPr>
            <w:r w:rsidRPr="00877D44">
              <w:rPr>
                <w:b/>
                <w:lang w:eastAsia="zh-CN"/>
              </w:rPr>
              <w:t>Zap.</w:t>
            </w:r>
          </w:p>
          <w:p w14:paraId="0706704A"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1D0E70D8"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4E0BDD84"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83E02FF"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34C5CF9C" w14:textId="77777777" w:rsidTr="008C63BC">
        <w:trPr>
          <w:trHeight w:val="635"/>
        </w:trPr>
        <w:tc>
          <w:tcPr>
            <w:tcW w:w="426" w:type="dxa"/>
            <w:vAlign w:val="center"/>
          </w:tcPr>
          <w:p w14:paraId="7C165FF1"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016B9B10"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82867B1" w14:textId="77777777"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611EB197" w14:textId="77777777" w:rsidR="008059E1" w:rsidRPr="00877D44" w:rsidRDefault="008059E1" w:rsidP="008C63BC">
            <w:pPr>
              <w:suppressAutoHyphens/>
              <w:ind w:left="-57" w:right="-57"/>
              <w:jc w:val="center"/>
              <w:rPr>
                <w:bCs/>
                <w:lang w:eastAsia="zh-CN"/>
              </w:rPr>
            </w:pPr>
          </w:p>
        </w:tc>
        <w:tc>
          <w:tcPr>
            <w:tcW w:w="1985" w:type="dxa"/>
            <w:vAlign w:val="center"/>
          </w:tcPr>
          <w:p w14:paraId="718FCD59" w14:textId="77777777" w:rsidR="008059E1" w:rsidRPr="00877D44" w:rsidRDefault="008059E1" w:rsidP="008C63BC">
            <w:pPr>
              <w:suppressAutoHyphens/>
              <w:ind w:left="-57" w:right="-57"/>
              <w:jc w:val="center"/>
              <w:rPr>
                <w:bCs/>
                <w:lang w:eastAsia="zh-CN"/>
              </w:rPr>
            </w:pPr>
          </w:p>
        </w:tc>
      </w:tr>
      <w:tr w:rsidR="008059E1" w:rsidRPr="00877D44" w14:paraId="1D69F5BF" w14:textId="77777777" w:rsidTr="008C63BC">
        <w:trPr>
          <w:trHeight w:val="635"/>
        </w:trPr>
        <w:tc>
          <w:tcPr>
            <w:tcW w:w="426" w:type="dxa"/>
            <w:tcBorders>
              <w:bottom w:val="single" w:sz="4" w:space="0" w:color="auto"/>
            </w:tcBorders>
            <w:vAlign w:val="center"/>
          </w:tcPr>
          <w:p w14:paraId="23BA6C50"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41DA0E55" w14:textId="77777777" w:rsidR="008059E1" w:rsidRPr="00877D44" w:rsidRDefault="008059E1"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6564A17A"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6093B3EA" w14:textId="77777777" w:rsidR="008059E1" w:rsidRPr="00877D44" w:rsidRDefault="008059E1" w:rsidP="008C63BC">
            <w:pPr>
              <w:suppressAutoHyphens/>
              <w:ind w:left="-57" w:right="-57"/>
              <w:jc w:val="center"/>
              <w:rPr>
                <w:bCs/>
                <w:lang w:eastAsia="zh-CN"/>
              </w:rPr>
            </w:pPr>
          </w:p>
        </w:tc>
      </w:tr>
      <w:tr w:rsidR="008059E1" w:rsidRPr="00877D44" w14:paraId="154FCE09" w14:textId="77777777" w:rsidTr="008C63BC">
        <w:trPr>
          <w:trHeight w:val="635"/>
        </w:trPr>
        <w:tc>
          <w:tcPr>
            <w:tcW w:w="426" w:type="dxa"/>
            <w:tcBorders>
              <w:bottom w:val="single" w:sz="4" w:space="0" w:color="auto"/>
            </w:tcBorders>
            <w:vAlign w:val="center"/>
          </w:tcPr>
          <w:p w14:paraId="05055CC8" w14:textId="77777777" w:rsidR="008059E1" w:rsidRDefault="008059E1"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9C52791" w14:textId="0BBBF72A" w:rsidR="008059E1" w:rsidRPr="00877D44" w:rsidRDefault="008059E1"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B8BC762"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1C6CCF0C" w14:textId="77777777" w:rsidR="008059E1" w:rsidRPr="00877D44" w:rsidRDefault="008059E1" w:rsidP="008C63BC">
            <w:pPr>
              <w:suppressAutoHyphens/>
              <w:ind w:left="-57" w:right="-57"/>
              <w:jc w:val="center"/>
              <w:rPr>
                <w:bCs/>
                <w:lang w:eastAsia="zh-CN"/>
              </w:rPr>
            </w:pPr>
          </w:p>
        </w:tc>
      </w:tr>
      <w:tr w:rsidR="00D23B55" w:rsidRPr="00877D44" w14:paraId="2BEE8C29" w14:textId="77777777" w:rsidTr="007274B1">
        <w:trPr>
          <w:trHeight w:val="635"/>
        </w:trPr>
        <w:tc>
          <w:tcPr>
            <w:tcW w:w="6096" w:type="dxa"/>
            <w:gridSpan w:val="2"/>
            <w:tcBorders>
              <w:top w:val="single" w:sz="4" w:space="0" w:color="auto"/>
              <w:left w:val="single" w:sz="4" w:space="0" w:color="auto"/>
              <w:bottom w:val="single" w:sz="4" w:space="0" w:color="auto"/>
            </w:tcBorders>
            <w:vAlign w:val="center"/>
          </w:tcPr>
          <w:p w14:paraId="61F21B35"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00AA363"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532ACC5A" w14:textId="77777777" w:rsidR="00D23B55" w:rsidRPr="00877D44" w:rsidRDefault="00D23B55" w:rsidP="008C63BC">
            <w:pPr>
              <w:suppressAutoHyphens/>
              <w:ind w:left="-57" w:right="-57"/>
              <w:jc w:val="center"/>
              <w:rPr>
                <w:bCs/>
                <w:lang w:eastAsia="zh-CN"/>
              </w:rPr>
            </w:pPr>
          </w:p>
        </w:tc>
      </w:tr>
    </w:tbl>
    <w:p w14:paraId="2750FA52" w14:textId="77777777" w:rsidR="008059E1" w:rsidRDefault="008059E1" w:rsidP="00365C11">
      <w:pPr>
        <w:suppressAutoHyphens/>
        <w:rPr>
          <w:b/>
          <w:lang w:eastAsia="zh-CN"/>
        </w:rPr>
      </w:pPr>
    </w:p>
    <w:p w14:paraId="59C4D6CA" w14:textId="77777777" w:rsidR="00FE7309" w:rsidRDefault="00FE7309" w:rsidP="00365C11">
      <w:pPr>
        <w:suppressAutoHyphens/>
        <w:rPr>
          <w:b/>
          <w:lang w:eastAsia="zh-CN"/>
        </w:rPr>
      </w:pPr>
    </w:p>
    <w:p w14:paraId="4C83D9A8" w14:textId="77777777" w:rsidR="004D6528" w:rsidRDefault="004D6528" w:rsidP="00365C11">
      <w:pPr>
        <w:suppressAutoHyphens/>
        <w:rPr>
          <w:b/>
          <w:lang w:eastAsia="zh-CN"/>
        </w:rPr>
      </w:pPr>
    </w:p>
    <w:p w14:paraId="7E3E722D" w14:textId="77777777" w:rsidR="008059E1" w:rsidRDefault="008059E1"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26FBFEFB" w14:textId="77777777" w:rsidTr="008C63BC">
        <w:trPr>
          <w:trHeight w:val="520"/>
        </w:trPr>
        <w:tc>
          <w:tcPr>
            <w:tcW w:w="10065" w:type="dxa"/>
            <w:gridSpan w:val="4"/>
            <w:vAlign w:val="center"/>
          </w:tcPr>
          <w:p w14:paraId="0F1EADBE" w14:textId="0E314133" w:rsidR="008059E1" w:rsidRDefault="008059E1" w:rsidP="008C63BC">
            <w:pPr>
              <w:suppressAutoHyphens/>
              <w:jc w:val="left"/>
              <w:rPr>
                <w:b/>
                <w:lang w:eastAsia="zh-CN"/>
              </w:rPr>
            </w:pPr>
            <w:r w:rsidRPr="00A32D23">
              <w:rPr>
                <w:b/>
                <w:bCs/>
                <w:lang w:eastAsia="en-US"/>
              </w:rPr>
              <w:t xml:space="preserve">Sklop </w:t>
            </w:r>
            <w:r>
              <w:rPr>
                <w:b/>
                <w:bCs/>
                <w:lang w:eastAsia="en-US"/>
              </w:rPr>
              <w:t>31</w:t>
            </w:r>
            <w:r w:rsidRPr="00A32D23">
              <w:rPr>
                <w:b/>
                <w:bCs/>
                <w:lang w:eastAsia="en-US"/>
              </w:rPr>
              <w:t xml:space="preserve">: </w:t>
            </w:r>
            <w:r w:rsidRPr="000758E4">
              <w:rPr>
                <w:b/>
                <w:bCs/>
                <w:lang w:eastAsia="en-US"/>
              </w:rPr>
              <w:t>KIRURŠKI INŠTRUMENTI</w:t>
            </w:r>
          </w:p>
        </w:tc>
      </w:tr>
      <w:tr w:rsidR="008059E1" w:rsidRPr="00877D44" w14:paraId="465A444F" w14:textId="77777777" w:rsidTr="008C63BC">
        <w:trPr>
          <w:trHeight w:val="635"/>
        </w:trPr>
        <w:tc>
          <w:tcPr>
            <w:tcW w:w="426" w:type="dxa"/>
            <w:vAlign w:val="center"/>
          </w:tcPr>
          <w:p w14:paraId="2C71BC6D" w14:textId="77777777" w:rsidR="008059E1" w:rsidRPr="00877D44" w:rsidRDefault="008059E1" w:rsidP="008C63BC">
            <w:pPr>
              <w:suppressAutoHyphens/>
              <w:ind w:left="-113" w:right="-113"/>
              <w:jc w:val="left"/>
              <w:rPr>
                <w:b/>
                <w:lang w:eastAsia="zh-CN"/>
              </w:rPr>
            </w:pPr>
            <w:r w:rsidRPr="00877D44">
              <w:rPr>
                <w:b/>
                <w:lang w:eastAsia="zh-CN"/>
              </w:rPr>
              <w:t>Zap.</w:t>
            </w:r>
          </w:p>
          <w:p w14:paraId="225661E3" w14:textId="77777777" w:rsidR="008059E1" w:rsidRPr="00877D44" w:rsidRDefault="008059E1" w:rsidP="008C63BC">
            <w:pPr>
              <w:suppressAutoHyphens/>
              <w:ind w:left="-113" w:right="-113"/>
              <w:jc w:val="left"/>
              <w:rPr>
                <w:b/>
                <w:lang w:eastAsia="zh-CN"/>
              </w:rPr>
            </w:pPr>
            <w:r w:rsidRPr="00877D44">
              <w:rPr>
                <w:b/>
                <w:lang w:eastAsia="zh-CN"/>
              </w:rPr>
              <w:t>št.</w:t>
            </w:r>
          </w:p>
        </w:tc>
        <w:tc>
          <w:tcPr>
            <w:tcW w:w="5670" w:type="dxa"/>
            <w:vAlign w:val="center"/>
          </w:tcPr>
          <w:p w14:paraId="66F61575" w14:textId="77777777" w:rsidR="008059E1" w:rsidRPr="00877D44" w:rsidRDefault="008059E1" w:rsidP="008C63BC">
            <w:pPr>
              <w:suppressAutoHyphens/>
              <w:ind w:left="-85" w:right="-113"/>
              <w:jc w:val="center"/>
              <w:rPr>
                <w:b/>
                <w:lang w:eastAsia="zh-CN"/>
              </w:rPr>
            </w:pPr>
            <w:r w:rsidRPr="00877D44">
              <w:rPr>
                <w:b/>
                <w:lang w:eastAsia="zh-CN"/>
              </w:rPr>
              <w:t>Predmet naročila</w:t>
            </w:r>
          </w:p>
        </w:tc>
        <w:tc>
          <w:tcPr>
            <w:tcW w:w="1984" w:type="dxa"/>
            <w:vAlign w:val="center"/>
          </w:tcPr>
          <w:p w14:paraId="09A21B19"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2AF64FA5" w14:textId="77777777" w:rsidR="008059E1" w:rsidRPr="00877D44" w:rsidRDefault="008059E1"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2C61ACAE" w14:textId="77777777" w:rsidTr="008C63BC">
        <w:trPr>
          <w:trHeight w:val="635"/>
        </w:trPr>
        <w:tc>
          <w:tcPr>
            <w:tcW w:w="426" w:type="dxa"/>
            <w:vAlign w:val="center"/>
          </w:tcPr>
          <w:p w14:paraId="0FFB5C99" w14:textId="77777777" w:rsidR="008059E1" w:rsidRPr="00877D44" w:rsidRDefault="008059E1" w:rsidP="008C63BC">
            <w:pPr>
              <w:suppressAutoHyphens/>
              <w:ind w:left="-85" w:right="-113"/>
              <w:jc w:val="center"/>
              <w:rPr>
                <w:bCs/>
                <w:lang w:eastAsia="zh-CN"/>
              </w:rPr>
            </w:pPr>
            <w:r w:rsidRPr="00877D44">
              <w:rPr>
                <w:bCs/>
                <w:lang w:eastAsia="zh-CN"/>
              </w:rPr>
              <w:t>1.</w:t>
            </w:r>
          </w:p>
        </w:tc>
        <w:tc>
          <w:tcPr>
            <w:tcW w:w="5670" w:type="dxa"/>
            <w:vAlign w:val="center"/>
          </w:tcPr>
          <w:p w14:paraId="391C2184" w14:textId="77777777" w:rsidR="008059E1" w:rsidRDefault="008059E1"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73E86D2" w14:textId="77777777" w:rsidR="008059E1" w:rsidRPr="0003774F" w:rsidRDefault="008059E1"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04C6CCCE" w14:textId="77777777" w:rsidR="008059E1" w:rsidRPr="00877D44" w:rsidRDefault="008059E1" w:rsidP="008C63BC">
            <w:pPr>
              <w:suppressAutoHyphens/>
              <w:ind w:left="-57" w:right="-57"/>
              <w:jc w:val="center"/>
              <w:rPr>
                <w:bCs/>
                <w:lang w:eastAsia="zh-CN"/>
              </w:rPr>
            </w:pPr>
          </w:p>
        </w:tc>
        <w:tc>
          <w:tcPr>
            <w:tcW w:w="1985" w:type="dxa"/>
            <w:vAlign w:val="center"/>
          </w:tcPr>
          <w:p w14:paraId="59ABBC3F" w14:textId="77777777" w:rsidR="008059E1" w:rsidRPr="00877D44" w:rsidRDefault="008059E1" w:rsidP="008C63BC">
            <w:pPr>
              <w:suppressAutoHyphens/>
              <w:ind w:left="-57" w:right="-57"/>
              <w:jc w:val="center"/>
              <w:rPr>
                <w:bCs/>
                <w:lang w:eastAsia="zh-CN"/>
              </w:rPr>
            </w:pPr>
          </w:p>
        </w:tc>
      </w:tr>
      <w:tr w:rsidR="008059E1" w:rsidRPr="00877D44" w14:paraId="27DBAACA" w14:textId="77777777" w:rsidTr="008C63BC">
        <w:trPr>
          <w:trHeight w:val="635"/>
        </w:trPr>
        <w:tc>
          <w:tcPr>
            <w:tcW w:w="426" w:type="dxa"/>
            <w:tcBorders>
              <w:bottom w:val="single" w:sz="4" w:space="0" w:color="auto"/>
            </w:tcBorders>
            <w:vAlign w:val="center"/>
          </w:tcPr>
          <w:p w14:paraId="3A2A695A" w14:textId="77777777" w:rsidR="008059E1" w:rsidRPr="00877D44" w:rsidRDefault="008059E1"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81868E2" w14:textId="77777777" w:rsidR="008059E1" w:rsidRPr="00877D44" w:rsidRDefault="008059E1"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B7C48A5"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59FBB1AA" w14:textId="77777777" w:rsidR="008059E1" w:rsidRPr="00877D44" w:rsidRDefault="008059E1" w:rsidP="008C63BC">
            <w:pPr>
              <w:suppressAutoHyphens/>
              <w:ind w:left="-57" w:right="-57"/>
              <w:jc w:val="center"/>
              <w:rPr>
                <w:bCs/>
                <w:lang w:eastAsia="zh-CN"/>
              </w:rPr>
            </w:pPr>
          </w:p>
        </w:tc>
      </w:tr>
      <w:tr w:rsidR="008059E1" w:rsidRPr="00877D44" w14:paraId="04F18A01" w14:textId="77777777" w:rsidTr="008C63BC">
        <w:trPr>
          <w:trHeight w:val="635"/>
        </w:trPr>
        <w:tc>
          <w:tcPr>
            <w:tcW w:w="426" w:type="dxa"/>
            <w:tcBorders>
              <w:bottom w:val="single" w:sz="4" w:space="0" w:color="auto"/>
            </w:tcBorders>
            <w:vAlign w:val="center"/>
          </w:tcPr>
          <w:p w14:paraId="3133CDAB" w14:textId="77777777" w:rsidR="008059E1" w:rsidRDefault="008059E1"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B65DB22" w14:textId="47F7243B" w:rsidR="008059E1" w:rsidRPr="00877D44" w:rsidRDefault="008059E1"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7D948229" w14:textId="77777777" w:rsidR="008059E1" w:rsidRPr="00877D44" w:rsidRDefault="008059E1" w:rsidP="008C63BC">
            <w:pPr>
              <w:suppressAutoHyphens/>
              <w:ind w:left="-57" w:right="-57"/>
              <w:jc w:val="center"/>
              <w:rPr>
                <w:bCs/>
                <w:lang w:eastAsia="zh-CN"/>
              </w:rPr>
            </w:pPr>
          </w:p>
        </w:tc>
        <w:tc>
          <w:tcPr>
            <w:tcW w:w="1985" w:type="dxa"/>
            <w:tcBorders>
              <w:bottom w:val="single" w:sz="4" w:space="0" w:color="auto"/>
            </w:tcBorders>
            <w:vAlign w:val="center"/>
          </w:tcPr>
          <w:p w14:paraId="455264CB" w14:textId="77777777" w:rsidR="008059E1" w:rsidRPr="00877D44" w:rsidRDefault="008059E1" w:rsidP="008C63BC">
            <w:pPr>
              <w:suppressAutoHyphens/>
              <w:ind w:left="-57" w:right="-57"/>
              <w:jc w:val="center"/>
              <w:rPr>
                <w:bCs/>
                <w:lang w:eastAsia="zh-CN"/>
              </w:rPr>
            </w:pPr>
          </w:p>
        </w:tc>
      </w:tr>
      <w:tr w:rsidR="00D23B55" w:rsidRPr="00877D44" w14:paraId="04AEFBD6" w14:textId="77777777" w:rsidTr="00740219">
        <w:trPr>
          <w:trHeight w:val="635"/>
        </w:trPr>
        <w:tc>
          <w:tcPr>
            <w:tcW w:w="6096" w:type="dxa"/>
            <w:gridSpan w:val="2"/>
            <w:tcBorders>
              <w:top w:val="single" w:sz="4" w:space="0" w:color="auto"/>
              <w:left w:val="single" w:sz="4" w:space="0" w:color="auto"/>
              <w:bottom w:val="single" w:sz="4" w:space="0" w:color="auto"/>
            </w:tcBorders>
            <w:vAlign w:val="center"/>
          </w:tcPr>
          <w:p w14:paraId="019DD865"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F83415B"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096F0F6A" w14:textId="77777777" w:rsidR="00D23B55" w:rsidRPr="00877D44" w:rsidRDefault="00D23B55" w:rsidP="008C63BC">
            <w:pPr>
              <w:suppressAutoHyphens/>
              <w:ind w:left="-57" w:right="-57"/>
              <w:jc w:val="center"/>
              <w:rPr>
                <w:bCs/>
                <w:lang w:eastAsia="zh-CN"/>
              </w:rPr>
            </w:pPr>
          </w:p>
        </w:tc>
      </w:tr>
    </w:tbl>
    <w:p w14:paraId="006AD6D6" w14:textId="77777777" w:rsidR="008059E1" w:rsidRDefault="008059E1" w:rsidP="00365C11">
      <w:pPr>
        <w:suppressAutoHyphens/>
        <w:rPr>
          <w:b/>
          <w:lang w:eastAsia="zh-CN"/>
        </w:rPr>
      </w:pPr>
    </w:p>
    <w:p w14:paraId="27B5F767" w14:textId="77777777" w:rsidR="000758E4" w:rsidRDefault="000758E4" w:rsidP="00365C11">
      <w:pPr>
        <w:suppressAutoHyphens/>
        <w:rPr>
          <w:b/>
          <w:lang w:eastAsia="zh-CN"/>
        </w:rPr>
      </w:pPr>
    </w:p>
    <w:p w14:paraId="1F0FB59F" w14:textId="77777777" w:rsidR="004D6528" w:rsidRDefault="004D6528"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4D6528" w:rsidRPr="00877D44" w14:paraId="49D8BABE" w14:textId="77777777" w:rsidTr="008C63BC">
        <w:trPr>
          <w:trHeight w:val="520"/>
        </w:trPr>
        <w:tc>
          <w:tcPr>
            <w:tcW w:w="10065" w:type="dxa"/>
            <w:gridSpan w:val="4"/>
            <w:vAlign w:val="center"/>
          </w:tcPr>
          <w:p w14:paraId="7D192CCD" w14:textId="1AF7A1FF" w:rsidR="004D6528" w:rsidRDefault="004D6528" w:rsidP="008C63BC">
            <w:pPr>
              <w:suppressAutoHyphens/>
              <w:jc w:val="left"/>
              <w:rPr>
                <w:b/>
                <w:lang w:eastAsia="zh-CN"/>
              </w:rPr>
            </w:pPr>
            <w:r w:rsidRPr="00A32D23">
              <w:rPr>
                <w:b/>
                <w:bCs/>
                <w:lang w:eastAsia="en-US"/>
              </w:rPr>
              <w:t xml:space="preserve">Sklop </w:t>
            </w:r>
            <w:r>
              <w:rPr>
                <w:b/>
                <w:bCs/>
                <w:lang w:eastAsia="en-US"/>
              </w:rPr>
              <w:t>32</w:t>
            </w:r>
            <w:r w:rsidRPr="00A32D23">
              <w:rPr>
                <w:b/>
                <w:bCs/>
                <w:lang w:eastAsia="en-US"/>
              </w:rPr>
              <w:t xml:space="preserve">: </w:t>
            </w:r>
            <w:r w:rsidRPr="000758E4">
              <w:rPr>
                <w:b/>
                <w:bCs/>
                <w:lang w:eastAsia="en-US"/>
              </w:rPr>
              <w:t>ENDOSKOPIJA</w:t>
            </w:r>
          </w:p>
        </w:tc>
      </w:tr>
      <w:tr w:rsidR="004D6528" w:rsidRPr="00877D44" w14:paraId="203B09A7" w14:textId="77777777" w:rsidTr="008C63BC">
        <w:trPr>
          <w:trHeight w:val="635"/>
        </w:trPr>
        <w:tc>
          <w:tcPr>
            <w:tcW w:w="426" w:type="dxa"/>
            <w:vAlign w:val="center"/>
          </w:tcPr>
          <w:p w14:paraId="1A80F80C" w14:textId="77777777" w:rsidR="004D6528" w:rsidRPr="00877D44" w:rsidRDefault="004D6528" w:rsidP="008C63BC">
            <w:pPr>
              <w:suppressAutoHyphens/>
              <w:ind w:left="-113" w:right="-113"/>
              <w:jc w:val="left"/>
              <w:rPr>
                <w:b/>
                <w:lang w:eastAsia="zh-CN"/>
              </w:rPr>
            </w:pPr>
            <w:r w:rsidRPr="00877D44">
              <w:rPr>
                <w:b/>
                <w:lang w:eastAsia="zh-CN"/>
              </w:rPr>
              <w:t>Zap.</w:t>
            </w:r>
          </w:p>
          <w:p w14:paraId="60B8A2D9" w14:textId="77777777" w:rsidR="004D6528" w:rsidRPr="00877D44" w:rsidRDefault="004D6528" w:rsidP="008C63BC">
            <w:pPr>
              <w:suppressAutoHyphens/>
              <w:ind w:left="-113" w:right="-113"/>
              <w:jc w:val="left"/>
              <w:rPr>
                <w:b/>
                <w:lang w:eastAsia="zh-CN"/>
              </w:rPr>
            </w:pPr>
            <w:r w:rsidRPr="00877D44">
              <w:rPr>
                <w:b/>
                <w:lang w:eastAsia="zh-CN"/>
              </w:rPr>
              <w:t>št.</w:t>
            </w:r>
          </w:p>
        </w:tc>
        <w:tc>
          <w:tcPr>
            <w:tcW w:w="5670" w:type="dxa"/>
            <w:vAlign w:val="center"/>
          </w:tcPr>
          <w:p w14:paraId="264C4B68" w14:textId="77777777" w:rsidR="004D6528" w:rsidRPr="00877D44" w:rsidRDefault="004D6528" w:rsidP="008C63BC">
            <w:pPr>
              <w:suppressAutoHyphens/>
              <w:ind w:left="-85" w:right="-113"/>
              <w:jc w:val="center"/>
              <w:rPr>
                <w:b/>
                <w:lang w:eastAsia="zh-CN"/>
              </w:rPr>
            </w:pPr>
            <w:r w:rsidRPr="00877D44">
              <w:rPr>
                <w:b/>
                <w:lang w:eastAsia="zh-CN"/>
              </w:rPr>
              <w:t>Predmet naročila</w:t>
            </w:r>
          </w:p>
        </w:tc>
        <w:tc>
          <w:tcPr>
            <w:tcW w:w="1984" w:type="dxa"/>
            <w:vAlign w:val="center"/>
          </w:tcPr>
          <w:p w14:paraId="57F58FD3" w14:textId="77777777" w:rsidR="004D6528" w:rsidRPr="00877D44" w:rsidRDefault="004D652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29B7097" w14:textId="77777777" w:rsidR="004D6528" w:rsidRPr="00877D44" w:rsidRDefault="004D652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4D6528" w:rsidRPr="00877D44" w14:paraId="56E815CB" w14:textId="77777777" w:rsidTr="008C63BC">
        <w:trPr>
          <w:trHeight w:val="635"/>
        </w:trPr>
        <w:tc>
          <w:tcPr>
            <w:tcW w:w="426" w:type="dxa"/>
            <w:vAlign w:val="center"/>
          </w:tcPr>
          <w:p w14:paraId="13EE1960" w14:textId="77777777" w:rsidR="004D6528" w:rsidRPr="00877D44" w:rsidRDefault="004D6528" w:rsidP="008C63BC">
            <w:pPr>
              <w:suppressAutoHyphens/>
              <w:ind w:left="-85" w:right="-113"/>
              <w:jc w:val="center"/>
              <w:rPr>
                <w:bCs/>
                <w:lang w:eastAsia="zh-CN"/>
              </w:rPr>
            </w:pPr>
            <w:r w:rsidRPr="00877D44">
              <w:rPr>
                <w:bCs/>
                <w:lang w:eastAsia="zh-CN"/>
              </w:rPr>
              <w:t>1.</w:t>
            </w:r>
          </w:p>
        </w:tc>
        <w:tc>
          <w:tcPr>
            <w:tcW w:w="5670" w:type="dxa"/>
            <w:vAlign w:val="center"/>
          </w:tcPr>
          <w:p w14:paraId="305029DA" w14:textId="77777777" w:rsidR="004D6528" w:rsidRDefault="004D652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E626FF5" w14:textId="77777777" w:rsidR="004D6528" w:rsidRPr="0003774F" w:rsidRDefault="004D6528"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716DC2B9" w14:textId="77777777" w:rsidR="004D6528" w:rsidRPr="00877D44" w:rsidRDefault="004D6528" w:rsidP="008C63BC">
            <w:pPr>
              <w:suppressAutoHyphens/>
              <w:ind w:left="-57" w:right="-57"/>
              <w:jc w:val="center"/>
              <w:rPr>
                <w:bCs/>
                <w:lang w:eastAsia="zh-CN"/>
              </w:rPr>
            </w:pPr>
          </w:p>
        </w:tc>
        <w:tc>
          <w:tcPr>
            <w:tcW w:w="1985" w:type="dxa"/>
            <w:vAlign w:val="center"/>
          </w:tcPr>
          <w:p w14:paraId="1AD4204E" w14:textId="77777777" w:rsidR="004D6528" w:rsidRPr="00877D44" w:rsidRDefault="004D6528" w:rsidP="008C63BC">
            <w:pPr>
              <w:suppressAutoHyphens/>
              <w:ind w:left="-57" w:right="-57"/>
              <w:jc w:val="center"/>
              <w:rPr>
                <w:bCs/>
                <w:lang w:eastAsia="zh-CN"/>
              </w:rPr>
            </w:pPr>
          </w:p>
        </w:tc>
      </w:tr>
      <w:tr w:rsidR="004D6528" w:rsidRPr="00877D44" w14:paraId="7C32F61C" w14:textId="77777777" w:rsidTr="008C63BC">
        <w:trPr>
          <w:trHeight w:val="635"/>
        </w:trPr>
        <w:tc>
          <w:tcPr>
            <w:tcW w:w="426" w:type="dxa"/>
            <w:tcBorders>
              <w:bottom w:val="single" w:sz="4" w:space="0" w:color="auto"/>
            </w:tcBorders>
            <w:vAlign w:val="center"/>
          </w:tcPr>
          <w:p w14:paraId="2098F533" w14:textId="77777777" w:rsidR="004D6528" w:rsidRPr="00877D44" w:rsidRDefault="004D652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270360F3" w14:textId="77777777" w:rsidR="004D6528" w:rsidRPr="00877D44" w:rsidRDefault="004D6528" w:rsidP="008C63BC">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47AAFF54" w14:textId="77777777" w:rsidR="004D6528" w:rsidRPr="00877D44" w:rsidRDefault="004D6528" w:rsidP="008C63BC">
            <w:pPr>
              <w:suppressAutoHyphens/>
              <w:ind w:left="-57" w:right="-57"/>
              <w:jc w:val="center"/>
              <w:rPr>
                <w:bCs/>
                <w:lang w:eastAsia="zh-CN"/>
              </w:rPr>
            </w:pPr>
          </w:p>
        </w:tc>
        <w:tc>
          <w:tcPr>
            <w:tcW w:w="1985" w:type="dxa"/>
            <w:tcBorders>
              <w:bottom w:val="single" w:sz="4" w:space="0" w:color="auto"/>
            </w:tcBorders>
            <w:vAlign w:val="center"/>
          </w:tcPr>
          <w:p w14:paraId="06120413" w14:textId="77777777" w:rsidR="004D6528" w:rsidRPr="00877D44" w:rsidRDefault="004D6528" w:rsidP="008C63BC">
            <w:pPr>
              <w:suppressAutoHyphens/>
              <w:ind w:left="-57" w:right="-57"/>
              <w:jc w:val="center"/>
              <w:rPr>
                <w:bCs/>
                <w:lang w:eastAsia="zh-CN"/>
              </w:rPr>
            </w:pPr>
          </w:p>
        </w:tc>
      </w:tr>
      <w:tr w:rsidR="004D6528" w:rsidRPr="00877D44" w14:paraId="745B0CD3" w14:textId="77777777" w:rsidTr="008C63BC">
        <w:trPr>
          <w:trHeight w:val="635"/>
        </w:trPr>
        <w:tc>
          <w:tcPr>
            <w:tcW w:w="426" w:type="dxa"/>
            <w:tcBorders>
              <w:bottom w:val="single" w:sz="4" w:space="0" w:color="auto"/>
            </w:tcBorders>
            <w:vAlign w:val="center"/>
          </w:tcPr>
          <w:p w14:paraId="4A188CA1" w14:textId="77777777" w:rsidR="004D6528" w:rsidRDefault="004D6528" w:rsidP="008C63BC">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AD7CB17" w14:textId="3DC81FAD" w:rsidR="004D6528" w:rsidRPr="00877D44" w:rsidRDefault="004D6528" w:rsidP="008C63BC">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396F996" w14:textId="77777777" w:rsidR="004D6528" w:rsidRPr="00877D44" w:rsidRDefault="004D6528" w:rsidP="008C63BC">
            <w:pPr>
              <w:suppressAutoHyphens/>
              <w:ind w:left="-57" w:right="-57"/>
              <w:jc w:val="center"/>
              <w:rPr>
                <w:bCs/>
                <w:lang w:eastAsia="zh-CN"/>
              </w:rPr>
            </w:pPr>
          </w:p>
        </w:tc>
        <w:tc>
          <w:tcPr>
            <w:tcW w:w="1985" w:type="dxa"/>
            <w:tcBorders>
              <w:bottom w:val="single" w:sz="4" w:space="0" w:color="auto"/>
            </w:tcBorders>
            <w:vAlign w:val="center"/>
          </w:tcPr>
          <w:p w14:paraId="41F1CD3A" w14:textId="77777777" w:rsidR="004D6528" w:rsidRPr="00877D44" w:rsidRDefault="004D6528" w:rsidP="008C63BC">
            <w:pPr>
              <w:suppressAutoHyphens/>
              <w:ind w:left="-57" w:right="-57"/>
              <w:jc w:val="center"/>
              <w:rPr>
                <w:bCs/>
                <w:lang w:eastAsia="zh-CN"/>
              </w:rPr>
            </w:pPr>
          </w:p>
        </w:tc>
      </w:tr>
      <w:tr w:rsidR="00D23B55" w:rsidRPr="00877D44" w14:paraId="68B119C7" w14:textId="77777777" w:rsidTr="00A33D6E">
        <w:trPr>
          <w:trHeight w:val="635"/>
        </w:trPr>
        <w:tc>
          <w:tcPr>
            <w:tcW w:w="6096" w:type="dxa"/>
            <w:gridSpan w:val="2"/>
            <w:tcBorders>
              <w:top w:val="single" w:sz="4" w:space="0" w:color="auto"/>
              <w:left w:val="single" w:sz="4" w:space="0" w:color="auto"/>
              <w:bottom w:val="single" w:sz="4" w:space="0" w:color="auto"/>
            </w:tcBorders>
            <w:vAlign w:val="center"/>
          </w:tcPr>
          <w:p w14:paraId="1DBFDCE2"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4897F26"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09DFC5BA" w14:textId="77777777" w:rsidR="00D23B55" w:rsidRPr="00877D44" w:rsidRDefault="00D23B55" w:rsidP="008C63BC">
            <w:pPr>
              <w:suppressAutoHyphens/>
              <w:ind w:left="-57" w:right="-57"/>
              <w:jc w:val="center"/>
              <w:rPr>
                <w:bCs/>
                <w:lang w:eastAsia="zh-CN"/>
              </w:rPr>
            </w:pPr>
          </w:p>
        </w:tc>
      </w:tr>
    </w:tbl>
    <w:p w14:paraId="6CB5612B" w14:textId="77777777" w:rsidR="004D6528" w:rsidRDefault="004D6528" w:rsidP="00365C11">
      <w:pPr>
        <w:suppressAutoHyphens/>
        <w:rPr>
          <w:b/>
          <w:lang w:eastAsia="zh-CN"/>
        </w:rPr>
      </w:pPr>
    </w:p>
    <w:p w14:paraId="3046F952" w14:textId="77777777" w:rsidR="004D6528" w:rsidRDefault="004D6528" w:rsidP="00365C11">
      <w:pPr>
        <w:suppressAutoHyphens/>
        <w:rPr>
          <w:b/>
          <w:lang w:eastAsia="zh-CN"/>
        </w:rPr>
      </w:pPr>
    </w:p>
    <w:p w14:paraId="4CBFDDF3" w14:textId="77777777" w:rsidR="00FE7309" w:rsidRDefault="00FE7309"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4D6528" w:rsidRPr="00877D44" w14:paraId="21F85ADD" w14:textId="77777777" w:rsidTr="008C63BC">
        <w:trPr>
          <w:trHeight w:val="520"/>
        </w:trPr>
        <w:tc>
          <w:tcPr>
            <w:tcW w:w="10065" w:type="dxa"/>
            <w:gridSpan w:val="4"/>
            <w:vAlign w:val="center"/>
          </w:tcPr>
          <w:p w14:paraId="5CBB8C0B" w14:textId="6989F009" w:rsidR="004D6528" w:rsidRDefault="004D6528" w:rsidP="008C63BC">
            <w:pPr>
              <w:suppressAutoHyphens/>
              <w:jc w:val="left"/>
              <w:rPr>
                <w:b/>
                <w:lang w:eastAsia="zh-CN"/>
              </w:rPr>
            </w:pPr>
            <w:r w:rsidRPr="00A32D23">
              <w:rPr>
                <w:b/>
                <w:bCs/>
                <w:lang w:eastAsia="en-US"/>
              </w:rPr>
              <w:t xml:space="preserve">Sklop </w:t>
            </w:r>
            <w:r>
              <w:rPr>
                <w:b/>
                <w:bCs/>
                <w:lang w:eastAsia="en-US"/>
              </w:rPr>
              <w:t>33</w:t>
            </w:r>
            <w:r w:rsidRPr="00A32D23">
              <w:rPr>
                <w:b/>
                <w:bCs/>
                <w:lang w:eastAsia="en-US"/>
              </w:rPr>
              <w:t xml:space="preserve">: </w:t>
            </w:r>
            <w:r w:rsidRPr="000758E4">
              <w:rPr>
                <w:b/>
                <w:bCs/>
                <w:lang w:eastAsia="en-US"/>
              </w:rPr>
              <w:t>RADIOLOŠKI APARATI, fluoroscan - mobini RTG aparat</w:t>
            </w:r>
          </w:p>
        </w:tc>
      </w:tr>
      <w:tr w:rsidR="004D6528" w:rsidRPr="00877D44" w14:paraId="34188807" w14:textId="77777777" w:rsidTr="008C63BC">
        <w:trPr>
          <w:trHeight w:val="635"/>
        </w:trPr>
        <w:tc>
          <w:tcPr>
            <w:tcW w:w="426" w:type="dxa"/>
            <w:vAlign w:val="center"/>
          </w:tcPr>
          <w:p w14:paraId="4FC29418" w14:textId="77777777" w:rsidR="004D6528" w:rsidRPr="00877D44" w:rsidRDefault="004D6528" w:rsidP="008C63BC">
            <w:pPr>
              <w:suppressAutoHyphens/>
              <w:ind w:left="-113" w:right="-113"/>
              <w:jc w:val="left"/>
              <w:rPr>
                <w:b/>
                <w:lang w:eastAsia="zh-CN"/>
              </w:rPr>
            </w:pPr>
            <w:r w:rsidRPr="00877D44">
              <w:rPr>
                <w:b/>
                <w:lang w:eastAsia="zh-CN"/>
              </w:rPr>
              <w:t>Zap.</w:t>
            </w:r>
          </w:p>
          <w:p w14:paraId="76B84551" w14:textId="77777777" w:rsidR="004D6528" w:rsidRPr="00877D44" w:rsidRDefault="004D6528" w:rsidP="008C63BC">
            <w:pPr>
              <w:suppressAutoHyphens/>
              <w:ind w:left="-113" w:right="-113"/>
              <w:jc w:val="left"/>
              <w:rPr>
                <w:b/>
                <w:lang w:eastAsia="zh-CN"/>
              </w:rPr>
            </w:pPr>
            <w:r w:rsidRPr="00877D44">
              <w:rPr>
                <w:b/>
                <w:lang w:eastAsia="zh-CN"/>
              </w:rPr>
              <w:t>št.</w:t>
            </w:r>
          </w:p>
        </w:tc>
        <w:tc>
          <w:tcPr>
            <w:tcW w:w="5670" w:type="dxa"/>
            <w:vAlign w:val="center"/>
          </w:tcPr>
          <w:p w14:paraId="16482426" w14:textId="77777777" w:rsidR="004D6528" w:rsidRPr="00877D44" w:rsidRDefault="004D6528" w:rsidP="008C63BC">
            <w:pPr>
              <w:suppressAutoHyphens/>
              <w:ind w:left="-85" w:right="-113"/>
              <w:jc w:val="center"/>
              <w:rPr>
                <w:b/>
                <w:lang w:eastAsia="zh-CN"/>
              </w:rPr>
            </w:pPr>
            <w:r w:rsidRPr="00877D44">
              <w:rPr>
                <w:b/>
                <w:lang w:eastAsia="zh-CN"/>
              </w:rPr>
              <w:t>Predmet naročila</w:t>
            </w:r>
          </w:p>
        </w:tc>
        <w:tc>
          <w:tcPr>
            <w:tcW w:w="1984" w:type="dxa"/>
            <w:vAlign w:val="center"/>
          </w:tcPr>
          <w:p w14:paraId="689F72AF" w14:textId="77777777" w:rsidR="004D6528" w:rsidRPr="00877D44" w:rsidRDefault="004D652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7FF9C35" w14:textId="77777777" w:rsidR="004D6528" w:rsidRPr="00877D44" w:rsidRDefault="004D652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4D6528" w:rsidRPr="00877D44" w14:paraId="2750A048" w14:textId="77777777" w:rsidTr="008C63BC">
        <w:trPr>
          <w:trHeight w:val="635"/>
        </w:trPr>
        <w:tc>
          <w:tcPr>
            <w:tcW w:w="426" w:type="dxa"/>
            <w:vAlign w:val="center"/>
          </w:tcPr>
          <w:p w14:paraId="2C27482A" w14:textId="77777777" w:rsidR="004D6528" w:rsidRPr="00877D44" w:rsidRDefault="004D6528" w:rsidP="008C63BC">
            <w:pPr>
              <w:suppressAutoHyphens/>
              <w:ind w:left="-85" w:right="-113"/>
              <w:jc w:val="center"/>
              <w:rPr>
                <w:bCs/>
                <w:lang w:eastAsia="zh-CN"/>
              </w:rPr>
            </w:pPr>
            <w:r w:rsidRPr="00877D44">
              <w:rPr>
                <w:bCs/>
                <w:lang w:eastAsia="zh-CN"/>
              </w:rPr>
              <w:t>1.</w:t>
            </w:r>
          </w:p>
        </w:tc>
        <w:tc>
          <w:tcPr>
            <w:tcW w:w="5670" w:type="dxa"/>
            <w:vAlign w:val="center"/>
          </w:tcPr>
          <w:p w14:paraId="7A084201" w14:textId="77777777" w:rsidR="004D6528" w:rsidRDefault="004D652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9D91CE5" w14:textId="77777777" w:rsidR="004D6528" w:rsidRPr="0003774F" w:rsidRDefault="004D6528"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093652D7" w14:textId="77777777" w:rsidR="004D6528" w:rsidRPr="00877D44" w:rsidRDefault="004D6528" w:rsidP="008C63BC">
            <w:pPr>
              <w:suppressAutoHyphens/>
              <w:ind w:left="-57" w:right="-57"/>
              <w:jc w:val="center"/>
              <w:rPr>
                <w:bCs/>
                <w:lang w:eastAsia="zh-CN"/>
              </w:rPr>
            </w:pPr>
          </w:p>
        </w:tc>
        <w:tc>
          <w:tcPr>
            <w:tcW w:w="1985" w:type="dxa"/>
            <w:vAlign w:val="center"/>
          </w:tcPr>
          <w:p w14:paraId="0414A6D3" w14:textId="77777777" w:rsidR="004D6528" w:rsidRPr="00877D44" w:rsidRDefault="004D6528" w:rsidP="008C63BC">
            <w:pPr>
              <w:suppressAutoHyphens/>
              <w:ind w:left="-57" w:right="-57"/>
              <w:jc w:val="center"/>
              <w:rPr>
                <w:bCs/>
                <w:lang w:eastAsia="zh-CN"/>
              </w:rPr>
            </w:pPr>
          </w:p>
        </w:tc>
      </w:tr>
      <w:tr w:rsidR="004D6528" w:rsidRPr="00877D44" w14:paraId="40D2F55E" w14:textId="77777777" w:rsidTr="008C63BC">
        <w:trPr>
          <w:trHeight w:val="635"/>
        </w:trPr>
        <w:tc>
          <w:tcPr>
            <w:tcW w:w="426" w:type="dxa"/>
            <w:tcBorders>
              <w:bottom w:val="single" w:sz="4" w:space="0" w:color="auto"/>
            </w:tcBorders>
            <w:vAlign w:val="center"/>
          </w:tcPr>
          <w:p w14:paraId="5B21A366" w14:textId="77777777" w:rsidR="004D6528" w:rsidRPr="00877D44" w:rsidRDefault="004D652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4867791" w14:textId="77777777" w:rsidR="004D6528" w:rsidRPr="00877D44" w:rsidRDefault="004D6528" w:rsidP="008C63BC">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25A5C4A7" w14:textId="77777777" w:rsidR="004D6528" w:rsidRPr="00877D44" w:rsidRDefault="004D6528" w:rsidP="008C63BC">
            <w:pPr>
              <w:suppressAutoHyphens/>
              <w:ind w:left="-57" w:right="-57"/>
              <w:jc w:val="center"/>
              <w:rPr>
                <w:bCs/>
                <w:lang w:eastAsia="zh-CN"/>
              </w:rPr>
            </w:pPr>
          </w:p>
        </w:tc>
        <w:tc>
          <w:tcPr>
            <w:tcW w:w="1985" w:type="dxa"/>
            <w:tcBorders>
              <w:bottom w:val="single" w:sz="4" w:space="0" w:color="auto"/>
            </w:tcBorders>
            <w:vAlign w:val="center"/>
          </w:tcPr>
          <w:p w14:paraId="6375FF60" w14:textId="77777777" w:rsidR="004D6528" w:rsidRPr="00877D44" w:rsidRDefault="004D6528" w:rsidP="008C63BC">
            <w:pPr>
              <w:suppressAutoHyphens/>
              <w:ind w:left="-57" w:right="-57"/>
              <w:jc w:val="center"/>
              <w:rPr>
                <w:bCs/>
                <w:lang w:eastAsia="zh-CN"/>
              </w:rPr>
            </w:pPr>
          </w:p>
        </w:tc>
      </w:tr>
      <w:tr w:rsidR="00D23B55" w:rsidRPr="00877D44" w14:paraId="5A3FD12A" w14:textId="77777777" w:rsidTr="00D353F9">
        <w:trPr>
          <w:trHeight w:val="635"/>
        </w:trPr>
        <w:tc>
          <w:tcPr>
            <w:tcW w:w="6096" w:type="dxa"/>
            <w:gridSpan w:val="2"/>
            <w:tcBorders>
              <w:top w:val="single" w:sz="4" w:space="0" w:color="auto"/>
              <w:left w:val="single" w:sz="4" w:space="0" w:color="auto"/>
              <w:bottom w:val="single" w:sz="4" w:space="0" w:color="auto"/>
            </w:tcBorders>
            <w:vAlign w:val="center"/>
          </w:tcPr>
          <w:p w14:paraId="6496D8F5"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A0E1CED"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5A78757B" w14:textId="77777777" w:rsidR="00D23B55" w:rsidRPr="00877D44" w:rsidRDefault="00D23B55" w:rsidP="008C63BC">
            <w:pPr>
              <w:suppressAutoHyphens/>
              <w:ind w:left="-57" w:right="-57"/>
              <w:jc w:val="center"/>
              <w:rPr>
                <w:bCs/>
                <w:lang w:eastAsia="zh-CN"/>
              </w:rPr>
            </w:pPr>
          </w:p>
        </w:tc>
      </w:tr>
    </w:tbl>
    <w:p w14:paraId="5B413034" w14:textId="77777777" w:rsidR="000758E4" w:rsidRDefault="000758E4" w:rsidP="00365C11">
      <w:pPr>
        <w:suppressAutoHyphens/>
        <w:rPr>
          <w:b/>
          <w:lang w:eastAsia="zh-CN"/>
        </w:rPr>
      </w:pPr>
    </w:p>
    <w:p w14:paraId="009FF32B" w14:textId="77777777" w:rsidR="00FE7309" w:rsidRDefault="00FE7309" w:rsidP="00365C11">
      <w:pPr>
        <w:suppressAutoHyphens/>
        <w:rPr>
          <w:b/>
          <w:lang w:eastAsia="zh-CN"/>
        </w:rPr>
      </w:pPr>
    </w:p>
    <w:p w14:paraId="113784E3" w14:textId="77777777" w:rsidR="00FE7309" w:rsidRDefault="00FE7309" w:rsidP="00365C11">
      <w:pPr>
        <w:suppressAutoHyphens/>
        <w:rPr>
          <w:b/>
          <w:lang w:eastAsia="zh-CN"/>
        </w:rPr>
      </w:pPr>
    </w:p>
    <w:p w14:paraId="587AB812" w14:textId="77777777" w:rsidR="00FE7309" w:rsidRDefault="00FE7309"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27391" w:rsidRPr="00877D44" w14:paraId="6DE28741" w14:textId="77777777" w:rsidTr="008C63BC">
        <w:trPr>
          <w:trHeight w:val="520"/>
        </w:trPr>
        <w:tc>
          <w:tcPr>
            <w:tcW w:w="10065" w:type="dxa"/>
            <w:gridSpan w:val="4"/>
            <w:vAlign w:val="center"/>
          </w:tcPr>
          <w:p w14:paraId="05EC7432" w14:textId="63C5ACBB" w:rsidR="004D6528" w:rsidRDefault="004D6528" w:rsidP="008C63BC">
            <w:pPr>
              <w:suppressAutoHyphens/>
              <w:jc w:val="left"/>
              <w:rPr>
                <w:b/>
                <w:lang w:eastAsia="zh-CN"/>
              </w:rPr>
            </w:pPr>
            <w:r w:rsidRPr="00A32D23">
              <w:rPr>
                <w:b/>
                <w:bCs/>
                <w:lang w:eastAsia="en-US"/>
              </w:rPr>
              <w:lastRenderedPageBreak/>
              <w:t xml:space="preserve">Sklop </w:t>
            </w:r>
            <w:r>
              <w:rPr>
                <w:b/>
                <w:bCs/>
                <w:lang w:eastAsia="en-US"/>
              </w:rPr>
              <w:t>34</w:t>
            </w:r>
            <w:r w:rsidRPr="00A32D23">
              <w:rPr>
                <w:b/>
                <w:bCs/>
                <w:lang w:eastAsia="en-US"/>
              </w:rPr>
              <w:t xml:space="preserve">: </w:t>
            </w:r>
            <w:r w:rsidRPr="000758E4">
              <w:rPr>
                <w:b/>
                <w:bCs/>
                <w:lang w:eastAsia="en-US"/>
              </w:rPr>
              <w:t>RADIOLOŠKI APARATI, C lok, mobilni</w:t>
            </w:r>
          </w:p>
        </w:tc>
      </w:tr>
      <w:tr w:rsidR="004D6528" w:rsidRPr="00877D44" w14:paraId="050B1D30" w14:textId="77777777" w:rsidTr="008C63BC">
        <w:trPr>
          <w:trHeight w:val="635"/>
        </w:trPr>
        <w:tc>
          <w:tcPr>
            <w:tcW w:w="426" w:type="dxa"/>
            <w:vAlign w:val="center"/>
          </w:tcPr>
          <w:p w14:paraId="37ACE7FD" w14:textId="77777777" w:rsidR="004D6528" w:rsidRPr="00877D44" w:rsidRDefault="004D6528" w:rsidP="008C63BC">
            <w:pPr>
              <w:suppressAutoHyphens/>
              <w:ind w:left="-113" w:right="-113"/>
              <w:jc w:val="left"/>
              <w:rPr>
                <w:b/>
                <w:lang w:eastAsia="zh-CN"/>
              </w:rPr>
            </w:pPr>
            <w:r w:rsidRPr="00877D44">
              <w:rPr>
                <w:b/>
                <w:lang w:eastAsia="zh-CN"/>
              </w:rPr>
              <w:t>Zap.</w:t>
            </w:r>
          </w:p>
          <w:p w14:paraId="7F4CA90D" w14:textId="77777777" w:rsidR="004D6528" w:rsidRPr="00877D44" w:rsidRDefault="004D6528" w:rsidP="008C63BC">
            <w:pPr>
              <w:suppressAutoHyphens/>
              <w:ind w:left="-113" w:right="-113"/>
              <w:jc w:val="left"/>
              <w:rPr>
                <w:b/>
                <w:lang w:eastAsia="zh-CN"/>
              </w:rPr>
            </w:pPr>
            <w:r w:rsidRPr="00877D44">
              <w:rPr>
                <w:b/>
                <w:lang w:eastAsia="zh-CN"/>
              </w:rPr>
              <w:t>št.</w:t>
            </w:r>
          </w:p>
        </w:tc>
        <w:tc>
          <w:tcPr>
            <w:tcW w:w="5670" w:type="dxa"/>
            <w:vAlign w:val="center"/>
          </w:tcPr>
          <w:p w14:paraId="3AFE5740" w14:textId="77777777" w:rsidR="004D6528" w:rsidRPr="00877D44" w:rsidRDefault="004D6528" w:rsidP="008C63BC">
            <w:pPr>
              <w:suppressAutoHyphens/>
              <w:ind w:left="-85" w:right="-113"/>
              <w:jc w:val="center"/>
              <w:rPr>
                <w:b/>
                <w:lang w:eastAsia="zh-CN"/>
              </w:rPr>
            </w:pPr>
            <w:r w:rsidRPr="00877D44">
              <w:rPr>
                <w:b/>
                <w:lang w:eastAsia="zh-CN"/>
              </w:rPr>
              <w:t>Predmet naročila</w:t>
            </w:r>
          </w:p>
        </w:tc>
        <w:tc>
          <w:tcPr>
            <w:tcW w:w="1984" w:type="dxa"/>
            <w:vAlign w:val="center"/>
          </w:tcPr>
          <w:p w14:paraId="4A661215" w14:textId="77777777" w:rsidR="004D6528" w:rsidRPr="00877D44" w:rsidRDefault="004D652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8D095AE" w14:textId="77777777" w:rsidR="004D6528" w:rsidRPr="00877D44" w:rsidRDefault="004D652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4D6528" w:rsidRPr="00877D44" w14:paraId="6C7296B7" w14:textId="77777777" w:rsidTr="008C63BC">
        <w:trPr>
          <w:trHeight w:val="635"/>
        </w:trPr>
        <w:tc>
          <w:tcPr>
            <w:tcW w:w="426" w:type="dxa"/>
            <w:vAlign w:val="center"/>
          </w:tcPr>
          <w:p w14:paraId="166B8046" w14:textId="77777777" w:rsidR="004D6528" w:rsidRPr="00877D44" w:rsidRDefault="004D6528" w:rsidP="008C63BC">
            <w:pPr>
              <w:suppressAutoHyphens/>
              <w:ind w:left="-85" w:right="-113"/>
              <w:jc w:val="center"/>
              <w:rPr>
                <w:bCs/>
                <w:lang w:eastAsia="zh-CN"/>
              </w:rPr>
            </w:pPr>
            <w:r w:rsidRPr="00877D44">
              <w:rPr>
                <w:bCs/>
                <w:lang w:eastAsia="zh-CN"/>
              </w:rPr>
              <w:t>1.</w:t>
            </w:r>
          </w:p>
        </w:tc>
        <w:tc>
          <w:tcPr>
            <w:tcW w:w="5670" w:type="dxa"/>
            <w:vAlign w:val="center"/>
          </w:tcPr>
          <w:p w14:paraId="3524BBFF" w14:textId="77777777" w:rsidR="004D6528" w:rsidRDefault="004D652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D4CF2D0" w14:textId="77777777" w:rsidR="004D6528" w:rsidRPr="0003774F" w:rsidRDefault="004D6528"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6C0BF2D9" w14:textId="77777777" w:rsidR="004D6528" w:rsidRPr="00877D44" w:rsidRDefault="004D6528" w:rsidP="008C63BC">
            <w:pPr>
              <w:suppressAutoHyphens/>
              <w:ind w:left="-57" w:right="-57"/>
              <w:jc w:val="center"/>
              <w:rPr>
                <w:bCs/>
                <w:lang w:eastAsia="zh-CN"/>
              </w:rPr>
            </w:pPr>
          </w:p>
        </w:tc>
        <w:tc>
          <w:tcPr>
            <w:tcW w:w="1985" w:type="dxa"/>
            <w:vAlign w:val="center"/>
          </w:tcPr>
          <w:p w14:paraId="21704E25" w14:textId="77777777" w:rsidR="004D6528" w:rsidRPr="00877D44" w:rsidRDefault="004D6528" w:rsidP="008C63BC">
            <w:pPr>
              <w:suppressAutoHyphens/>
              <w:ind w:left="-57" w:right="-57"/>
              <w:jc w:val="center"/>
              <w:rPr>
                <w:bCs/>
                <w:lang w:eastAsia="zh-CN"/>
              </w:rPr>
            </w:pPr>
          </w:p>
        </w:tc>
      </w:tr>
      <w:tr w:rsidR="004D6528" w:rsidRPr="00877D44" w14:paraId="1F27C506" w14:textId="77777777" w:rsidTr="008C63BC">
        <w:trPr>
          <w:trHeight w:val="635"/>
        </w:trPr>
        <w:tc>
          <w:tcPr>
            <w:tcW w:w="426" w:type="dxa"/>
            <w:tcBorders>
              <w:bottom w:val="single" w:sz="4" w:space="0" w:color="auto"/>
            </w:tcBorders>
            <w:vAlign w:val="center"/>
          </w:tcPr>
          <w:p w14:paraId="030CC9F1" w14:textId="77777777" w:rsidR="004D6528" w:rsidRPr="00877D44" w:rsidRDefault="004D652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1CABE5EA" w14:textId="77777777" w:rsidR="004D6528" w:rsidRPr="00877D44" w:rsidRDefault="004D6528" w:rsidP="008C63BC">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09A000CE" w14:textId="77777777" w:rsidR="004D6528" w:rsidRPr="00877D44" w:rsidRDefault="004D6528" w:rsidP="008C63BC">
            <w:pPr>
              <w:suppressAutoHyphens/>
              <w:ind w:left="-57" w:right="-57"/>
              <w:jc w:val="center"/>
              <w:rPr>
                <w:bCs/>
                <w:lang w:eastAsia="zh-CN"/>
              </w:rPr>
            </w:pPr>
          </w:p>
        </w:tc>
        <w:tc>
          <w:tcPr>
            <w:tcW w:w="1985" w:type="dxa"/>
            <w:tcBorders>
              <w:bottom w:val="single" w:sz="4" w:space="0" w:color="auto"/>
            </w:tcBorders>
            <w:vAlign w:val="center"/>
          </w:tcPr>
          <w:p w14:paraId="5A4B8B31" w14:textId="77777777" w:rsidR="004D6528" w:rsidRPr="00877D44" w:rsidRDefault="004D6528" w:rsidP="008C63BC">
            <w:pPr>
              <w:suppressAutoHyphens/>
              <w:ind w:left="-57" w:right="-57"/>
              <w:jc w:val="center"/>
              <w:rPr>
                <w:bCs/>
                <w:lang w:eastAsia="zh-CN"/>
              </w:rPr>
            </w:pPr>
          </w:p>
        </w:tc>
      </w:tr>
      <w:tr w:rsidR="00D23B55" w:rsidRPr="00877D44" w14:paraId="7AF20362" w14:textId="77777777" w:rsidTr="00040473">
        <w:trPr>
          <w:trHeight w:val="635"/>
        </w:trPr>
        <w:tc>
          <w:tcPr>
            <w:tcW w:w="6096" w:type="dxa"/>
            <w:gridSpan w:val="2"/>
            <w:tcBorders>
              <w:top w:val="single" w:sz="4" w:space="0" w:color="auto"/>
              <w:left w:val="single" w:sz="4" w:space="0" w:color="auto"/>
              <w:bottom w:val="single" w:sz="4" w:space="0" w:color="auto"/>
            </w:tcBorders>
            <w:vAlign w:val="center"/>
          </w:tcPr>
          <w:p w14:paraId="4293D3E6" w14:textId="77777777" w:rsidR="00D23B55" w:rsidRPr="004B477C" w:rsidRDefault="00D23B55" w:rsidP="008C63BC">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3C3505F5"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593254F4" w14:textId="77777777" w:rsidR="00D23B55" w:rsidRPr="00877D44" w:rsidRDefault="00D23B55" w:rsidP="008C63BC">
            <w:pPr>
              <w:suppressAutoHyphens/>
              <w:ind w:left="-57" w:right="-57"/>
              <w:jc w:val="center"/>
              <w:rPr>
                <w:bCs/>
                <w:lang w:eastAsia="zh-CN"/>
              </w:rPr>
            </w:pPr>
          </w:p>
        </w:tc>
      </w:tr>
    </w:tbl>
    <w:p w14:paraId="0CC7F865" w14:textId="77777777" w:rsidR="004D6528" w:rsidRDefault="004D6528"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4D6528" w:rsidRPr="00877D44" w14:paraId="3B73177F" w14:textId="77777777" w:rsidTr="008C63BC">
        <w:trPr>
          <w:trHeight w:val="520"/>
        </w:trPr>
        <w:tc>
          <w:tcPr>
            <w:tcW w:w="10065" w:type="dxa"/>
            <w:gridSpan w:val="4"/>
            <w:vAlign w:val="center"/>
          </w:tcPr>
          <w:p w14:paraId="6C48AF1F" w14:textId="373DE407" w:rsidR="004D6528" w:rsidRDefault="004D6528" w:rsidP="008C63BC">
            <w:pPr>
              <w:suppressAutoHyphens/>
              <w:jc w:val="left"/>
              <w:rPr>
                <w:b/>
                <w:lang w:eastAsia="zh-CN"/>
              </w:rPr>
            </w:pPr>
            <w:r w:rsidRPr="00A32D23">
              <w:rPr>
                <w:b/>
                <w:bCs/>
                <w:lang w:eastAsia="en-US"/>
              </w:rPr>
              <w:t xml:space="preserve">Sklop </w:t>
            </w:r>
            <w:r>
              <w:rPr>
                <w:b/>
                <w:bCs/>
                <w:lang w:eastAsia="en-US"/>
              </w:rPr>
              <w:t>35</w:t>
            </w:r>
            <w:r w:rsidRPr="00A32D23">
              <w:rPr>
                <w:b/>
                <w:bCs/>
                <w:lang w:eastAsia="en-US"/>
              </w:rPr>
              <w:t xml:space="preserve">: </w:t>
            </w:r>
            <w:r w:rsidRPr="000758E4">
              <w:rPr>
                <w:b/>
                <w:bCs/>
                <w:lang w:eastAsia="en-US"/>
              </w:rPr>
              <w:t>RADIOLOŠKI APARATI, MOBILNI RTG – C LOK s 3D zajemom slike</w:t>
            </w:r>
          </w:p>
        </w:tc>
      </w:tr>
      <w:tr w:rsidR="004D6528" w:rsidRPr="00877D44" w14:paraId="6CC9A4B3" w14:textId="77777777" w:rsidTr="008C63BC">
        <w:trPr>
          <w:trHeight w:val="635"/>
        </w:trPr>
        <w:tc>
          <w:tcPr>
            <w:tcW w:w="426" w:type="dxa"/>
            <w:vAlign w:val="center"/>
          </w:tcPr>
          <w:p w14:paraId="495937E1" w14:textId="77777777" w:rsidR="004D6528" w:rsidRPr="00877D44" w:rsidRDefault="004D6528" w:rsidP="008C63BC">
            <w:pPr>
              <w:suppressAutoHyphens/>
              <w:ind w:left="-113" w:right="-113"/>
              <w:jc w:val="left"/>
              <w:rPr>
                <w:b/>
                <w:lang w:eastAsia="zh-CN"/>
              </w:rPr>
            </w:pPr>
            <w:r w:rsidRPr="00877D44">
              <w:rPr>
                <w:b/>
                <w:lang w:eastAsia="zh-CN"/>
              </w:rPr>
              <w:t>Zap.</w:t>
            </w:r>
          </w:p>
          <w:p w14:paraId="7EC19D48" w14:textId="77777777" w:rsidR="004D6528" w:rsidRPr="00877D44" w:rsidRDefault="004D6528" w:rsidP="008C63BC">
            <w:pPr>
              <w:suppressAutoHyphens/>
              <w:ind w:left="-113" w:right="-113"/>
              <w:jc w:val="left"/>
              <w:rPr>
                <w:b/>
                <w:lang w:eastAsia="zh-CN"/>
              </w:rPr>
            </w:pPr>
            <w:r w:rsidRPr="00877D44">
              <w:rPr>
                <w:b/>
                <w:lang w:eastAsia="zh-CN"/>
              </w:rPr>
              <w:t>št.</w:t>
            </w:r>
          </w:p>
        </w:tc>
        <w:tc>
          <w:tcPr>
            <w:tcW w:w="5670" w:type="dxa"/>
            <w:vAlign w:val="center"/>
          </w:tcPr>
          <w:p w14:paraId="64BBDE99" w14:textId="77777777" w:rsidR="004D6528" w:rsidRPr="00877D44" w:rsidRDefault="004D6528" w:rsidP="008C63BC">
            <w:pPr>
              <w:suppressAutoHyphens/>
              <w:ind w:left="-85" w:right="-113"/>
              <w:jc w:val="center"/>
              <w:rPr>
                <w:b/>
                <w:lang w:eastAsia="zh-CN"/>
              </w:rPr>
            </w:pPr>
            <w:r w:rsidRPr="00877D44">
              <w:rPr>
                <w:b/>
                <w:lang w:eastAsia="zh-CN"/>
              </w:rPr>
              <w:t>Predmet naročila</w:t>
            </w:r>
          </w:p>
        </w:tc>
        <w:tc>
          <w:tcPr>
            <w:tcW w:w="1984" w:type="dxa"/>
            <w:vAlign w:val="center"/>
          </w:tcPr>
          <w:p w14:paraId="16576EC6" w14:textId="77777777" w:rsidR="004D6528" w:rsidRPr="00877D44" w:rsidRDefault="004D652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3415794" w14:textId="77777777" w:rsidR="004D6528" w:rsidRPr="00877D44" w:rsidRDefault="004D6528" w:rsidP="008C63BC">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4D6528" w:rsidRPr="00877D44" w14:paraId="21AF8C72" w14:textId="77777777" w:rsidTr="008C63BC">
        <w:trPr>
          <w:trHeight w:val="635"/>
        </w:trPr>
        <w:tc>
          <w:tcPr>
            <w:tcW w:w="426" w:type="dxa"/>
            <w:vAlign w:val="center"/>
          </w:tcPr>
          <w:p w14:paraId="0EC0625D" w14:textId="77777777" w:rsidR="004D6528" w:rsidRPr="00877D44" w:rsidRDefault="004D6528" w:rsidP="008C63BC">
            <w:pPr>
              <w:suppressAutoHyphens/>
              <w:ind w:left="-85" w:right="-113"/>
              <w:jc w:val="center"/>
              <w:rPr>
                <w:bCs/>
                <w:lang w:eastAsia="zh-CN"/>
              </w:rPr>
            </w:pPr>
            <w:r w:rsidRPr="00877D44">
              <w:rPr>
                <w:bCs/>
                <w:lang w:eastAsia="zh-CN"/>
              </w:rPr>
              <w:t>1.</w:t>
            </w:r>
          </w:p>
        </w:tc>
        <w:tc>
          <w:tcPr>
            <w:tcW w:w="5670" w:type="dxa"/>
            <w:vAlign w:val="center"/>
          </w:tcPr>
          <w:p w14:paraId="058A3CAA" w14:textId="77777777" w:rsidR="004D6528" w:rsidRDefault="004D6528" w:rsidP="008C63BC">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346060C" w14:textId="77777777" w:rsidR="004D6528" w:rsidRPr="0003774F" w:rsidRDefault="004D6528" w:rsidP="008C63BC">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5062CE5A" w14:textId="77777777" w:rsidR="004D6528" w:rsidRPr="00877D44" w:rsidRDefault="004D6528" w:rsidP="008C63BC">
            <w:pPr>
              <w:suppressAutoHyphens/>
              <w:ind w:left="-57" w:right="-57"/>
              <w:jc w:val="center"/>
              <w:rPr>
                <w:bCs/>
                <w:lang w:eastAsia="zh-CN"/>
              </w:rPr>
            </w:pPr>
          </w:p>
        </w:tc>
        <w:tc>
          <w:tcPr>
            <w:tcW w:w="1985" w:type="dxa"/>
            <w:vAlign w:val="center"/>
          </w:tcPr>
          <w:p w14:paraId="79934449" w14:textId="77777777" w:rsidR="004D6528" w:rsidRPr="00877D44" w:rsidRDefault="004D6528" w:rsidP="008C63BC">
            <w:pPr>
              <w:suppressAutoHyphens/>
              <w:ind w:left="-57" w:right="-57"/>
              <w:jc w:val="center"/>
              <w:rPr>
                <w:bCs/>
                <w:lang w:eastAsia="zh-CN"/>
              </w:rPr>
            </w:pPr>
          </w:p>
        </w:tc>
      </w:tr>
      <w:tr w:rsidR="004D6528" w:rsidRPr="00877D44" w14:paraId="5DE179F4" w14:textId="77777777" w:rsidTr="008C63BC">
        <w:trPr>
          <w:trHeight w:val="635"/>
        </w:trPr>
        <w:tc>
          <w:tcPr>
            <w:tcW w:w="426" w:type="dxa"/>
            <w:tcBorders>
              <w:bottom w:val="single" w:sz="4" w:space="0" w:color="auto"/>
            </w:tcBorders>
            <w:vAlign w:val="center"/>
          </w:tcPr>
          <w:p w14:paraId="66ABC8DA" w14:textId="77777777" w:rsidR="004D6528" w:rsidRPr="00877D44" w:rsidRDefault="004D6528" w:rsidP="008C63BC">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745526C" w14:textId="77777777" w:rsidR="004D6528" w:rsidRPr="00877D44" w:rsidRDefault="004D6528" w:rsidP="008C63BC">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6977E368" w14:textId="77777777" w:rsidR="004D6528" w:rsidRPr="00877D44" w:rsidRDefault="004D6528" w:rsidP="008C63BC">
            <w:pPr>
              <w:suppressAutoHyphens/>
              <w:ind w:left="-57" w:right="-57"/>
              <w:jc w:val="center"/>
              <w:rPr>
                <w:bCs/>
                <w:lang w:eastAsia="zh-CN"/>
              </w:rPr>
            </w:pPr>
          </w:p>
        </w:tc>
        <w:tc>
          <w:tcPr>
            <w:tcW w:w="1985" w:type="dxa"/>
            <w:tcBorders>
              <w:bottom w:val="single" w:sz="4" w:space="0" w:color="auto"/>
            </w:tcBorders>
            <w:vAlign w:val="center"/>
          </w:tcPr>
          <w:p w14:paraId="375BF562" w14:textId="77777777" w:rsidR="004D6528" w:rsidRPr="00877D44" w:rsidRDefault="004D6528" w:rsidP="008C63BC">
            <w:pPr>
              <w:suppressAutoHyphens/>
              <w:ind w:left="-57" w:right="-57"/>
              <w:jc w:val="center"/>
              <w:rPr>
                <w:bCs/>
                <w:lang w:eastAsia="zh-CN"/>
              </w:rPr>
            </w:pPr>
          </w:p>
        </w:tc>
      </w:tr>
      <w:tr w:rsidR="00D23B55" w:rsidRPr="00877D44" w14:paraId="7AC09C46" w14:textId="77777777" w:rsidTr="00AF59AE">
        <w:trPr>
          <w:trHeight w:val="635"/>
        </w:trPr>
        <w:tc>
          <w:tcPr>
            <w:tcW w:w="6096" w:type="dxa"/>
            <w:gridSpan w:val="2"/>
            <w:tcBorders>
              <w:top w:val="single" w:sz="4" w:space="0" w:color="auto"/>
              <w:left w:val="single" w:sz="4" w:space="0" w:color="auto"/>
              <w:bottom w:val="single" w:sz="4" w:space="0" w:color="auto"/>
            </w:tcBorders>
            <w:vAlign w:val="center"/>
          </w:tcPr>
          <w:p w14:paraId="49EBACA6" w14:textId="784E99B7" w:rsidR="00D23B55" w:rsidRPr="004B477C" w:rsidRDefault="00D23B55" w:rsidP="00D23B55">
            <w:pPr>
              <w:suppressAutoHyphens/>
              <w:ind w:left="-57"/>
              <w:jc w:val="right"/>
              <w:rPr>
                <w:b/>
                <w:lang w:eastAsia="zh-CN"/>
              </w:rPr>
            </w:pPr>
            <w:r w:rsidRPr="008C63BC">
              <w:rPr>
                <w:i/>
                <w:iCs/>
                <w:sz w:val="16"/>
                <w:szCs w:val="16"/>
              </w:rPr>
              <w:t xml:space="preserve"> </w:t>
            </w:r>
            <w:r w:rsidRPr="004B477C">
              <w:rPr>
                <w:b/>
                <w:lang w:eastAsia="zh-CN"/>
              </w:rPr>
              <w:t>Skupaj</w:t>
            </w:r>
          </w:p>
        </w:tc>
        <w:tc>
          <w:tcPr>
            <w:tcW w:w="1984" w:type="dxa"/>
            <w:tcBorders>
              <w:bottom w:val="single" w:sz="4" w:space="0" w:color="auto"/>
            </w:tcBorders>
            <w:vAlign w:val="center"/>
          </w:tcPr>
          <w:p w14:paraId="714B4B32" w14:textId="77777777" w:rsidR="00D23B55" w:rsidRPr="00877D44" w:rsidRDefault="00D23B55" w:rsidP="008C63BC">
            <w:pPr>
              <w:suppressAutoHyphens/>
              <w:ind w:left="-57" w:right="-57"/>
              <w:jc w:val="center"/>
              <w:rPr>
                <w:bCs/>
                <w:lang w:eastAsia="zh-CN"/>
              </w:rPr>
            </w:pPr>
          </w:p>
        </w:tc>
        <w:tc>
          <w:tcPr>
            <w:tcW w:w="1985" w:type="dxa"/>
            <w:tcBorders>
              <w:bottom w:val="single" w:sz="4" w:space="0" w:color="auto"/>
            </w:tcBorders>
            <w:vAlign w:val="center"/>
          </w:tcPr>
          <w:p w14:paraId="7090B6C5" w14:textId="77777777" w:rsidR="00D23B55" w:rsidRPr="00877D44" w:rsidRDefault="00D23B55" w:rsidP="008C63BC">
            <w:pPr>
              <w:suppressAutoHyphens/>
              <w:ind w:left="-57" w:right="-57"/>
              <w:jc w:val="center"/>
              <w:rPr>
                <w:bCs/>
                <w:lang w:eastAsia="zh-CN"/>
              </w:rPr>
            </w:pPr>
          </w:p>
        </w:tc>
      </w:tr>
    </w:tbl>
    <w:p w14:paraId="7E6608E2" w14:textId="20FC2567" w:rsidR="00B822B6" w:rsidRPr="00877D44" w:rsidRDefault="00B822B6" w:rsidP="00B822B6">
      <w:pPr>
        <w:suppressAutoHyphens/>
        <w:rPr>
          <w:b/>
          <w:lang w:eastAsia="zh-CN"/>
        </w:rPr>
      </w:pPr>
      <w:r w:rsidRPr="00877D44">
        <w:rPr>
          <w:rFonts w:eastAsia="Arial"/>
          <w:lang w:eastAsia="zh-CN"/>
        </w:rPr>
        <w:t xml:space="preserve">      </w:t>
      </w:r>
    </w:p>
    <w:p w14:paraId="4F204A90" w14:textId="1C09A7B6" w:rsidR="00B822B6" w:rsidRPr="00877D44" w:rsidRDefault="00B822B6" w:rsidP="00B822B6">
      <w:pPr>
        <w:suppressAutoHyphens/>
        <w:rPr>
          <w:b/>
          <w:lang w:eastAsia="zh-CN"/>
        </w:rPr>
      </w:pPr>
      <w:r w:rsidRPr="00877D44">
        <w:rPr>
          <w:b/>
          <w:lang w:eastAsia="zh-CN"/>
        </w:rPr>
        <w:t xml:space="preserve">Veljavnost ponudbe je najmanj 120 dni šteto </w:t>
      </w:r>
      <w:r w:rsidR="00B945DC" w:rsidRPr="00877D44">
        <w:rPr>
          <w:b/>
          <w:lang w:eastAsia="zh-CN"/>
        </w:rPr>
        <w:t>od roka za oddajo ponudb</w:t>
      </w:r>
      <w:r w:rsidRPr="00877D44">
        <w:rPr>
          <w:b/>
          <w:lang w:eastAsia="zh-CN"/>
        </w:rPr>
        <w:t xml:space="preserve">. </w:t>
      </w:r>
    </w:p>
    <w:p w14:paraId="7AA71D25" w14:textId="77777777" w:rsidR="00B945DC" w:rsidRPr="00877D44" w:rsidRDefault="00B945DC" w:rsidP="00B822B6">
      <w:pPr>
        <w:suppressAutoHyphens/>
        <w:rPr>
          <w:b/>
          <w:lang w:eastAsia="zh-CN"/>
        </w:rPr>
      </w:pPr>
    </w:p>
    <w:p w14:paraId="24AF0AFC" w14:textId="18DD481A" w:rsidR="00B945DC" w:rsidRPr="00877D44" w:rsidRDefault="00B945DC" w:rsidP="00B945DC">
      <w:pPr>
        <w:suppressAutoHyphens/>
        <w:rPr>
          <w:rFonts w:eastAsia="Arial"/>
          <w:lang w:eastAsia="zh-CN"/>
        </w:rPr>
      </w:pPr>
      <w:r w:rsidRPr="00877D44">
        <w:rPr>
          <w:rFonts w:eastAsia="Arial"/>
          <w:lang w:eastAsia="zh-CN"/>
        </w:rPr>
        <w:t>Strinjamo se, da naročnik ni zavezan sprejeti nobene od ponudb, ki jih je prejel, ter da v primeru odstopa naročnika od oddaje javnega naročila ne bodo povrnjeni ponudniku nobeni stroški v zvezi z izdelavo ponudb.</w:t>
      </w:r>
    </w:p>
    <w:p w14:paraId="0156B8CD" w14:textId="77777777" w:rsidR="00B945DC" w:rsidRPr="00877D44" w:rsidRDefault="00B945DC" w:rsidP="00B822B6">
      <w:pPr>
        <w:suppressAutoHyphens/>
        <w:rPr>
          <w:rFonts w:eastAsia="Arial"/>
          <w:lang w:eastAsia="zh-CN"/>
        </w:rPr>
      </w:pPr>
    </w:p>
    <w:p w14:paraId="22CBF44B" w14:textId="77777777" w:rsidR="00382797" w:rsidRPr="00877D44" w:rsidRDefault="00382797" w:rsidP="00382797">
      <w:pPr>
        <w:suppressAutoHyphens/>
        <w:rPr>
          <w:rFonts w:eastAsia="Arial"/>
          <w:lang w:eastAsia="zh-CN"/>
        </w:rPr>
      </w:pPr>
      <w:r w:rsidRPr="00877D44">
        <w:rPr>
          <w:rFonts w:eastAsia="Arial"/>
          <w:lang w:eastAsia="zh-CN"/>
        </w:rPr>
        <w:t>S podpisom ponudbenega predračuna ponudnik jamči za resničnost oziroma verodostojnost podatkov v ponudbi.</w:t>
      </w:r>
    </w:p>
    <w:p w14:paraId="3EDC5CBE" w14:textId="77777777" w:rsidR="00B822B6" w:rsidRPr="00877D44" w:rsidRDefault="00B822B6" w:rsidP="00B822B6">
      <w:pPr>
        <w:suppressAutoHyphens/>
        <w:rPr>
          <w:color w:val="FF0000"/>
          <w:lang w:eastAsia="zh-CN"/>
        </w:rPr>
      </w:pPr>
    </w:p>
    <w:tbl>
      <w:tblPr>
        <w:tblW w:w="0" w:type="auto"/>
        <w:tblLayout w:type="fixed"/>
        <w:tblLook w:val="0000" w:firstRow="0" w:lastRow="0" w:firstColumn="0" w:lastColumn="0" w:noHBand="0" w:noVBand="0"/>
      </w:tblPr>
      <w:tblGrid>
        <w:gridCol w:w="4361"/>
        <w:gridCol w:w="4361"/>
      </w:tblGrid>
      <w:tr w:rsidR="00B945DC" w:rsidRPr="00877D44" w14:paraId="6F110623" w14:textId="77777777" w:rsidTr="003D4986">
        <w:trPr>
          <w:cantSplit/>
        </w:trPr>
        <w:tc>
          <w:tcPr>
            <w:tcW w:w="4361" w:type="dxa"/>
          </w:tcPr>
          <w:p w14:paraId="31C77C88" w14:textId="77777777" w:rsidR="00B945DC" w:rsidRPr="00877D44" w:rsidRDefault="00B945DC" w:rsidP="003D4986">
            <w:pPr>
              <w:ind w:right="1133"/>
            </w:pPr>
          </w:p>
        </w:tc>
        <w:tc>
          <w:tcPr>
            <w:tcW w:w="4361" w:type="dxa"/>
          </w:tcPr>
          <w:p w14:paraId="4D014CDD" w14:textId="77777777" w:rsidR="00B945DC" w:rsidRPr="00877D44" w:rsidRDefault="00B945DC" w:rsidP="003D4986">
            <w:pPr>
              <w:ind w:right="1133"/>
            </w:pPr>
            <w:r w:rsidRPr="00877D44">
              <w:t xml:space="preserve">Podpis zastopnika/pooblaščene </w:t>
            </w:r>
          </w:p>
          <w:p w14:paraId="45EEA3DC" w14:textId="77777777" w:rsidR="00B945DC" w:rsidRPr="00877D44" w:rsidRDefault="00B945DC" w:rsidP="003D4986">
            <w:pPr>
              <w:ind w:right="1133"/>
            </w:pPr>
            <w:r w:rsidRPr="00877D44">
              <w:t>osebe ponudnika:</w:t>
            </w:r>
          </w:p>
        </w:tc>
      </w:tr>
      <w:tr w:rsidR="00B945DC" w:rsidRPr="00877D44" w14:paraId="6FEEC2BE" w14:textId="77777777" w:rsidTr="003D4986">
        <w:trPr>
          <w:cantSplit/>
        </w:trPr>
        <w:tc>
          <w:tcPr>
            <w:tcW w:w="4361" w:type="dxa"/>
          </w:tcPr>
          <w:p w14:paraId="7B255709" w14:textId="77777777" w:rsidR="00B945DC" w:rsidRPr="00877D44" w:rsidRDefault="00B945DC" w:rsidP="003D4986">
            <w:pPr>
              <w:ind w:right="1133"/>
            </w:pPr>
          </w:p>
        </w:tc>
        <w:tc>
          <w:tcPr>
            <w:tcW w:w="4361" w:type="dxa"/>
          </w:tcPr>
          <w:p w14:paraId="6288EAE1" w14:textId="77777777" w:rsidR="00B945DC" w:rsidRPr="00877D44" w:rsidRDefault="00B945DC" w:rsidP="003D4986">
            <w:pPr>
              <w:ind w:right="1133"/>
            </w:pPr>
          </w:p>
          <w:p w14:paraId="39A7A842" w14:textId="77777777" w:rsidR="00B945DC" w:rsidRPr="00877D44" w:rsidRDefault="00B945DC" w:rsidP="003D4986">
            <w:pPr>
              <w:ind w:right="1133"/>
            </w:pPr>
            <w:r w:rsidRPr="00877D44">
              <w:t>___________________________</w:t>
            </w:r>
          </w:p>
        </w:tc>
      </w:tr>
    </w:tbl>
    <w:p w14:paraId="2F5F8E30" w14:textId="7575045C" w:rsidR="00823E6A" w:rsidRPr="00877D44" w:rsidRDefault="00823E6A" w:rsidP="00D37134"/>
    <w:p w14:paraId="184A22BD" w14:textId="4256D5A2" w:rsidR="000A6680" w:rsidRDefault="000A6680">
      <w:pPr>
        <w:spacing w:line="240" w:lineRule="auto"/>
        <w:jc w:val="left"/>
        <w:sectPr w:rsidR="000A6680" w:rsidSect="005D11D0">
          <w:pgSz w:w="11906" w:h="16838"/>
          <w:pgMar w:top="1418" w:right="1418" w:bottom="709" w:left="1418" w:header="709" w:footer="454" w:gutter="0"/>
          <w:cols w:space="708"/>
          <w:docGrid w:linePitch="360"/>
        </w:sectPr>
      </w:pPr>
    </w:p>
    <w:p w14:paraId="238F9D5D" w14:textId="77777777" w:rsidR="00563C6B" w:rsidRPr="00877D44" w:rsidRDefault="00563C6B" w:rsidP="00563C6B">
      <w:pPr>
        <w:ind w:right="-2"/>
        <w:jc w:val="right"/>
      </w:pPr>
      <w:r w:rsidRPr="00877D44">
        <w:lastRenderedPageBreak/>
        <w:t xml:space="preserve">OBRAZEC ŠT. 2      </w:t>
      </w:r>
    </w:p>
    <w:p w14:paraId="5794C908" w14:textId="77777777" w:rsidR="00563C6B" w:rsidRPr="00877D44" w:rsidRDefault="00563C6B" w:rsidP="00563C6B">
      <w:pPr>
        <w:ind w:right="-2"/>
      </w:pPr>
    </w:p>
    <w:p w14:paraId="01F1265B" w14:textId="77777777" w:rsidR="00563C6B" w:rsidRPr="00877D44" w:rsidRDefault="00563C6B" w:rsidP="00563C6B">
      <w:pPr>
        <w:keepNext/>
        <w:pBdr>
          <w:top w:val="single" w:sz="4" w:space="1" w:color="auto"/>
          <w:left w:val="single" w:sz="4" w:space="4" w:color="auto"/>
          <w:bottom w:val="single" w:sz="4" w:space="1" w:color="auto"/>
          <w:right w:val="single" w:sz="4" w:space="4" w:color="auto"/>
        </w:pBdr>
        <w:ind w:right="-2"/>
        <w:jc w:val="center"/>
        <w:outlineLvl w:val="1"/>
        <w:rPr>
          <w:b/>
          <w:bCs/>
          <w:iCs/>
          <w:sz w:val="24"/>
          <w:szCs w:val="24"/>
        </w:rPr>
      </w:pPr>
      <w:bookmarkStart w:id="146" w:name="_Toc136621607"/>
      <w:bookmarkStart w:id="147" w:name="_Toc193235796"/>
      <w:r w:rsidRPr="00877D44">
        <w:rPr>
          <w:b/>
          <w:bCs/>
          <w:iCs/>
          <w:sz w:val="24"/>
          <w:szCs w:val="24"/>
        </w:rPr>
        <w:t>SOGLASJE / IZJAVA PODIZVAJALCA O NEPOSREDNEM PLAČILU</w:t>
      </w:r>
      <w:bookmarkEnd w:id="146"/>
      <w:bookmarkEnd w:id="147"/>
      <w:r w:rsidRPr="00877D44">
        <w:rPr>
          <w:b/>
          <w:bCs/>
          <w:iCs/>
          <w:sz w:val="24"/>
          <w:szCs w:val="24"/>
        </w:rPr>
        <w:t xml:space="preserve"> </w:t>
      </w:r>
    </w:p>
    <w:p w14:paraId="38488543" w14:textId="77777777" w:rsidR="00594F70" w:rsidRPr="00877D44" w:rsidRDefault="00594F70" w:rsidP="00D37134"/>
    <w:p w14:paraId="512D2A3D" w14:textId="77777777" w:rsidR="007F71F8" w:rsidRPr="00877D44" w:rsidRDefault="007F71F8" w:rsidP="00D37134"/>
    <w:tbl>
      <w:tblPr>
        <w:tblW w:w="0" w:type="auto"/>
        <w:tblLook w:val="04A0" w:firstRow="1" w:lastRow="0" w:firstColumn="1" w:lastColumn="0" w:noHBand="0" w:noVBand="1"/>
      </w:tblPr>
      <w:tblGrid>
        <w:gridCol w:w="3141"/>
        <w:gridCol w:w="5929"/>
      </w:tblGrid>
      <w:tr w:rsidR="00563C6B" w:rsidRPr="00877D44" w14:paraId="499541A8" w14:textId="77777777" w:rsidTr="003D4986">
        <w:tc>
          <w:tcPr>
            <w:tcW w:w="3227" w:type="dxa"/>
            <w:shd w:val="clear" w:color="auto" w:fill="auto"/>
          </w:tcPr>
          <w:p w14:paraId="1C28F5C0" w14:textId="77777777" w:rsidR="00563C6B" w:rsidRPr="00877D44" w:rsidRDefault="00563C6B" w:rsidP="003D4986">
            <w:pPr>
              <w:ind w:right="141"/>
            </w:pPr>
            <w:r w:rsidRPr="00877D44">
              <w:t>Naziv podizvajalca:</w:t>
            </w:r>
          </w:p>
        </w:tc>
        <w:tc>
          <w:tcPr>
            <w:tcW w:w="6267" w:type="dxa"/>
            <w:tcBorders>
              <w:bottom w:val="single" w:sz="4" w:space="0" w:color="auto"/>
            </w:tcBorders>
            <w:shd w:val="clear" w:color="auto" w:fill="auto"/>
          </w:tcPr>
          <w:p w14:paraId="6A6897D2" w14:textId="77777777" w:rsidR="00563C6B" w:rsidRPr="00877D44" w:rsidRDefault="00563C6B" w:rsidP="003D4986">
            <w:pPr>
              <w:ind w:right="1133"/>
            </w:pPr>
          </w:p>
        </w:tc>
      </w:tr>
      <w:tr w:rsidR="00563C6B" w:rsidRPr="00877D44" w14:paraId="1D0FD09E" w14:textId="77777777" w:rsidTr="003D4986">
        <w:tc>
          <w:tcPr>
            <w:tcW w:w="3227" w:type="dxa"/>
            <w:shd w:val="clear" w:color="auto" w:fill="auto"/>
          </w:tcPr>
          <w:p w14:paraId="7E04B939" w14:textId="77777777" w:rsidR="00563C6B" w:rsidRPr="00877D44" w:rsidRDefault="00563C6B" w:rsidP="003D4986">
            <w:pPr>
              <w:ind w:right="141"/>
            </w:pPr>
          </w:p>
          <w:p w14:paraId="1642AED4" w14:textId="77777777" w:rsidR="00563C6B" w:rsidRPr="00877D44" w:rsidRDefault="00563C6B" w:rsidP="003D4986">
            <w:pPr>
              <w:ind w:right="141"/>
            </w:pPr>
            <w:r w:rsidRPr="00877D44">
              <w:t>Sedež (naslov) podizvajalca:</w:t>
            </w:r>
          </w:p>
        </w:tc>
        <w:tc>
          <w:tcPr>
            <w:tcW w:w="6267" w:type="dxa"/>
            <w:tcBorders>
              <w:top w:val="single" w:sz="4" w:space="0" w:color="auto"/>
              <w:bottom w:val="single" w:sz="4" w:space="0" w:color="auto"/>
            </w:tcBorders>
            <w:shd w:val="clear" w:color="auto" w:fill="auto"/>
          </w:tcPr>
          <w:p w14:paraId="1739BCE1" w14:textId="77777777" w:rsidR="00563C6B" w:rsidRPr="00877D44" w:rsidRDefault="00563C6B" w:rsidP="003D4986">
            <w:pPr>
              <w:ind w:right="1133"/>
            </w:pPr>
          </w:p>
        </w:tc>
      </w:tr>
      <w:tr w:rsidR="00563C6B" w:rsidRPr="00877D44" w14:paraId="1E3D4CB2" w14:textId="77777777" w:rsidTr="003D4986">
        <w:tc>
          <w:tcPr>
            <w:tcW w:w="3227" w:type="dxa"/>
            <w:shd w:val="clear" w:color="auto" w:fill="auto"/>
          </w:tcPr>
          <w:p w14:paraId="02C2FED1" w14:textId="77777777" w:rsidR="00563C6B" w:rsidRPr="00877D44" w:rsidRDefault="00563C6B" w:rsidP="003D4986">
            <w:pPr>
              <w:ind w:right="141"/>
            </w:pPr>
          </w:p>
          <w:p w14:paraId="0DB63AFF" w14:textId="05D1512C" w:rsidR="00563C6B" w:rsidRPr="00877D44" w:rsidRDefault="00563C6B" w:rsidP="003D4986">
            <w:pPr>
              <w:ind w:right="141"/>
            </w:pPr>
            <w:r w:rsidRPr="00877D44">
              <w:t>Vrsta del podizvajalca</w:t>
            </w:r>
            <w:r w:rsidR="00987A6D">
              <w:t xml:space="preserve"> za posamezni sklop</w:t>
            </w:r>
            <w:r w:rsidRPr="00877D44">
              <w:t>:</w:t>
            </w:r>
          </w:p>
        </w:tc>
        <w:tc>
          <w:tcPr>
            <w:tcW w:w="6267" w:type="dxa"/>
            <w:tcBorders>
              <w:top w:val="single" w:sz="4" w:space="0" w:color="auto"/>
              <w:bottom w:val="single" w:sz="4" w:space="0" w:color="auto"/>
            </w:tcBorders>
            <w:shd w:val="clear" w:color="auto" w:fill="auto"/>
          </w:tcPr>
          <w:p w14:paraId="2301FC6B" w14:textId="77777777" w:rsidR="00563C6B" w:rsidRPr="00877D44" w:rsidRDefault="00563C6B" w:rsidP="003D4986">
            <w:pPr>
              <w:ind w:right="1133"/>
            </w:pPr>
          </w:p>
        </w:tc>
      </w:tr>
      <w:tr w:rsidR="00563C6B" w:rsidRPr="00877D44" w14:paraId="09E273FA" w14:textId="77777777" w:rsidTr="003D4986">
        <w:tc>
          <w:tcPr>
            <w:tcW w:w="3227" w:type="dxa"/>
            <w:shd w:val="clear" w:color="auto" w:fill="auto"/>
          </w:tcPr>
          <w:p w14:paraId="30B40881" w14:textId="77777777" w:rsidR="00563C6B" w:rsidRPr="00877D44" w:rsidRDefault="00563C6B" w:rsidP="003D4986">
            <w:pPr>
              <w:ind w:right="141"/>
            </w:pPr>
          </w:p>
          <w:p w14:paraId="05B70D6A" w14:textId="4DB9A0F6" w:rsidR="00563C6B" w:rsidRPr="00877D44" w:rsidRDefault="00563C6B" w:rsidP="003D4986">
            <w:pPr>
              <w:ind w:right="141"/>
            </w:pPr>
            <w:r w:rsidRPr="00877D44">
              <w:t>Vrednost del podizvajalca</w:t>
            </w:r>
            <w:r w:rsidR="00987A6D">
              <w:t xml:space="preserve"> za posamezni sklop</w:t>
            </w:r>
            <w:r w:rsidRPr="00877D44">
              <w:t xml:space="preserve"> </w:t>
            </w:r>
          </w:p>
          <w:p w14:paraId="5A8A5919" w14:textId="15CD33FD" w:rsidR="00563C6B" w:rsidRPr="00877D44" w:rsidRDefault="00563C6B" w:rsidP="003D4986">
            <w:pPr>
              <w:ind w:right="141"/>
            </w:pPr>
            <w:r w:rsidRPr="00877D44">
              <w:t xml:space="preserve">(+ </w:t>
            </w:r>
            <w:r w:rsidRPr="00877D44">
              <w:rPr>
                <w:b/>
                <w:bCs/>
              </w:rPr>
              <w:t>delež (%) podizvajanja</w:t>
            </w:r>
            <w:r w:rsidRPr="00877D44">
              <w:t>):</w:t>
            </w:r>
          </w:p>
        </w:tc>
        <w:tc>
          <w:tcPr>
            <w:tcW w:w="6267" w:type="dxa"/>
            <w:tcBorders>
              <w:top w:val="single" w:sz="4" w:space="0" w:color="auto"/>
              <w:bottom w:val="single" w:sz="4" w:space="0" w:color="auto"/>
            </w:tcBorders>
            <w:shd w:val="clear" w:color="auto" w:fill="auto"/>
          </w:tcPr>
          <w:p w14:paraId="0888F9C3" w14:textId="77777777" w:rsidR="00563C6B" w:rsidRPr="00877D44" w:rsidRDefault="00563C6B" w:rsidP="003D4986">
            <w:pPr>
              <w:ind w:right="1133"/>
            </w:pPr>
          </w:p>
        </w:tc>
      </w:tr>
    </w:tbl>
    <w:p w14:paraId="4A5AF805" w14:textId="77777777" w:rsidR="00863D8E" w:rsidRPr="00877D44" w:rsidRDefault="00863D8E" w:rsidP="00863D8E"/>
    <w:p w14:paraId="1EE9BE78" w14:textId="77777777" w:rsidR="00863D8E" w:rsidRPr="00877D44" w:rsidRDefault="00863D8E" w:rsidP="00863D8E">
      <w:pPr>
        <w:spacing w:before="240" w:line="240" w:lineRule="auto"/>
      </w:pPr>
      <w:r w:rsidRPr="00877D44">
        <w:t xml:space="preserve">Podpisana pooblaščena oseba podizvajalca izjavlja, da </w:t>
      </w:r>
    </w:p>
    <w:p w14:paraId="083CD598" w14:textId="77777777" w:rsidR="00D547F5" w:rsidRPr="00877D44" w:rsidRDefault="00D547F5" w:rsidP="00863D8E">
      <w:pPr>
        <w:spacing w:before="240" w:line="240" w:lineRule="auto"/>
      </w:pPr>
    </w:p>
    <w:p w14:paraId="20DACD16" w14:textId="77777777" w:rsidR="00863D8E" w:rsidRPr="00877D44" w:rsidRDefault="00863D8E" w:rsidP="00863D8E">
      <w:pPr>
        <w:spacing w:before="240" w:line="240" w:lineRule="auto"/>
        <w:jc w:val="center"/>
        <w:rPr>
          <w:sz w:val="18"/>
        </w:rPr>
      </w:pPr>
      <w:r w:rsidRPr="00877D44">
        <w:rPr>
          <w:b/>
          <w:sz w:val="22"/>
          <w:szCs w:val="24"/>
        </w:rPr>
        <w:t>ZAHTEVA / NE ZAHTEVA</w:t>
      </w:r>
    </w:p>
    <w:p w14:paraId="04FA868F" w14:textId="77777777" w:rsidR="00D547F5" w:rsidRPr="00877D44" w:rsidRDefault="00D547F5" w:rsidP="00863D8E">
      <w:pPr>
        <w:spacing w:before="240" w:line="240" w:lineRule="auto"/>
      </w:pPr>
    </w:p>
    <w:p w14:paraId="1A08CCF4" w14:textId="77777777" w:rsidR="00863D8E" w:rsidRPr="00877D44" w:rsidRDefault="00863D8E" w:rsidP="00863D8E">
      <w:pPr>
        <w:spacing w:before="240" w:line="240" w:lineRule="auto"/>
      </w:pPr>
      <w:r w:rsidRPr="00877D44">
        <w:t>neposredna plačila (primerno obkrožiti</w:t>
      </w:r>
      <w:r w:rsidRPr="00877D44">
        <w:rPr>
          <w:vertAlign w:val="superscript"/>
        </w:rPr>
        <w:footnoteReference w:id="2"/>
      </w:r>
      <w:r w:rsidRPr="00877D44">
        <w:t xml:space="preserve">). </w:t>
      </w:r>
    </w:p>
    <w:p w14:paraId="5EAB7E89" w14:textId="77777777" w:rsidR="00ED1634" w:rsidRPr="00877D44" w:rsidRDefault="00ED1634" w:rsidP="00D37134"/>
    <w:p w14:paraId="74223C10" w14:textId="77777777" w:rsidR="00D547F5" w:rsidRPr="00877D44" w:rsidRDefault="00D547F5" w:rsidP="00D37134"/>
    <w:p w14:paraId="60671A09" w14:textId="19D1DE13" w:rsidR="00ED1634" w:rsidRPr="00877D44" w:rsidRDefault="00ED1634" w:rsidP="00C3284A">
      <w:r w:rsidRPr="00877D44">
        <w:t>S podpisom te izjave pod kazensko in materialno odgovorno</w:t>
      </w:r>
      <w:r w:rsidR="002F29A9" w:rsidRPr="00877D44">
        <w:t xml:space="preserve">stjo zahtevamo, da bo naročnik </w:t>
      </w:r>
      <w:r w:rsidR="0049037C" w:rsidRPr="00877D44">
        <w:t>Urad Republike Slovenije za nadzor, kakovost in investicije v zdravstvu, Ulica Ambrožiča Novljana 7</w:t>
      </w:r>
      <w:r w:rsidR="002F29A9" w:rsidRPr="00877D44">
        <w:t xml:space="preserve">, 1000 </w:t>
      </w:r>
      <w:r w:rsidR="002F29A9" w:rsidRPr="00D909A8">
        <w:t>Ljubljana</w:t>
      </w:r>
      <w:r w:rsidR="00D908D4" w:rsidRPr="00D909A8">
        <w:t>,</w:t>
      </w:r>
      <w:r w:rsidRPr="00D909A8">
        <w:t xml:space="preserve"> za javno naročilo, katerega predmet je </w:t>
      </w:r>
      <w:r w:rsidR="00651783" w:rsidRPr="00D909A8">
        <w:rPr>
          <w:b/>
        </w:rPr>
        <w:t>»</w:t>
      </w:r>
      <w:r w:rsidR="00193386" w:rsidRPr="00C434BF">
        <w:rPr>
          <w:b/>
          <w:bCs/>
        </w:rPr>
        <w:t xml:space="preserve">Dobava in namestitev </w:t>
      </w:r>
      <w:r w:rsidR="00193386" w:rsidRPr="00193386">
        <w:rPr>
          <w:b/>
          <w:bCs/>
        </w:rPr>
        <w:t xml:space="preserve">ter vzdrževanje </w:t>
      </w:r>
      <w:r w:rsidR="00193386" w:rsidRPr="00C434BF">
        <w:rPr>
          <w:b/>
          <w:bCs/>
        </w:rPr>
        <w:t>splošne medicinske</w:t>
      </w:r>
      <w:r w:rsidR="00193386" w:rsidRPr="00193386">
        <w:rPr>
          <w:b/>
          <w:bCs/>
        </w:rPr>
        <w:t xml:space="preserve"> </w:t>
      </w:r>
      <w:r w:rsidR="00193386" w:rsidRPr="00C434BF">
        <w:rPr>
          <w:b/>
          <w:bCs/>
        </w:rPr>
        <w:t>opreme, medicinskih naprav, aparatov in</w:t>
      </w:r>
      <w:r w:rsidR="00193386" w:rsidRPr="00193386">
        <w:rPr>
          <w:b/>
          <w:bCs/>
        </w:rPr>
        <w:t xml:space="preserve"> </w:t>
      </w:r>
      <w:r w:rsidR="00193386" w:rsidRPr="00C434BF">
        <w:rPr>
          <w:b/>
          <w:bCs/>
        </w:rPr>
        <w:t>sistemov za Urgentni kirurški blok v objektu</w:t>
      </w:r>
      <w:r w:rsidR="00193386" w:rsidRPr="00193386">
        <w:rPr>
          <w:b/>
          <w:bCs/>
        </w:rPr>
        <w:t xml:space="preserve"> UKC DTS pritličje, faza 3b in faza 3c</w:t>
      </w:r>
      <w:r w:rsidR="00651783" w:rsidRPr="00D909A8">
        <w:rPr>
          <w:b/>
        </w:rPr>
        <w:t>«</w:t>
      </w:r>
      <w:r w:rsidRPr="00D909A8">
        <w:t>, namesto ponudnika</w:t>
      </w:r>
      <w:r w:rsidRPr="00877D44">
        <w:t xml:space="preserve"> _________________________________________ (</w:t>
      </w:r>
      <w:r w:rsidR="0063233B" w:rsidRPr="00877D44">
        <w:t xml:space="preserve">v nadaljnjem besedilu: </w:t>
      </w:r>
      <w:r w:rsidRPr="00877D44">
        <w:t>ponudnik) poravnaval naše terjatve do ponudnika neposredno nam.</w:t>
      </w:r>
    </w:p>
    <w:p w14:paraId="6E5EBE95" w14:textId="77777777" w:rsidR="00E475A0" w:rsidRPr="00877D44" w:rsidRDefault="00E475A0" w:rsidP="00895D7E">
      <w:pPr>
        <w:pStyle w:val="odstavek1"/>
        <w:ind w:firstLine="0"/>
      </w:pPr>
    </w:p>
    <w:p w14:paraId="43C248DF" w14:textId="77777777" w:rsidR="005F23F8" w:rsidRPr="00877D44" w:rsidRDefault="005F23F8" w:rsidP="00D37134"/>
    <w:tbl>
      <w:tblPr>
        <w:tblW w:w="0" w:type="auto"/>
        <w:tblLayout w:type="fixed"/>
        <w:tblLook w:val="0000" w:firstRow="0" w:lastRow="0" w:firstColumn="0" w:lastColumn="0" w:noHBand="0" w:noVBand="0"/>
      </w:tblPr>
      <w:tblGrid>
        <w:gridCol w:w="4361"/>
        <w:gridCol w:w="4361"/>
      </w:tblGrid>
      <w:tr w:rsidR="00D908D4" w:rsidRPr="00877D44" w14:paraId="56738773" w14:textId="77777777" w:rsidTr="003D4986">
        <w:trPr>
          <w:cantSplit/>
        </w:trPr>
        <w:tc>
          <w:tcPr>
            <w:tcW w:w="4361" w:type="dxa"/>
          </w:tcPr>
          <w:p w14:paraId="51D320D7" w14:textId="77777777" w:rsidR="00D908D4" w:rsidRPr="00877D44" w:rsidRDefault="00D908D4" w:rsidP="003D4986">
            <w:pPr>
              <w:ind w:right="1133"/>
            </w:pPr>
          </w:p>
        </w:tc>
        <w:tc>
          <w:tcPr>
            <w:tcW w:w="4361" w:type="dxa"/>
          </w:tcPr>
          <w:p w14:paraId="2B9FBBD6" w14:textId="77777777" w:rsidR="00D908D4" w:rsidRPr="00877D44" w:rsidRDefault="00D908D4" w:rsidP="003D4986">
            <w:pPr>
              <w:ind w:right="393"/>
            </w:pPr>
            <w:r w:rsidRPr="00877D44">
              <w:t xml:space="preserve">Podpis zastopnika/pooblaščene </w:t>
            </w:r>
          </w:p>
          <w:p w14:paraId="29F5D184" w14:textId="77777777" w:rsidR="00D908D4" w:rsidRPr="00877D44" w:rsidRDefault="00D908D4" w:rsidP="003D4986">
            <w:pPr>
              <w:ind w:right="393"/>
            </w:pPr>
            <w:r w:rsidRPr="00877D44">
              <w:t>osebe podizvajalca:</w:t>
            </w:r>
          </w:p>
        </w:tc>
      </w:tr>
      <w:tr w:rsidR="00D908D4" w:rsidRPr="00877D44" w14:paraId="706D1D44" w14:textId="77777777" w:rsidTr="003D4986">
        <w:trPr>
          <w:cantSplit/>
        </w:trPr>
        <w:tc>
          <w:tcPr>
            <w:tcW w:w="4361" w:type="dxa"/>
          </w:tcPr>
          <w:p w14:paraId="29202018" w14:textId="77777777" w:rsidR="00D908D4" w:rsidRPr="00877D44" w:rsidRDefault="00D908D4" w:rsidP="003D4986">
            <w:pPr>
              <w:ind w:right="1133"/>
            </w:pPr>
          </w:p>
        </w:tc>
        <w:tc>
          <w:tcPr>
            <w:tcW w:w="4361" w:type="dxa"/>
          </w:tcPr>
          <w:p w14:paraId="507BFFFA" w14:textId="77777777" w:rsidR="00D908D4" w:rsidRPr="00877D44" w:rsidRDefault="00D908D4" w:rsidP="003D4986">
            <w:pPr>
              <w:ind w:right="393"/>
            </w:pPr>
          </w:p>
          <w:p w14:paraId="4017E9B2" w14:textId="77777777" w:rsidR="00D908D4" w:rsidRPr="00877D44" w:rsidRDefault="00D908D4" w:rsidP="003D4986">
            <w:pPr>
              <w:ind w:right="393"/>
            </w:pPr>
            <w:r w:rsidRPr="00877D44">
              <w:t>_________________________________</w:t>
            </w:r>
          </w:p>
        </w:tc>
      </w:tr>
    </w:tbl>
    <w:p w14:paraId="0F727ED6" w14:textId="77777777" w:rsidR="005F23F8" w:rsidRPr="00877D44" w:rsidRDefault="005F23F8" w:rsidP="00D37134"/>
    <w:p w14:paraId="367899D4" w14:textId="77777777" w:rsidR="005F23F8" w:rsidRPr="00877D44" w:rsidRDefault="005F23F8" w:rsidP="00D37134"/>
    <w:p w14:paraId="2D776F75" w14:textId="77777777" w:rsidR="00594F70" w:rsidRPr="00877D44" w:rsidRDefault="00594F70" w:rsidP="00D37134"/>
    <w:p w14:paraId="59FBA934" w14:textId="77777777" w:rsidR="00D547F5" w:rsidRPr="00877D44" w:rsidRDefault="00D547F5" w:rsidP="00D37134"/>
    <w:p w14:paraId="26971798" w14:textId="77777777" w:rsidR="00D547F5" w:rsidRPr="00877D44" w:rsidRDefault="00D547F5" w:rsidP="00D37134">
      <w:r w:rsidRPr="00877D44">
        <w:br w:type="page"/>
      </w:r>
    </w:p>
    <w:p w14:paraId="715CBE51" w14:textId="1FF8F612" w:rsidR="00C3284A" w:rsidRPr="00877D44" w:rsidRDefault="00C3284A" w:rsidP="00C3284A">
      <w:pPr>
        <w:pStyle w:val="n2"/>
        <w:pageBreakBefore/>
        <w:jc w:val="both"/>
        <w:rPr>
          <w:rFonts w:cs="Times New Roman"/>
          <w:lang w:val="sl-SI" w:eastAsia="zh-CN"/>
        </w:rPr>
      </w:pPr>
      <w:bookmarkStart w:id="148" w:name="_Toc508193345"/>
      <w:bookmarkStart w:id="149" w:name="_Toc509411476"/>
      <w:bookmarkStart w:id="150" w:name="_Toc193235797"/>
      <w:bookmarkStart w:id="151" w:name="_Toc372281747"/>
      <w:bookmarkStart w:id="152" w:name="_Toc401208434"/>
      <w:r w:rsidRPr="00877D44">
        <w:rPr>
          <w:rFonts w:cs="Times New Roman"/>
          <w:lang w:val="sl-SI" w:eastAsia="zh-CN"/>
        </w:rPr>
        <w:lastRenderedPageBreak/>
        <w:t>VZOREC FINANČNEGA ZAVAROVANJA ZA DOBRO IZVEDBO POGODBENIH OBVEZNOSTI PO EPGP-758</w:t>
      </w:r>
      <w:bookmarkEnd w:id="148"/>
      <w:bookmarkEnd w:id="149"/>
      <w:bookmarkEnd w:id="150"/>
      <w:r w:rsidRPr="00877D44">
        <w:rPr>
          <w:rFonts w:cs="Times New Roman"/>
          <w:lang w:val="sl-SI" w:eastAsia="zh-CN"/>
        </w:rPr>
        <w:t xml:space="preserve"> </w:t>
      </w:r>
    </w:p>
    <w:p w14:paraId="0DFE2C07" w14:textId="77777777" w:rsidR="00C3284A" w:rsidRPr="00877D44" w:rsidRDefault="00C3284A" w:rsidP="00C3284A">
      <w:pPr>
        <w:suppressAutoHyphens/>
        <w:rPr>
          <w:lang w:eastAsia="zh-CN"/>
        </w:rPr>
      </w:pPr>
    </w:p>
    <w:p w14:paraId="6AEBD31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r w:rsidRPr="00877D44">
        <w:rPr>
          <w:i/>
          <w:sz w:val="16"/>
          <w:szCs w:val="16"/>
          <w:lang w:eastAsia="en-US"/>
        </w:rPr>
        <w:t>Glava s podatki o garantu (zavarovalnici/banki) ali SWIFT ključ</w:t>
      </w:r>
    </w:p>
    <w:p w14:paraId="740E35A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p>
    <w:p w14:paraId="602D444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sz w:val="16"/>
          <w:szCs w:val="16"/>
          <w:lang w:eastAsia="en-US"/>
        </w:rPr>
        <w:t xml:space="preserve">Za: </w:t>
      </w:r>
      <w:bookmarkStart w:id="153" w:name="__Fieldmark__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3"/>
      <w:r w:rsidRPr="00877D44">
        <w:rPr>
          <w:sz w:val="16"/>
          <w:szCs w:val="16"/>
          <w:lang w:eastAsia="en-US"/>
        </w:rPr>
        <w:t xml:space="preserve"> </w:t>
      </w:r>
      <w:r w:rsidRPr="00877D44">
        <w:rPr>
          <w:i/>
          <w:sz w:val="16"/>
          <w:szCs w:val="16"/>
          <w:lang w:eastAsia="en-US"/>
        </w:rPr>
        <w:t>(vpiše se upravičenca tj. naročnika javnega naročila)</w:t>
      </w:r>
    </w:p>
    <w:p w14:paraId="43A10DF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sz w:val="16"/>
          <w:szCs w:val="16"/>
          <w:lang w:eastAsia="en-US"/>
        </w:rPr>
        <w:t xml:space="preserve">Datum: </w:t>
      </w:r>
      <w:bookmarkStart w:id="154" w:name="__Fieldmark__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4"/>
      <w:r w:rsidRPr="00877D44">
        <w:rPr>
          <w:sz w:val="16"/>
          <w:szCs w:val="16"/>
          <w:lang w:eastAsia="en-US"/>
        </w:rPr>
        <w:t xml:space="preserve"> </w:t>
      </w:r>
      <w:r w:rsidRPr="00877D44">
        <w:rPr>
          <w:i/>
          <w:sz w:val="16"/>
          <w:szCs w:val="16"/>
          <w:lang w:eastAsia="en-US"/>
        </w:rPr>
        <w:t>(vpiše se datum izdaje)</w:t>
      </w:r>
    </w:p>
    <w:p w14:paraId="14A1A31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7FA3B1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VRSTA ZAVAROVANJA:</w:t>
      </w:r>
      <w:r w:rsidRPr="00877D44">
        <w:rPr>
          <w:sz w:val="16"/>
          <w:szCs w:val="16"/>
          <w:lang w:eastAsia="en-US"/>
        </w:rPr>
        <w:t xml:space="preserve"> </w:t>
      </w:r>
      <w:bookmarkStart w:id="155" w:name="__Fieldmark__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55"/>
      <w:r w:rsidRPr="00877D44">
        <w:rPr>
          <w:i/>
          <w:sz w:val="16"/>
          <w:szCs w:val="16"/>
          <w:lang w:eastAsia="en-US"/>
        </w:rPr>
        <w:t xml:space="preserve"> (vpiše se vrsta zavarovanja: kavcijsko zavarovanje/bančna garancija)</w:t>
      </w:r>
    </w:p>
    <w:p w14:paraId="75BAA33F"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4158E5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ŠTEVILKA: </w:t>
      </w:r>
      <w:bookmarkStart w:id="156" w:name="__Fieldmark__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6"/>
      <w:r w:rsidRPr="00877D44">
        <w:rPr>
          <w:sz w:val="16"/>
          <w:szCs w:val="16"/>
          <w:lang w:eastAsia="en-US"/>
        </w:rPr>
        <w:t xml:space="preserve"> </w:t>
      </w:r>
      <w:r w:rsidRPr="00877D44">
        <w:rPr>
          <w:i/>
          <w:sz w:val="16"/>
          <w:szCs w:val="16"/>
          <w:lang w:eastAsia="en-US"/>
        </w:rPr>
        <w:t>(vpiše se številka zavarovanja)</w:t>
      </w:r>
    </w:p>
    <w:p w14:paraId="1A01789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7C176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GARANT:</w:t>
      </w:r>
      <w:r w:rsidRPr="00877D44">
        <w:rPr>
          <w:sz w:val="16"/>
          <w:szCs w:val="16"/>
          <w:lang w:eastAsia="en-US"/>
        </w:rPr>
        <w:t xml:space="preserve"> </w:t>
      </w:r>
      <w:bookmarkStart w:id="157" w:name="__Fieldmark__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7"/>
      <w:r w:rsidRPr="00877D44">
        <w:rPr>
          <w:sz w:val="16"/>
          <w:szCs w:val="16"/>
          <w:lang w:eastAsia="en-US"/>
        </w:rPr>
        <w:t xml:space="preserve"> </w:t>
      </w:r>
      <w:r w:rsidRPr="00877D44">
        <w:rPr>
          <w:i/>
          <w:sz w:val="16"/>
          <w:szCs w:val="16"/>
          <w:lang w:eastAsia="en-US"/>
        </w:rPr>
        <w:t>(vpiše se ime in naslov zavarovalnice/banke v kraju izdaje)</w:t>
      </w:r>
    </w:p>
    <w:p w14:paraId="449B2030"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0E2EB3BF"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NAROČNIK: </w:t>
      </w:r>
      <w:bookmarkStart w:id="158" w:name="__Fieldmark__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8"/>
      <w:r w:rsidRPr="00877D44">
        <w:rPr>
          <w:sz w:val="16"/>
          <w:szCs w:val="16"/>
          <w:lang w:eastAsia="en-US"/>
        </w:rPr>
        <w:t xml:space="preserve"> </w:t>
      </w:r>
      <w:r w:rsidRPr="00877D44">
        <w:rPr>
          <w:i/>
          <w:sz w:val="16"/>
          <w:szCs w:val="16"/>
          <w:lang w:eastAsia="en-US"/>
        </w:rPr>
        <w:t>(vpišeta se ime in naslov naročnika zavarovanja, tj. v postopku javnega naročanja izbranega ponudnika)</w:t>
      </w:r>
    </w:p>
    <w:p w14:paraId="30B265D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6FA3044" w14:textId="02334FB9"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UPRAVIČENEC:</w:t>
      </w:r>
      <w:r w:rsidRPr="00877D44">
        <w:rPr>
          <w:sz w:val="16"/>
          <w:szCs w:val="16"/>
          <w:lang w:eastAsia="en-US"/>
        </w:rPr>
        <w:t xml:space="preserve"> </w:t>
      </w:r>
      <w:r w:rsidR="00643A37" w:rsidRPr="00877D44">
        <w:rPr>
          <w:sz w:val="16"/>
          <w:szCs w:val="16"/>
          <w:lang w:eastAsia="en-US"/>
        </w:rPr>
        <w:t>Urad Republike Slovenije za nadzor, kakovost in investicije v zdravstvu, Ulica Ambrožiča Novljana 7, 1000</w:t>
      </w:r>
      <w:r w:rsidRPr="00877D44">
        <w:rPr>
          <w:sz w:val="16"/>
          <w:szCs w:val="16"/>
          <w:lang w:eastAsia="en-US"/>
        </w:rPr>
        <w:t xml:space="preserve"> Ljubljana </w:t>
      </w:r>
    </w:p>
    <w:p w14:paraId="071A72E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93A4FCA" w14:textId="07885696" w:rsidR="00643A37"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 xml:space="preserve">OSNOVNI POSEL: </w:t>
      </w:r>
      <w:r w:rsidRPr="00877D44">
        <w:rPr>
          <w:sz w:val="16"/>
          <w:szCs w:val="16"/>
          <w:lang w:eastAsia="en-US"/>
        </w:rPr>
        <w:t xml:space="preserve">obveznost naročnika zavarovanja iz pogodbe št. </w:t>
      </w:r>
      <w:bookmarkStart w:id="159" w:name="__Fieldmark__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9"/>
      <w:r w:rsidRPr="00877D44">
        <w:rPr>
          <w:sz w:val="16"/>
          <w:szCs w:val="16"/>
          <w:lang w:eastAsia="en-US"/>
        </w:rPr>
        <w:t xml:space="preserve"> z dne </w:t>
      </w:r>
      <w:bookmarkStart w:id="160" w:name="__Fieldmark__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0"/>
      <w:r w:rsidRPr="00877D44">
        <w:rPr>
          <w:sz w:val="16"/>
          <w:szCs w:val="16"/>
          <w:lang w:eastAsia="en-US"/>
        </w:rPr>
        <w:t xml:space="preserve"> </w:t>
      </w:r>
      <w:r w:rsidRPr="00877D44">
        <w:rPr>
          <w:i/>
          <w:sz w:val="16"/>
          <w:szCs w:val="16"/>
          <w:lang w:eastAsia="en-US"/>
        </w:rPr>
        <w:t xml:space="preserve">(vpišeta se št. in datum pogodbe o izvedbi javnega naročila), </w:t>
      </w:r>
      <w:r w:rsidRPr="00877D44">
        <w:rPr>
          <w:sz w:val="16"/>
          <w:szCs w:val="16"/>
          <w:lang w:eastAsia="en-US"/>
        </w:rPr>
        <w:t xml:space="preserve">katere predmet je </w:t>
      </w:r>
      <w:bookmarkStart w:id="161" w:name="__Fieldmark__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61"/>
      <w:r w:rsidRPr="00877D44">
        <w:rPr>
          <w:sz w:val="16"/>
          <w:szCs w:val="16"/>
          <w:lang w:eastAsia="en-US"/>
        </w:rPr>
        <w:t xml:space="preserve"> </w:t>
      </w:r>
      <w:r w:rsidRPr="00877D44">
        <w:rPr>
          <w:i/>
          <w:sz w:val="16"/>
          <w:szCs w:val="16"/>
          <w:lang w:eastAsia="en-US"/>
        </w:rPr>
        <w:t>(vpiše se predmet javnega naročila</w:t>
      </w:r>
      <w:r w:rsidR="00643A37" w:rsidRPr="00877D44">
        <w:rPr>
          <w:i/>
          <w:sz w:val="16"/>
          <w:szCs w:val="16"/>
          <w:lang w:eastAsia="en-US"/>
        </w:rPr>
        <w:t>)</w:t>
      </w:r>
    </w:p>
    <w:p w14:paraId="2ABE322A" w14:textId="08E0F59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rFonts w:eastAsia="Arial"/>
          <w:i/>
          <w:sz w:val="16"/>
          <w:szCs w:val="16"/>
          <w:lang w:eastAsia="en-US"/>
        </w:rPr>
        <w:t xml:space="preserve"> </w:t>
      </w:r>
    </w:p>
    <w:p w14:paraId="5D9743A2"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ZNESEK  V EUR: </w:t>
      </w:r>
      <w:bookmarkStart w:id="162" w:name="__Fieldmark__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2"/>
      <w:r w:rsidRPr="00877D44">
        <w:rPr>
          <w:sz w:val="16"/>
          <w:szCs w:val="16"/>
          <w:lang w:eastAsia="en-US"/>
        </w:rPr>
        <w:t xml:space="preserve"> </w:t>
      </w:r>
      <w:r w:rsidRPr="00877D44">
        <w:rPr>
          <w:i/>
          <w:sz w:val="16"/>
          <w:szCs w:val="16"/>
          <w:lang w:eastAsia="en-US"/>
        </w:rPr>
        <w:t>(vpiše se najvišji znesek s številko in besedo)</w:t>
      </w:r>
    </w:p>
    <w:p w14:paraId="0F0A778B"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1F98D33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LISTINE, KI JIH JE POLEG IZJAVE TREBA PRILOŽITI ZAHTEVI ZA PLAČILO IN SE IZRECNO ZAHTEVAJO V SPODNJEM BESEDILU: </w:t>
      </w:r>
      <w:bookmarkStart w:id="163" w:name="__Fieldmark__1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3"/>
      <w:r w:rsidRPr="00877D44">
        <w:rPr>
          <w:sz w:val="16"/>
          <w:szCs w:val="16"/>
          <w:lang w:eastAsia="en-US"/>
        </w:rPr>
        <w:t xml:space="preserve"> </w:t>
      </w:r>
      <w:r w:rsidRPr="00877D44">
        <w:rPr>
          <w:i/>
          <w:sz w:val="16"/>
          <w:szCs w:val="16"/>
          <w:lang w:eastAsia="en-US"/>
        </w:rPr>
        <w:t>(nobena/navede se listina)</w:t>
      </w:r>
    </w:p>
    <w:p w14:paraId="44EC601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B2E39A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JEZIK V ZAHTEVANIH LISTINAH:</w:t>
      </w:r>
      <w:r w:rsidRPr="00877D44">
        <w:rPr>
          <w:sz w:val="16"/>
          <w:szCs w:val="16"/>
          <w:lang w:eastAsia="en-US"/>
        </w:rPr>
        <w:t xml:space="preserve"> slovenski</w:t>
      </w:r>
    </w:p>
    <w:p w14:paraId="77668E7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4743A0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OBLIKA PREDLOŽITVE:</w:t>
      </w:r>
      <w:r w:rsidRPr="00877D44">
        <w:rPr>
          <w:sz w:val="16"/>
          <w:szCs w:val="16"/>
          <w:lang w:eastAsia="en-US"/>
        </w:rPr>
        <w:t xml:space="preserve"> v papirni obliki s priporočeno pošto ali katerokoli obliko hitre pošte ali osebno ali v elektronski obliki po SWIFT sistemu na naslov </w:t>
      </w:r>
      <w:bookmarkStart w:id="164" w:name="__Fieldmark__1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4"/>
      <w:r w:rsidRPr="00877D44">
        <w:rPr>
          <w:sz w:val="16"/>
          <w:szCs w:val="16"/>
          <w:lang w:eastAsia="en-US"/>
        </w:rPr>
        <w:t xml:space="preserve"> </w:t>
      </w:r>
      <w:r w:rsidRPr="00877D44">
        <w:rPr>
          <w:i/>
          <w:sz w:val="16"/>
          <w:szCs w:val="16"/>
          <w:lang w:eastAsia="en-US"/>
        </w:rPr>
        <w:t>(navede se SWIFT naslova garanta)</w:t>
      </w:r>
    </w:p>
    <w:p w14:paraId="69E4083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6C1C4414"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KRAJ PREDLOŽITVE:</w:t>
      </w:r>
      <w:r w:rsidRPr="00877D44">
        <w:rPr>
          <w:sz w:val="16"/>
          <w:szCs w:val="16"/>
          <w:lang w:eastAsia="en-US"/>
        </w:rPr>
        <w:t xml:space="preserve"> </w:t>
      </w:r>
      <w:bookmarkStart w:id="165" w:name="__Fieldmark__1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5"/>
      <w:r w:rsidRPr="00877D44">
        <w:rPr>
          <w:sz w:val="16"/>
          <w:szCs w:val="16"/>
          <w:lang w:eastAsia="en-US"/>
        </w:rPr>
        <w:t xml:space="preserve"> </w:t>
      </w:r>
      <w:r w:rsidRPr="00877D44">
        <w:rPr>
          <w:i/>
          <w:sz w:val="16"/>
          <w:szCs w:val="16"/>
          <w:lang w:eastAsia="en-US"/>
        </w:rPr>
        <w:t>(garant vpiše naslov podružnice, kjer se opravi predložitev papirnih listin, ali elektronski naslov za predložitev v elektronski obliki, kot na primer garantov SWIFT naslov)</w:t>
      </w:r>
    </w:p>
    <w:p w14:paraId="136C972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47EF453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rFonts w:eastAsia="Arial"/>
          <w:sz w:val="16"/>
          <w:szCs w:val="16"/>
          <w:lang w:eastAsia="en-US"/>
        </w:rPr>
      </w:pPr>
      <w:r w:rsidRPr="00877D44">
        <w:rPr>
          <w:sz w:val="16"/>
          <w:szCs w:val="16"/>
          <w:lang w:eastAsia="en-US"/>
        </w:rPr>
        <w:t xml:space="preserve">Ne glede na naslov podružnice, ki jo je vpisal garant, se predložitev papirnih listin lahko opravi v katerikoli podružnici garanta na območju Republike Slovenije. </w:t>
      </w:r>
    </w:p>
    <w:p w14:paraId="413F934B"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rFonts w:eastAsia="Arial"/>
          <w:sz w:val="16"/>
          <w:szCs w:val="16"/>
          <w:lang w:eastAsia="en-US"/>
        </w:rPr>
        <w:t xml:space="preserve">  </w:t>
      </w:r>
    </w:p>
    <w:p w14:paraId="3F027A30"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DATUM VELJAVNOSTI: </w:t>
      </w:r>
      <w:bookmarkStart w:id="166" w:name="__Fieldmark__1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DD. MM. LLLL</w:t>
      </w:r>
      <w:r w:rsidRPr="00877D44">
        <w:rPr>
          <w:sz w:val="16"/>
          <w:szCs w:val="16"/>
        </w:rPr>
        <w:fldChar w:fldCharType="end"/>
      </w:r>
      <w:bookmarkEnd w:id="166"/>
      <w:r w:rsidRPr="00877D44">
        <w:rPr>
          <w:sz w:val="16"/>
          <w:szCs w:val="16"/>
          <w:lang w:eastAsia="en-US"/>
        </w:rPr>
        <w:t xml:space="preserve"> </w:t>
      </w:r>
      <w:r w:rsidRPr="00877D44">
        <w:rPr>
          <w:i/>
          <w:sz w:val="16"/>
          <w:szCs w:val="16"/>
          <w:lang w:eastAsia="en-US"/>
        </w:rPr>
        <w:t>(vpiše se datum zapadlosti zavarovanja)</w:t>
      </w:r>
    </w:p>
    <w:p w14:paraId="5D166A63"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FFC47D5"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b/>
          <w:sz w:val="16"/>
          <w:szCs w:val="16"/>
          <w:lang w:eastAsia="en-US"/>
        </w:rPr>
        <w:t>STRANKA, KI MORA PLAČATI STROŠKE:</w:t>
      </w:r>
      <w:r w:rsidRPr="00877D44">
        <w:rPr>
          <w:sz w:val="16"/>
          <w:szCs w:val="16"/>
          <w:lang w:eastAsia="en-US"/>
        </w:rPr>
        <w:t xml:space="preserve"> </w:t>
      </w:r>
      <w:bookmarkStart w:id="167" w:name="__Fieldmark__1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7"/>
      <w:r w:rsidRPr="00877D44">
        <w:rPr>
          <w:sz w:val="16"/>
          <w:szCs w:val="16"/>
          <w:lang w:eastAsia="en-US"/>
        </w:rPr>
        <w:t xml:space="preserve"> </w:t>
      </w:r>
      <w:r w:rsidRPr="00877D44">
        <w:rPr>
          <w:i/>
          <w:sz w:val="16"/>
          <w:szCs w:val="16"/>
          <w:lang w:eastAsia="en-US"/>
        </w:rPr>
        <w:t>(vpiše se ime naročnika zavarovanja, tj. v postopku javnega naročanja izbranega ponudnika)</w:t>
      </w:r>
    </w:p>
    <w:p w14:paraId="4C5C977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p>
    <w:p w14:paraId="172C5979"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1403D" w14:textId="77777777" w:rsidR="00C3284A" w:rsidRPr="00877D44" w:rsidRDefault="00C3284A" w:rsidP="00C3284A">
      <w:pPr>
        <w:suppressAutoHyphens/>
        <w:spacing w:line="240" w:lineRule="auto"/>
        <w:rPr>
          <w:sz w:val="16"/>
          <w:szCs w:val="16"/>
          <w:lang w:eastAsia="en-US"/>
        </w:rPr>
      </w:pPr>
    </w:p>
    <w:p w14:paraId="62BA305C"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Katerokoli zahtevo za plačilo po tem zavarovanju moramo prejeti na datum veljavnosti zavarovanja ali pred njim v zgoraj navedenem kraju predložitve.</w:t>
      </w:r>
    </w:p>
    <w:p w14:paraId="1BDE2F36" w14:textId="77777777" w:rsidR="00C3284A" w:rsidRPr="00877D44" w:rsidRDefault="00C3284A" w:rsidP="00C3284A">
      <w:pPr>
        <w:suppressAutoHyphens/>
        <w:spacing w:line="240" w:lineRule="auto"/>
        <w:rPr>
          <w:sz w:val="16"/>
          <w:szCs w:val="16"/>
          <w:lang w:eastAsia="en-US"/>
        </w:rPr>
      </w:pPr>
    </w:p>
    <w:p w14:paraId="35C5F2C6"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Morebitne spore v zvezi s tem zavarovanjem rešuje stvarno pristojno sodišče v Ljubljani po slovenskem pravu.</w:t>
      </w:r>
    </w:p>
    <w:p w14:paraId="05FF6CB3" w14:textId="77777777" w:rsidR="00C3284A" w:rsidRPr="00877D44" w:rsidRDefault="00C3284A" w:rsidP="00C3284A">
      <w:pPr>
        <w:suppressAutoHyphens/>
        <w:spacing w:line="240" w:lineRule="auto"/>
        <w:rPr>
          <w:sz w:val="16"/>
          <w:szCs w:val="16"/>
          <w:lang w:eastAsia="en-US"/>
        </w:rPr>
      </w:pPr>
    </w:p>
    <w:p w14:paraId="32F9CF8B" w14:textId="77777777" w:rsidR="00C3284A" w:rsidRPr="00877D44" w:rsidRDefault="00C3284A" w:rsidP="00C3284A">
      <w:pPr>
        <w:suppressAutoHyphens/>
        <w:spacing w:line="240" w:lineRule="auto"/>
        <w:rPr>
          <w:sz w:val="16"/>
          <w:szCs w:val="16"/>
          <w:lang w:eastAsia="en-US"/>
        </w:rPr>
      </w:pPr>
      <w:r w:rsidRPr="00877D44">
        <w:rPr>
          <w:rFonts w:eastAsia="Calibri"/>
          <w:sz w:val="16"/>
          <w:szCs w:val="16"/>
          <w:lang w:eastAsia="en-US"/>
        </w:rPr>
        <w:t>Za to zavarovanje veljajo Enotna pravila za garancije na poziv (EPGP) revizija iz leta 2010, izdana pri MTZ pod št. 758.</w:t>
      </w:r>
      <w:r w:rsidRPr="00877D44">
        <w:rPr>
          <w:rFonts w:eastAsia="Calibri"/>
          <w:sz w:val="16"/>
          <w:szCs w:val="16"/>
          <w:lang w:eastAsia="en-US"/>
        </w:rPr>
        <w:tab/>
      </w:r>
    </w:p>
    <w:p w14:paraId="349BCA09" w14:textId="77777777" w:rsidR="00C3284A" w:rsidRPr="00877D44" w:rsidRDefault="00C3284A" w:rsidP="00C3284A">
      <w:pPr>
        <w:suppressAutoHyphens/>
        <w:spacing w:line="240" w:lineRule="auto"/>
        <w:rPr>
          <w:sz w:val="16"/>
          <w:szCs w:val="16"/>
          <w:lang w:eastAsia="en-US"/>
        </w:rPr>
      </w:pPr>
    </w:p>
    <w:p w14:paraId="57A27A22" w14:textId="77777777" w:rsidR="00C3284A" w:rsidRPr="00877D44" w:rsidRDefault="00C3284A" w:rsidP="00C3284A">
      <w:pPr>
        <w:suppressAutoHyphens/>
        <w:spacing w:line="240" w:lineRule="auto"/>
        <w:rPr>
          <w:sz w:val="16"/>
          <w:szCs w:val="16"/>
          <w:lang w:eastAsia="en-US"/>
        </w:rPr>
      </w:pPr>
    </w:p>
    <w:p w14:paraId="0F345368" w14:textId="2FE40F92" w:rsidR="00C3284A" w:rsidRPr="00877D44" w:rsidRDefault="00C3284A" w:rsidP="00C3284A">
      <w:pPr>
        <w:suppressAutoHyphens/>
        <w:spacing w:line="240" w:lineRule="auto"/>
        <w:rPr>
          <w:kern w:val="1"/>
          <w:sz w:val="16"/>
          <w:szCs w:val="16"/>
          <w:u w:val="single"/>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garant</w:t>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(žig in podpis)</w:t>
      </w:r>
    </w:p>
    <w:p w14:paraId="65706338" w14:textId="77777777" w:rsidR="00C3284A" w:rsidRPr="00877D44" w:rsidRDefault="00C3284A" w:rsidP="00C3284A">
      <w:pPr>
        <w:keepLines/>
        <w:widowControl w:val="0"/>
        <w:tabs>
          <w:tab w:val="left" w:pos="2155"/>
        </w:tabs>
        <w:suppressAutoHyphens/>
        <w:spacing w:line="260" w:lineRule="atLeast"/>
        <w:textAlignment w:val="baseline"/>
        <w:rPr>
          <w:kern w:val="1"/>
          <w:sz w:val="16"/>
          <w:szCs w:val="16"/>
          <w:u w:val="single"/>
          <w:lang w:eastAsia="en-US"/>
        </w:rPr>
      </w:pPr>
    </w:p>
    <w:p w14:paraId="239B3C27" w14:textId="56F2A21A" w:rsidR="00C3284A" w:rsidRPr="00877D44" w:rsidRDefault="00C3284A" w:rsidP="00C3284A">
      <w:pPr>
        <w:keepLines/>
        <w:widowControl w:val="0"/>
        <w:tabs>
          <w:tab w:val="left" w:pos="2155"/>
        </w:tabs>
        <w:suppressAutoHyphens/>
        <w:spacing w:line="260" w:lineRule="atLeast"/>
        <w:textAlignment w:val="baseline"/>
        <w:rPr>
          <w:kern w:val="1"/>
          <w:u w:val="single"/>
          <w:lang w:eastAsia="zh-CN"/>
        </w:rPr>
      </w:pPr>
      <w:r w:rsidRPr="00877D44">
        <w:rPr>
          <w:kern w:val="1"/>
          <w:u w:val="single"/>
          <w:lang w:eastAsia="zh-CN"/>
        </w:rPr>
        <w:t xml:space="preserve">Opomba: </w:t>
      </w:r>
      <w:r w:rsidR="0083310D" w:rsidRPr="00877D44">
        <w:t>S predložitvijo podpisanega obrazca ESPD se šteje, da ponudnik potrjuje vsebino vzorca zavarovanja za dobro izvedbo pogodbenih obveznosti</w:t>
      </w:r>
      <w:r w:rsidRPr="00193386">
        <w:rPr>
          <w:kern w:val="1"/>
          <w:lang w:eastAsia="zh-CN"/>
        </w:rPr>
        <w:t>.</w:t>
      </w:r>
    </w:p>
    <w:p w14:paraId="155F71B9" w14:textId="657FD78B" w:rsidR="00C3284A" w:rsidRPr="00877D44" w:rsidRDefault="00C3284A" w:rsidP="00C3284A">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68" w:name="_Toc508193346"/>
      <w:bookmarkStart w:id="169" w:name="_Toc509411477"/>
      <w:bookmarkStart w:id="170" w:name="_Toc193235798"/>
      <w:r w:rsidRPr="00877D44">
        <w:rPr>
          <w:rFonts w:cs="Times New Roman"/>
          <w:b/>
          <w:bCs/>
          <w:iCs/>
          <w:sz w:val="24"/>
          <w:szCs w:val="24"/>
          <w:lang w:eastAsia="zh-CN"/>
        </w:rPr>
        <w:lastRenderedPageBreak/>
        <w:t>VZOREC FINANČNEGA ZAVAROVANJA ZA DOBRO IZVEDBO POGODBENIH OBVEZNOSTI - vzorec menične izjave</w:t>
      </w:r>
      <w:bookmarkEnd w:id="168"/>
      <w:bookmarkEnd w:id="169"/>
      <w:bookmarkEnd w:id="170"/>
      <w:r w:rsidRPr="00877D44">
        <w:rPr>
          <w:rFonts w:cs="Times New Roman"/>
          <w:b/>
          <w:bCs/>
          <w:iCs/>
          <w:sz w:val="24"/>
          <w:szCs w:val="24"/>
          <w:lang w:eastAsia="zh-CN"/>
        </w:rPr>
        <w:t xml:space="preserve"> </w:t>
      </w:r>
    </w:p>
    <w:p w14:paraId="73D1ECC3" w14:textId="1E04F147" w:rsidR="00CA65F9" w:rsidRPr="00877D44" w:rsidRDefault="00CA65F9" w:rsidP="00C3284A">
      <w:pPr>
        <w:keepLines/>
        <w:widowControl w:val="0"/>
        <w:tabs>
          <w:tab w:val="left" w:pos="2155"/>
        </w:tabs>
        <w:suppressAutoHyphens/>
        <w:spacing w:line="260" w:lineRule="atLeast"/>
        <w:textAlignment w:val="baseline"/>
        <w:rPr>
          <w:lang w:eastAsia="zh-CN"/>
        </w:rPr>
      </w:pPr>
      <w:r w:rsidRPr="00877D44">
        <w:rPr>
          <w:lang w:eastAsia="zh-CN"/>
        </w:rPr>
        <w:t xml:space="preserve">(opcija samo za vzdrževanje opreme za dobo </w:t>
      </w:r>
      <w:r w:rsidR="00827391" w:rsidRPr="000A6680">
        <w:rPr>
          <w:lang w:eastAsia="zh-CN"/>
        </w:rPr>
        <w:t xml:space="preserve">3 </w:t>
      </w:r>
      <w:r w:rsidR="00827391">
        <w:rPr>
          <w:lang w:eastAsia="zh-CN"/>
        </w:rPr>
        <w:t xml:space="preserve">oz. 6 </w:t>
      </w:r>
      <w:r w:rsidR="00827391" w:rsidRPr="000A6680">
        <w:rPr>
          <w:lang w:eastAsia="zh-CN"/>
        </w:rPr>
        <w:t>let</w:t>
      </w:r>
      <w:r w:rsidR="00827391">
        <w:rPr>
          <w:lang w:eastAsia="zh-CN"/>
        </w:rPr>
        <w:t xml:space="preserve"> </w:t>
      </w:r>
      <w:r w:rsidRPr="00877D44">
        <w:rPr>
          <w:lang w:eastAsia="zh-CN"/>
        </w:rPr>
        <w:t>po preteku garancijskega roka)</w:t>
      </w:r>
    </w:p>
    <w:p w14:paraId="323EE063" w14:textId="77777777" w:rsidR="00C3284A" w:rsidRPr="00877D44" w:rsidRDefault="00C3284A" w:rsidP="00C3284A">
      <w:pPr>
        <w:keepLines/>
        <w:widowControl w:val="0"/>
        <w:tabs>
          <w:tab w:val="left" w:pos="2155"/>
        </w:tabs>
        <w:suppressAutoHyphens/>
        <w:spacing w:line="260" w:lineRule="atLeast"/>
        <w:textAlignment w:val="baseline"/>
        <w:rPr>
          <w:b/>
          <w:bCs/>
          <w:iCs/>
          <w:sz w:val="24"/>
          <w:szCs w:val="24"/>
          <w:lang w:eastAsia="zh-CN"/>
        </w:rPr>
      </w:pPr>
      <w:r w:rsidRPr="00877D44">
        <w:rPr>
          <w:lang w:eastAsia="zh-CN"/>
        </w:rPr>
        <w:tab/>
      </w:r>
      <w:r w:rsidRPr="00877D44">
        <w:rPr>
          <w:lang w:eastAsia="zh-CN"/>
        </w:rPr>
        <w:tab/>
      </w:r>
    </w:p>
    <w:p w14:paraId="313303D1" w14:textId="77777777" w:rsidR="00C3284A" w:rsidRPr="00877D44" w:rsidRDefault="00C3284A" w:rsidP="00C3284A">
      <w:pPr>
        <w:keepLines/>
        <w:widowControl w:val="0"/>
        <w:tabs>
          <w:tab w:val="left" w:pos="2155"/>
        </w:tabs>
        <w:suppressAutoHyphens/>
        <w:spacing w:line="260" w:lineRule="atLeast"/>
        <w:jc w:val="center"/>
        <w:textAlignment w:val="baseline"/>
        <w:rPr>
          <w:b/>
          <w:lang w:eastAsia="zh-CN"/>
        </w:rPr>
      </w:pPr>
      <w:r w:rsidRPr="00877D44">
        <w:rPr>
          <w:b/>
          <w:bCs/>
          <w:iCs/>
          <w:sz w:val="24"/>
          <w:szCs w:val="24"/>
          <w:lang w:eastAsia="zh-CN"/>
        </w:rPr>
        <w:t>MENIČNA IZJAVA</w:t>
      </w:r>
    </w:p>
    <w:p w14:paraId="0D263834" w14:textId="77777777" w:rsidR="00C3284A" w:rsidRPr="00877D44" w:rsidRDefault="00C3284A" w:rsidP="00C3284A">
      <w:pPr>
        <w:keepLines/>
        <w:widowControl w:val="0"/>
        <w:tabs>
          <w:tab w:val="left" w:pos="2155"/>
        </w:tabs>
        <w:suppressAutoHyphens/>
        <w:spacing w:line="260" w:lineRule="atLeast"/>
        <w:jc w:val="center"/>
        <w:textAlignment w:val="baseline"/>
        <w:rPr>
          <w:rFonts w:eastAsia="Arial"/>
          <w:lang w:eastAsia="zh-CN"/>
        </w:rPr>
      </w:pPr>
      <w:r w:rsidRPr="00877D44">
        <w:rPr>
          <w:b/>
          <w:lang w:eastAsia="zh-CN"/>
        </w:rPr>
        <w:t>s pooblastilom za izpolnitev in unovčenje menice</w:t>
      </w:r>
    </w:p>
    <w:p w14:paraId="0E46DD1D"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rFonts w:eastAsia="Arial"/>
          <w:lang w:eastAsia="zh-CN"/>
        </w:rPr>
        <w:t xml:space="preserve"> </w:t>
      </w:r>
    </w:p>
    <w:p w14:paraId="4F9D5A2E" w14:textId="77777777" w:rsidR="00C3284A" w:rsidRPr="00877D44" w:rsidRDefault="00C3284A" w:rsidP="00C3284A">
      <w:pPr>
        <w:keepLines/>
        <w:widowControl w:val="0"/>
        <w:tabs>
          <w:tab w:val="left" w:pos="2155"/>
        </w:tabs>
        <w:suppressAutoHyphens/>
        <w:spacing w:line="260" w:lineRule="atLeast"/>
        <w:textAlignment w:val="baseline"/>
        <w:rPr>
          <w:lang w:eastAsia="zh-CN"/>
        </w:rPr>
      </w:pPr>
    </w:p>
    <w:p w14:paraId="62997CD6" w14:textId="02284494"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 xml:space="preserve">Naročniku __________________________, _____________________________, kot zavarovanje za dobro izvedbo del, ki so opredeljena v </w:t>
      </w:r>
      <w:r w:rsidR="00445DC3" w:rsidRPr="00877D44">
        <w:rPr>
          <w:lang w:eastAsia="zh-CN"/>
        </w:rPr>
        <w:t>pogodbi št. _____________________________ za ________________________________________________________________________________,</w:t>
      </w:r>
    </w:p>
    <w:p w14:paraId="35570DB0" w14:textId="77777777" w:rsidR="00C3284A" w:rsidRPr="00877D44" w:rsidRDefault="00C3284A" w:rsidP="00C3284A">
      <w:pPr>
        <w:keepLines/>
        <w:widowControl w:val="0"/>
        <w:tabs>
          <w:tab w:val="left" w:pos="2155"/>
        </w:tabs>
        <w:suppressAutoHyphens/>
        <w:spacing w:line="260" w:lineRule="atLeast"/>
        <w:textAlignment w:val="baseline"/>
        <w:rPr>
          <w:lang w:eastAsia="zh-CN"/>
        </w:rPr>
      </w:pPr>
    </w:p>
    <w:p w14:paraId="02699033" w14:textId="77777777" w:rsidR="00C3284A" w:rsidRPr="00877D44" w:rsidRDefault="00C3284A" w:rsidP="00C3284A">
      <w:pPr>
        <w:keepLines/>
        <w:widowControl w:val="0"/>
        <w:tabs>
          <w:tab w:val="left" w:pos="2155"/>
        </w:tabs>
        <w:suppressAutoHyphens/>
        <w:spacing w:line="260" w:lineRule="atLeast"/>
        <w:textAlignment w:val="baseline"/>
        <w:rPr>
          <w:b/>
          <w:lang w:eastAsia="zh-CN"/>
        </w:rPr>
      </w:pPr>
    </w:p>
    <w:p w14:paraId="26CDAF59"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izročamo bianco lastno menico ter menično izjavo s pooblastilom za izpolnitev in unovčenje menic.</w:t>
      </w:r>
    </w:p>
    <w:p w14:paraId="3BCCB35D"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rFonts w:eastAsia="Arial"/>
          <w:lang w:eastAsia="zh-CN"/>
        </w:rPr>
        <w:t xml:space="preserve"> </w:t>
      </w:r>
    </w:p>
    <w:p w14:paraId="3709D2F3" w14:textId="61E0BAB3"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Naročnika _______________________________ pooblaščamo, da izpolni priložene menice s skupnim zneskom v višini </w:t>
      </w:r>
      <w:r w:rsidR="008D15E5" w:rsidRPr="00877D44">
        <w:rPr>
          <w:lang w:eastAsia="zh-CN"/>
        </w:rPr>
        <w:t>10</w:t>
      </w:r>
      <w:r w:rsidRPr="00877D44">
        <w:rPr>
          <w:lang w:eastAsia="zh-CN"/>
        </w:rPr>
        <w:t xml:space="preserve"> % (</w:t>
      </w:r>
      <w:r w:rsidR="008D15E5" w:rsidRPr="00877D44">
        <w:rPr>
          <w:lang w:eastAsia="zh-CN"/>
        </w:rPr>
        <w:t>deset</w:t>
      </w:r>
      <w:r w:rsidR="00AE6582" w:rsidRPr="00877D44">
        <w:rPr>
          <w:lang w:eastAsia="zh-CN"/>
        </w:rPr>
        <w:t xml:space="preserve"> </w:t>
      </w:r>
      <w:r w:rsidRPr="00877D44">
        <w:rPr>
          <w:lang w:eastAsia="zh-CN"/>
        </w:rPr>
        <w:t xml:space="preserve">odstotkov) od skupne pogodbene vrednosti z DDV, kar znaša  __________________ EUR </w:t>
      </w:r>
    </w:p>
    <w:p w14:paraId="0EEE77CB"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D764D1B" w14:textId="77777777" w:rsidR="00C3284A" w:rsidRPr="00877D44" w:rsidRDefault="00C3284A" w:rsidP="00C3284A">
      <w:pPr>
        <w:keepLines/>
        <w:widowControl w:val="0"/>
        <w:tabs>
          <w:tab w:val="left" w:pos="2155"/>
        </w:tabs>
        <w:suppressAutoHyphens/>
        <w:spacing w:line="360" w:lineRule="auto"/>
        <w:textAlignment w:val="baseline"/>
        <w:rPr>
          <w:lang w:eastAsia="zh-CN"/>
        </w:rPr>
      </w:pPr>
    </w:p>
    <w:p w14:paraId="6E790502"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Menična izjava je veljavna od njenega podpisa do izteka roka veljavnosti zavarovanja za dobro izvedbo po predmetnem naročilu, t.j. še najmanj 30 dni po preteku veljavnosti vzdrževalne pogodbe, kar znaša do _________. </w:t>
      </w:r>
    </w:p>
    <w:p w14:paraId="33C215D6"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Menice so unovčljive pri: _______________</w:t>
      </w:r>
    </w:p>
    <w:p w14:paraId="37CC932D"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s transakcijskega računa (TRR): _______________</w:t>
      </w:r>
    </w:p>
    <w:p w14:paraId="3E36F66C"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rFonts w:eastAsia="Arial"/>
          <w:lang w:eastAsia="zh-CN"/>
        </w:rPr>
        <w:t xml:space="preserve"> </w:t>
      </w:r>
    </w:p>
    <w:p w14:paraId="5D98553D"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Priloga: </w:t>
      </w:r>
    </w:p>
    <w:p w14:paraId="380AF45B"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 bianco menica, podpisana in žigosana</w:t>
      </w:r>
    </w:p>
    <w:p w14:paraId="174D0FD1"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rFonts w:eastAsia="Arial"/>
          <w:lang w:eastAsia="zh-CN"/>
        </w:rPr>
        <w:t xml:space="preserve"> </w:t>
      </w:r>
    </w:p>
    <w:p w14:paraId="026486B8"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Kraj: _______________</w:t>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t>Izdajatelj menice: _______________</w:t>
      </w:r>
    </w:p>
    <w:p w14:paraId="6590E063"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Datum: _______________</w:t>
      </w:r>
      <w:r w:rsidRPr="00877D44">
        <w:rPr>
          <w:lang w:eastAsia="zh-CN"/>
        </w:rPr>
        <w:tab/>
      </w:r>
    </w:p>
    <w:p w14:paraId="01FD21DE" w14:textId="77777777" w:rsidR="00C3284A" w:rsidRPr="00877D44" w:rsidRDefault="00C3284A" w:rsidP="00C3284A">
      <w:pPr>
        <w:keepLines/>
        <w:widowControl w:val="0"/>
        <w:tabs>
          <w:tab w:val="left" w:pos="2155"/>
        </w:tabs>
        <w:suppressAutoHyphens/>
        <w:spacing w:line="260" w:lineRule="atLeast"/>
        <w:textAlignment w:val="baseline"/>
        <w:rPr>
          <w:rFonts w:eastAsia="Arial"/>
          <w:lang w:eastAsia="zh-CN"/>
        </w:rPr>
      </w:pP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t>(žig in podpis)</w:t>
      </w:r>
    </w:p>
    <w:p w14:paraId="4CE3E0B8" w14:textId="77777777" w:rsidR="00A247C6" w:rsidRDefault="00A247C6" w:rsidP="00445DC3">
      <w:pPr>
        <w:pStyle w:val="n2"/>
        <w:spacing w:before="0" w:after="0"/>
        <w:jc w:val="both"/>
        <w:rPr>
          <w:lang w:val="sl-SI"/>
        </w:rPr>
        <w:sectPr w:rsidR="00A247C6" w:rsidSect="000A6680">
          <w:pgSz w:w="11906" w:h="16838"/>
          <w:pgMar w:top="1418" w:right="1418" w:bottom="1418" w:left="1418" w:header="709" w:footer="454" w:gutter="0"/>
          <w:cols w:space="708"/>
          <w:docGrid w:linePitch="360"/>
        </w:sectPr>
      </w:pPr>
    </w:p>
    <w:p w14:paraId="5F81C20B" w14:textId="77777777" w:rsidR="00A247C6" w:rsidRPr="00C3284A" w:rsidRDefault="00A247C6" w:rsidP="00A247C6">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71" w:name="_Toc193235799"/>
      <w:r w:rsidRPr="00C3284A">
        <w:rPr>
          <w:rFonts w:cs="Times New Roman"/>
          <w:b/>
          <w:bCs/>
          <w:iCs/>
          <w:sz w:val="24"/>
          <w:szCs w:val="24"/>
          <w:lang w:val="x-none" w:eastAsia="zh-CN"/>
        </w:rPr>
        <w:lastRenderedPageBreak/>
        <w:t xml:space="preserve">VZOREC FINANČNEGA ZAVAROVANJA ZA DOBRO IZVEDBO POGODBENIH OBVEZNOSTI </w:t>
      </w:r>
      <w:r w:rsidRPr="00C3284A">
        <w:rPr>
          <w:rFonts w:cs="Times New Roman"/>
          <w:b/>
          <w:bCs/>
          <w:iCs/>
          <w:sz w:val="24"/>
          <w:szCs w:val="24"/>
          <w:lang w:eastAsia="zh-CN"/>
        </w:rPr>
        <w:t xml:space="preserve">- vzorec </w:t>
      </w:r>
      <w:r>
        <w:rPr>
          <w:rFonts w:cs="Times New Roman"/>
          <w:b/>
          <w:bCs/>
          <w:iCs/>
          <w:sz w:val="24"/>
          <w:szCs w:val="24"/>
          <w:lang w:eastAsia="zh-CN"/>
        </w:rPr>
        <w:t>izvršnice</w:t>
      </w:r>
      <w:bookmarkEnd w:id="171"/>
      <w:r w:rsidRPr="00C3284A">
        <w:rPr>
          <w:rFonts w:cs="Times New Roman"/>
          <w:b/>
          <w:bCs/>
          <w:iCs/>
          <w:sz w:val="24"/>
          <w:szCs w:val="24"/>
          <w:lang w:eastAsia="zh-CN"/>
        </w:rPr>
        <w:t xml:space="preserve"> </w:t>
      </w:r>
    </w:p>
    <w:p w14:paraId="0FFE0587" w14:textId="3EA8E458" w:rsidR="00A247C6" w:rsidRPr="00C3284A" w:rsidRDefault="00A247C6" w:rsidP="00A247C6">
      <w:pPr>
        <w:keepLines/>
        <w:widowControl w:val="0"/>
        <w:tabs>
          <w:tab w:val="left" w:pos="2155"/>
        </w:tabs>
        <w:suppressAutoHyphens/>
        <w:spacing w:line="260" w:lineRule="atLeast"/>
        <w:textAlignment w:val="baseline"/>
        <w:rPr>
          <w:lang w:eastAsia="zh-CN"/>
        </w:rPr>
      </w:pPr>
      <w:r w:rsidRPr="00CA65F9">
        <w:rPr>
          <w:lang w:eastAsia="zh-CN"/>
        </w:rPr>
        <w:t xml:space="preserve">(opcija samo za vzdrževanje opreme za </w:t>
      </w:r>
      <w:r w:rsidRPr="009C048D">
        <w:rPr>
          <w:lang w:eastAsia="zh-CN"/>
        </w:rPr>
        <w:t xml:space="preserve">dobo </w:t>
      </w:r>
      <w:r w:rsidR="000A6680" w:rsidRPr="000A6680">
        <w:rPr>
          <w:lang w:eastAsia="zh-CN"/>
        </w:rPr>
        <w:t>3</w:t>
      </w:r>
      <w:r w:rsidRPr="000A6680">
        <w:rPr>
          <w:lang w:eastAsia="zh-CN"/>
        </w:rPr>
        <w:t xml:space="preserve"> </w:t>
      </w:r>
      <w:r w:rsidR="00827391">
        <w:rPr>
          <w:lang w:eastAsia="zh-CN"/>
        </w:rPr>
        <w:t xml:space="preserve">oz. 6 </w:t>
      </w:r>
      <w:r w:rsidRPr="000A6680">
        <w:rPr>
          <w:lang w:eastAsia="zh-CN"/>
        </w:rPr>
        <w:t>let</w:t>
      </w:r>
      <w:r w:rsidRPr="009C048D">
        <w:rPr>
          <w:lang w:eastAsia="zh-CN"/>
        </w:rPr>
        <w:t xml:space="preserve"> po</w:t>
      </w:r>
      <w:r w:rsidRPr="00CA65F9">
        <w:rPr>
          <w:lang w:eastAsia="zh-CN"/>
        </w:rPr>
        <w:t xml:space="preserve"> preteku garancijskega roka)</w:t>
      </w:r>
    </w:p>
    <w:p w14:paraId="1F26C43E" w14:textId="77777777" w:rsidR="00A247C6" w:rsidRDefault="00A247C6" w:rsidP="00A247C6">
      <w:pPr>
        <w:spacing w:line="240" w:lineRule="auto"/>
        <w:jc w:val="center"/>
        <w:rPr>
          <w:b/>
          <w:color w:val="000000"/>
          <w:sz w:val="24"/>
          <w:szCs w:val="24"/>
          <w:lang w:eastAsia="en-US"/>
        </w:rPr>
      </w:pPr>
    </w:p>
    <w:p w14:paraId="2D433AD8" w14:textId="77777777" w:rsidR="00A247C6" w:rsidRPr="00D91128" w:rsidRDefault="00A247C6" w:rsidP="00A247C6">
      <w:pPr>
        <w:spacing w:line="240" w:lineRule="auto"/>
        <w:jc w:val="center"/>
        <w:rPr>
          <w:b/>
          <w:color w:val="000000"/>
          <w:sz w:val="24"/>
          <w:szCs w:val="24"/>
        </w:rPr>
      </w:pPr>
      <w:r w:rsidRPr="00D91128">
        <w:rPr>
          <w:b/>
          <w:color w:val="000000"/>
          <w:sz w:val="22"/>
          <w:szCs w:val="22"/>
          <w:lang w:eastAsia="en-US"/>
        </w:rPr>
        <w:t>IZVRŠNICA</w:t>
      </w:r>
    </w:p>
    <w:p w14:paraId="07352C6A" w14:textId="77777777" w:rsidR="00A247C6" w:rsidRPr="00D91128" w:rsidRDefault="00A247C6" w:rsidP="00A247C6">
      <w:pPr>
        <w:spacing w:line="240" w:lineRule="auto"/>
        <w:jc w:val="left"/>
        <w:rPr>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A247C6" w:rsidRPr="000F1522" w14:paraId="6B71663D" w14:textId="77777777" w:rsidTr="003D4986">
        <w:tc>
          <w:tcPr>
            <w:tcW w:w="1542" w:type="dxa"/>
            <w:vMerge w:val="restart"/>
            <w:hideMark/>
          </w:tcPr>
          <w:p w14:paraId="1DF59DF9" w14:textId="77777777" w:rsidR="00A247C6" w:rsidRPr="00D91128" w:rsidRDefault="00A247C6" w:rsidP="003D4986">
            <w:pPr>
              <w:spacing w:line="240" w:lineRule="auto"/>
              <w:ind w:left="-108"/>
              <w:jc w:val="left"/>
              <w:rPr>
                <w:color w:val="000000"/>
                <w:lang w:eastAsia="en-US"/>
              </w:rPr>
            </w:pPr>
            <w:r w:rsidRPr="00D91128">
              <w:rPr>
                <w:color w:val="000000"/>
                <w:lang w:eastAsia="en-US"/>
              </w:rPr>
              <w:t>DOLŽNIK:</w:t>
            </w:r>
          </w:p>
        </w:tc>
        <w:tc>
          <w:tcPr>
            <w:tcW w:w="7528" w:type="dxa"/>
            <w:tcBorders>
              <w:top w:val="nil"/>
              <w:left w:val="nil"/>
              <w:bottom w:val="single" w:sz="4" w:space="0" w:color="auto"/>
              <w:right w:val="nil"/>
            </w:tcBorders>
          </w:tcPr>
          <w:p w14:paraId="72BA2D86" w14:textId="77777777" w:rsidR="00A247C6" w:rsidRPr="00D91128" w:rsidRDefault="00A247C6" w:rsidP="003D4986">
            <w:pPr>
              <w:spacing w:line="240" w:lineRule="auto"/>
              <w:jc w:val="left"/>
              <w:rPr>
                <w:color w:val="000000"/>
                <w:lang w:eastAsia="en-US"/>
              </w:rPr>
            </w:pPr>
          </w:p>
        </w:tc>
      </w:tr>
      <w:tr w:rsidR="00A247C6" w:rsidRPr="00D91128" w14:paraId="4CB5964D" w14:textId="77777777" w:rsidTr="003D4986">
        <w:tc>
          <w:tcPr>
            <w:tcW w:w="0" w:type="auto"/>
            <w:vMerge/>
            <w:vAlign w:val="center"/>
            <w:hideMark/>
          </w:tcPr>
          <w:p w14:paraId="786C1609" w14:textId="77777777" w:rsidR="00A247C6" w:rsidRPr="000F1522"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65965C6A" w14:textId="77777777" w:rsidR="00A247C6" w:rsidRPr="00D91128" w:rsidRDefault="00A247C6" w:rsidP="003D4986">
            <w:pPr>
              <w:spacing w:line="240" w:lineRule="auto"/>
              <w:jc w:val="left"/>
              <w:rPr>
                <w:i/>
                <w:color w:val="000000"/>
                <w:lang w:eastAsia="en-US"/>
              </w:rPr>
            </w:pPr>
            <w:r w:rsidRPr="00D91128">
              <w:rPr>
                <w:i/>
                <w:color w:val="000000"/>
                <w:lang w:eastAsia="en-US"/>
              </w:rPr>
              <w:t xml:space="preserve">ime ali firma </w:t>
            </w:r>
          </w:p>
        </w:tc>
      </w:tr>
      <w:tr w:rsidR="00A247C6" w:rsidRPr="000F1522" w14:paraId="49A73E0A" w14:textId="77777777" w:rsidTr="003D4986">
        <w:trPr>
          <w:trHeight w:val="476"/>
        </w:trPr>
        <w:tc>
          <w:tcPr>
            <w:tcW w:w="0" w:type="auto"/>
            <w:vMerge/>
            <w:vAlign w:val="center"/>
            <w:hideMark/>
          </w:tcPr>
          <w:p w14:paraId="25E4BC89" w14:textId="77777777" w:rsidR="00A247C6" w:rsidRPr="000F1522" w:rsidRDefault="00A247C6" w:rsidP="003D4986">
            <w:pPr>
              <w:spacing w:line="240" w:lineRule="auto"/>
              <w:jc w:val="left"/>
              <w:rPr>
                <w:color w:val="000000"/>
                <w:lang w:eastAsia="en-US"/>
              </w:rPr>
            </w:pPr>
          </w:p>
        </w:tc>
        <w:tc>
          <w:tcPr>
            <w:tcW w:w="7528" w:type="dxa"/>
            <w:tcBorders>
              <w:top w:val="nil"/>
              <w:left w:val="nil"/>
              <w:bottom w:val="single" w:sz="4" w:space="0" w:color="auto"/>
              <w:right w:val="nil"/>
            </w:tcBorders>
            <w:vAlign w:val="bottom"/>
          </w:tcPr>
          <w:p w14:paraId="5321903C" w14:textId="77777777" w:rsidR="00A247C6" w:rsidRPr="000F1522" w:rsidRDefault="00A247C6" w:rsidP="003D4986">
            <w:pPr>
              <w:spacing w:line="240" w:lineRule="auto"/>
              <w:jc w:val="left"/>
              <w:rPr>
                <w:color w:val="000000"/>
                <w:lang w:eastAsia="en-US"/>
              </w:rPr>
            </w:pPr>
          </w:p>
        </w:tc>
      </w:tr>
      <w:tr w:rsidR="00A247C6" w:rsidRPr="000F1522" w14:paraId="06E3066A" w14:textId="77777777" w:rsidTr="003D4986">
        <w:tc>
          <w:tcPr>
            <w:tcW w:w="0" w:type="auto"/>
            <w:vMerge/>
            <w:vAlign w:val="center"/>
            <w:hideMark/>
          </w:tcPr>
          <w:p w14:paraId="3003E338" w14:textId="77777777" w:rsidR="00A247C6" w:rsidRPr="000F1522"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2030B02A" w14:textId="77777777" w:rsidR="00A247C6" w:rsidRPr="00D91128" w:rsidRDefault="00A247C6" w:rsidP="003D4986">
            <w:pPr>
              <w:spacing w:line="240" w:lineRule="auto"/>
              <w:jc w:val="left"/>
              <w:rPr>
                <w:color w:val="000000"/>
                <w:lang w:eastAsia="en-US"/>
              </w:rPr>
            </w:pPr>
            <w:r w:rsidRPr="00D91128">
              <w:rPr>
                <w:i/>
                <w:color w:val="000000"/>
                <w:lang w:eastAsia="en-US"/>
              </w:rPr>
              <w:t>sedež ali poslovni naslov</w:t>
            </w:r>
          </w:p>
        </w:tc>
      </w:tr>
      <w:tr w:rsidR="00A247C6" w:rsidRPr="000F1522" w14:paraId="6A45C558" w14:textId="77777777" w:rsidTr="003D4986">
        <w:trPr>
          <w:trHeight w:val="458"/>
        </w:trPr>
        <w:tc>
          <w:tcPr>
            <w:tcW w:w="0" w:type="auto"/>
            <w:vMerge/>
            <w:vAlign w:val="center"/>
            <w:hideMark/>
          </w:tcPr>
          <w:p w14:paraId="4E79CB1A" w14:textId="77777777" w:rsidR="00A247C6" w:rsidRPr="000F1522" w:rsidRDefault="00A247C6" w:rsidP="003D4986">
            <w:pPr>
              <w:spacing w:line="240" w:lineRule="auto"/>
              <w:jc w:val="left"/>
              <w:rPr>
                <w:color w:val="000000"/>
                <w:lang w:eastAsia="en-US"/>
              </w:rPr>
            </w:pPr>
          </w:p>
        </w:tc>
        <w:tc>
          <w:tcPr>
            <w:tcW w:w="7528" w:type="dxa"/>
            <w:tcBorders>
              <w:top w:val="nil"/>
              <w:left w:val="nil"/>
              <w:bottom w:val="single" w:sz="4" w:space="0" w:color="auto"/>
              <w:right w:val="nil"/>
            </w:tcBorders>
            <w:vAlign w:val="bottom"/>
          </w:tcPr>
          <w:p w14:paraId="31717FEF" w14:textId="77777777" w:rsidR="00A247C6" w:rsidRPr="000F1522" w:rsidRDefault="00A247C6" w:rsidP="003D4986">
            <w:pPr>
              <w:spacing w:line="240" w:lineRule="auto"/>
              <w:jc w:val="left"/>
              <w:rPr>
                <w:color w:val="000000"/>
                <w:lang w:eastAsia="en-US"/>
              </w:rPr>
            </w:pPr>
          </w:p>
        </w:tc>
      </w:tr>
      <w:tr w:rsidR="00A247C6" w:rsidRPr="00D91128" w14:paraId="2E8A2270" w14:textId="77777777" w:rsidTr="003D4986">
        <w:tc>
          <w:tcPr>
            <w:tcW w:w="0" w:type="auto"/>
            <w:vMerge/>
            <w:vAlign w:val="center"/>
            <w:hideMark/>
          </w:tcPr>
          <w:p w14:paraId="11B0B2CA" w14:textId="77777777" w:rsidR="00A247C6" w:rsidRPr="000F1522"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42C79F7D" w14:textId="77777777" w:rsidR="00A247C6" w:rsidRPr="00D91128" w:rsidRDefault="00A247C6" w:rsidP="003D4986">
            <w:pPr>
              <w:spacing w:line="240" w:lineRule="auto"/>
              <w:jc w:val="left"/>
              <w:rPr>
                <w:i/>
                <w:color w:val="000000"/>
                <w:lang w:eastAsia="en-US"/>
              </w:rPr>
            </w:pPr>
            <w:r w:rsidRPr="00D91128">
              <w:rPr>
                <w:i/>
                <w:color w:val="000000"/>
                <w:lang w:eastAsia="en-US"/>
              </w:rPr>
              <w:t>davčna številka</w:t>
            </w:r>
          </w:p>
        </w:tc>
      </w:tr>
      <w:tr w:rsidR="00A247C6" w:rsidRPr="000F1522" w14:paraId="3710ECB4" w14:textId="77777777" w:rsidTr="003D4986">
        <w:tc>
          <w:tcPr>
            <w:tcW w:w="0" w:type="auto"/>
            <w:vMerge/>
            <w:vAlign w:val="center"/>
            <w:hideMark/>
          </w:tcPr>
          <w:p w14:paraId="13933A88" w14:textId="77777777" w:rsidR="00A247C6" w:rsidRPr="000F1522" w:rsidRDefault="00A247C6" w:rsidP="003D4986">
            <w:pPr>
              <w:spacing w:line="240" w:lineRule="auto"/>
              <w:jc w:val="left"/>
              <w:rPr>
                <w:color w:val="000000"/>
                <w:lang w:eastAsia="en-US"/>
              </w:rPr>
            </w:pPr>
          </w:p>
        </w:tc>
        <w:tc>
          <w:tcPr>
            <w:tcW w:w="7528" w:type="dxa"/>
          </w:tcPr>
          <w:p w14:paraId="123930C7" w14:textId="77777777" w:rsidR="00A247C6" w:rsidRPr="000F1522" w:rsidRDefault="00A247C6" w:rsidP="003D4986">
            <w:pPr>
              <w:spacing w:line="240" w:lineRule="auto"/>
              <w:jc w:val="left"/>
              <w:rPr>
                <w:color w:val="000000"/>
                <w:lang w:eastAsia="en-US"/>
              </w:rPr>
            </w:pPr>
          </w:p>
        </w:tc>
      </w:tr>
    </w:tbl>
    <w:p w14:paraId="1F5587E4" w14:textId="77777777" w:rsidR="00A247C6" w:rsidRPr="00D91128" w:rsidRDefault="00A247C6" w:rsidP="00A247C6">
      <w:pPr>
        <w:spacing w:line="240" w:lineRule="auto"/>
        <w:jc w:val="left"/>
        <w:rPr>
          <w:color w:val="000000"/>
          <w:lang w:eastAsia="en-US"/>
        </w:rPr>
      </w:pPr>
      <w:r w:rsidRPr="00D91128">
        <w:rPr>
          <w:color w:val="000000"/>
          <w:lang w:eastAsia="en-US"/>
        </w:rPr>
        <w:t>se zavezujem plačati</w:t>
      </w:r>
    </w:p>
    <w:p w14:paraId="2F4AE8C8" w14:textId="77777777" w:rsidR="00A247C6" w:rsidRPr="00D91128" w:rsidRDefault="00A247C6" w:rsidP="00A247C6">
      <w:pPr>
        <w:spacing w:line="240" w:lineRule="auto"/>
        <w:jc w:val="left"/>
        <w:rPr>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A247C6" w:rsidRPr="000F1522" w14:paraId="251C88B5" w14:textId="77777777" w:rsidTr="003D4986">
        <w:tc>
          <w:tcPr>
            <w:tcW w:w="1536" w:type="dxa"/>
            <w:vMerge w:val="restart"/>
            <w:hideMark/>
          </w:tcPr>
          <w:p w14:paraId="67D107E9" w14:textId="77777777" w:rsidR="00A247C6" w:rsidRPr="00D91128" w:rsidRDefault="00A247C6" w:rsidP="003D4986">
            <w:pPr>
              <w:spacing w:line="240" w:lineRule="auto"/>
              <w:ind w:left="-108"/>
              <w:jc w:val="left"/>
              <w:rPr>
                <w:color w:val="000000"/>
                <w:lang w:eastAsia="en-US"/>
              </w:rPr>
            </w:pPr>
            <w:r w:rsidRPr="00D91128">
              <w:rPr>
                <w:color w:val="000000"/>
                <w:lang w:eastAsia="en-US"/>
              </w:rPr>
              <w:t>UPNIKU:</w:t>
            </w:r>
          </w:p>
        </w:tc>
        <w:tc>
          <w:tcPr>
            <w:tcW w:w="7534" w:type="dxa"/>
            <w:tcBorders>
              <w:top w:val="nil"/>
              <w:left w:val="nil"/>
              <w:bottom w:val="single" w:sz="4" w:space="0" w:color="auto"/>
              <w:right w:val="nil"/>
            </w:tcBorders>
            <w:hideMark/>
          </w:tcPr>
          <w:p w14:paraId="59296BE1" w14:textId="77777777" w:rsidR="00A247C6" w:rsidRPr="00D91128" w:rsidRDefault="00A247C6" w:rsidP="003D4986">
            <w:pPr>
              <w:spacing w:line="240" w:lineRule="auto"/>
              <w:jc w:val="left"/>
              <w:rPr>
                <w:color w:val="000000"/>
                <w:lang w:eastAsia="en-US"/>
              </w:rPr>
            </w:pPr>
          </w:p>
        </w:tc>
      </w:tr>
      <w:tr w:rsidR="00A247C6" w:rsidRPr="00D91128" w14:paraId="22A22F62" w14:textId="77777777" w:rsidTr="003D4986">
        <w:tc>
          <w:tcPr>
            <w:tcW w:w="0" w:type="auto"/>
            <w:vMerge/>
            <w:vAlign w:val="center"/>
            <w:hideMark/>
          </w:tcPr>
          <w:p w14:paraId="52B545CB" w14:textId="77777777" w:rsidR="00A247C6" w:rsidRPr="000F1522"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0F4365E0" w14:textId="77777777" w:rsidR="00A247C6" w:rsidRPr="00D91128" w:rsidRDefault="00A247C6" w:rsidP="003D4986">
            <w:pPr>
              <w:spacing w:line="240" w:lineRule="auto"/>
              <w:jc w:val="left"/>
              <w:rPr>
                <w:i/>
                <w:color w:val="000000"/>
                <w:lang w:eastAsia="en-US"/>
              </w:rPr>
            </w:pPr>
            <w:r w:rsidRPr="00D91128">
              <w:rPr>
                <w:i/>
                <w:color w:val="000000"/>
                <w:lang w:eastAsia="en-US"/>
              </w:rPr>
              <w:t xml:space="preserve">ime ali firma </w:t>
            </w:r>
          </w:p>
        </w:tc>
      </w:tr>
      <w:tr w:rsidR="00A247C6" w:rsidRPr="000F1522" w14:paraId="240FF870" w14:textId="77777777" w:rsidTr="003D4986">
        <w:trPr>
          <w:trHeight w:val="476"/>
        </w:trPr>
        <w:tc>
          <w:tcPr>
            <w:tcW w:w="0" w:type="auto"/>
            <w:vMerge/>
            <w:vAlign w:val="center"/>
            <w:hideMark/>
          </w:tcPr>
          <w:p w14:paraId="70A6A857" w14:textId="77777777" w:rsidR="00A247C6" w:rsidRPr="000F1522" w:rsidRDefault="00A247C6" w:rsidP="003D4986">
            <w:pPr>
              <w:spacing w:line="240" w:lineRule="auto"/>
              <w:jc w:val="left"/>
              <w:rPr>
                <w:color w:val="000000"/>
                <w:lang w:eastAsia="en-US"/>
              </w:rPr>
            </w:pPr>
          </w:p>
        </w:tc>
        <w:tc>
          <w:tcPr>
            <w:tcW w:w="7534" w:type="dxa"/>
            <w:tcBorders>
              <w:top w:val="nil"/>
              <w:left w:val="nil"/>
              <w:bottom w:val="single" w:sz="4" w:space="0" w:color="auto"/>
              <w:right w:val="nil"/>
            </w:tcBorders>
            <w:vAlign w:val="bottom"/>
            <w:hideMark/>
          </w:tcPr>
          <w:p w14:paraId="449505E5" w14:textId="77777777" w:rsidR="00A247C6" w:rsidRPr="000F1522" w:rsidRDefault="00A247C6" w:rsidP="003D4986">
            <w:pPr>
              <w:spacing w:line="240" w:lineRule="auto"/>
              <w:jc w:val="left"/>
              <w:rPr>
                <w:color w:val="000000"/>
                <w:lang w:eastAsia="en-US"/>
              </w:rPr>
            </w:pPr>
          </w:p>
        </w:tc>
      </w:tr>
      <w:tr w:rsidR="00A247C6" w:rsidRPr="000F1522" w14:paraId="03AC5E07" w14:textId="77777777" w:rsidTr="003D4986">
        <w:tc>
          <w:tcPr>
            <w:tcW w:w="0" w:type="auto"/>
            <w:vMerge/>
            <w:vAlign w:val="center"/>
            <w:hideMark/>
          </w:tcPr>
          <w:p w14:paraId="13BA96CA" w14:textId="77777777" w:rsidR="00A247C6" w:rsidRPr="000F1522"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78377C66" w14:textId="77777777" w:rsidR="00A247C6" w:rsidRPr="00D91128" w:rsidRDefault="00A247C6" w:rsidP="003D4986">
            <w:pPr>
              <w:spacing w:line="240" w:lineRule="auto"/>
              <w:jc w:val="left"/>
              <w:rPr>
                <w:color w:val="000000"/>
                <w:lang w:eastAsia="en-US"/>
              </w:rPr>
            </w:pPr>
            <w:r w:rsidRPr="00D91128">
              <w:rPr>
                <w:i/>
                <w:color w:val="000000"/>
                <w:lang w:eastAsia="en-US"/>
              </w:rPr>
              <w:t>sedež ali poslovni naslov</w:t>
            </w:r>
          </w:p>
        </w:tc>
      </w:tr>
      <w:tr w:rsidR="00A247C6" w:rsidRPr="000F1522" w14:paraId="6A6D1D9C" w14:textId="77777777" w:rsidTr="003D4986">
        <w:trPr>
          <w:trHeight w:val="458"/>
        </w:trPr>
        <w:tc>
          <w:tcPr>
            <w:tcW w:w="0" w:type="auto"/>
            <w:vMerge/>
            <w:vAlign w:val="center"/>
            <w:hideMark/>
          </w:tcPr>
          <w:p w14:paraId="069FE785" w14:textId="77777777" w:rsidR="00A247C6" w:rsidRPr="000F1522" w:rsidRDefault="00A247C6" w:rsidP="003D4986">
            <w:pPr>
              <w:spacing w:line="240" w:lineRule="auto"/>
              <w:jc w:val="left"/>
              <w:rPr>
                <w:color w:val="000000"/>
                <w:lang w:eastAsia="en-US"/>
              </w:rPr>
            </w:pPr>
          </w:p>
        </w:tc>
        <w:tc>
          <w:tcPr>
            <w:tcW w:w="7534" w:type="dxa"/>
            <w:tcBorders>
              <w:top w:val="nil"/>
              <w:left w:val="nil"/>
              <w:bottom w:val="single" w:sz="4" w:space="0" w:color="auto"/>
              <w:right w:val="nil"/>
            </w:tcBorders>
            <w:vAlign w:val="bottom"/>
            <w:hideMark/>
          </w:tcPr>
          <w:p w14:paraId="3F819CE7" w14:textId="77777777" w:rsidR="00A247C6" w:rsidRPr="000F1522" w:rsidRDefault="00A247C6" w:rsidP="003D4986">
            <w:pPr>
              <w:spacing w:line="240" w:lineRule="auto"/>
              <w:jc w:val="left"/>
              <w:rPr>
                <w:color w:val="000000"/>
                <w:lang w:eastAsia="en-US"/>
              </w:rPr>
            </w:pPr>
          </w:p>
        </w:tc>
      </w:tr>
      <w:tr w:rsidR="00A247C6" w:rsidRPr="00D91128" w14:paraId="628B5B6A" w14:textId="77777777" w:rsidTr="003D4986">
        <w:tc>
          <w:tcPr>
            <w:tcW w:w="0" w:type="auto"/>
            <w:vMerge/>
            <w:vAlign w:val="center"/>
            <w:hideMark/>
          </w:tcPr>
          <w:p w14:paraId="7715E5C0" w14:textId="77777777" w:rsidR="00A247C6" w:rsidRPr="000F1522"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1E1BEF2A" w14:textId="77777777" w:rsidR="00A247C6" w:rsidRPr="00D91128" w:rsidRDefault="00A247C6" w:rsidP="003D4986">
            <w:pPr>
              <w:spacing w:line="240" w:lineRule="auto"/>
              <w:jc w:val="left"/>
              <w:rPr>
                <w:i/>
                <w:color w:val="000000"/>
                <w:lang w:eastAsia="en-US"/>
              </w:rPr>
            </w:pPr>
            <w:r w:rsidRPr="00D91128">
              <w:rPr>
                <w:i/>
                <w:color w:val="000000"/>
                <w:lang w:eastAsia="en-US"/>
              </w:rPr>
              <w:t>davčna številka</w:t>
            </w:r>
          </w:p>
        </w:tc>
      </w:tr>
      <w:tr w:rsidR="00A247C6" w:rsidRPr="000F1522" w14:paraId="7FF9E9B9" w14:textId="77777777" w:rsidTr="003D4986">
        <w:tc>
          <w:tcPr>
            <w:tcW w:w="0" w:type="auto"/>
            <w:vMerge/>
            <w:vAlign w:val="center"/>
            <w:hideMark/>
          </w:tcPr>
          <w:p w14:paraId="568F71B1" w14:textId="77777777" w:rsidR="00A247C6" w:rsidRPr="000F1522" w:rsidRDefault="00A247C6" w:rsidP="003D4986">
            <w:pPr>
              <w:spacing w:line="240" w:lineRule="auto"/>
              <w:jc w:val="left"/>
              <w:rPr>
                <w:color w:val="000000"/>
                <w:lang w:eastAsia="en-US"/>
              </w:rPr>
            </w:pPr>
          </w:p>
        </w:tc>
        <w:tc>
          <w:tcPr>
            <w:tcW w:w="7534" w:type="dxa"/>
          </w:tcPr>
          <w:p w14:paraId="5809832B" w14:textId="77777777" w:rsidR="00A247C6" w:rsidRPr="000F1522" w:rsidRDefault="00A247C6" w:rsidP="003D4986">
            <w:pPr>
              <w:spacing w:line="240" w:lineRule="auto"/>
              <w:jc w:val="left"/>
              <w:rPr>
                <w:color w:val="000000"/>
                <w:lang w:eastAsia="en-US"/>
              </w:rPr>
            </w:pPr>
          </w:p>
        </w:tc>
      </w:tr>
    </w:tbl>
    <w:p w14:paraId="31886DFF" w14:textId="77777777" w:rsidR="00A247C6" w:rsidRPr="00D91128" w:rsidRDefault="00A247C6" w:rsidP="00A247C6">
      <w:pPr>
        <w:spacing w:line="240" w:lineRule="auto"/>
        <w:jc w:val="left"/>
        <w:rPr>
          <w:color w:val="000000"/>
          <w:lang w:eastAsia="en-US"/>
        </w:rPr>
      </w:pPr>
      <w:r w:rsidRPr="00D91128">
        <w:rPr>
          <w:color w:val="000000"/>
          <w:lang w:eastAsia="en-US"/>
        </w:rPr>
        <w:t>NEPOGOJNO DENARNO OBVEZNOST v denarnem znesku v EUR</w:t>
      </w:r>
    </w:p>
    <w:tbl>
      <w:tblPr>
        <w:tblStyle w:val="Tabelamrea3"/>
        <w:tblW w:w="0" w:type="auto"/>
        <w:tblInd w:w="0" w:type="dxa"/>
        <w:tblLook w:val="04A0" w:firstRow="1" w:lastRow="0" w:firstColumn="1" w:lastColumn="0" w:noHBand="0" w:noVBand="1"/>
      </w:tblPr>
      <w:tblGrid>
        <w:gridCol w:w="1255"/>
        <w:gridCol w:w="830"/>
        <w:gridCol w:w="2449"/>
        <w:gridCol w:w="4536"/>
      </w:tblGrid>
      <w:tr w:rsidR="00A247C6" w:rsidRPr="000F1522" w14:paraId="306BAFB8" w14:textId="77777777" w:rsidTr="003D4986">
        <w:trPr>
          <w:trHeight w:val="370"/>
        </w:trPr>
        <w:tc>
          <w:tcPr>
            <w:tcW w:w="4644" w:type="dxa"/>
            <w:gridSpan w:val="3"/>
            <w:tcBorders>
              <w:top w:val="nil"/>
              <w:left w:val="nil"/>
              <w:bottom w:val="single" w:sz="4" w:space="0" w:color="auto"/>
              <w:right w:val="nil"/>
            </w:tcBorders>
            <w:vAlign w:val="bottom"/>
          </w:tcPr>
          <w:p w14:paraId="59F098FE" w14:textId="77777777" w:rsidR="00A247C6" w:rsidRPr="00D91128" w:rsidRDefault="00A247C6" w:rsidP="003D4986">
            <w:pPr>
              <w:spacing w:line="240" w:lineRule="auto"/>
              <w:jc w:val="left"/>
              <w:rPr>
                <w:color w:val="000000"/>
                <w:lang w:eastAsia="en-US"/>
              </w:rPr>
            </w:pPr>
          </w:p>
        </w:tc>
        <w:tc>
          <w:tcPr>
            <w:tcW w:w="4644" w:type="dxa"/>
            <w:tcBorders>
              <w:top w:val="nil"/>
              <w:left w:val="nil"/>
              <w:bottom w:val="single" w:sz="4" w:space="0" w:color="auto"/>
              <w:right w:val="nil"/>
            </w:tcBorders>
            <w:vAlign w:val="bottom"/>
          </w:tcPr>
          <w:p w14:paraId="7E2A1B71" w14:textId="77777777" w:rsidR="00A247C6" w:rsidRPr="00D91128" w:rsidRDefault="00A247C6" w:rsidP="003D4986">
            <w:pPr>
              <w:spacing w:line="240" w:lineRule="auto"/>
              <w:jc w:val="left"/>
              <w:rPr>
                <w:color w:val="000000"/>
                <w:lang w:eastAsia="en-US"/>
              </w:rPr>
            </w:pPr>
          </w:p>
        </w:tc>
      </w:tr>
      <w:tr w:rsidR="00A247C6" w:rsidRPr="000F1522" w14:paraId="3EEF5D6D" w14:textId="77777777" w:rsidTr="003D4986">
        <w:tc>
          <w:tcPr>
            <w:tcW w:w="4644" w:type="dxa"/>
            <w:gridSpan w:val="3"/>
            <w:tcBorders>
              <w:top w:val="single" w:sz="4" w:space="0" w:color="auto"/>
              <w:left w:val="nil"/>
              <w:bottom w:val="nil"/>
              <w:right w:val="nil"/>
            </w:tcBorders>
            <w:hideMark/>
          </w:tcPr>
          <w:p w14:paraId="2E40EE73" w14:textId="77777777" w:rsidR="00A247C6" w:rsidRPr="000F1522" w:rsidRDefault="00A247C6" w:rsidP="003D4986">
            <w:pPr>
              <w:spacing w:line="240" w:lineRule="auto"/>
              <w:jc w:val="left"/>
              <w:rPr>
                <w:i/>
                <w:color w:val="000000"/>
                <w:lang w:eastAsia="en-US"/>
              </w:rPr>
            </w:pPr>
            <w:r w:rsidRPr="000F1522">
              <w:rPr>
                <w:i/>
                <w:color w:val="000000"/>
                <w:lang w:eastAsia="en-US"/>
              </w:rPr>
              <w:t>s številko</w:t>
            </w:r>
          </w:p>
        </w:tc>
        <w:tc>
          <w:tcPr>
            <w:tcW w:w="4644" w:type="dxa"/>
            <w:tcBorders>
              <w:top w:val="single" w:sz="4" w:space="0" w:color="auto"/>
              <w:left w:val="nil"/>
              <w:bottom w:val="nil"/>
              <w:right w:val="nil"/>
            </w:tcBorders>
            <w:hideMark/>
          </w:tcPr>
          <w:p w14:paraId="0C088BFF" w14:textId="77777777" w:rsidR="00A247C6" w:rsidRPr="000F1522" w:rsidRDefault="00A247C6" w:rsidP="003D4986">
            <w:pPr>
              <w:spacing w:line="240" w:lineRule="auto"/>
              <w:jc w:val="left"/>
              <w:rPr>
                <w:i/>
                <w:color w:val="000000"/>
                <w:lang w:eastAsia="en-US"/>
              </w:rPr>
            </w:pPr>
            <w:r w:rsidRPr="000F1522">
              <w:rPr>
                <w:i/>
                <w:color w:val="000000"/>
                <w:lang w:eastAsia="en-US"/>
              </w:rPr>
              <w:t>z besedo</w:t>
            </w:r>
          </w:p>
        </w:tc>
      </w:tr>
      <w:tr w:rsidR="00A247C6" w:rsidRPr="000F1522" w14:paraId="175F119D" w14:textId="77777777" w:rsidTr="003D4986">
        <w:trPr>
          <w:trHeight w:val="474"/>
        </w:trPr>
        <w:tc>
          <w:tcPr>
            <w:tcW w:w="4644" w:type="dxa"/>
            <w:gridSpan w:val="3"/>
            <w:tcBorders>
              <w:top w:val="nil"/>
              <w:left w:val="nil"/>
              <w:bottom w:val="single" w:sz="4" w:space="0" w:color="auto"/>
              <w:right w:val="nil"/>
            </w:tcBorders>
            <w:vAlign w:val="bottom"/>
          </w:tcPr>
          <w:p w14:paraId="7FDFE361" w14:textId="77777777" w:rsidR="00A247C6" w:rsidRPr="00D91128" w:rsidRDefault="00A247C6" w:rsidP="003D4986">
            <w:pPr>
              <w:spacing w:line="240" w:lineRule="auto"/>
              <w:jc w:val="left"/>
              <w:rPr>
                <w:color w:val="000000"/>
                <w:lang w:eastAsia="en-US"/>
              </w:rPr>
            </w:pPr>
          </w:p>
        </w:tc>
        <w:tc>
          <w:tcPr>
            <w:tcW w:w="4644" w:type="dxa"/>
            <w:tcBorders>
              <w:top w:val="nil"/>
              <w:left w:val="nil"/>
              <w:bottom w:val="single" w:sz="4" w:space="0" w:color="auto"/>
              <w:right w:val="nil"/>
            </w:tcBorders>
            <w:vAlign w:val="bottom"/>
          </w:tcPr>
          <w:p w14:paraId="4B22F6B3" w14:textId="77777777" w:rsidR="00A247C6" w:rsidRPr="00D91128" w:rsidRDefault="00A247C6" w:rsidP="003D4986">
            <w:pPr>
              <w:spacing w:line="240" w:lineRule="auto"/>
              <w:jc w:val="left"/>
              <w:rPr>
                <w:color w:val="000000"/>
                <w:lang w:eastAsia="en-US"/>
              </w:rPr>
            </w:pPr>
          </w:p>
        </w:tc>
      </w:tr>
      <w:tr w:rsidR="00A247C6" w:rsidRPr="00D91128" w14:paraId="11541430" w14:textId="77777777" w:rsidTr="003D4986">
        <w:tc>
          <w:tcPr>
            <w:tcW w:w="4644" w:type="dxa"/>
            <w:gridSpan w:val="3"/>
            <w:tcBorders>
              <w:top w:val="single" w:sz="4" w:space="0" w:color="auto"/>
              <w:left w:val="nil"/>
              <w:bottom w:val="nil"/>
              <w:right w:val="nil"/>
            </w:tcBorders>
            <w:hideMark/>
          </w:tcPr>
          <w:p w14:paraId="35336CAF" w14:textId="77777777" w:rsidR="00A247C6" w:rsidRPr="000F1522" w:rsidRDefault="00A247C6" w:rsidP="003D4986">
            <w:pPr>
              <w:spacing w:line="240" w:lineRule="auto"/>
              <w:jc w:val="left"/>
              <w:rPr>
                <w:i/>
                <w:color w:val="000000"/>
                <w:lang w:eastAsia="en-US"/>
              </w:rPr>
            </w:pPr>
            <w:r w:rsidRPr="000F1522">
              <w:rPr>
                <w:i/>
                <w:color w:val="000000"/>
                <w:lang w:eastAsia="en-US"/>
              </w:rPr>
              <w:t xml:space="preserve">začetek teka obresti </w:t>
            </w:r>
          </w:p>
        </w:tc>
        <w:tc>
          <w:tcPr>
            <w:tcW w:w="4644" w:type="dxa"/>
            <w:tcBorders>
              <w:top w:val="single" w:sz="4" w:space="0" w:color="auto"/>
              <w:left w:val="nil"/>
              <w:bottom w:val="nil"/>
              <w:right w:val="nil"/>
            </w:tcBorders>
            <w:hideMark/>
          </w:tcPr>
          <w:p w14:paraId="10DD3557" w14:textId="77777777" w:rsidR="00A247C6" w:rsidRPr="00D91128" w:rsidRDefault="00A247C6" w:rsidP="003D4986">
            <w:pPr>
              <w:spacing w:line="240" w:lineRule="auto"/>
              <w:jc w:val="left"/>
              <w:rPr>
                <w:i/>
                <w:color w:val="000000"/>
                <w:lang w:eastAsia="en-US"/>
              </w:rPr>
            </w:pPr>
            <w:r w:rsidRPr="000F1522">
              <w:rPr>
                <w:i/>
                <w:color w:val="000000"/>
                <w:lang w:eastAsia="en-US"/>
              </w:rPr>
              <w:t>obrestna mera</w:t>
            </w:r>
            <w:r w:rsidRPr="00D91128">
              <w:rPr>
                <w:rStyle w:val="Sprotnaopomba-sklic"/>
                <w:i/>
                <w:color w:val="000000"/>
                <w:lang w:eastAsia="en-US"/>
              </w:rPr>
              <w:footnoteReference w:id="3"/>
            </w:r>
          </w:p>
        </w:tc>
      </w:tr>
      <w:tr w:rsidR="00A247C6" w:rsidRPr="000F1522" w14:paraId="7F9105D3" w14:textId="77777777" w:rsidTr="003D4986">
        <w:trPr>
          <w:trHeight w:val="474"/>
        </w:trPr>
        <w:tc>
          <w:tcPr>
            <w:tcW w:w="1271" w:type="dxa"/>
            <w:tcBorders>
              <w:top w:val="nil"/>
              <w:left w:val="nil"/>
              <w:bottom w:val="nil"/>
              <w:right w:val="nil"/>
            </w:tcBorders>
            <w:vAlign w:val="bottom"/>
            <w:hideMark/>
          </w:tcPr>
          <w:p w14:paraId="61973726" w14:textId="77777777" w:rsidR="00A247C6" w:rsidRPr="00D91128" w:rsidRDefault="00A247C6" w:rsidP="003D4986">
            <w:pPr>
              <w:spacing w:line="240" w:lineRule="auto"/>
              <w:jc w:val="left"/>
              <w:rPr>
                <w:color w:val="000000"/>
                <w:lang w:eastAsia="en-US"/>
              </w:rPr>
            </w:pPr>
            <w:r w:rsidRPr="00D91128">
              <w:rPr>
                <w:color w:val="000000"/>
                <w:lang w:eastAsia="en-US"/>
              </w:rPr>
              <w:t>na podlagi</w:t>
            </w:r>
          </w:p>
        </w:tc>
        <w:tc>
          <w:tcPr>
            <w:tcW w:w="8017" w:type="dxa"/>
            <w:gridSpan w:val="3"/>
            <w:tcBorders>
              <w:top w:val="nil"/>
              <w:left w:val="nil"/>
              <w:bottom w:val="single" w:sz="4" w:space="0" w:color="auto"/>
              <w:right w:val="nil"/>
            </w:tcBorders>
            <w:vAlign w:val="bottom"/>
          </w:tcPr>
          <w:p w14:paraId="012B921D" w14:textId="77777777" w:rsidR="00A247C6" w:rsidRPr="00D91128" w:rsidRDefault="00A247C6" w:rsidP="003D4986">
            <w:pPr>
              <w:spacing w:line="240" w:lineRule="auto"/>
              <w:jc w:val="left"/>
              <w:rPr>
                <w:color w:val="000000"/>
                <w:lang w:eastAsia="en-US"/>
              </w:rPr>
            </w:pPr>
          </w:p>
        </w:tc>
      </w:tr>
      <w:tr w:rsidR="00A247C6" w:rsidRPr="00D91128" w14:paraId="2F050205" w14:textId="77777777" w:rsidTr="003D4986">
        <w:tc>
          <w:tcPr>
            <w:tcW w:w="1271" w:type="dxa"/>
            <w:tcBorders>
              <w:top w:val="nil"/>
              <w:left w:val="nil"/>
              <w:bottom w:val="nil"/>
              <w:right w:val="nil"/>
            </w:tcBorders>
            <w:vAlign w:val="bottom"/>
          </w:tcPr>
          <w:p w14:paraId="79995EB2" w14:textId="77777777" w:rsidR="00A247C6" w:rsidRPr="00D91128" w:rsidRDefault="00A247C6" w:rsidP="003D4986">
            <w:pPr>
              <w:spacing w:line="240" w:lineRule="auto"/>
              <w:jc w:val="left"/>
              <w:rPr>
                <w:color w:val="000000"/>
                <w:lang w:eastAsia="en-US"/>
              </w:rPr>
            </w:pPr>
          </w:p>
        </w:tc>
        <w:tc>
          <w:tcPr>
            <w:tcW w:w="8017" w:type="dxa"/>
            <w:gridSpan w:val="3"/>
            <w:tcBorders>
              <w:top w:val="single" w:sz="4" w:space="0" w:color="auto"/>
              <w:left w:val="nil"/>
              <w:bottom w:val="nil"/>
              <w:right w:val="nil"/>
            </w:tcBorders>
            <w:vAlign w:val="bottom"/>
            <w:hideMark/>
          </w:tcPr>
          <w:p w14:paraId="0BD2BF63" w14:textId="77777777" w:rsidR="00A247C6" w:rsidRPr="00D91128" w:rsidRDefault="00A247C6" w:rsidP="003D4986">
            <w:pPr>
              <w:spacing w:line="240" w:lineRule="auto"/>
              <w:ind w:left="1173" w:firstLine="992"/>
              <w:jc w:val="left"/>
              <w:rPr>
                <w:i/>
                <w:color w:val="000000"/>
                <w:lang w:eastAsia="en-US"/>
              </w:rPr>
            </w:pPr>
            <w:r w:rsidRPr="00D91128">
              <w:rPr>
                <w:i/>
                <w:color w:val="000000"/>
                <w:lang w:eastAsia="en-US"/>
              </w:rPr>
              <w:t>pravni temelj nastanka obveznosti</w:t>
            </w:r>
          </w:p>
        </w:tc>
      </w:tr>
      <w:tr w:rsidR="00A247C6" w:rsidRPr="000F1522" w14:paraId="7CFB5C47" w14:textId="77777777" w:rsidTr="003D4986">
        <w:trPr>
          <w:trHeight w:val="439"/>
        </w:trPr>
        <w:tc>
          <w:tcPr>
            <w:tcW w:w="2122" w:type="dxa"/>
            <w:gridSpan w:val="2"/>
            <w:tcBorders>
              <w:top w:val="nil"/>
              <w:left w:val="nil"/>
              <w:bottom w:val="nil"/>
              <w:right w:val="nil"/>
            </w:tcBorders>
            <w:vAlign w:val="bottom"/>
            <w:hideMark/>
          </w:tcPr>
          <w:p w14:paraId="6E2B5779" w14:textId="77777777" w:rsidR="00A247C6" w:rsidRPr="00D91128" w:rsidRDefault="00A247C6" w:rsidP="003D4986">
            <w:pPr>
              <w:spacing w:line="240" w:lineRule="auto"/>
              <w:jc w:val="left"/>
              <w:rPr>
                <w:color w:val="000000"/>
                <w:lang w:eastAsia="en-US"/>
              </w:rPr>
            </w:pPr>
            <w:r w:rsidRPr="00D91128">
              <w:rPr>
                <w:color w:val="000000"/>
                <w:lang w:eastAsia="en-US"/>
              </w:rPr>
              <w:t>ki se sme izplačati</w:t>
            </w:r>
          </w:p>
        </w:tc>
        <w:tc>
          <w:tcPr>
            <w:tcW w:w="7166" w:type="dxa"/>
            <w:gridSpan w:val="2"/>
            <w:tcBorders>
              <w:top w:val="nil"/>
              <w:left w:val="nil"/>
              <w:bottom w:val="single" w:sz="4" w:space="0" w:color="auto"/>
              <w:right w:val="nil"/>
            </w:tcBorders>
            <w:vAlign w:val="bottom"/>
          </w:tcPr>
          <w:p w14:paraId="0FC7BF1C" w14:textId="77777777" w:rsidR="00A247C6" w:rsidRPr="00D91128" w:rsidRDefault="00A247C6" w:rsidP="003D4986">
            <w:pPr>
              <w:spacing w:line="240" w:lineRule="auto"/>
              <w:jc w:val="left"/>
              <w:rPr>
                <w:color w:val="000000"/>
                <w:lang w:eastAsia="en-US"/>
              </w:rPr>
            </w:pPr>
          </w:p>
        </w:tc>
      </w:tr>
      <w:tr w:rsidR="00A247C6" w:rsidRPr="00D91128" w14:paraId="20C36BF8" w14:textId="77777777" w:rsidTr="003D4986">
        <w:tc>
          <w:tcPr>
            <w:tcW w:w="2122" w:type="dxa"/>
            <w:gridSpan w:val="2"/>
            <w:tcBorders>
              <w:top w:val="nil"/>
              <w:left w:val="nil"/>
              <w:bottom w:val="nil"/>
              <w:right w:val="nil"/>
            </w:tcBorders>
          </w:tcPr>
          <w:p w14:paraId="520FF818" w14:textId="77777777" w:rsidR="00A247C6" w:rsidRPr="00D91128" w:rsidRDefault="00A247C6" w:rsidP="003D4986">
            <w:pPr>
              <w:spacing w:line="240" w:lineRule="auto"/>
              <w:jc w:val="left"/>
              <w:rPr>
                <w:color w:val="000000"/>
                <w:lang w:eastAsia="en-US"/>
              </w:rPr>
            </w:pPr>
          </w:p>
        </w:tc>
        <w:tc>
          <w:tcPr>
            <w:tcW w:w="7166" w:type="dxa"/>
            <w:gridSpan w:val="2"/>
            <w:tcBorders>
              <w:top w:val="single" w:sz="4" w:space="0" w:color="auto"/>
              <w:left w:val="nil"/>
              <w:bottom w:val="nil"/>
              <w:right w:val="nil"/>
            </w:tcBorders>
            <w:hideMark/>
          </w:tcPr>
          <w:p w14:paraId="49AD8490" w14:textId="77777777" w:rsidR="00A247C6" w:rsidRPr="00D91128" w:rsidRDefault="00A247C6" w:rsidP="003D4986">
            <w:pPr>
              <w:spacing w:line="240" w:lineRule="auto"/>
              <w:ind w:left="1456" w:hanging="142"/>
              <w:jc w:val="left"/>
              <w:rPr>
                <w:i/>
                <w:color w:val="000000"/>
                <w:lang w:eastAsia="en-US"/>
              </w:rPr>
            </w:pPr>
            <w:r w:rsidRPr="00D91128">
              <w:rPr>
                <w:i/>
                <w:color w:val="000000"/>
                <w:lang w:eastAsia="en-US"/>
              </w:rPr>
              <w:t>datum dospelosti s številko (dd/mm/llll)in besedo</w:t>
            </w:r>
          </w:p>
        </w:tc>
      </w:tr>
    </w:tbl>
    <w:p w14:paraId="0411D2E7" w14:textId="77777777" w:rsidR="00A247C6" w:rsidRPr="00D91128" w:rsidRDefault="00A247C6" w:rsidP="00A247C6">
      <w:pPr>
        <w:spacing w:line="240" w:lineRule="auto"/>
        <w:jc w:val="left"/>
        <w:rPr>
          <w:color w:val="000000"/>
          <w:lang w:eastAsia="en-US"/>
        </w:rPr>
      </w:pPr>
    </w:p>
    <w:p w14:paraId="3AD4982C" w14:textId="77777777" w:rsidR="00A247C6" w:rsidRPr="00D91128" w:rsidRDefault="00A247C6" w:rsidP="00A247C6">
      <w:pPr>
        <w:spacing w:line="276" w:lineRule="auto"/>
        <w:rPr>
          <w:color w:val="000000"/>
          <w:lang w:eastAsia="en-US"/>
        </w:rPr>
      </w:pPr>
      <w:r w:rsidRPr="00D91128">
        <w:rPr>
          <w:color w:val="000000"/>
          <w:lang w:eastAsia="en-US"/>
        </w:rPr>
        <w:t>Dolžnik nepreklicno pooblaščam upnika, da zahteva izvršitev plačilne transakcije v breme mojih denarnih sredstev pri ponudnikih plačilnih storitev.</w:t>
      </w:r>
    </w:p>
    <w:p w14:paraId="08DEA8EE" w14:textId="77777777" w:rsidR="00A247C6" w:rsidRPr="00D91128" w:rsidRDefault="00A247C6" w:rsidP="00A247C6">
      <w:pPr>
        <w:spacing w:line="240" w:lineRule="auto"/>
        <w:jc w:val="left"/>
        <w:rPr>
          <w:color w:val="000000"/>
          <w:lang w:eastAsia="en-US"/>
        </w:rPr>
      </w:pPr>
    </w:p>
    <w:tbl>
      <w:tblPr>
        <w:tblStyle w:val="Tabelamrea3"/>
        <w:tblW w:w="9072" w:type="dxa"/>
        <w:tblInd w:w="0" w:type="dxa"/>
        <w:tblLook w:val="04A0" w:firstRow="1" w:lastRow="0" w:firstColumn="1" w:lastColumn="0" w:noHBand="0" w:noVBand="1"/>
      </w:tblPr>
      <w:tblGrid>
        <w:gridCol w:w="2127"/>
        <w:gridCol w:w="1559"/>
        <w:gridCol w:w="5386"/>
      </w:tblGrid>
      <w:tr w:rsidR="00A247C6" w:rsidRPr="000F1522" w14:paraId="10C6C089" w14:textId="77777777" w:rsidTr="00ED6CF7">
        <w:trPr>
          <w:trHeight w:val="287"/>
        </w:trPr>
        <w:tc>
          <w:tcPr>
            <w:tcW w:w="2127" w:type="dxa"/>
            <w:tcBorders>
              <w:top w:val="nil"/>
              <w:left w:val="nil"/>
              <w:bottom w:val="single" w:sz="4" w:space="0" w:color="auto"/>
              <w:right w:val="nil"/>
            </w:tcBorders>
            <w:vAlign w:val="bottom"/>
          </w:tcPr>
          <w:p w14:paraId="610356E0" w14:textId="77777777" w:rsidR="00A247C6" w:rsidRPr="00D91128" w:rsidRDefault="00A247C6" w:rsidP="003D4986">
            <w:pPr>
              <w:spacing w:line="240" w:lineRule="auto"/>
              <w:jc w:val="left"/>
              <w:rPr>
                <w:color w:val="000000"/>
                <w:lang w:eastAsia="en-US"/>
              </w:rPr>
            </w:pPr>
          </w:p>
        </w:tc>
        <w:tc>
          <w:tcPr>
            <w:tcW w:w="1559" w:type="dxa"/>
            <w:tcBorders>
              <w:top w:val="nil"/>
              <w:left w:val="nil"/>
              <w:bottom w:val="single" w:sz="4" w:space="0" w:color="auto"/>
              <w:right w:val="nil"/>
            </w:tcBorders>
            <w:vAlign w:val="bottom"/>
          </w:tcPr>
          <w:p w14:paraId="5828B3DA" w14:textId="77777777" w:rsidR="00A247C6" w:rsidRPr="00D91128" w:rsidRDefault="00A247C6" w:rsidP="003D4986">
            <w:pPr>
              <w:spacing w:line="240" w:lineRule="auto"/>
              <w:jc w:val="left"/>
              <w:rPr>
                <w:color w:val="000000"/>
                <w:lang w:eastAsia="en-US"/>
              </w:rPr>
            </w:pPr>
          </w:p>
        </w:tc>
        <w:tc>
          <w:tcPr>
            <w:tcW w:w="5386" w:type="dxa"/>
            <w:tcBorders>
              <w:top w:val="nil"/>
              <w:left w:val="nil"/>
              <w:bottom w:val="single" w:sz="4" w:space="0" w:color="auto"/>
              <w:right w:val="nil"/>
            </w:tcBorders>
            <w:vAlign w:val="bottom"/>
          </w:tcPr>
          <w:p w14:paraId="2C88A24A" w14:textId="77777777" w:rsidR="00A247C6" w:rsidRPr="00D91128" w:rsidRDefault="00A247C6" w:rsidP="003D4986">
            <w:pPr>
              <w:spacing w:line="240" w:lineRule="auto"/>
              <w:jc w:val="left"/>
              <w:rPr>
                <w:color w:val="000000"/>
                <w:lang w:eastAsia="en-US"/>
              </w:rPr>
            </w:pPr>
          </w:p>
        </w:tc>
      </w:tr>
      <w:tr w:rsidR="00A247C6" w:rsidRPr="00D91128" w14:paraId="2F0CEF2E" w14:textId="77777777" w:rsidTr="00ED6CF7">
        <w:tc>
          <w:tcPr>
            <w:tcW w:w="2127" w:type="dxa"/>
            <w:tcBorders>
              <w:top w:val="single" w:sz="4" w:space="0" w:color="auto"/>
              <w:left w:val="nil"/>
              <w:bottom w:val="nil"/>
              <w:right w:val="nil"/>
            </w:tcBorders>
            <w:hideMark/>
          </w:tcPr>
          <w:p w14:paraId="33D4FE78" w14:textId="77777777" w:rsidR="00A247C6" w:rsidRPr="000F1522" w:rsidRDefault="00A247C6" w:rsidP="003D4986">
            <w:pPr>
              <w:spacing w:line="240" w:lineRule="auto"/>
              <w:jc w:val="left"/>
              <w:rPr>
                <w:i/>
                <w:color w:val="000000"/>
                <w:lang w:eastAsia="en-US"/>
              </w:rPr>
            </w:pPr>
            <w:r w:rsidRPr="000F1522">
              <w:rPr>
                <w:i/>
                <w:color w:val="000000"/>
                <w:lang w:eastAsia="en-US"/>
              </w:rPr>
              <w:t xml:space="preserve">kraj izdaje </w:t>
            </w:r>
          </w:p>
        </w:tc>
        <w:tc>
          <w:tcPr>
            <w:tcW w:w="1559" w:type="dxa"/>
            <w:tcBorders>
              <w:top w:val="single" w:sz="4" w:space="0" w:color="auto"/>
              <w:left w:val="nil"/>
              <w:bottom w:val="nil"/>
              <w:right w:val="nil"/>
            </w:tcBorders>
          </w:tcPr>
          <w:p w14:paraId="0D330C00" w14:textId="77777777" w:rsidR="00A247C6" w:rsidRPr="000F1522" w:rsidRDefault="00A247C6" w:rsidP="003D4986">
            <w:pPr>
              <w:spacing w:line="240" w:lineRule="auto"/>
              <w:jc w:val="left"/>
              <w:rPr>
                <w:i/>
                <w:color w:val="000000"/>
                <w:lang w:eastAsia="en-US"/>
              </w:rPr>
            </w:pPr>
            <w:r w:rsidRPr="000F1522">
              <w:rPr>
                <w:i/>
                <w:color w:val="000000"/>
                <w:lang w:eastAsia="en-US"/>
              </w:rPr>
              <w:t>datum</w:t>
            </w:r>
          </w:p>
          <w:p w14:paraId="7A601DA2" w14:textId="77777777" w:rsidR="00A247C6" w:rsidRPr="000F1522" w:rsidRDefault="00A247C6" w:rsidP="003D4986">
            <w:pPr>
              <w:spacing w:line="240" w:lineRule="auto"/>
              <w:jc w:val="left"/>
              <w:rPr>
                <w:i/>
                <w:color w:val="000000"/>
                <w:lang w:eastAsia="en-US"/>
              </w:rPr>
            </w:pPr>
          </w:p>
        </w:tc>
        <w:tc>
          <w:tcPr>
            <w:tcW w:w="5386" w:type="dxa"/>
            <w:tcBorders>
              <w:top w:val="single" w:sz="4" w:space="0" w:color="auto"/>
              <w:left w:val="nil"/>
              <w:bottom w:val="nil"/>
              <w:right w:val="nil"/>
            </w:tcBorders>
          </w:tcPr>
          <w:p w14:paraId="545DD48C" w14:textId="77777777" w:rsidR="00A247C6" w:rsidRPr="00D91128" w:rsidRDefault="00A247C6" w:rsidP="003D4986">
            <w:pPr>
              <w:spacing w:line="240" w:lineRule="auto"/>
              <w:jc w:val="left"/>
              <w:rPr>
                <w:i/>
                <w:color w:val="000000"/>
                <w:lang w:eastAsia="en-US"/>
              </w:rPr>
            </w:pPr>
            <w:r w:rsidRPr="000F1522">
              <w:rPr>
                <w:i/>
                <w:color w:val="000000"/>
                <w:lang w:eastAsia="en-US"/>
              </w:rPr>
              <w:t>ime in priimek ter podpis zakonitega zastopnika dolžnika</w:t>
            </w:r>
            <w:r w:rsidRPr="00D91128">
              <w:rPr>
                <w:i/>
                <w:color w:val="000000"/>
                <w:vertAlign w:val="superscript"/>
                <w:lang w:eastAsia="en-US"/>
              </w:rPr>
              <w:footnoteReference w:id="4"/>
            </w:r>
          </w:p>
          <w:p w14:paraId="2EAFF313" w14:textId="77777777" w:rsidR="00A247C6" w:rsidRPr="00D91128" w:rsidRDefault="00A247C6" w:rsidP="003D4986">
            <w:pPr>
              <w:spacing w:line="240" w:lineRule="auto"/>
              <w:jc w:val="left"/>
              <w:rPr>
                <w:i/>
                <w:color w:val="000000"/>
                <w:lang w:eastAsia="en-US"/>
              </w:rPr>
            </w:pPr>
          </w:p>
        </w:tc>
      </w:tr>
    </w:tbl>
    <w:p w14:paraId="1E4071EF" w14:textId="77777777" w:rsidR="00A247C6" w:rsidRPr="00D91128" w:rsidRDefault="00A247C6" w:rsidP="00A247C6">
      <w:pPr>
        <w:spacing w:line="240" w:lineRule="auto"/>
        <w:jc w:val="left"/>
        <w:rPr>
          <w:color w:val="000000"/>
          <w:lang w:eastAsia="en-US"/>
        </w:rPr>
      </w:pPr>
    </w:p>
    <w:p w14:paraId="295F9679" w14:textId="77777777" w:rsidR="00A247C6" w:rsidRPr="00D91128" w:rsidRDefault="00A247C6" w:rsidP="00A247C6">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531C5FB8" w14:textId="77777777" w:rsidR="00A247C6" w:rsidRPr="00D91128" w:rsidRDefault="00A247C6" w:rsidP="00A247C6">
      <w:pPr>
        <w:spacing w:line="240" w:lineRule="auto"/>
        <w:jc w:val="left"/>
        <w:rPr>
          <w:color w:val="000000"/>
          <w:lang w:eastAsia="en-US"/>
        </w:rPr>
      </w:pPr>
    </w:p>
    <w:p w14:paraId="1FE2AACE" w14:textId="77777777" w:rsidR="00A247C6" w:rsidRDefault="00A247C6" w:rsidP="00A247C6">
      <w:pPr>
        <w:tabs>
          <w:tab w:val="center" w:pos="4535"/>
        </w:tabs>
        <w:spacing w:line="240" w:lineRule="auto"/>
        <w:jc w:val="left"/>
        <w:rPr>
          <w:color w:val="000000"/>
          <w:lang w:eastAsia="en-US"/>
        </w:rPr>
        <w:sectPr w:rsidR="00A247C6" w:rsidSect="005D11D0">
          <w:pgSz w:w="11906" w:h="16838"/>
          <w:pgMar w:top="1418" w:right="1418" w:bottom="1276" w:left="1418" w:header="709" w:footer="454" w:gutter="0"/>
          <w:cols w:space="708"/>
          <w:docGrid w:linePitch="360"/>
        </w:sectPr>
      </w:pPr>
      <w:r w:rsidRPr="00D91128">
        <w:rPr>
          <w:color w:val="000000"/>
          <w:lang w:eastAsia="en-US"/>
        </w:rPr>
        <w:t>Prostor za oznake banke:</w:t>
      </w:r>
      <w:bookmarkStart w:id="172" w:name="_Toc508193348"/>
      <w:bookmarkStart w:id="173" w:name="_Toc509411479"/>
      <w:bookmarkStart w:id="174" w:name="_Hlk177667531"/>
    </w:p>
    <w:p w14:paraId="0E855AC9" w14:textId="77777777" w:rsidR="00A247C6" w:rsidRPr="00877D44" w:rsidRDefault="00A247C6" w:rsidP="00A247C6">
      <w:pPr>
        <w:pStyle w:val="n2"/>
        <w:spacing w:before="0" w:after="0"/>
        <w:jc w:val="both"/>
        <w:rPr>
          <w:rFonts w:cs="Times New Roman"/>
          <w:lang w:val="sl-SI" w:eastAsia="zh-CN"/>
        </w:rPr>
      </w:pPr>
      <w:bookmarkStart w:id="175" w:name="_Toc193235800"/>
      <w:bookmarkEnd w:id="172"/>
      <w:bookmarkEnd w:id="173"/>
      <w:bookmarkEnd w:id="174"/>
      <w:r w:rsidRPr="00877D44">
        <w:rPr>
          <w:rFonts w:cs="Times New Roman"/>
          <w:lang w:val="sl-SI" w:eastAsia="zh-CN"/>
        </w:rPr>
        <w:lastRenderedPageBreak/>
        <w:t>VZOREC FINANČNEGA ZAVAROVANJA ZA ODPRAVO NAPAK V GARANCIJSKEM ROKU PO EPGP-758</w:t>
      </w:r>
      <w:bookmarkEnd w:id="175"/>
      <w:r w:rsidRPr="00877D44">
        <w:rPr>
          <w:rFonts w:cs="Times New Roman"/>
          <w:lang w:val="sl-SI" w:eastAsia="zh-CN"/>
        </w:rPr>
        <w:t xml:space="preserve"> </w:t>
      </w:r>
    </w:p>
    <w:p w14:paraId="5E9F3390" w14:textId="77777777" w:rsidR="00C3284A" w:rsidRPr="00877D44" w:rsidRDefault="00C3284A" w:rsidP="00C3284A">
      <w:pPr>
        <w:suppressAutoHyphens/>
        <w:rPr>
          <w:bCs/>
          <w:lang w:eastAsia="zh-CN"/>
        </w:rPr>
      </w:pPr>
    </w:p>
    <w:p w14:paraId="71DB1DE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i/>
          <w:sz w:val="16"/>
          <w:szCs w:val="16"/>
          <w:lang w:eastAsia="en-US"/>
        </w:rPr>
        <w:t>Glava s podatki o garantu (zavarovalnici/banki) ali SWIFT ključ</w:t>
      </w:r>
    </w:p>
    <w:p w14:paraId="7E16432F" w14:textId="77777777" w:rsidR="00C3284A" w:rsidRPr="00877D44" w:rsidRDefault="00C3284A" w:rsidP="00C3284A">
      <w:pPr>
        <w:keepNext/>
        <w:suppressAutoHyphens/>
        <w:spacing w:line="240" w:lineRule="auto"/>
        <w:rPr>
          <w:i/>
          <w:sz w:val="16"/>
          <w:szCs w:val="16"/>
          <w:lang w:eastAsia="en-US"/>
        </w:rPr>
      </w:pPr>
    </w:p>
    <w:p w14:paraId="371C6B6B" w14:textId="77777777" w:rsidR="00C3284A" w:rsidRPr="00877D44" w:rsidRDefault="00C3284A" w:rsidP="00C3284A">
      <w:pPr>
        <w:keepNext/>
        <w:suppressAutoHyphens/>
        <w:spacing w:line="240" w:lineRule="auto"/>
        <w:rPr>
          <w:sz w:val="16"/>
          <w:szCs w:val="16"/>
          <w:lang w:eastAsia="en-US"/>
        </w:rPr>
      </w:pPr>
      <w:r w:rsidRPr="00877D44">
        <w:rPr>
          <w:sz w:val="16"/>
          <w:szCs w:val="16"/>
          <w:lang w:eastAsia="en-US"/>
        </w:rPr>
        <w:t xml:space="preserve">Za: </w:t>
      </w:r>
      <w:bookmarkStart w:id="176" w:name="__Fieldmark__1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6"/>
      <w:r w:rsidRPr="00877D44">
        <w:rPr>
          <w:i/>
          <w:sz w:val="16"/>
          <w:szCs w:val="16"/>
          <w:lang w:eastAsia="en-US"/>
        </w:rPr>
        <w:t xml:space="preserve"> (vpiše se upravičenca tj. naročnika javnega naročila)</w:t>
      </w:r>
    </w:p>
    <w:p w14:paraId="5851BFC3" w14:textId="77777777" w:rsidR="00C3284A" w:rsidRPr="00877D44" w:rsidRDefault="00C3284A" w:rsidP="00C3284A">
      <w:pPr>
        <w:keepNext/>
        <w:suppressAutoHyphens/>
        <w:spacing w:line="240" w:lineRule="auto"/>
        <w:rPr>
          <w:i/>
          <w:sz w:val="16"/>
          <w:szCs w:val="16"/>
          <w:lang w:eastAsia="en-US"/>
        </w:rPr>
      </w:pPr>
      <w:r w:rsidRPr="00877D44">
        <w:rPr>
          <w:sz w:val="16"/>
          <w:szCs w:val="16"/>
          <w:lang w:eastAsia="en-US"/>
        </w:rPr>
        <w:t xml:space="preserve">Datum: </w:t>
      </w:r>
      <w:bookmarkStart w:id="177" w:name="__Fieldmark__1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7"/>
      <w:r w:rsidRPr="00877D44">
        <w:rPr>
          <w:sz w:val="16"/>
          <w:szCs w:val="16"/>
          <w:lang w:eastAsia="en-US"/>
        </w:rPr>
        <w:t xml:space="preserve"> </w:t>
      </w:r>
      <w:r w:rsidRPr="00877D44">
        <w:rPr>
          <w:i/>
          <w:sz w:val="16"/>
          <w:szCs w:val="16"/>
          <w:lang w:eastAsia="en-US"/>
        </w:rPr>
        <w:t>(vpiše se datum izdaje)</w:t>
      </w:r>
    </w:p>
    <w:p w14:paraId="53367827" w14:textId="77777777" w:rsidR="00C3284A" w:rsidRPr="00877D44" w:rsidRDefault="00C3284A" w:rsidP="00C3284A">
      <w:pPr>
        <w:keepNext/>
        <w:suppressAutoHyphens/>
        <w:spacing w:line="240" w:lineRule="auto"/>
        <w:rPr>
          <w:i/>
          <w:sz w:val="16"/>
          <w:szCs w:val="16"/>
          <w:lang w:eastAsia="en-US"/>
        </w:rPr>
      </w:pPr>
    </w:p>
    <w:p w14:paraId="6BAC419D"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VRSTA:</w:t>
      </w:r>
      <w:r w:rsidRPr="00877D44">
        <w:rPr>
          <w:sz w:val="16"/>
          <w:szCs w:val="16"/>
          <w:lang w:eastAsia="en-US"/>
        </w:rPr>
        <w:t xml:space="preserve"> </w:t>
      </w:r>
      <w:bookmarkStart w:id="178" w:name="__Fieldmark__1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8"/>
      <w:r w:rsidRPr="00877D44">
        <w:rPr>
          <w:i/>
          <w:sz w:val="16"/>
          <w:szCs w:val="16"/>
          <w:lang w:eastAsia="en-US"/>
        </w:rPr>
        <w:t xml:space="preserve"> vpiše se vrsta zavarovanja: kavcijsko zavarovanje/bančna garancija)</w:t>
      </w:r>
    </w:p>
    <w:p w14:paraId="4A5E0EE2" w14:textId="77777777" w:rsidR="00C3284A" w:rsidRPr="00877D44" w:rsidRDefault="00C3284A" w:rsidP="00C3284A">
      <w:pPr>
        <w:keepNext/>
        <w:suppressAutoHyphens/>
        <w:spacing w:line="240" w:lineRule="auto"/>
        <w:rPr>
          <w:i/>
          <w:sz w:val="16"/>
          <w:szCs w:val="16"/>
          <w:lang w:eastAsia="en-US"/>
        </w:rPr>
      </w:pPr>
    </w:p>
    <w:p w14:paraId="156DCED8"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ŠTEVILKA: </w:t>
      </w:r>
      <w:bookmarkStart w:id="179" w:name="__Fieldmark__1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9"/>
      <w:r w:rsidRPr="00877D44">
        <w:rPr>
          <w:sz w:val="16"/>
          <w:szCs w:val="16"/>
          <w:lang w:eastAsia="en-US"/>
        </w:rPr>
        <w:t xml:space="preserve"> </w:t>
      </w:r>
      <w:r w:rsidRPr="00877D44">
        <w:rPr>
          <w:i/>
          <w:sz w:val="16"/>
          <w:szCs w:val="16"/>
          <w:lang w:eastAsia="en-US"/>
        </w:rPr>
        <w:t>(vpiše se številka zavarovanja)</w:t>
      </w:r>
    </w:p>
    <w:p w14:paraId="30A4E6AC" w14:textId="77777777" w:rsidR="00C3284A" w:rsidRPr="00877D44" w:rsidRDefault="00C3284A" w:rsidP="00C3284A">
      <w:pPr>
        <w:keepNext/>
        <w:suppressAutoHyphens/>
        <w:spacing w:line="240" w:lineRule="auto"/>
        <w:rPr>
          <w:sz w:val="16"/>
          <w:szCs w:val="16"/>
          <w:lang w:eastAsia="en-US"/>
        </w:rPr>
      </w:pPr>
    </w:p>
    <w:p w14:paraId="413222C9"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GARANT:</w:t>
      </w:r>
      <w:r w:rsidRPr="00877D44">
        <w:rPr>
          <w:sz w:val="16"/>
          <w:szCs w:val="16"/>
          <w:lang w:eastAsia="en-US"/>
        </w:rPr>
        <w:t xml:space="preserve"> </w:t>
      </w:r>
      <w:bookmarkStart w:id="180" w:name="__Fieldmark__1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0"/>
      <w:r w:rsidRPr="00877D44">
        <w:rPr>
          <w:sz w:val="16"/>
          <w:szCs w:val="16"/>
          <w:lang w:eastAsia="en-US"/>
        </w:rPr>
        <w:t xml:space="preserve"> </w:t>
      </w:r>
      <w:r w:rsidRPr="00877D44">
        <w:rPr>
          <w:i/>
          <w:sz w:val="16"/>
          <w:szCs w:val="16"/>
          <w:lang w:eastAsia="en-US"/>
        </w:rPr>
        <w:t>(vpišeta se ime in naslov zavarovalnice/banke v kraju izdaje)</w:t>
      </w:r>
    </w:p>
    <w:p w14:paraId="3B6D4BBE" w14:textId="77777777" w:rsidR="00C3284A" w:rsidRPr="00877D44" w:rsidRDefault="00C3284A" w:rsidP="00C3284A">
      <w:pPr>
        <w:keepNext/>
        <w:suppressAutoHyphens/>
        <w:spacing w:line="240" w:lineRule="auto"/>
        <w:rPr>
          <w:i/>
          <w:sz w:val="16"/>
          <w:szCs w:val="16"/>
          <w:lang w:eastAsia="en-US"/>
        </w:rPr>
      </w:pPr>
    </w:p>
    <w:p w14:paraId="6AFF7FE1"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NAROČNIK: </w:t>
      </w:r>
      <w:bookmarkStart w:id="181" w:name="__Fieldmark__2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1"/>
      <w:r w:rsidRPr="00877D44">
        <w:rPr>
          <w:sz w:val="16"/>
          <w:szCs w:val="16"/>
          <w:lang w:eastAsia="en-US"/>
        </w:rPr>
        <w:t xml:space="preserve"> </w:t>
      </w:r>
      <w:r w:rsidRPr="00877D44">
        <w:rPr>
          <w:i/>
          <w:sz w:val="16"/>
          <w:szCs w:val="16"/>
          <w:lang w:eastAsia="en-US"/>
        </w:rPr>
        <w:t>(vpiše se ime in naslov naročnika zavarovanja, tj. v postopku javnega naročanja izbranega ponudnika)</w:t>
      </w:r>
    </w:p>
    <w:p w14:paraId="66D9BBFE" w14:textId="77777777" w:rsidR="00C3284A" w:rsidRPr="00877D44" w:rsidRDefault="00C3284A" w:rsidP="00C3284A">
      <w:pPr>
        <w:keepNext/>
        <w:suppressAutoHyphens/>
        <w:spacing w:line="240" w:lineRule="auto"/>
        <w:rPr>
          <w:sz w:val="16"/>
          <w:szCs w:val="16"/>
          <w:lang w:eastAsia="en-US"/>
        </w:rPr>
      </w:pPr>
    </w:p>
    <w:p w14:paraId="4A0DF6C9" w14:textId="68FD95D0" w:rsidR="00C3284A" w:rsidRPr="00877D44" w:rsidRDefault="00C3284A" w:rsidP="00C3284A">
      <w:pPr>
        <w:keepNext/>
        <w:suppressAutoHyphens/>
        <w:spacing w:line="240" w:lineRule="auto"/>
        <w:rPr>
          <w:sz w:val="16"/>
          <w:szCs w:val="16"/>
          <w:lang w:eastAsia="en-US"/>
        </w:rPr>
      </w:pPr>
      <w:r w:rsidRPr="00877D44">
        <w:rPr>
          <w:b/>
          <w:sz w:val="16"/>
          <w:szCs w:val="16"/>
          <w:lang w:eastAsia="en-US"/>
        </w:rPr>
        <w:t>UPRAVIČENEC:</w:t>
      </w:r>
      <w:r w:rsidRPr="00877D44">
        <w:rPr>
          <w:sz w:val="16"/>
          <w:szCs w:val="16"/>
          <w:lang w:eastAsia="en-US"/>
        </w:rPr>
        <w:t xml:space="preserve"> </w:t>
      </w:r>
      <w:r w:rsidR="0049037C" w:rsidRPr="00877D44">
        <w:rPr>
          <w:sz w:val="16"/>
          <w:szCs w:val="16"/>
          <w:lang w:eastAsia="en-US"/>
        </w:rPr>
        <w:t>Urad Republike Slovenije za nadzor, kakovost in investicije v zdravstvu, Ulica Ambrožiča Novljana 7, 1000 Ljubljana</w:t>
      </w:r>
    </w:p>
    <w:p w14:paraId="14C14BFF" w14:textId="77777777" w:rsidR="00C3284A" w:rsidRPr="00877D44" w:rsidRDefault="00C3284A" w:rsidP="00C3284A">
      <w:pPr>
        <w:keepNext/>
        <w:suppressAutoHyphens/>
        <w:spacing w:line="240" w:lineRule="auto"/>
        <w:rPr>
          <w:sz w:val="16"/>
          <w:szCs w:val="16"/>
          <w:lang w:eastAsia="en-US"/>
        </w:rPr>
      </w:pPr>
    </w:p>
    <w:p w14:paraId="568D3A58"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 xml:space="preserve">OSNOVNI POSEL: </w:t>
      </w:r>
      <w:r w:rsidRPr="00877D44">
        <w:rPr>
          <w:sz w:val="16"/>
          <w:szCs w:val="16"/>
          <w:lang w:eastAsia="en-US"/>
        </w:rPr>
        <w:t xml:space="preserve">obveznost naročnika zavarovanja za odpravo napak v garancijskem roku, ki izhaja iz pogodbe št. </w:t>
      </w:r>
      <w:bookmarkStart w:id="182" w:name="__Fieldmark__2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2"/>
      <w:r w:rsidRPr="00877D44">
        <w:rPr>
          <w:sz w:val="16"/>
          <w:szCs w:val="16"/>
          <w:lang w:eastAsia="en-US"/>
        </w:rPr>
        <w:t xml:space="preserve"> z dne </w:t>
      </w:r>
      <w:bookmarkStart w:id="183" w:name="__Fieldmark__2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3"/>
      <w:r w:rsidRPr="00877D44">
        <w:rPr>
          <w:sz w:val="16"/>
          <w:szCs w:val="16"/>
          <w:lang w:eastAsia="en-US"/>
        </w:rPr>
        <w:t xml:space="preserve"> </w:t>
      </w:r>
      <w:r w:rsidRPr="00877D44">
        <w:rPr>
          <w:i/>
          <w:sz w:val="16"/>
          <w:szCs w:val="16"/>
          <w:lang w:eastAsia="en-US"/>
        </w:rPr>
        <w:t xml:space="preserve">(vpiše se pogodbo o izvedbi javnega naročila), </w:t>
      </w:r>
      <w:r w:rsidRPr="00877D44">
        <w:rPr>
          <w:sz w:val="16"/>
          <w:szCs w:val="16"/>
          <w:lang w:eastAsia="en-US"/>
        </w:rPr>
        <w:t xml:space="preserve">katere predmet je </w:t>
      </w:r>
      <w:bookmarkStart w:id="184" w:name="__Fieldmark__2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4"/>
      <w:r w:rsidRPr="00877D44">
        <w:rPr>
          <w:sz w:val="16"/>
          <w:szCs w:val="16"/>
          <w:lang w:eastAsia="en-US"/>
        </w:rPr>
        <w:t xml:space="preserve"> </w:t>
      </w:r>
      <w:r w:rsidRPr="00877D44">
        <w:rPr>
          <w:i/>
          <w:sz w:val="16"/>
          <w:szCs w:val="16"/>
          <w:lang w:eastAsia="en-US"/>
        </w:rPr>
        <w:t>(vpiše se predmet javnega naročila).</w:t>
      </w:r>
    </w:p>
    <w:p w14:paraId="03043177" w14:textId="77777777" w:rsidR="00C3284A" w:rsidRPr="00877D44" w:rsidRDefault="00C3284A" w:rsidP="00C3284A">
      <w:pPr>
        <w:keepNext/>
        <w:suppressAutoHyphens/>
        <w:spacing w:line="240" w:lineRule="auto"/>
        <w:rPr>
          <w:i/>
          <w:sz w:val="16"/>
          <w:szCs w:val="16"/>
          <w:lang w:eastAsia="en-US"/>
        </w:rPr>
      </w:pPr>
    </w:p>
    <w:p w14:paraId="52EA607F"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ZNESEK V EUR: </w:t>
      </w:r>
      <w:bookmarkStart w:id="185" w:name="__Fieldmark__2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5"/>
      <w:r w:rsidRPr="00877D44">
        <w:rPr>
          <w:sz w:val="16"/>
          <w:szCs w:val="16"/>
          <w:lang w:eastAsia="en-US"/>
        </w:rPr>
        <w:t xml:space="preserve"> </w:t>
      </w:r>
      <w:r w:rsidRPr="00877D44">
        <w:rPr>
          <w:i/>
          <w:sz w:val="16"/>
          <w:szCs w:val="16"/>
          <w:lang w:eastAsia="en-US"/>
        </w:rPr>
        <w:t>(vpiše se najvišji znesek s številko in besedo)</w:t>
      </w:r>
    </w:p>
    <w:p w14:paraId="0484BFCF" w14:textId="77777777" w:rsidR="00C3284A" w:rsidRPr="00877D44" w:rsidRDefault="00C3284A" w:rsidP="00C3284A">
      <w:pPr>
        <w:keepNext/>
        <w:suppressAutoHyphens/>
        <w:spacing w:line="240" w:lineRule="auto"/>
        <w:rPr>
          <w:sz w:val="16"/>
          <w:szCs w:val="16"/>
          <w:lang w:eastAsia="en-US"/>
        </w:rPr>
      </w:pPr>
    </w:p>
    <w:p w14:paraId="73BF203E"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LISTINE, KI JIH JE POLEG IZJAVE TREBA PRILOŽITI ZAHTEVI ZA PLAČILO IN SE IZRECNO ZAHTEVAJO V SPODNJEM BESEDILU: </w:t>
      </w:r>
      <w:bookmarkStart w:id="186" w:name="__Fieldmark__2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6"/>
      <w:r w:rsidRPr="00877D44">
        <w:rPr>
          <w:i/>
          <w:sz w:val="16"/>
          <w:szCs w:val="16"/>
          <w:lang w:eastAsia="en-US"/>
        </w:rPr>
        <w:t xml:space="preserve"> (nobena/navede se listina)</w:t>
      </w:r>
    </w:p>
    <w:p w14:paraId="0644E5A2" w14:textId="77777777" w:rsidR="00C3284A" w:rsidRPr="00877D44" w:rsidRDefault="00C3284A" w:rsidP="00C3284A">
      <w:pPr>
        <w:keepNext/>
        <w:suppressAutoHyphens/>
        <w:spacing w:line="240" w:lineRule="auto"/>
        <w:rPr>
          <w:sz w:val="16"/>
          <w:szCs w:val="16"/>
          <w:lang w:eastAsia="en-US"/>
        </w:rPr>
      </w:pPr>
    </w:p>
    <w:p w14:paraId="1C2A3C1D"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JEZIK V ZAHTEVANIH LISTINAH:</w:t>
      </w:r>
      <w:r w:rsidRPr="00877D44">
        <w:rPr>
          <w:sz w:val="16"/>
          <w:szCs w:val="16"/>
          <w:lang w:eastAsia="en-US"/>
        </w:rPr>
        <w:t xml:space="preserve"> slovenski</w:t>
      </w:r>
    </w:p>
    <w:p w14:paraId="1B50EA39" w14:textId="77777777" w:rsidR="00C3284A" w:rsidRPr="00877D44" w:rsidRDefault="00C3284A" w:rsidP="00C3284A">
      <w:pPr>
        <w:keepNext/>
        <w:suppressAutoHyphens/>
        <w:spacing w:line="240" w:lineRule="auto"/>
        <w:rPr>
          <w:sz w:val="16"/>
          <w:szCs w:val="16"/>
          <w:lang w:eastAsia="en-US"/>
        </w:rPr>
      </w:pPr>
    </w:p>
    <w:p w14:paraId="0A363D57"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OBLIKA PREDLOŽITVE:</w:t>
      </w:r>
      <w:r w:rsidRPr="00877D44">
        <w:rPr>
          <w:sz w:val="16"/>
          <w:szCs w:val="16"/>
          <w:lang w:eastAsia="en-US"/>
        </w:rPr>
        <w:t xml:space="preserve"> v papirni obliki s priporočeno pošto ali katerokoli obliko hitre pošte ali osebno ali v elektronski obliki po SWIFT sistemu na naslov </w:t>
      </w:r>
      <w:bookmarkStart w:id="187" w:name="__Fieldmark__2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7"/>
      <w:r w:rsidRPr="00877D44">
        <w:rPr>
          <w:sz w:val="16"/>
          <w:szCs w:val="16"/>
          <w:lang w:eastAsia="en-US"/>
        </w:rPr>
        <w:t xml:space="preserve"> </w:t>
      </w:r>
      <w:r w:rsidRPr="00877D44">
        <w:rPr>
          <w:i/>
          <w:sz w:val="16"/>
          <w:szCs w:val="16"/>
          <w:lang w:eastAsia="en-US"/>
        </w:rPr>
        <w:t>(navede se SWIFT naslova garanta)</w:t>
      </w:r>
    </w:p>
    <w:p w14:paraId="5DDBE1A9" w14:textId="77777777" w:rsidR="00C3284A" w:rsidRPr="00877D44" w:rsidRDefault="00C3284A" w:rsidP="00C3284A">
      <w:pPr>
        <w:keepNext/>
        <w:suppressAutoHyphens/>
        <w:spacing w:line="240" w:lineRule="auto"/>
        <w:rPr>
          <w:sz w:val="16"/>
          <w:szCs w:val="16"/>
          <w:lang w:eastAsia="en-US"/>
        </w:rPr>
      </w:pPr>
    </w:p>
    <w:p w14:paraId="576CECE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KRAJ PREDLOŽITVE:</w:t>
      </w:r>
      <w:r w:rsidRPr="00877D44">
        <w:rPr>
          <w:sz w:val="16"/>
          <w:szCs w:val="16"/>
          <w:lang w:eastAsia="en-US"/>
        </w:rPr>
        <w:t xml:space="preserve"> </w:t>
      </w:r>
      <w:bookmarkStart w:id="188" w:name="__Fieldmark__2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8"/>
      <w:r w:rsidRPr="00877D44">
        <w:rPr>
          <w:i/>
          <w:sz w:val="16"/>
          <w:szCs w:val="16"/>
          <w:lang w:eastAsia="en-US"/>
        </w:rPr>
        <w:t xml:space="preserve"> (garant vpiše naslov podružnice, kjer se opravi predložitev papirnih listin, ali elektronski naslov za predložitev v elektronski obliki, kot na primer garantov SWIFT naslov)</w:t>
      </w:r>
    </w:p>
    <w:p w14:paraId="08CA4CD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53F1A60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sz w:val="16"/>
          <w:szCs w:val="16"/>
          <w:lang w:eastAsia="en-US"/>
        </w:rPr>
        <w:t xml:space="preserve">Ne glede na naslov podružnice, ki jo je vpisal garant, se predložitev papirnih listin lahko opravi v katerikoli podružnici garanta na območju Republike Slovenije. </w:t>
      </w:r>
    </w:p>
    <w:p w14:paraId="787BF612" w14:textId="77777777" w:rsidR="00C3284A" w:rsidRPr="00877D44" w:rsidRDefault="00C3284A" w:rsidP="00C3284A">
      <w:pPr>
        <w:keepNext/>
        <w:suppressAutoHyphens/>
        <w:spacing w:line="240" w:lineRule="auto"/>
        <w:rPr>
          <w:sz w:val="16"/>
          <w:szCs w:val="16"/>
          <w:lang w:eastAsia="en-US"/>
        </w:rPr>
      </w:pPr>
    </w:p>
    <w:p w14:paraId="469BF6F7"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DATUM VELJAVNOSTI: </w:t>
      </w:r>
      <w:bookmarkStart w:id="189" w:name="__Fieldmark__2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DD. MM. LLLL</w:t>
      </w:r>
      <w:r w:rsidRPr="00877D44">
        <w:rPr>
          <w:sz w:val="16"/>
          <w:szCs w:val="16"/>
          <w:lang w:eastAsia="en-US"/>
        </w:rPr>
        <w:fldChar w:fldCharType="end"/>
      </w:r>
      <w:bookmarkEnd w:id="189"/>
      <w:r w:rsidRPr="00877D44">
        <w:rPr>
          <w:sz w:val="16"/>
          <w:szCs w:val="16"/>
          <w:lang w:eastAsia="en-US"/>
        </w:rPr>
        <w:t xml:space="preserve"> </w:t>
      </w:r>
      <w:r w:rsidRPr="00877D44">
        <w:rPr>
          <w:i/>
          <w:sz w:val="16"/>
          <w:szCs w:val="16"/>
          <w:lang w:eastAsia="en-US"/>
        </w:rPr>
        <w:t>(vpiše se datum zapadlosti zavarovanja)</w:t>
      </w:r>
    </w:p>
    <w:p w14:paraId="685E4742" w14:textId="77777777" w:rsidR="00C3284A" w:rsidRPr="00877D44" w:rsidRDefault="00C3284A" w:rsidP="00C3284A">
      <w:pPr>
        <w:keepNext/>
        <w:suppressAutoHyphens/>
        <w:spacing w:line="240" w:lineRule="auto"/>
        <w:rPr>
          <w:sz w:val="16"/>
          <w:szCs w:val="16"/>
          <w:lang w:eastAsia="en-US"/>
        </w:rPr>
      </w:pPr>
    </w:p>
    <w:p w14:paraId="03E08D8A"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STRANKA, KI JE DOLŽNA PLAČATI STROŠKE:</w:t>
      </w:r>
      <w:r w:rsidRPr="00877D44">
        <w:rPr>
          <w:sz w:val="16"/>
          <w:szCs w:val="16"/>
          <w:lang w:eastAsia="en-US"/>
        </w:rPr>
        <w:t xml:space="preserve"> </w:t>
      </w:r>
      <w:bookmarkStart w:id="190" w:name="__Fieldmark__2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90"/>
      <w:r w:rsidRPr="00877D44">
        <w:rPr>
          <w:sz w:val="16"/>
          <w:szCs w:val="16"/>
          <w:lang w:eastAsia="en-US"/>
        </w:rPr>
        <w:t xml:space="preserve"> </w:t>
      </w:r>
      <w:r w:rsidRPr="00877D44">
        <w:rPr>
          <w:i/>
          <w:sz w:val="16"/>
          <w:szCs w:val="16"/>
          <w:lang w:eastAsia="en-US"/>
        </w:rPr>
        <w:t>(vpiše se ime naročnika zavarovanja, tj. v postopku javnega naročanja izbranega ponudnika)</w:t>
      </w:r>
    </w:p>
    <w:p w14:paraId="58A2A373" w14:textId="77777777" w:rsidR="00C3284A" w:rsidRPr="00877D44" w:rsidRDefault="00C3284A" w:rsidP="00C328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72655515"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47DEC75" w14:textId="77777777" w:rsidR="00C3284A" w:rsidRPr="00877D44" w:rsidRDefault="00C3284A" w:rsidP="00C3284A">
      <w:pPr>
        <w:suppressAutoHyphens/>
        <w:spacing w:line="240" w:lineRule="auto"/>
        <w:rPr>
          <w:sz w:val="16"/>
          <w:szCs w:val="16"/>
          <w:lang w:eastAsia="en-US"/>
        </w:rPr>
      </w:pPr>
    </w:p>
    <w:p w14:paraId="5DE518A6"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Katerokoli zahtevo za plačilo po tem zavarovanju moramo prejeti na datum veljavnosti zavarovanja ali pred njim v zgoraj navedenem kraju predložitve.</w:t>
      </w:r>
    </w:p>
    <w:p w14:paraId="38EF7178" w14:textId="77777777" w:rsidR="00C3284A" w:rsidRPr="00877D44" w:rsidRDefault="00C3284A" w:rsidP="00C3284A">
      <w:pPr>
        <w:suppressAutoHyphens/>
        <w:spacing w:line="240" w:lineRule="auto"/>
        <w:rPr>
          <w:sz w:val="16"/>
          <w:szCs w:val="16"/>
          <w:lang w:eastAsia="en-US"/>
        </w:rPr>
      </w:pPr>
    </w:p>
    <w:p w14:paraId="54E0E847"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Morebitne spore v zvezi s tem zavarovanjem rešuje stvarno pristojno sodišče v Ljubljani po slovenskem pravu.</w:t>
      </w:r>
    </w:p>
    <w:p w14:paraId="533BC3E8" w14:textId="77777777" w:rsidR="00C3284A" w:rsidRPr="00877D44" w:rsidRDefault="00C3284A" w:rsidP="00C3284A">
      <w:pPr>
        <w:suppressAutoHyphens/>
        <w:spacing w:line="240" w:lineRule="auto"/>
        <w:rPr>
          <w:sz w:val="16"/>
          <w:szCs w:val="16"/>
          <w:lang w:eastAsia="en-US"/>
        </w:rPr>
      </w:pPr>
    </w:p>
    <w:p w14:paraId="36D78C80" w14:textId="77777777" w:rsidR="00C3284A" w:rsidRPr="00877D44" w:rsidRDefault="00C3284A" w:rsidP="00C3284A">
      <w:pPr>
        <w:suppressAutoHyphens/>
        <w:spacing w:line="240" w:lineRule="auto"/>
        <w:rPr>
          <w:sz w:val="16"/>
          <w:szCs w:val="16"/>
          <w:lang w:eastAsia="en-US"/>
        </w:rPr>
      </w:pPr>
      <w:r w:rsidRPr="00877D44">
        <w:rPr>
          <w:rFonts w:eastAsia="Calibri"/>
          <w:sz w:val="16"/>
          <w:szCs w:val="16"/>
          <w:lang w:eastAsia="en-US"/>
        </w:rPr>
        <w:t>Za to zavarovanje veljajo Enotna pravila za garancije na poziv (EPGP) revizija iz leta 2010, izdana pri MTZ pod št. 758.</w:t>
      </w:r>
      <w:r w:rsidRPr="00877D44">
        <w:rPr>
          <w:rFonts w:eastAsia="Calibri"/>
          <w:sz w:val="16"/>
          <w:szCs w:val="16"/>
          <w:lang w:eastAsia="en-US"/>
        </w:rPr>
        <w:tab/>
      </w:r>
    </w:p>
    <w:p w14:paraId="0635CF96" w14:textId="77777777" w:rsidR="00C3284A" w:rsidRPr="00877D44" w:rsidRDefault="00C3284A" w:rsidP="00C3284A">
      <w:pPr>
        <w:suppressAutoHyphens/>
        <w:spacing w:line="240" w:lineRule="auto"/>
        <w:rPr>
          <w:sz w:val="16"/>
          <w:szCs w:val="16"/>
          <w:lang w:eastAsia="en-US"/>
        </w:rPr>
      </w:pPr>
    </w:p>
    <w:p w14:paraId="59697319" w14:textId="77777777" w:rsidR="00C3284A" w:rsidRPr="00877D44" w:rsidRDefault="00C3284A" w:rsidP="00C3284A">
      <w:pPr>
        <w:suppressAutoHyphens/>
        <w:spacing w:line="240" w:lineRule="auto"/>
        <w:rPr>
          <w:sz w:val="16"/>
          <w:szCs w:val="16"/>
          <w:lang w:eastAsia="en-US"/>
        </w:rPr>
      </w:pPr>
    </w:p>
    <w:p w14:paraId="3D717C7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C0E122"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center"/>
        <w:rPr>
          <w:sz w:val="16"/>
          <w:szCs w:val="16"/>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garant</w:t>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(žig in podpis)</w:t>
      </w:r>
    </w:p>
    <w:p w14:paraId="1389B184" w14:textId="77777777" w:rsidR="00C3284A" w:rsidRPr="00877D44" w:rsidRDefault="00C3284A" w:rsidP="00C3284A">
      <w:pPr>
        <w:suppressAutoHyphens/>
        <w:spacing w:line="240" w:lineRule="auto"/>
        <w:rPr>
          <w:kern w:val="1"/>
          <w:sz w:val="16"/>
          <w:szCs w:val="16"/>
          <w:u w:val="single"/>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p>
    <w:p w14:paraId="246BD877" w14:textId="77777777" w:rsidR="00C3284A" w:rsidRPr="00877D44" w:rsidRDefault="00C3284A" w:rsidP="00C3284A">
      <w:pPr>
        <w:keepLines/>
        <w:widowControl w:val="0"/>
        <w:tabs>
          <w:tab w:val="left" w:pos="2155"/>
        </w:tabs>
        <w:suppressAutoHyphens/>
        <w:spacing w:line="260" w:lineRule="atLeast"/>
        <w:textAlignment w:val="baseline"/>
        <w:rPr>
          <w:kern w:val="1"/>
          <w:sz w:val="16"/>
          <w:szCs w:val="16"/>
          <w:u w:val="single"/>
          <w:lang w:eastAsia="en-US"/>
        </w:rPr>
      </w:pPr>
    </w:p>
    <w:p w14:paraId="585C19F5" w14:textId="6ED2E9C5" w:rsidR="00D547F5" w:rsidRPr="00877D44" w:rsidRDefault="00D547F5" w:rsidP="00D547F5">
      <w:pPr>
        <w:keepLines/>
        <w:widowControl w:val="0"/>
        <w:tabs>
          <w:tab w:val="left" w:pos="2155"/>
        </w:tabs>
        <w:adjustRightInd w:val="0"/>
        <w:spacing w:line="260" w:lineRule="atLeast"/>
        <w:textAlignment w:val="baseline"/>
        <w:rPr>
          <w:kern w:val="1"/>
          <w:u w:val="single"/>
          <w:lang w:eastAsia="zh-CN"/>
        </w:rPr>
      </w:pPr>
      <w:r w:rsidRPr="00877D44">
        <w:rPr>
          <w:kern w:val="1"/>
          <w:u w:val="single"/>
          <w:lang w:eastAsia="zh-CN"/>
        </w:rPr>
        <w:t xml:space="preserve">Opomba: </w:t>
      </w:r>
      <w:r w:rsidR="00445DC3" w:rsidRPr="00877D44">
        <w:t>S predložitvijo podpisanega obrazca ESPD se šteje, da ponudnik potrjuje vsebino vzorca zavarovanja za odpravo napak v garancijskem roku</w:t>
      </w:r>
      <w:r w:rsidRPr="00193386">
        <w:rPr>
          <w:kern w:val="1"/>
          <w:lang w:eastAsia="zh-CN"/>
        </w:rPr>
        <w:t>.</w:t>
      </w:r>
    </w:p>
    <w:p w14:paraId="1B529FDB" w14:textId="77777777" w:rsidR="00C56CE7" w:rsidRPr="00877D44" w:rsidRDefault="00C56CE7" w:rsidP="00C3284A">
      <w:pPr>
        <w:spacing w:line="240" w:lineRule="auto"/>
        <w:rPr>
          <w:color w:val="0000CC"/>
          <w:sz w:val="18"/>
          <w:szCs w:val="18"/>
        </w:rPr>
      </w:pPr>
    </w:p>
    <w:p w14:paraId="3B225F02" w14:textId="19FB19E0" w:rsidR="00445DC3" w:rsidRPr="00877D44" w:rsidRDefault="00445DC3">
      <w:pPr>
        <w:spacing w:line="240" w:lineRule="auto"/>
        <w:jc w:val="left"/>
        <w:rPr>
          <w:color w:val="0000CC"/>
          <w:sz w:val="18"/>
          <w:szCs w:val="18"/>
        </w:rPr>
      </w:pPr>
      <w:r w:rsidRPr="00877D44">
        <w:rPr>
          <w:color w:val="0000CC"/>
          <w:sz w:val="18"/>
          <w:szCs w:val="18"/>
        </w:rPr>
        <w:br w:type="page"/>
      </w:r>
    </w:p>
    <w:p w14:paraId="7BBC0146" w14:textId="023F32B5" w:rsidR="00C56CE7" w:rsidRPr="00877D44" w:rsidRDefault="00C56CE7" w:rsidP="00C56CE7">
      <w:pPr>
        <w:spacing w:line="240" w:lineRule="auto"/>
        <w:jc w:val="right"/>
      </w:pPr>
      <w:r w:rsidRPr="00877D44">
        <w:lastRenderedPageBreak/>
        <w:t xml:space="preserve">OBRAZEC ŠT. </w:t>
      </w:r>
      <w:r w:rsidR="00AF7C0F">
        <w:t>3</w:t>
      </w:r>
    </w:p>
    <w:p w14:paraId="20C0942C" w14:textId="77777777" w:rsidR="00C56CE7" w:rsidRPr="00877D44" w:rsidRDefault="00C56CE7" w:rsidP="00C56CE7">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91" w:name="_Toc126847613"/>
      <w:bookmarkStart w:id="192" w:name="_Toc131756883"/>
      <w:bookmarkStart w:id="193" w:name="_Toc134775366"/>
      <w:bookmarkStart w:id="194" w:name="_Toc193235801"/>
      <w:r w:rsidRPr="00877D44">
        <w:rPr>
          <w:b/>
          <w:bCs/>
          <w:iCs/>
          <w:sz w:val="24"/>
          <w:szCs w:val="24"/>
        </w:rPr>
        <w:t>IZJAVA GOSPODARSKEGA SUBJEKTA</w:t>
      </w:r>
      <w:bookmarkEnd w:id="191"/>
      <w:bookmarkEnd w:id="192"/>
      <w:bookmarkEnd w:id="193"/>
      <w:bookmarkEnd w:id="194"/>
    </w:p>
    <w:p w14:paraId="1F6D2B86" w14:textId="77777777" w:rsidR="00C56CE7" w:rsidRPr="00877D44" w:rsidRDefault="00C56CE7" w:rsidP="00C56CE7"/>
    <w:p w14:paraId="3A2B73BE" w14:textId="77777777" w:rsidR="00C56CE7" w:rsidRPr="00877D44" w:rsidRDefault="00C56CE7" w:rsidP="00C56CE7">
      <w:r w:rsidRPr="00877D44">
        <w:t>Gospodarski subjekt:</w:t>
      </w:r>
      <w:r w:rsidRPr="00877D44">
        <w:tab/>
        <w:t>___________________________</w:t>
      </w:r>
    </w:p>
    <w:p w14:paraId="3004257A" w14:textId="77777777" w:rsidR="00C56CE7" w:rsidRPr="00877D44" w:rsidRDefault="00C56CE7" w:rsidP="00C56CE7"/>
    <w:p w14:paraId="2A1E90EA" w14:textId="77777777" w:rsidR="00C56CE7" w:rsidRPr="00877D44" w:rsidRDefault="00C56CE7" w:rsidP="00C56CE7">
      <w:r w:rsidRPr="00877D44">
        <w:tab/>
      </w:r>
      <w:r w:rsidRPr="00877D44">
        <w:tab/>
      </w:r>
      <w:r w:rsidRPr="00877D44">
        <w:tab/>
        <w:t>___________________________</w:t>
      </w:r>
    </w:p>
    <w:p w14:paraId="71AA2172" w14:textId="77777777" w:rsidR="00C56CE7" w:rsidRPr="00877D44" w:rsidRDefault="00C56CE7" w:rsidP="00C56CE7"/>
    <w:p w14:paraId="26D1F459" w14:textId="77777777" w:rsidR="00C56CE7" w:rsidRPr="00877D44" w:rsidRDefault="00C56CE7" w:rsidP="00C56CE7">
      <w:r w:rsidRPr="00877D44">
        <w:tab/>
      </w:r>
      <w:r w:rsidRPr="00877D44">
        <w:tab/>
      </w:r>
      <w:r w:rsidRPr="00877D44">
        <w:tab/>
        <w:t>___________________________</w:t>
      </w:r>
    </w:p>
    <w:p w14:paraId="5F97BD64" w14:textId="77777777" w:rsidR="00C56CE7" w:rsidRPr="00877D44" w:rsidRDefault="00C56CE7" w:rsidP="00C56CE7">
      <w:pPr>
        <w:rPr>
          <w:b/>
        </w:rPr>
      </w:pPr>
    </w:p>
    <w:p w14:paraId="30E4E0A9" w14:textId="1FE346EC" w:rsidR="00C56CE7" w:rsidRPr="00877D44" w:rsidRDefault="00C56CE7" w:rsidP="00C56CE7">
      <w:pPr>
        <w:rPr>
          <w:color w:val="000000"/>
        </w:rPr>
      </w:pPr>
      <w:r w:rsidRPr="00D909A8">
        <w:rPr>
          <w:color w:val="000000"/>
        </w:rPr>
        <w:t>Vezano na našo ponudbo za izvedbo javnega naročila</w:t>
      </w:r>
      <w:r w:rsidRPr="00D909A8">
        <w:rPr>
          <w:b/>
          <w:color w:val="000000"/>
        </w:rPr>
        <w:t xml:space="preserve"> </w:t>
      </w:r>
      <w:r w:rsidRPr="00D909A8">
        <w:rPr>
          <w:b/>
        </w:rPr>
        <w:t>»</w:t>
      </w:r>
      <w:r w:rsidR="00193386" w:rsidRPr="00C434BF">
        <w:rPr>
          <w:b/>
          <w:bCs/>
        </w:rPr>
        <w:t xml:space="preserve">Dobava in namestitev </w:t>
      </w:r>
      <w:r w:rsidR="00193386">
        <w:rPr>
          <w:b/>
          <w:bCs/>
        </w:rPr>
        <w:t xml:space="preserve">ter vzdrževanje </w:t>
      </w:r>
      <w:r w:rsidR="00193386" w:rsidRPr="00C434BF">
        <w:rPr>
          <w:b/>
          <w:bCs/>
        </w:rPr>
        <w:t>splošne medicinske</w:t>
      </w:r>
      <w:r w:rsidR="00193386">
        <w:rPr>
          <w:b/>
          <w:bCs/>
        </w:rPr>
        <w:t xml:space="preserve"> </w:t>
      </w:r>
      <w:r w:rsidR="00193386" w:rsidRPr="00C434BF">
        <w:rPr>
          <w:b/>
          <w:bCs/>
        </w:rPr>
        <w:t>opreme, medicinskih naprav, aparatov in</w:t>
      </w:r>
      <w:r w:rsidR="00193386">
        <w:rPr>
          <w:b/>
          <w:bCs/>
        </w:rPr>
        <w:t xml:space="preserve"> </w:t>
      </w:r>
      <w:r w:rsidR="00193386" w:rsidRPr="00C434BF">
        <w:rPr>
          <w:b/>
          <w:bCs/>
        </w:rPr>
        <w:t>sistemov za Urgentni kirurški blok v objektu</w:t>
      </w:r>
      <w:r w:rsidR="00193386">
        <w:rPr>
          <w:b/>
          <w:bCs/>
        </w:rPr>
        <w:t xml:space="preserve"> </w:t>
      </w:r>
      <w:r w:rsidR="00193386" w:rsidRPr="00C434BF">
        <w:rPr>
          <w:b/>
          <w:bCs/>
        </w:rPr>
        <w:t xml:space="preserve">UKC DTS </w:t>
      </w:r>
      <w:r w:rsidR="00193386">
        <w:rPr>
          <w:b/>
          <w:bCs/>
        </w:rPr>
        <w:t>pritličje</w:t>
      </w:r>
      <w:r w:rsidR="00193386" w:rsidRPr="00C434BF">
        <w:rPr>
          <w:b/>
          <w:bCs/>
        </w:rPr>
        <w:t>, faza 3</w:t>
      </w:r>
      <w:r w:rsidR="00193386">
        <w:rPr>
          <w:b/>
          <w:bCs/>
        </w:rPr>
        <w:t>b in faza 3c</w:t>
      </w:r>
      <w:r w:rsidRPr="00D909A8">
        <w:rPr>
          <w:b/>
        </w:rPr>
        <w:t>«</w:t>
      </w:r>
      <w:r w:rsidRPr="00D909A8">
        <w:t xml:space="preserve"> p</w:t>
      </w:r>
      <w:r w:rsidRPr="00D909A8">
        <w:rPr>
          <w:color w:val="000000"/>
        </w:rPr>
        <w:t>od materialno in kazensko</w:t>
      </w:r>
      <w:r w:rsidRPr="00877D44">
        <w:rPr>
          <w:color w:val="000000"/>
        </w:rPr>
        <w:t xml:space="preserve"> odgovornostjo izjavljamo, da nismo v enem od spodaj navedenih položajev, ki jih opredeljuje </w:t>
      </w:r>
      <w:r w:rsidRPr="00877D44">
        <w:t>prvi odstavek 5k člena UREDBE SVETA (EU) 2022/576 z dne 8. aprila 2022 o spremembi Uredbe (EU) št. 833/2014 o omejevalnih ukrepih zaradi delovanja Rusije, ki povzroča destabilizacijo razmer v Ukrajini</w:t>
      </w:r>
      <w:r w:rsidRPr="00877D44">
        <w:rPr>
          <w:color w:val="000000"/>
        </w:rPr>
        <w:t>:</w:t>
      </w:r>
    </w:p>
    <w:p w14:paraId="1E267A73" w14:textId="77777777" w:rsidR="00C56CE7" w:rsidRPr="00877D44" w:rsidRDefault="00C56CE7" w:rsidP="00A35CFC">
      <w:pPr>
        <w:numPr>
          <w:ilvl w:val="0"/>
          <w:numId w:val="32"/>
        </w:numPr>
      </w:pPr>
      <w:r w:rsidRPr="00877D44">
        <w:t>ruski državljan ali fizična ali pravna oseba, subjekt ali organ s sedežem v Rusiji;</w:t>
      </w:r>
    </w:p>
    <w:p w14:paraId="45343E2E" w14:textId="78993591" w:rsidR="00C56CE7" w:rsidRPr="00877D44" w:rsidRDefault="00C56CE7" w:rsidP="00A35CFC">
      <w:pPr>
        <w:numPr>
          <w:ilvl w:val="0"/>
          <w:numId w:val="32"/>
        </w:numPr>
      </w:pPr>
      <w:r w:rsidRPr="00877D44">
        <w:t>pravna oseba, subjekt ali organ, katerega več kot 50-odstotni delež je v neposredni ali posredni lasti subjekta iz točke a) tega odstavka, ali</w:t>
      </w:r>
    </w:p>
    <w:p w14:paraId="00425197" w14:textId="74E52324" w:rsidR="00C56CE7" w:rsidRPr="00877D44" w:rsidRDefault="00C56CE7" w:rsidP="00A35CFC">
      <w:pPr>
        <w:numPr>
          <w:ilvl w:val="0"/>
          <w:numId w:val="32"/>
        </w:numPr>
      </w:pPr>
      <w:r w:rsidRPr="00877D44">
        <w:t>fizična ali pravna oseba, subjekt ali organ, ki deluje v imenu ali po navodilih subjekta iz točke a) ali b) tega odstavka,</w:t>
      </w:r>
    </w:p>
    <w:p w14:paraId="0B40D065" w14:textId="77777777" w:rsidR="00C56CE7" w:rsidRPr="00877D44" w:rsidRDefault="00C56CE7" w:rsidP="00A35CFC">
      <w:pPr>
        <w:numPr>
          <w:ilvl w:val="0"/>
          <w:numId w:val="32"/>
        </w:numPr>
      </w:pPr>
      <w:r w:rsidRPr="00877D44">
        <w:t>podizvajalec, dobavitelj ali subjekt, katerega zmogljivosti se uporabljajo v smislu direktiv o javnem naročanju, ki predstavljajo več kot 10 % vrednosti predmetnega naročila.</w:t>
      </w:r>
    </w:p>
    <w:p w14:paraId="5087718F" w14:textId="77777777" w:rsidR="00C56CE7" w:rsidRPr="00877D44" w:rsidRDefault="00C56CE7" w:rsidP="00C56CE7"/>
    <w:p w14:paraId="771C4C02" w14:textId="684813B0" w:rsidR="00C56CE7" w:rsidRPr="00877D44" w:rsidRDefault="002B37F8" w:rsidP="00C56CE7">
      <w:r w:rsidRPr="00877D44">
        <w:t>Hkrati</w:t>
      </w:r>
      <w:r w:rsidR="00C56CE7" w:rsidRPr="00877D44">
        <w:t xml:space="preserve"> izjavlja</w:t>
      </w:r>
      <w:r w:rsidRPr="00877D44">
        <w:t>mo</w:t>
      </w:r>
      <w:r w:rsidR="00C56CE7" w:rsidRPr="00877D44">
        <w:t>:</w:t>
      </w:r>
    </w:p>
    <w:p w14:paraId="139CEE2D" w14:textId="350BD69E" w:rsidR="00C56CE7" w:rsidRPr="00877D44" w:rsidRDefault="00C56CE7" w:rsidP="00A35CFC">
      <w:pPr>
        <w:numPr>
          <w:ilvl w:val="0"/>
          <w:numId w:val="33"/>
        </w:numPr>
        <w:spacing w:line="260" w:lineRule="atLeast"/>
        <w:rPr>
          <w:szCs w:val="24"/>
        </w:rPr>
      </w:pPr>
      <w:r w:rsidRPr="00877D44">
        <w:rPr>
          <w:szCs w:val="24"/>
        </w:rPr>
        <w:t xml:space="preserve">da </w:t>
      </w:r>
      <w:r w:rsidR="002B37F8" w:rsidRPr="00877D44">
        <w:rPr>
          <w:szCs w:val="24"/>
        </w:rPr>
        <w:t>nam</w:t>
      </w:r>
      <w:r w:rsidRPr="00877D44">
        <w:rPr>
          <w:szCs w:val="24"/>
        </w:rPr>
        <w:t xml:space="preserve"> ni prepovedano poslovanje z naročnikom ali katerim od uporabnikov na podlagi 35. člena Zakona o integriteti in preprečevanju korupcije (Uradni list RS, št. 69/11 – uradno prečiščeno besedilo, 158/20, 3/22 – ZDeb in 16/23 – ZZPri);</w:t>
      </w:r>
    </w:p>
    <w:p w14:paraId="0669FB29" w14:textId="0772B487" w:rsidR="00C56CE7" w:rsidRPr="00877D44" w:rsidRDefault="00C56CE7" w:rsidP="00A35CFC">
      <w:pPr>
        <w:numPr>
          <w:ilvl w:val="0"/>
          <w:numId w:val="33"/>
        </w:numPr>
        <w:spacing w:line="260" w:lineRule="atLeast"/>
        <w:rPr>
          <w:szCs w:val="24"/>
        </w:rPr>
      </w:pPr>
      <w:r w:rsidRPr="00877D44">
        <w:rPr>
          <w:szCs w:val="24"/>
        </w:rPr>
        <w:t>da ni</w:t>
      </w:r>
      <w:r w:rsidR="002B37F8" w:rsidRPr="00877D44">
        <w:rPr>
          <w:szCs w:val="24"/>
        </w:rPr>
        <w:t>smo</w:t>
      </w:r>
      <w:r w:rsidRPr="00877D44">
        <w:rPr>
          <w:szCs w:val="24"/>
        </w:rPr>
        <w:t xml:space="preserve"> poskusil</w:t>
      </w:r>
      <w:r w:rsidR="002B37F8" w:rsidRPr="00877D44">
        <w:rPr>
          <w:szCs w:val="24"/>
        </w:rPr>
        <w:t>i</w:t>
      </w:r>
      <w:r w:rsidRPr="00877D44">
        <w:rPr>
          <w:szCs w:val="24"/>
        </w:rPr>
        <w:t xml:space="preserve"> neupravičeno vplivati na odločanje naročnika ali pridobiti zaupne informacije, zaradi katerih bi lahko imel</w:t>
      </w:r>
      <w:r w:rsidR="002B37F8" w:rsidRPr="00877D44">
        <w:rPr>
          <w:szCs w:val="24"/>
        </w:rPr>
        <w:t>i</w:t>
      </w:r>
      <w:r w:rsidRPr="00877D44">
        <w:rPr>
          <w:szCs w:val="24"/>
        </w:rPr>
        <w:t xml:space="preserve"> neupravičeno prednost v postopku javnega naročanja, </w:t>
      </w:r>
      <w:r w:rsidR="002B37F8" w:rsidRPr="00877D44">
        <w:rPr>
          <w:szCs w:val="24"/>
        </w:rPr>
        <w:t>in nismo</w:t>
      </w:r>
      <w:r w:rsidRPr="00877D44">
        <w:rPr>
          <w:szCs w:val="24"/>
        </w:rPr>
        <w:t xml:space="preserve"> iz malomarnosti predložil</w:t>
      </w:r>
      <w:r w:rsidR="002B37F8" w:rsidRPr="00877D44">
        <w:rPr>
          <w:szCs w:val="24"/>
        </w:rPr>
        <w:t>i</w:t>
      </w:r>
      <w:r w:rsidRPr="00877D44">
        <w:rPr>
          <w:szCs w:val="24"/>
        </w:rPr>
        <w:t xml:space="preserve"> zavajajoče informacije, ki bi lahko pomembno vplivale na odločitev o izključitvi, izboru ali oddaji javnega naročila.</w:t>
      </w:r>
    </w:p>
    <w:p w14:paraId="2AD4F9F6" w14:textId="77777777" w:rsidR="00C56CE7" w:rsidRPr="00877D44" w:rsidRDefault="00C56CE7" w:rsidP="00C56CE7"/>
    <w:p w14:paraId="762AFBCC" w14:textId="77777777" w:rsidR="00810384" w:rsidRPr="00877D44" w:rsidRDefault="00810384" w:rsidP="00810384">
      <w:pPr>
        <w:spacing w:line="360" w:lineRule="auto"/>
      </w:pPr>
      <w:r w:rsidRPr="00877D44">
        <w:t>Uveljavljajmo popravni mehanizem v zvezi s kršitvijo: _______________________________________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861055" w14:textId="77777777" w:rsidR="00C56CE7" w:rsidRPr="00877D44" w:rsidRDefault="00C56CE7" w:rsidP="00810384">
      <w:pPr>
        <w:spacing w:line="240" w:lineRule="auto"/>
      </w:pPr>
    </w:p>
    <w:p w14:paraId="7D2D6F08" w14:textId="77777777" w:rsidR="00C56CE7" w:rsidRPr="00877D44" w:rsidRDefault="00C56CE7" w:rsidP="00C56CE7">
      <w:pPr>
        <w:spacing w:line="240" w:lineRule="auto"/>
        <w:jc w:val="right"/>
      </w:pPr>
    </w:p>
    <w:p w14:paraId="53098429" w14:textId="77777777" w:rsidR="00C56CE7" w:rsidRPr="00877D44" w:rsidRDefault="00C56CE7" w:rsidP="00C56CE7">
      <w:pPr>
        <w:spacing w:line="240" w:lineRule="auto"/>
        <w:jc w:val="right"/>
      </w:pPr>
    </w:p>
    <w:tbl>
      <w:tblPr>
        <w:tblW w:w="0" w:type="auto"/>
        <w:tblLayout w:type="fixed"/>
        <w:tblLook w:val="0000" w:firstRow="0" w:lastRow="0" w:firstColumn="0" w:lastColumn="0" w:noHBand="0" w:noVBand="0"/>
      </w:tblPr>
      <w:tblGrid>
        <w:gridCol w:w="4361"/>
        <w:gridCol w:w="4361"/>
      </w:tblGrid>
      <w:tr w:rsidR="00C56CE7" w:rsidRPr="00877D44" w14:paraId="0886803F" w14:textId="77777777" w:rsidTr="00A60DFA">
        <w:trPr>
          <w:cantSplit/>
        </w:trPr>
        <w:tc>
          <w:tcPr>
            <w:tcW w:w="4361" w:type="dxa"/>
          </w:tcPr>
          <w:p w14:paraId="2F1FF548" w14:textId="77777777" w:rsidR="00C56CE7" w:rsidRPr="00877D44" w:rsidRDefault="00C56CE7" w:rsidP="00A60DFA"/>
        </w:tc>
        <w:tc>
          <w:tcPr>
            <w:tcW w:w="4361" w:type="dxa"/>
          </w:tcPr>
          <w:p w14:paraId="7811A392" w14:textId="77777777" w:rsidR="00C56CE7" w:rsidRPr="00877D44" w:rsidRDefault="00C56CE7" w:rsidP="00A60DFA">
            <w:r w:rsidRPr="00877D44">
              <w:t xml:space="preserve">Podpis zastopnika/pooblaščene </w:t>
            </w:r>
          </w:p>
          <w:p w14:paraId="57BCFEC4" w14:textId="77777777" w:rsidR="00C56CE7" w:rsidRPr="00877D44" w:rsidRDefault="00C56CE7" w:rsidP="00A60DFA">
            <w:r w:rsidRPr="00877D44">
              <w:t>osebe ponudnika oziroma podizvajalca:</w:t>
            </w:r>
          </w:p>
        </w:tc>
      </w:tr>
      <w:tr w:rsidR="00C56CE7" w:rsidRPr="00877D44" w14:paraId="0C2CE996" w14:textId="77777777" w:rsidTr="00A60DFA">
        <w:trPr>
          <w:cantSplit/>
        </w:trPr>
        <w:tc>
          <w:tcPr>
            <w:tcW w:w="4361" w:type="dxa"/>
          </w:tcPr>
          <w:p w14:paraId="2AF2989A" w14:textId="77777777" w:rsidR="00C56CE7" w:rsidRPr="00877D44" w:rsidRDefault="00C56CE7" w:rsidP="00A60DFA"/>
        </w:tc>
        <w:tc>
          <w:tcPr>
            <w:tcW w:w="4361" w:type="dxa"/>
          </w:tcPr>
          <w:p w14:paraId="37D509C3" w14:textId="77777777" w:rsidR="00C56CE7" w:rsidRPr="00877D44" w:rsidRDefault="00C56CE7" w:rsidP="00A60DFA"/>
          <w:p w14:paraId="02E45210" w14:textId="77777777" w:rsidR="00C56CE7" w:rsidRPr="00877D44" w:rsidRDefault="00C56CE7" w:rsidP="00A60DFA">
            <w:r w:rsidRPr="00877D44">
              <w:t>_________________________________</w:t>
            </w:r>
          </w:p>
        </w:tc>
      </w:tr>
    </w:tbl>
    <w:p w14:paraId="4DC42B19" w14:textId="77777777" w:rsidR="00C56CE7" w:rsidRPr="00877D44" w:rsidRDefault="00C56CE7" w:rsidP="00C56CE7">
      <w:pPr>
        <w:spacing w:line="240" w:lineRule="auto"/>
        <w:rPr>
          <w:color w:val="0000CC"/>
          <w:sz w:val="18"/>
          <w:szCs w:val="18"/>
        </w:rPr>
      </w:pPr>
    </w:p>
    <w:p w14:paraId="688F2B24" w14:textId="77777777" w:rsidR="00684B24" w:rsidRDefault="00684B24">
      <w:pPr>
        <w:spacing w:line="240" w:lineRule="auto"/>
        <w:jc w:val="left"/>
        <w:rPr>
          <w:color w:val="0000CC"/>
        </w:rPr>
      </w:pPr>
      <w:r>
        <w:rPr>
          <w:color w:val="0000CC"/>
        </w:rPr>
        <w:br w:type="page"/>
      </w:r>
    </w:p>
    <w:p w14:paraId="79B19C0A" w14:textId="39D611F9" w:rsidR="000B00C7" w:rsidRPr="00877D44" w:rsidRDefault="00813A13" w:rsidP="00364F69">
      <w:pPr>
        <w:pStyle w:val="n2"/>
        <w:rPr>
          <w:lang w:val="sl-SI"/>
        </w:rPr>
      </w:pPr>
      <w:bookmarkStart w:id="195" w:name="_Toc392226349"/>
      <w:bookmarkStart w:id="196" w:name="_Toc406052561"/>
      <w:bookmarkStart w:id="197" w:name="_Toc422906034"/>
      <w:bookmarkStart w:id="198" w:name="_Toc442170038"/>
      <w:bookmarkStart w:id="199" w:name="_Toc193235802"/>
      <w:r w:rsidRPr="00877D44">
        <w:rPr>
          <w:lang w:val="sl-SI"/>
        </w:rPr>
        <w:lastRenderedPageBreak/>
        <w:t>OSNUTEK</w:t>
      </w:r>
      <w:r w:rsidR="000B00C7" w:rsidRPr="00877D44">
        <w:rPr>
          <w:lang w:val="sl-SI"/>
        </w:rPr>
        <w:t xml:space="preserve"> POGODBE</w:t>
      </w:r>
      <w:bookmarkEnd w:id="195"/>
      <w:bookmarkEnd w:id="196"/>
      <w:bookmarkEnd w:id="197"/>
      <w:bookmarkEnd w:id="198"/>
      <w:r w:rsidR="00A73F23" w:rsidRPr="00877D44">
        <w:rPr>
          <w:lang w:val="sl-SI"/>
        </w:rPr>
        <w:t xml:space="preserve"> ZA </w:t>
      </w:r>
      <w:r w:rsidR="00193386">
        <w:rPr>
          <w:lang w:val="sl-SI"/>
        </w:rPr>
        <w:t xml:space="preserve">DOBAVO, NAMESTITEV </w:t>
      </w:r>
      <w:r w:rsidR="00A73F23" w:rsidRPr="00877D44">
        <w:rPr>
          <w:lang w:val="sl-SI"/>
        </w:rPr>
        <w:t xml:space="preserve">IN GARANCIJSKO VZDRŽEVANJE </w:t>
      </w:r>
      <w:r w:rsidR="00193386">
        <w:rPr>
          <w:lang w:val="sl-SI"/>
        </w:rPr>
        <w:t>OPREME</w:t>
      </w:r>
      <w:bookmarkEnd w:id="199"/>
    </w:p>
    <w:p w14:paraId="24D6BA7E" w14:textId="77777777" w:rsidR="000B00C7" w:rsidRPr="00877D44" w:rsidRDefault="000B00C7" w:rsidP="00D37134"/>
    <w:p w14:paraId="5CBD2FDD" w14:textId="77777777" w:rsidR="00071DC4" w:rsidRPr="00877D44" w:rsidRDefault="00071DC4" w:rsidP="00D37134"/>
    <w:tbl>
      <w:tblPr>
        <w:tblW w:w="8505" w:type="dxa"/>
        <w:tblLayout w:type="fixed"/>
        <w:tblCellMar>
          <w:left w:w="70" w:type="dxa"/>
          <w:right w:w="70" w:type="dxa"/>
        </w:tblCellMar>
        <w:tblLook w:val="04A0" w:firstRow="1" w:lastRow="0" w:firstColumn="1" w:lastColumn="0" w:noHBand="0" w:noVBand="1"/>
      </w:tblPr>
      <w:tblGrid>
        <w:gridCol w:w="2687"/>
        <w:gridCol w:w="5818"/>
      </w:tblGrid>
      <w:tr w:rsidR="000111D3" w:rsidRPr="00877D44" w14:paraId="1D871E34" w14:textId="77777777" w:rsidTr="008D15E5">
        <w:tc>
          <w:tcPr>
            <w:tcW w:w="2687" w:type="dxa"/>
          </w:tcPr>
          <w:p w14:paraId="60E2250C" w14:textId="77777777" w:rsidR="000111D3" w:rsidRPr="00877D44" w:rsidRDefault="000111D3" w:rsidP="00D37134">
            <w:pPr>
              <w:rPr>
                <w:b/>
              </w:rPr>
            </w:pPr>
            <w:r w:rsidRPr="00877D44">
              <w:rPr>
                <w:b/>
              </w:rPr>
              <w:t xml:space="preserve">NAROČNIK: </w:t>
            </w:r>
          </w:p>
          <w:p w14:paraId="5EB42F8C" w14:textId="77777777" w:rsidR="000111D3" w:rsidRPr="00877D44" w:rsidRDefault="000111D3" w:rsidP="00D37134">
            <w:pPr>
              <w:rPr>
                <w:b/>
              </w:rPr>
            </w:pPr>
          </w:p>
          <w:p w14:paraId="4191072B" w14:textId="77777777" w:rsidR="000111D3" w:rsidRPr="00877D44" w:rsidRDefault="000111D3" w:rsidP="00D37134">
            <w:pPr>
              <w:rPr>
                <w:b/>
              </w:rPr>
            </w:pPr>
          </w:p>
          <w:p w14:paraId="73CCD961" w14:textId="77777777" w:rsidR="000111D3" w:rsidRPr="00877D44" w:rsidRDefault="000111D3" w:rsidP="00D37134">
            <w:pPr>
              <w:rPr>
                <w:b/>
              </w:rPr>
            </w:pPr>
          </w:p>
          <w:p w14:paraId="14BC5980" w14:textId="77777777" w:rsidR="000111D3" w:rsidRPr="00877D44" w:rsidRDefault="000111D3" w:rsidP="00D37134">
            <w:pPr>
              <w:rPr>
                <w:b/>
              </w:rPr>
            </w:pPr>
          </w:p>
          <w:p w14:paraId="18C22F56" w14:textId="77777777" w:rsidR="000111D3" w:rsidRPr="00877D44" w:rsidRDefault="000111D3" w:rsidP="00D37134">
            <w:pPr>
              <w:rPr>
                <w:b/>
              </w:rPr>
            </w:pPr>
          </w:p>
          <w:p w14:paraId="6C9EB3AE" w14:textId="2ADB772A" w:rsidR="001F2F2D" w:rsidRPr="00877D44" w:rsidRDefault="001F2F2D" w:rsidP="00D37134">
            <w:pPr>
              <w:rPr>
                <w:b/>
              </w:rPr>
            </w:pPr>
          </w:p>
          <w:p w14:paraId="407759CE" w14:textId="3DBCFB9E" w:rsidR="00A034C6" w:rsidRPr="00877D44" w:rsidRDefault="00A034C6" w:rsidP="00D37134">
            <w:pPr>
              <w:rPr>
                <w:b/>
              </w:rPr>
            </w:pPr>
          </w:p>
          <w:p w14:paraId="044D271E" w14:textId="77777777" w:rsidR="00A034C6" w:rsidRPr="00877D44" w:rsidRDefault="00A034C6" w:rsidP="00D37134">
            <w:pPr>
              <w:rPr>
                <w:b/>
              </w:rPr>
            </w:pPr>
          </w:p>
          <w:p w14:paraId="1F601851" w14:textId="77777777" w:rsidR="000111D3" w:rsidRPr="00877D44" w:rsidRDefault="000111D3" w:rsidP="00D37134">
            <w:pPr>
              <w:rPr>
                <w:b/>
              </w:rPr>
            </w:pPr>
            <w:r w:rsidRPr="00877D44">
              <w:rPr>
                <w:b/>
              </w:rPr>
              <w:t>UPORABNIK:</w:t>
            </w:r>
          </w:p>
        </w:tc>
        <w:tc>
          <w:tcPr>
            <w:tcW w:w="5818" w:type="dxa"/>
          </w:tcPr>
          <w:p w14:paraId="4491A9E0" w14:textId="2FFFF856" w:rsidR="000111D3" w:rsidRPr="00877D44" w:rsidRDefault="000111D3" w:rsidP="00D37134">
            <w:pPr>
              <w:rPr>
                <w:b/>
              </w:rPr>
            </w:pPr>
            <w:r w:rsidRPr="00877D44">
              <w:rPr>
                <w:b/>
              </w:rPr>
              <w:t>REPUBLIKA SLOVENIJA, MINISTRSTVO ZA ZDRAVJE</w:t>
            </w:r>
            <w:r w:rsidR="00A034C6" w:rsidRPr="00877D44">
              <w:rPr>
                <w:b/>
              </w:rPr>
              <w:t>,</w:t>
            </w:r>
          </w:p>
          <w:p w14:paraId="09E6D71C" w14:textId="60BB224F" w:rsidR="00A034C6" w:rsidRPr="00877D44" w:rsidRDefault="00A034C6" w:rsidP="00D37134">
            <w:pPr>
              <w:rPr>
                <w:b/>
              </w:rPr>
            </w:pPr>
            <w:r w:rsidRPr="00877D44">
              <w:rPr>
                <w:b/>
              </w:rPr>
              <w:t>URAD REPUBLIKE SLOVENIJE ZA NADZOR, KAKOVOST IN INVESTICIJE V ZDRAVSTVU</w:t>
            </w:r>
          </w:p>
          <w:p w14:paraId="232ED709" w14:textId="292F624D" w:rsidR="000111D3" w:rsidRPr="00877D44" w:rsidRDefault="00A034C6" w:rsidP="00D37134">
            <w:r w:rsidRPr="00877D44">
              <w:rPr>
                <w:b/>
              </w:rPr>
              <w:t>Ulica Ambrožiča Novljana 7</w:t>
            </w:r>
            <w:r w:rsidR="000111D3" w:rsidRPr="00877D44">
              <w:rPr>
                <w:b/>
              </w:rPr>
              <w:t>, 1000  LJUBLJANA</w:t>
            </w:r>
            <w:r w:rsidR="000111D3" w:rsidRPr="00877D44">
              <w:t xml:space="preserve">, </w:t>
            </w:r>
          </w:p>
          <w:p w14:paraId="56FC33E2" w14:textId="77777777" w:rsidR="000111D3" w:rsidRPr="00877D44" w:rsidRDefault="000111D3" w:rsidP="00D37134">
            <w:r w:rsidRPr="00877D44">
              <w:t>ki ga zastopa ____________________,</w:t>
            </w:r>
          </w:p>
          <w:p w14:paraId="245F471C" w14:textId="1C98BEC6" w:rsidR="000111D3" w:rsidRPr="00877D44" w:rsidRDefault="000111D3" w:rsidP="00D37134">
            <w:r w:rsidRPr="00877D44">
              <w:t xml:space="preserve">Matična številka: </w:t>
            </w:r>
            <w:r w:rsidR="00A034C6" w:rsidRPr="00877D44">
              <w:t>2516535000</w:t>
            </w:r>
          </w:p>
          <w:p w14:paraId="7637C720" w14:textId="44BF0C53" w:rsidR="000111D3" w:rsidRPr="00877D44" w:rsidRDefault="000111D3" w:rsidP="00A034C6">
            <w:r w:rsidRPr="00877D44">
              <w:t xml:space="preserve">ID številka: </w:t>
            </w:r>
            <w:r w:rsidR="00A034C6" w:rsidRPr="00877D44">
              <w:t>SI64234894</w:t>
            </w:r>
          </w:p>
          <w:p w14:paraId="0956E490" w14:textId="1EE25403" w:rsidR="000111D3" w:rsidRPr="00877D44" w:rsidRDefault="00863D8E" w:rsidP="00D37134">
            <w:r w:rsidRPr="00877D44">
              <w:t>(v nadaljnjem besedilu: naročnik)</w:t>
            </w:r>
          </w:p>
          <w:p w14:paraId="658B1B69" w14:textId="77777777" w:rsidR="000111D3" w:rsidRPr="00877D44" w:rsidRDefault="000111D3" w:rsidP="00D37134"/>
          <w:p w14:paraId="46D42DA1" w14:textId="146BA364" w:rsidR="008D15E5" w:rsidRPr="00877D44" w:rsidRDefault="008D15E5" w:rsidP="008D15E5">
            <w:pPr>
              <w:numPr>
                <w:ilvl w:val="12"/>
                <w:numId w:val="0"/>
              </w:numPr>
              <w:ind w:right="991"/>
              <w:jc w:val="left"/>
              <w:rPr>
                <w:b/>
                <w:bCs/>
                <w:lang w:eastAsia="en-US"/>
              </w:rPr>
            </w:pPr>
            <w:r w:rsidRPr="00877D44">
              <w:rPr>
                <w:b/>
                <w:lang w:eastAsia="en-US"/>
              </w:rPr>
              <w:t>UNIVERZITETNI KLINIČNI CENTER LJUBLJANA,</w:t>
            </w:r>
          </w:p>
          <w:p w14:paraId="54E75C18" w14:textId="77777777" w:rsidR="008D15E5" w:rsidRPr="00877D44" w:rsidRDefault="008D15E5" w:rsidP="008D15E5">
            <w:pPr>
              <w:numPr>
                <w:ilvl w:val="12"/>
                <w:numId w:val="0"/>
              </w:numPr>
              <w:ind w:right="991"/>
              <w:jc w:val="left"/>
              <w:rPr>
                <w:b/>
                <w:lang w:eastAsia="en-US"/>
              </w:rPr>
            </w:pPr>
            <w:r w:rsidRPr="00877D44">
              <w:rPr>
                <w:b/>
                <w:lang w:eastAsia="en-US"/>
              </w:rPr>
              <w:t>Zaloška cesta 2, 1000 Ljubljana,</w:t>
            </w:r>
          </w:p>
          <w:p w14:paraId="4AC4E00E" w14:textId="77777777" w:rsidR="008D15E5" w:rsidRPr="00877D44" w:rsidRDefault="008D15E5" w:rsidP="008D15E5">
            <w:pPr>
              <w:ind w:right="991"/>
            </w:pPr>
            <w:r w:rsidRPr="00877D44">
              <w:rPr>
                <w:bCs/>
                <w:lang w:eastAsia="en-US"/>
              </w:rPr>
              <w:t xml:space="preserve">ki ga zastopa </w:t>
            </w:r>
            <w:r w:rsidRPr="00877D44">
              <w:t>_______________________,</w:t>
            </w:r>
          </w:p>
          <w:p w14:paraId="7DD46308" w14:textId="77777777" w:rsidR="008D15E5" w:rsidRPr="00877D44" w:rsidRDefault="008D15E5" w:rsidP="008D15E5">
            <w:pPr>
              <w:numPr>
                <w:ilvl w:val="12"/>
                <w:numId w:val="0"/>
              </w:numPr>
              <w:ind w:right="991"/>
              <w:jc w:val="left"/>
              <w:rPr>
                <w:bCs/>
                <w:lang w:eastAsia="en-US"/>
              </w:rPr>
            </w:pPr>
            <w:r w:rsidRPr="00877D44">
              <w:rPr>
                <w:bCs/>
                <w:lang w:eastAsia="en-US"/>
              </w:rPr>
              <w:t>Matična številka: 5057272000</w:t>
            </w:r>
          </w:p>
          <w:p w14:paraId="57E823F7" w14:textId="77777777" w:rsidR="008D15E5" w:rsidRPr="00877D44" w:rsidRDefault="008D15E5" w:rsidP="008D15E5">
            <w:pPr>
              <w:numPr>
                <w:ilvl w:val="12"/>
                <w:numId w:val="0"/>
              </w:numPr>
              <w:ind w:right="991"/>
              <w:jc w:val="left"/>
              <w:rPr>
                <w:bCs/>
                <w:lang w:eastAsia="en-US"/>
              </w:rPr>
            </w:pPr>
            <w:r w:rsidRPr="00877D44">
              <w:rPr>
                <w:bCs/>
                <w:lang w:eastAsia="en-US"/>
              </w:rPr>
              <w:t>ID številka: SI52111776</w:t>
            </w:r>
          </w:p>
          <w:p w14:paraId="4AD9B87B" w14:textId="7FB89085" w:rsidR="00863D8E" w:rsidRPr="00877D44" w:rsidRDefault="008D15E5" w:rsidP="008D15E5">
            <w:r w:rsidRPr="00877D44">
              <w:rPr>
                <w:lang w:eastAsia="en-US"/>
              </w:rPr>
              <w:t>(v nadaljnjem besedilu: uporabnik)</w:t>
            </w:r>
          </w:p>
        </w:tc>
      </w:tr>
      <w:tr w:rsidR="000111D3" w:rsidRPr="00877D44" w14:paraId="3001B1A9" w14:textId="77777777" w:rsidTr="008D15E5">
        <w:tc>
          <w:tcPr>
            <w:tcW w:w="2687" w:type="dxa"/>
          </w:tcPr>
          <w:p w14:paraId="639E6A5C" w14:textId="77777777" w:rsidR="000111D3" w:rsidRPr="00877D44" w:rsidRDefault="001F2F2D" w:rsidP="00D37134">
            <w:r w:rsidRPr="00877D44">
              <w:t>in</w:t>
            </w:r>
          </w:p>
          <w:p w14:paraId="4F633179" w14:textId="77777777" w:rsidR="000111D3" w:rsidRPr="00877D44" w:rsidRDefault="000111D3" w:rsidP="00D37134"/>
        </w:tc>
        <w:tc>
          <w:tcPr>
            <w:tcW w:w="5818" w:type="dxa"/>
          </w:tcPr>
          <w:p w14:paraId="2B6DD7EF" w14:textId="77777777" w:rsidR="000111D3" w:rsidRPr="00877D44" w:rsidRDefault="000111D3" w:rsidP="00D37134"/>
        </w:tc>
      </w:tr>
      <w:tr w:rsidR="000111D3" w:rsidRPr="00877D44" w14:paraId="462AEA37" w14:textId="77777777" w:rsidTr="008D15E5">
        <w:tc>
          <w:tcPr>
            <w:tcW w:w="2687" w:type="dxa"/>
          </w:tcPr>
          <w:p w14:paraId="4C095EF6" w14:textId="7C9D9015" w:rsidR="000111D3" w:rsidRPr="00877D44" w:rsidRDefault="00026406" w:rsidP="00D37134">
            <w:pPr>
              <w:rPr>
                <w:b/>
              </w:rPr>
            </w:pPr>
            <w:r>
              <w:rPr>
                <w:b/>
              </w:rPr>
              <w:t>DOBAVITELJ</w:t>
            </w:r>
            <w:r w:rsidR="000111D3" w:rsidRPr="00877D44">
              <w:rPr>
                <w:b/>
              </w:rPr>
              <w:t>:</w:t>
            </w:r>
          </w:p>
        </w:tc>
        <w:tc>
          <w:tcPr>
            <w:tcW w:w="5818" w:type="dxa"/>
            <w:shd w:val="clear" w:color="auto" w:fill="auto"/>
          </w:tcPr>
          <w:p w14:paraId="1E8CD08C" w14:textId="77777777" w:rsidR="000111D3" w:rsidRPr="00877D44" w:rsidRDefault="000111D3" w:rsidP="00D37134">
            <w:r w:rsidRPr="00877D44">
              <w:t xml:space="preserve">firma: </w:t>
            </w:r>
            <w:r w:rsidRPr="00877D44">
              <w:rPr>
                <w:highlight w:val="lightGray"/>
              </w:rPr>
              <w:t>__________________</w:t>
            </w:r>
          </w:p>
          <w:p w14:paraId="1B2941C9" w14:textId="77777777" w:rsidR="000111D3" w:rsidRPr="00877D44" w:rsidRDefault="000111D3" w:rsidP="00D37134">
            <w:r w:rsidRPr="00877D44">
              <w:t xml:space="preserve">naslov: </w:t>
            </w:r>
            <w:r w:rsidRPr="00877D44">
              <w:rPr>
                <w:highlight w:val="lightGray"/>
              </w:rPr>
              <w:t>__________________</w:t>
            </w:r>
          </w:p>
          <w:p w14:paraId="18CD74F8" w14:textId="77777777" w:rsidR="000111D3" w:rsidRPr="00877D44" w:rsidRDefault="000111D3" w:rsidP="00D37134">
            <w:r w:rsidRPr="00877D44">
              <w:t xml:space="preserve">pošta: </w:t>
            </w:r>
            <w:r w:rsidRPr="00877D44">
              <w:rPr>
                <w:highlight w:val="lightGray"/>
              </w:rPr>
              <w:t xml:space="preserve">___________________, </w:t>
            </w:r>
          </w:p>
          <w:p w14:paraId="1D0D035F" w14:textId="77777777" w:rsidR="000111D3" w:rsidRPr="00877D44" w:rsidRDefault="000111D3" w:rsidP="00D37134">
            <w:r w:rsidRPr="00B9470E">
              <w:t>ki ga zastopa</w:t>
            </w:r>
            <w:r w:rsidRPr="00877D44">
              <w:t xml:space="preserve"> </w:t>
            </w:r>
            <w:r w:rsidRPr="00877D44">
              <w:rPr>
                <w:highlight w:val="lightGray"/>
              </w:rPr>
              <w:t>_________ _________________</w:t>
            </w:r>
          </w:p>
          <w:p w14:paraId="17470C9C" w14:textId="77777777" w:rsidR="000111D3" w:rsidRPr="00877D44" w:rsidRDefault="000111D3" w:rsidP="00D37134">
            <w:r w:rsidRPr="00877D44">
              <w:t xml:space="preserve">Matična številka: </w:t>
            </w:r>
            <w:r w:rsidRPr="00877D44">
              <w:rPr>
                <w:highlight w:val="lightGray"/>
              </w:rPr>
              <w:t>___________</w:t>
            </w:r>
          </w:p>
          <w:p w14:paraId="1BBB7FE3" w14:textId="77777777" w:rsidR="000111D3" w:rsidRPr="00877D44" w:rsidRDefault="000111D3" w:rsidP="00D37134">
            <w:r w:rsidRPr="00877D44">
              <w:t>ID številka:</w:t>
            </w:r>
            <w:r w:rsidRPr="00877D44">
              <w:rPr>
                <w:highlight w:val="lightGray"/>
              </w:rPr>
              <w:t xml:space="preserve"> ____________</w:t>
            </w:r>
          </w:p>
          <w:p w14:paraId="0325D852" w14:textId="77777777" w:rsidR="000111D3" w:rsidRPr="00877D44" w:rsidRDefault="000111D3" w:rsidP="00D37134">
            <w:r w:rsidRPr="00877D44">
              <w:t xml:space="preserve">Transakcijski račun štev.:  </w:t>
            </w:r>
            <w:r w:rsidRPr="00877D44">
              <w:rPr>
                <w:highlight w:val="lightGray"/>
              </w:rPr>
              <w:t xml:space="preserve">_____-___________ </w:t>
            </w:r>
          </w:p>
          <w:p w14:paraId="5DE885BF" w14:textId="77777777" w:rsidR="000111D3" w:rsidRPr="00877D44" w:rsidRDefault="000111D3" w:rsidP="00D37134">
            <w:r w:rsidRPr="00877D44">
              <w:t xml:space="preserve">odprt pri </w:t>
            </w:r>
            <w:r w:rsidRPr="00877D44">
              <w:rPr>
                <w:highlight w:val="lightGray"/>
              </w:rPr>
              <w:t>_________________.</w:t>
            </w:r>
          </w:p>
          <w:p w14:paraId="3C5FE6ED" w14:textId="1404C420" w:rsidR="00863D8E" w:rsidRPr="00877D44" w:rsidRDefault="00863D8E" w:rsidP="00D37134">
            <w:r w:rsidRPr="00877D44">
              <w:t xml:space="preserve">(v nadaljnjem besedilu: </w:t>
            </w:r>
            <w:r w:rsidR="00026406">
              <w:t>dobavitelj</w:t>
            </w:r>
            <w:r w:rsidRPr="00877D44">
              <w:t>)</w:t>
            </w:r>
          </w:p>
        </w:tc>
      </w:tr>
      <w:tr w:rsidR="006D1632" w:rsidRPr="00877D44" w14:paraId="284C22C7" w14:textId="77777777" w:rsidTr="008D15E5">
        <w:tblPrEx>
          <w:tblLook w:val="0000" w:firstRow="0" w:lastRow="0" w:firstColumn="0" w:lastColumn="0" w:noHBand="0" w:noVBand="0"/>
        </w:tblPrEx>
        <w:tc>
          <w:tcPr>
            <w:tcW w:w="2687" w:type="dxa"/>
          </w:tcPr>
          <w:p w14:paraId="77680AD5" w14:textId="77777777" w:rsidR="006D1632" w:rsidRPr="00877D44" w:rsidRDefault="006D1632" w:rsidP="00D37134"/>
        </w:tc>
        <w:tc>
          <w:tcPr>
            <w:tcW w:w="5818" w:type="dxa"/>
          </w:tcPr>
          <w:p w14:paraId="6D7478D3" w14:textId="77777777" w:rsidR="006D1632" w:rsidRPr="00877D44" w:rsidRDefault="006D1632" w:rsidP="00D37134"/>
        </w:tc>
      </w:tr>
    </w:tbl>
    <w:p w14:paraId="0BDEE3F8" w14:textId="77777777" w:rsidR="006D1632" w:rsidRPr="00877D44" w:rsidRDefault="006D1632" w:rsidP="00D37134">
      <w:r w:rsidRPr="00877D44">
        <w:t>sklepa</w:t>
      </w:r>
      <w:r w:rsidR="001F2F2D" w:rsidRPr="00877D44">
        <w:t>jo</w:t>
      </w:r>
    </w:p>
    <w:p w14:paraId="00DC5300" w14:textId="77777777" w:rsidR="006D1632" w:rsidRPr="00877D44" w:rsidRDefault="006D1632" w:rsidP="00D37134"/>
    <w:p w14:paraId="1F68D96E" w14:textId="0100AA27" w:rsidR="00524344" w:rsidRPr="00877D44" w:rsidRDefault="006D1632" w:rsidP="00DC3DCD">
      <w:pPr>
        <w:jc w:val="center"/>
        <w:rPr>
          <w:b/>
        </w:rPr>
      </w:pPr>
      <w:r w:rsidRPr="00877D44">
        <w:rPr>
          <w:b/>
        </w:rPr>
        <w:t>POGODBO</w:t>
      </w:r>
      <w:r w:rsidR="00801FE1" w:rsidRPr="00877D44">
        <w:rPr>
          <w:b/>
        </w:rPr>
        <w:t xml:space="preserve"> </w:t>
      </w:r>
      <w:r w:rsidR="00D53D1B" w:rsidRPr="00877D44">
        <w:rPr>
          <w:b/>
        </w:rPr>
        <w:t xml:space="preserve">št. </w:t>
      </w:r>
      <w:r w:rsidR="00017DCF" w:rsidRPr="00877D44">
        <w:rPr>
          <w:b/>
        </w:rPr>
        <w:t>_________________</w:t>
      </w:r>
    </w:p>
    <w:p w14:paraId="12FAC49F" w14:textId="782DBC8A" w:rsidR="00D53D1B" w:rsidRPr="00877D44" w:rsidRDefault="00257990" w:rsidP="00D53D1B">
      <w:pPr>
        <w:jc w:val="center"/>
        <w:rPr>
          <w:b/>
        </w:rPr>
      </w:pPr>
      <w:bookmarkStart w:id="200" w:name="_Hlk174490172"/>
      <w:r w:rsidRPr="00877D44">
        <w:rPr>
          <w:b/>
          <w:iCs/>
        </w:rPr>
        <w:t>za</w:t>
      </w:r>
      <w:r w:rsidR="0013411F" w:rsidRPr="00877D44">
        <w:rPr>
          <w:b/>
        </w:rPr>
        <w:t xml:space="preserve"> </w:t>
      </w:r>
      <w:r w:rsidR="00193386">
        <w:rPr>
          <w:b/>
        </w:rPr>
        <w:t>dobavo, namestitev</w:t>
      </w:r>
      <w:r w:rsidR="00D53D1B" w:rsidRPr="00877D44">
        <w:rPr>
          <w:b/>
        </w:rPr>
        <w:t xml:space="preserve"> in garancijsko vzdrževanje </w:t>
      </w:r>
      <w:bookmarkEnd w:id="200"/>
      <w:r w:rsidR="00193386">
        <w:rPr>
          <w:b/>
        </w:rPr>
        <w:t>opreme</w:t>
      </w:r>
    </w:p>
    <w:p w14:paraId="43A069B2" w14:textId="59B5976E" w:rsidR="00071DC4" w:rsidRPr="00877D44" w:rsidRDefault="00071DC4" w:rsidP="00D37134"/>
    <w:p w14:paraId="267F3A8B" w14:textId="77777777" w:rsidR="00580E07" w:rsidRPr="00877D44" w:rsidRDefault="00580E07" w:rsidP="00D37134"/>
    <w:p w14:paraId="7C03A94A" w14:textId="77777777" w:rsidR="00524344" w:rsidRPr="00877D44" w:rsidRDefault="00524344" w:rsidP="00D37134">
      <w:pPr>
        <w:rPr>
          <w:b/>
        </w:rPr>
      </w:pPr>
      <w:r w:rsidRPr="00877D44">
        <w:rPr>
          <w:b/>
        </w:rPr>
        <w:t>I. UVODNE DOLOČBE</w:t>
      </w:r>
    </w:p>
    <w:p w14:paraId="33827950" w14:textId="77777777" w:rsidR="00F67F30" w:rsidRPr="00877D44" w:rsidRDefault="00F67F30" w:rsidP="00F53CCE">
      <w:pPr>
        <w:numPr>
          <w:ilvl w:val="0"/>
          <w:numId w:val="13"/>
        </w:numPr>
        <w:jc w:val="center"/>
      </w:pPr>
      <w:r w:rsidRPr="00877D44">
        <w:t>člen</w:t>
      </w:r>
    </w:p>
    <w:p w14:paraId="2F74CE9A" w14:textId="77777777" w:rsidR="00524344" w:rsidRPr="00877D44" w:rsidRDefault="00524344" w:rsidP="00D37134"/>
    <w:p w14:paraId="2F26A9EF" w14:textId="05D6308B" w:rsidR="000B00C7" w:rsidRPr="00877D44" w:rsidRDefault="000B00C7" w:rsidP="00D37134">
      <w:r w:rsidRPr="00877D44">
        <w:t xml:space="preserve">Pogodbene stranke uvodoma </w:t>
      </w:r>
      <w:r w:rsidR="008D15E5" w:rsidRPr="00877D44">
        <w:t>ugotavljajo</w:t>
      </w:r>
      <w:r w:rsidRPr="00877D44">
        <w:t>, da:</w:t>
      </w:r>
    </w:p>
    <w:p w14:paraId="7952144E" w14:textId="2D4D7B26" w:rsidR="000B00C7" w:rsidRPr="00877D44" w:rsidRDefault="00B20C61" w:rsidP="00B20C61">
      <w:pPr>
        <w:numPr>
          <w:ilvl w:val="0"/>
          <w:numId w:val="2"/>
        </w:numPr>
      </w:pPr>
      <w:bookmarkStart w:id="201" w:name="_Hlk174488937"/>
      <w:r w:rsidRPr="00877D44">
        <w:t xml:space="preserve">sklepajo pogodbo na podlagi oddanega javnega naročila </w:t>
      </w:r>
      <w:r w:rsidR="00482745" w:rsidRPr="00877D44">
        <w:t>po izvedenem odprtem postopku</w:t>
      </w:r>
      <w:r w:rsidR="000B00C7" w:rsidRPr="00877D44">
        <w:t xml:space="preserve">, z </w:t>
      </w:r>
      <w:r w:rsidR="000B00C7" w:rsidRPr="001B61D5">
        <w:t xml:space="preserve">oznako </w:t>
      </w:r>
      <w:r w:rsidR="00482745" w:rsidRPr="001B61D5">
        <w:t>________</w:t>
      </w:r>
      <w:r w:rsidR="000B00C7" w:rsidRPr="001B61D5">
        <w:t xml:space="preserve"> in nazivom </w:t>
      </w:r>
      <w:r w:rsidR="00251270" w:rsidRPr="001B61D5">
        <w:rPr>
          <w:b/>
        </w:rPr>
        <w:t>»</w:t>
      </w:r>
      <w:r w:rsidR="00193386" w:rsidRPr="00C434BF">
        <w:rPr>
          <w:b/>
          <w:bCs/>
        </w:rPr>
        <w:t xml:space="preserve">Dobava in namestitev </w:t>
      </w:r>
      <w:r w:rsidR="00193386" w:rsidRPr="00193386">
        <w:rPr>
          <w:b/>
          <w:bCs/>
        </w:rPr>
        <w:t xml:space="preserve">ter vzdrževanje </w:t>
      </w:r>
      <w:r w:rsidR="00193386" w:rsidRPr="00C434BF">
        <w:rPr>
          <w:b/>
          <w:bCs/>
        </w:rPr>
        <w:t>splošne medicinske</w:t>
      </w:r>
      <w:r w:rsidR="00193386" w:rsidRPr="00193386">
        <w:rPr>
          <w:b/>
          <w:bCs/>
        </w:rPr>
        <w:t xml:space="preserve"> </w:t>
      </w:r>
      <w:r w:rsidR="00193386" w:rsidRPr="00C434BF">
        <w:rPr>
          <w:b/>
          <w:bCs/>
        </w:rPr>
        <w:t>opreme, medicinskih naprav, aparatov in</w:t>
      </w:r>
      <w:r w:rsidR="00193386" w:rsidRPr="00193386">
        <w:rPr>
          <w:b/>
          <w:bCs/>
        </w:rPr>
        <w:t xml:space="preserve"> </w:t>
      </w:r>
      <w:r w:rsidR="00193386" w:rsidRPr="00C434BF">
        <w:rPr>
          <w:b/>
          <w:bCs/>
        </w:rPr>
        <w:t>sistemov za Urgentni kirurški blok v objektu</w:t>
      </w:r>
      <w:r w:rsidR="00193386" w:rsidRPr="00193386">
        <w:rPr>
          <w:b/>
          <w:bCs/>
        </w:rPr>
        <w:t xml:space="preserve"> UKC DTS pritličje, faza 3b in faza 3c</w:t>
      </w:r>
      <w:r w:rsidR="00251270" w:rsidRPr="001B61D5">
        <w:rPr>
          <w:b/>
        </w:rPr>
        <w:t>«</w:t>
      </w:r>
      <w:r w:rsidR="0013411F" w:rsidRPr="001B61D5">
        <w:rPr>
          <w:b/>
        </w:rPr>
        <w:t>,</w:t>
      </w:r>
      <w:r w:rsidR="000B00C7" w:rsidRPr="001B61D5">
        <w:rPr>
          <w:b/>
          <w:bCs/>
        </w:rPr>
        <w:t xml:space="preserve"> </w:t>
      </w:r>
      <w:r w:rsidRPr="001B61D5">
        <w:t>objavljenem v Uradnem listu EU, št. objave ______ z dne __________ in na Portalu javnih naročil, št. objave ______ z dne</w:t>
      </w:r>
      <w:r w:rsidRPr="00877D44">
        <w:t xml:space="preserve"> __________ (sklep o začetku postopka oddaje javnega naročila, št. ___________ z dne _____________, odločitev o oddaji javnega naročila, št. ___ z dne ___)</w:t>
      </w:r>
      <w:r w:rsidR="000B00C7" w:rsidRPr="00877D44">
        <w:t>;</w:t>
      </w:r>
    </w:p>
    <w:p w14:paraId="5CE1F669" w14:textId="13BBC6F2" w:rsidR="00863D8E" w:rsidRPr="00877D44" w:rsidRDefault="00914466" w:rsidP="000A37E5">
      <w:pPr>
        <w:numPr>
          <w:ilvl w:val="0"/>
          <w:numId w:val="2"/>
        </w:numPr>
      </w:pPr>
      <w:r w:rsidRPr="00877D44">
        <w:lastRenderedPageBreak/>
        <w:t xml:space="preserve">sta dokumentacija v zvezi z oddajo javnega naročila (v nadaljnjem besedilu: dokumentacija) in ponudba </w:t>
      </w:r>
      <w:r w:rsidR="00A33FA2">
        <w:t>dobavitelja</w:t>
      </w:r>
      <w:r w:rsidRPr="00877D44">
        <w:t xml:space="preserve"> št. ______ z dne _______ sestavni del te pogodbe, zato so sestavni del te pogodbe tudi vse zahteve in pogoji iz dokumentacije, ki niso izrecno navedene v tej pogodbi</w:t>
      </w:r>
      <w:r w:rsidR="00863D8E" w:rsidRPr="00877D44">
        <w:t>;</w:t>
      </w:r>
    </w:p>
    <w:p w14:paraId="5457F6A9" w14:textId="5C183F66" w:rsidR="006B4014" w:rsidRPr="00877D44" w:rsidRDefault="00914466" w:rsidP="00863D8E">
      <w:pPr>
        <w:numPr>
          <w:ilvl w:val="0"/>
          <w:numId w:val="2"/>
        </w:numPr>
      </w:pPr>
      <w:r w:rsidRPr="00877D44">
        <w:t>v primeru neskladja ali nasprotja med to pogodbo, dokumentacijo in ponudbo, veljajo najprej določbe te pogodbe, nato določbe dokumentacije, nato ponudba, če ni v tej pogodbi izrecno navedeno drugače</w:t>
      </w:r>
      <w:r w:rsidR="006B4014" w:rsidRPr="00877D44">
        <w:t>;</w:t>
      </w:r>
    </w:p>
    <w:p w14:paraId="66522DE2" w14:textId="190D47FA" w:rsidR="006B4014" w:rsidRPr="00877D44" w:rsidRDefault="006B4014" w:rsidP="00863D8E">
      <w:pPr>
        <w:numPr>
          <w:ilvl w:val="0"/>
          <w:numId w:val="2"/>
        </w:numPr>
      </w:pPr>
      <w:r w:rsidRPr="00877D44">
        <w:t xml:space="preserve">je </w:t>
      </w:r>
      <w:r w:rsidR="00026406">
        <w:t>dobavitelj</w:t>
      </w:r>
      <w:r w:rsidR="00026406" w:rsidRPr="00877D44">
        <w:t xml:space="preserve"> </w:t>
      </w:r>
      <w:r w:rsidRPr="00877D44">
        <w:t>naročniku posredoval podatke iz šestega odstavka 14. člena in izjavo o nepovezanosti s funkcionarjem na podlagi petega odstavka 35. člena Zakona o integriteti o preprečevanju korupcije (Uradni list RS, št. 69/11 – uradno prečiščeno besedilo, 158/20, 3/22 – ZDeb in 16/23 – ZZPri);</w:t>
      </w:r>
    </w:p>
    <w:p w14:paraId="7E9DC67D" w14:textId="0F14717D" w:rsidR="000B00C7" w:rsidRPr="00877D44" w:rsidRDefault="0013411F" w:rsidP="00DC3646">
      <w:pPr>
        <w:numPr>
          <w:ilvl w:val="0"/>
          <w:numId w:val="2"/>
        </w:numPr>
      </w:pPr>
      <w:r w:rsidRPr="00877D44">
        <w:t>so sredstva</w:t>
      </w:r>
      <w:r w:rsidR="006B4014" w:rsidRPr="00877D44">
        <w:t xml:space="preserve"> za izvedbo</w:t>
      </w:r>
      <w:r w:rsidR="000C17CE" w:rsidRPr="00877D44">
        <w:t xml:space="preserve"> </w:t>
      </w:r>
      <w:r w:rsidR="006B4014" w:rsidRPr="00877D44">
        <w:t>pogodbe</w:t>
      </w:r>
      <w:r w:rsidRPr="00877D44">
        <w:t xml:space="preserve"> zagotovljena v okviru </w:t>
      </w:r>
      <w:r w:rsidR="006B4014" w:rsidRPr="00877D44">
        <w:t>________</w:t>
      </w:r>
      <w:r w:rsidR="00A034C6" w:rsidRPr="00877D44">
        <w:t>.</w:t>
      </w:r>
    </w:p>
    <w:p w14:paraId="05D4A75E" w14:textId="79F5A954" w:rsidR="000229C7" w:rsidRPr="00877D44" w:rsidRDefault="000229C7" w:rsidP="00D37134">
      <w:pPr>
        <w:rPr>
          <w:b/>
        </w:rPr>
      </w:pPr>
    </w:p>
    <w:bookmarkEnd w:id="201"/>
    <w:p w14:paraId="606DFC9E" w14:textId="77777777" w:rsidR="00580E07" w:rsidRPr="00877D44" w:rsidRDefault="00580E07" w:rsidP="00D37134">
      <w:pPr>
        <w:rPr>
          <w:b/>
        </w:rPr>
      </w:pPr>
    </w:p>
    <w:p w14:paraId="4A2581A9" w14:textId="77777777" w:rsidR="00524344" w:rsidRPr="00877D44" w:rsidRDefault="001E51E2" w:rsidP="00D37134">
      <w:pPr>
        <w:rPr>
          <w:b/>
        </w:rPr>
      </w:pPr>
      <w:r w:rsidRPr="00877D44">
        <w:rPr>
          <w:b/>
        </w:rPr>
        <w:t>I</w:t>
      </w:r>
      <w:r w:rsidR="000B00C7" w:rsidRPr="00877D44">
        <w:rPr>
          <w:b/>
        </w:rPr>
        <w:t>I</w:t>
      </w:r>
      <w:r w:rsidR="00524344" w:rsidRPr="00877D44">
        <w:rPr>
          <w:b/>
        </w:rPr>
        <w:t xml:space="preserve">. </w:t>
      </w:r>
      <w:r w:rsidR="00096CA6" w:rsidRPr="00877D44">
        <w:rPr>
          <w:b/>
        </w:rPr>
        <w:t>PREDMET POGODBE</w:t>
      </w:r>
      <w:r w:rsidR="00524344" w:rsidRPr="00877D44">
        <w:rPr>
          <w:b/>
        </w:rPr>
        <w:t xml:space="preserve"> </w:t>
      </w:r>
    </w:p>
    <w:p w14:paraId="1BEC194C" w14:textId="77777777" w:rsidR="00F67F30" w:rsidRPr="00877D44" w:rsidRDefault="00F67F30" w:rsidP="00F53CCE">
      <w:pPr>
        <w:numPr>
          <w:ilvl w:val="0"/>
          <w:numId w:val="13"/>
        </w:numPr>
        <w:jc w:val="center"/>
      </w:pPr>
      <w:r w:rsidRPr="00877D44">
        <w:t>člen</w:t>
      </w:r>
    </w:p>
    <w:p w14:paraId="4B933779" w14:textId="77777777" w:rsidR="00524344" w:rsidRPr="00877D44" w:rsidRDefault="00524344" w:rsidP="00D37134"/>
    <w:p w14:paraId="306DA32D" w14:textId="77777777" w:rsidR="00193386" w:rsidRDefault="00444BF0" w:rsidP="00D37134">
      <w:pPr>
        <w:rPr>
          <w:b/>
        </w:rPr>
      </w:pPr>
      <w:r w:rsidRPr="00877D44">
        <w:t xml:space="preserve">Predmet pogodbe </w:t>
      </w:r>
      <w:r w:rsidRPr="00877D44">
        <w:rPr>
          <w:rFonts w:eastAsia="Arial Unicode MS"/>
          <w:lang w:eastAsia="x-none"/>
        </w:rPr>
        <w:t>je</w:t>
      </w:r>
      <w:r w:rsidRPr="00877D44">
        <w:rPr>
          <w:rFonts w:eastAsia="Arial Unicode MS"/>
        </w:rPr>
        <w:t xml:space="preserve"> </w:t>
      </w:r>
      <w:r w:rsidR="00193386">
        <w:rPr>
          <w:b/>
        </w:rPr>
        <w:t>dobava</w:t>
      </w:r>
      <w:r w:rsidR="001B61D5">
        <w:rPr>
          <w:b/>
        </w:rPr>
        <w:t>,</w:t>
      </w:r>
      <w:r w:rsidR="00193386">
        <w:rPr>
          <w:b/>
        </w:rPr>
        <w:t xml:space="preserve"> namestitev</w:t>
      </w:r>
      <w:r w:rsidR="00914466" w:rsidRPr="00877D44">
        <w:rPr>
          <w:b/>
        </w:rPr>
        <w:t xml:space="preserve"> in garancijsko vzdrževanje </w:t>
      </w:r>
      <w:r w:rsidR="00193386">
        <w:rPr>
          <w:b/>
        </w:rPr>
        <w:t>opreme</w:t>
      </w:r>
      <w:r w:rsidR="00F64937" w:rsidRPr="00193386">
        <w:rPr>
          <w:bCs/>
        </w:rPr>
        <w:t>,</w:t>
      </w:r>
      <w:r w:rsidR="00193386" w:rsidRPr="00193386">
        <w:rPr>
          <w:bCs/>
        </w:rPr>
        <w:t xml:space="preserve"> in sicer:</w:t>
      </w:r>
    </w:p>
    <w:p w14:paraId="24E13CDF" w14:textId="415179D5" w:rsidR="00914466" w:rsidRPr="00877D44" w:rsidRDefault="00F64937" w:rsidP="00D37134">
      <w:pPr>
        <w:rPr>
          <w:rFonts w:eastAsia="Arial Unicode MS"/>
        </w:rPr>
      </w:pPr>
      <w:r>
        <w:rPr>
          <w:b/>
        </w:rPr>
        <w:t xml:space="preserve">SKLOP </w:t>
      </w:r>
      <w:r>
        <w:rPr>
          <w:b/>
        </w:rPr>
        <w:softHyphen/>
      </w:r>
      <w:r>
        <w:rPr>
          <w:b/>
        </w:rPr>
        <w:softHyphen/>
      </w:r>
      <w:r>
        <w:rPr>
          <w:b/>
        </w:rPr>
        <w:softHyphen/>
        <w:t>_____</w:t>
      </w:r>
      <w:r w:rsidR="00327194" w:rsidRPr="00877D44">
        <w:rPr>
          <w:rFonts w:eastAsia="Arial Unicode MS"/>
        </w:rPr>
        <w:t xml:space="preserve">. </w:t>
      </w:r>
      <w:r w:rsidR="00193386" w:rsidRPr="003D2A5E">
        <w:rPr>
          <w:i/>
        </w:rPr>
        <w:t>/zapiše se sklop, ki je predmet pogodbe/</w:t>
      </w:r>
    </w:p>
    <w:p w14:paraId="59020658" w14:textId="77777777" w:rsidR="00914466" w:rsidRPr="00877D44" w:rsidRDefault="00914466" w:rsidP="00D37134">
      <w:pPr>
        <w:rPr>
          <w:rFonts w:eastAsia="Arial Unicode MS"/>
        </w:rPr>
      </w:pPr>
    </w:p>
    <w:p w14:paraId="264AA488" w14:textId="3DDC805C" w:rsidR="00914466" w:rsidRPr="00877D44" w:rsidRDefault="00193386" w:rsidP="00914466">
      <w:pPr>
        <w:rPr>
          <w:bCs/>
        </w:rPr>
      </w:pPr>
      <w:r w:rsidRPr="00236D22">
        <w:rPr>
          <w:lang w:eastAsia="en-US"/>
        </w:rPr>
        <w:t xml:space="preserve">Nakup opreme za uporabnika obsega dobavo in montažo opreme v skladu z zahtevami iz dokumentacije in </w:t>
      </w:r>
      <w:r>
        <w:rPr>
          <w:lang w:eastAsia="en-US"/>
        </w:rPr>
        <w:t>t</w:t>
      </w:r>
      <w:r w:rsidRPr="00236D22">
        <w:rPr>
          <w:lang w:eastAsia="en-US"/>
        </w:rPr>
        <w:t>e pogodb</w:t>
      </w:r>
      <w:r>
        <w:rPr>
          <w:lang w:eastAsia="en-US"/>
        </w:rPr>
        <w:t>e ter</w:t>
      </w:r>
      <w:r w:rsidRPr="00236D22">
        <w:rPr>
          <w:lang w:eastAsia="en-US"/>
        </w:rPr>
        <w:t xml:space="preserve"> vključuje </w:t>
      </w:r>
      <w:r w:rsidRPr="00236D22">
        <w:t>namestitev in/ali vgradnjo oziroma montažo dobavljene opreme</w:t>
      </w:r>
      <w:r>
        <w:t xml:space="preserve"> </w:t>
      </w:r>
      <w:r w:rsidRPr="00877D44">
        <w:t>z vsemi elementi, ki so potrebni za priključitev in delovanje opreme</w:t>
      </w:r>
      <w:r w:rsidRPr="00236D22">
        <w:t xml:space="preserve">, </w:t>
      </w:r>
      <w:r w:rsidRPr="00236D22">
        <w:rPr>
          <w:lang w:eastAsia="en-US"/>
        </w:rPr>
        <w:t>izvedbo potrebnih GOI del, ki jih zahteva vgradnja in montaža nekatere opreme</w:t>
      </w:r>
      <w:r w:rsidRPr="00236D22">
        <w:rPr>
          <w:bCs/>
          <w:lang w:eastAsia="en-US"/>
        </w:rPr>
        <w:t xml:space="preserve">, </w:t>
      </w:r>
      <w:r w:rsidRPr="00236D22">
        <w:t xml:space="preserve">zagon in preizkus delovanja, funkcionalni preizkus vse dobavljene opreme in predložitev ustreznih poročil, </w:t>
      </w:r>
      <w:r w:rsidRPr="00762C7A">
        <w:rPr>
          <w:lang w:eastAsia="en-US"/>
        </w:rPr>
        <w:t>preverjanje doseganja zahtevanih parametrov (za opremo, kjer je to predvideno v tehničnih zahtevah),</w:t>
      </w:r>
      <w:r>
        <w:rPr>
          <w:lang w:eastAsia="en-US"/>
        </w:rPr>
        <w:t xml:space="preserve"> </w:t>
      </w:r>
      <w:r w:rsidRPr="00236D22">
        <w:t xml:space="preserve">predajo vse tehnične dokumentacije za uporabo, obratovanje in vzdrževanje, šolanje uporabnikovega osebja, primopredajo vse dobavljene </w:t>
      </w:r>
      <w:r w:rsidRPr="000A6680">
        <w:t>opreme uporabniku, odpravo napak v času 24 mesečnega garancijskega roka, ki prične teči s pisno</w:t>
      </w:r>
      <w:r w:rsidRPr="00236D22">
        <w:t xml:space="preserve"> </w:t>
      </w:r>
      <w:r w:rsidRPr="000A6680">
        <w:t xml:space="preserve">primopredajo opreme naročniku/uporabniku po tej pogodbi, vzdrževanje opreme v </w:t>
      </w:r>
      <w:r w:rsidRPr="000A6680">
        <w:rPr>
          <w:lang w:eastAsia="en-US"/>
        </w:rPr>
        <w:t xml:space="preserve">vsaj </w:t>
      </w:r>
      <w:r w:rsidRPr="000A6680">
        <w:t>24 mesečnem</w:t>
      </w:r>
      <w:r w:rsidRPr="00EA7B6D">
        <w:t xml:space="preserve"> garancijskem roku</w:t>
      </w:r>
      <w:r w:rsidR="00FE7309">
        <w:t xml:space="preserve"> </w:t>
      </w:r>
      <w:r>
        <w:t>in</w:t>
      </w:r>
      <w:r w:rsidRPr="00EA7B6D">
        <w:rPr>
          <w:lang w:eastAsia="en-US"/>
        </w:rPr>
        <w:t xml:space="preserve"> povezavo v sistem RIS/PACS uporabnika </w:t>
      </w:r>
      <w:r w:rsidRPr="00EA7B6D">
        <w:rPr>
          <w:i/>
          <w:lang w:eastAsia="en-US"/>
        </w:rPr>
        <w:t>/za opremo, kjer je to zahtevano/</w:t>
      </w:r>
      <w:r w:rsidR="00914466" w:rsidRPr="00877D44">
        <w:t>.</w:t>
      </w:r>
    </w:p>
    <w:p w14:paraId="20274788" w14:textId="77777777" w:rsidR="00B32EC1" w:rsidRPr="00877D44" w:rsidRDefault="00B32EC1" w:rsidP="00D37134"/>
    <w:p w14:paraId="19EC419A" w14:textId="11BBAB26" w:rsidR="00796421" w:rsidRPr="00877D44" w:rsidRDefault="00796421" w:rsidP="00D37134">
      <w:pPr>
        <w:rPr>
          <w:b/>
        </w:rPr>
      </w:pPr>
      <w:r w:rsidRPr="00877D44">
        <w:t xml:space="preserve">Vse s pogodbo prevzete obveznosti bo izvedel </w:t>
      </w:r>
      <w:r w:rsidR="00026406">
        <w:t>dobavitelj</w:t>
      </w:r>
      <w:r w:rsidR="00026406" w:rsidRPr="00877D44">
        <w:t xml:space="preserve"> </w:t>
      </w:r>
      <w:r w:rsidRPr="00877D44">
        <w:t>v skladu z določili te pogodbe in v skladu s podrobnimi zahtevami, ki so navedene v tehničnih zahtevah dokumentacije za predmetno javno naročilo.</w:t>
      </w:r>
    </w:p>
    <w:p w14:paraId="179D5F67" w14:textId="77777777" w:rsidR="0038171B" w:rsidRPr="00877D44" w:rsidRDefault="0038171B" w:rsidP="00D37134">
      <w:pPr>
        <w:rPr>
          <w:rFonts w:eastAsia="Arial Unicode MS"/>
        </w:rPr>
      </w:pPr>
    </w:p>
    <w:p w14:paraId="0B61BD93" w14:textId="77777777" w:rsidR="00BD534C" w:rsidRPr="00877D44" w:rsidRDefault="004310C0" w:rsidP="00D37134">
      <w:pPr>
        <w:rPr>
          <w:rFonts w:eastAsia="Arial Unicode MS"/>
        </w:rPr>
      </w:pPr>
      <w:r w:rsidRPr="00877D44">
        <w:rPr>
          <w:rFonts w:eastAsia="Arial Unicode MS"/>
        </w:rPr>
        <w:t>Oprema se dobavi in preizkusi na lokaciji uporabnika</w:t>
      </w:r>
      <w:r w:rsidR="00BB2CB7" w:rsidRPr="00877D44">
        <w:rPr>
          <w:rFonts w:eastAsia="Arial Unicode MS"/>
        </w:rPr>
        <w:t>.</w:t>
      </w:r>
    </w:p>
    <w:p w14:paraId="509DDEE7" w14:textId="77777777" w:rsidR="00580E07" w:rsidRPr="00877D44" w:rsidRDefault="00580E07" w:rsidP="00D37134"/>
    <w:p w14:paraId="3ABF9420" w14:textId="77777777" w:rsidR="00524344" w:rsidRPr="00877D44" w:rsidRDefault="000B00C7" w:rsidP="00D37134">
      <w:pPr>
        <w:rPr>
          <w:b/>
        </w:rPr>
      </w:pPr>
      <w:r w:rsidRPr="00877D44">
        <w:rPr>
          <w:b/>
        </w:rPr>
        <w:t>III</w:t>
      </w:r>
      <w:r w:rsidR="00524344" w:rsidRPr="00877D44">
        <w:rPr>
          <w:b/>
        </w:rPr>
        <w:t>. ROK IZVEDBE</w:t>
      </w:r>
    </w:p>
    <w:p w14:paraId="62A26125" w14:textId="77777777" w:rsidR="00F67F30" w:rsidRPr="00877D44" w:rsidRDefault="00F67F30" w:rsidP="00F53CCE">
      <w:pPr>
        <w:numPr>
          <w:ilvl w:val="0"/>
          <w:numId w:val="13"/>
        </w:numPr>
        <w:jc w:val="center"/>
      </w:pPr>
      <w:r w:rsidRPr="00877D44">
        <w:t>člen</w:t>
      </w:r>
    </w:p>
    <w:p w14:paraId="0A75BA43" w14:textId="77777777" w:rsidR="00524344" w:rsidRPr="00877D44" w:rsidRDefault="00524344" w:rsidP="00D37134"/>
    <w:p w14:paraId="7918C8CF" w14:textId="4429343A" w:rsidR="00193386" w:rsidRDefault="004D17A3" w:rsidP="00D37134">
      <w:r w:rsidRPr="001B61D5">
        <w:t xml:space="preserve">Rok za izvedbo vseh pogodbenih obveznosti </w:t>
      </w:r>
      <w:r w:rsidR="00193386">
        <w:t>mora slediti časovnici prenove prostorov, ki je v teku.</w:t>
      </w:r>
    </w:p>
    <w:p w14:paraId="73DD56BC" w14:textId="77777777" w:rsidR="00D815AD" w:rsidRDefault="00D815AD" w:rsidP="00D37134"/>
    <w:p w14:paraId="6818C09A" w14:textId="77777777" w:rsidR="00D815AD" w:rsidRPr="009069E0" w:rsidRDefault="00D815AD" w:rsidP="00D815AD">
      <w:r w:rsidRPr="009069E0">
        <w:t>Rok za izvedbo vseh pogodbenih obveznosti vključuje:</w:t>
      </w:r>
    </w:p>
    <w:p w14:paraId="6BBF18A0" w14:textId="4B709913" w:rsidR="00D815AD" w:rsidRPr="00FE7309" w:rsidRDefault="00193386" w:rsidP="00A35CFC">
      <w:pPr>
        <w:pStyle w:val="Odstavekseznama"/>
        <w:numPr>
          <w:ilvl w:val="0"/>
          <w:numId w:val="37"/>
        </w:numPr>
        <w:ind w:left="709" w:hanging="283"/>
      </w:pPr>
      <w:r>
        <w:t>dobavo in namestitev opreme, ki je del faze 3b,</w:t>
      </w:r>
      <w:r w:rsidRPr="009069E0">
        <w:t xml:space="preserve"> </w:t>
      </w:r>
      <w:r>
        <w:t xml:space="preserve">v predvidenem 45 dnevnem obdobju med 10. 7. 2025 in 23. 8. 2025, ne glede na to pa vsaj </w:t>
      </w:r>
      <w:r w:rsidR="00FE7309">
        <w:t>45</w:t>
      </w:r>
      <w:r>
        <w:t xml:space="preserve"> dni od sklenitve pogodbe</w:t>
      </w:r>
      <w:r w:rsidR="00FE7309">
        <w:t xml:space="preserve"> </w:t>
      </w:r>
      <w:r w:rsidR="00FE7309">
        <w:rPr>
          <w:rFonts w:eastAsia="Arial Unicode MS"/>
          <w:bCs/>
          <w:color w:val="000000"/>
          <w:lang w:bidi="sl-SI"/>
        </w:rPr>
        <w:t>/</w:t>
      </w:r>
      <w:r w:rsidR="00FE7309">
        <w:rPr>
          <w:i/>
        </w:rPr>
        <w:t>velja za vse sklope opreme iz faze 3b, razen za sklop 22</w:t>
      </w:r>
      <w:r w:rsidR="00FE7309">
        <w:rPr>
          <w:iCs/>
        </w:rPr>
        <w:t>/</w:t>
      </w:r>
      <w:r w:rsidR="00D815AD" w:rsidRPr="009069E0">
        <w:t>,</w:t>
      </w:r>
      <w:r w:rsidR="00FE7309" w:rsidRPr="00FE7309">
        <w:rPr>
          <w:rFonts w:eastAsia="Arial Unicode MS"/>
          <w:bCs/>
          <w:color w:val="000000"/>
          <w:lang w:bidi="sl-SI"/>
        </w:rPr>
        <w:t xml:space="preserve"> </w:t>
      </w:r>
    </w:p>
    <w:p w14:paraId="4564A7DC" w14:textId="1043014C" w:rsidR="00FE7309" w:rsidRPr="009069E0" w:rsidRDefault="00FE7309" w:rsidP="00A35CFC">
      <w:pPr>
        <w:pStyle w:val="Odstavekseznama"/>
        <w:numPr>
          <w:ilvl w:val="0"/>
          <w:numId w:val="37"/>
        </w:numPr>
        <w:ind w:left="709" w:hanging="283"/>
      </w:pPr>
      <w:r>
        <w:t>dobavo in namestitev</w:t>
      </w:r>
      <w:r w:rsidRPr="008B2F96">
        <w:t xml:space="preserve"> </w:t>
      </w:r>
      <w:r>
        <w:t>opreme iz sklopa 22, ki je del faze 3b, v roku</w:t>
      </w:r>
      <w:r w:rsidRPr="00E53231">
        <w:t xml:space="preserve"> </w:t>
      </w:r>
      <w:r>
        <w:t xml:space="preserve">90 dni od sklenitve pogodbe, </w:t>
      </w:r>
    </w:p>
    <w:p w14:paraId="287738E2" w14:textId="2D14469D" w:rsidR="00064E31" w:rsidRDefault="00193386" w:rsidP="00A35CFC">
      <w:pPr>
        <w:pStyle w:val="Odstavekseznama"/>
        <w:numPr>
          <w:ilvl w:val="0"/>
          <w:numId w:val="37"/>
        </w:numPr>
        <w:ind w:left="709" w:hanging="283"/>
      </w:pPr>
      <w:r>
        <w:t>dobavo in namestitev opreme, ki je del faze 3c,</w:t>
      </w:r>
      <w:r w:rsidRPr="009069E0">
        <w:t xml:space="preserve"> </w:t>
      </w:r>
      <w:r>
        <w:t>v predvidenem 62 dnevnem obdobju med 9. 2. 2026 in 11. 4. 2026</w:t>
      </w:r>
      <w:r w:rsidR="00064E31">
        <w:t xml:space="preserve"> </w:t>
      </w:r>
      <w:r w:rsidR="00064E31">
        <w:rPr>
          <w:rFonts w:eastAsia="Arial Unicode MS"/>
          <w:bCs/>
          <w:color w:val="000000"/>
          <w:lang w:bidi="sl-SI"/>
        </w:rPr>
        <w:t>/</w:t>
      </w:r>
      <w:r w:rsidR="00064E31">
        <w:rPr>
          <w:i/>
        </w:rPr>
        <w:t>velja za vse sklope opreme iz faze 3c, razen za sklop 25</w:t>
      </w:r>
      <w:r w:rsidR="00064E31">
        <w:rPr>
          <w:iCs/>
        </w:rPr>
        <w:t>/</w:t>
      </w:r>
      <w:r w:rsidR="00064E31">
        <w:t>,</w:t>
      </w:r>
    </w:p>
    <w:p w14:paraId="35BCD001" w14:textId="77777777" w:rsidR="00064E31" w:rsidRDefault="00064E31" w:rsidP="00A35CFC">
      <w:pPr>
        <w:pStyle w:val="Odstavekseznama"/>
        <w:numPr>
          <w:ilvl w:val="0"/>
          <w:numId w:val="37"/>
        </w:numPr>
        <w:ind w:left="709" w:hanging="283"/>
      </w:pPr>
      <w:r>
        <w:t>dobavo in namestitev</w:t>
      </w:r>
      <w:r w:rsidRPr="008B2F96">
        <w:t xml:space="preserve"> </w:t>
      </w:r>
      <w:r>
        <w:t>opreme iz sklopa 25, ki je del faze 3c, v roku</w:t>
      </w:r>
      <w:r w:rsidRPr="00E53231">
        <w:t xml:space="preserve"> </w:t>
      </w:r>
      <w:r>
        <w:t>90 dni</w:t>
      </w:r>
      <w:r w:rsidR="00D815AD" w:rsidRPr="009069E0">
        <w:t>.</w:t>
      </w:r>
      <w:r w:rsidR="00193386">
        <w:t xml:space="preserve"> </w:t>
      </w:r>
    </w:p>
    <w:p w14:paraId="1D209EB3" w14:textId="11ABF855" w:rsidR="00D815AD" w:rsidRPr="009069E0" w:rsidRDefault="00193386" w:rsidP="00F06876">
      <w:pPr>
        <w:ind w:left="426"/>
      </w:pPr>
      <w:r w:rsidRPr="00F06876">
        <w:rPr>
          <w:i/>
        </w:rPr>
        <w:t>/zapiše se faze</w:t>
      </w:r>
      <w:r w:rsidR="00064E31">
        <w:rPr>
          <w:i/>
        </w:rPr>
        <w:t xml:space="preserve"> oz. sklope</w:t>
      </w:r>
      <w:r w:rsidRPr="00F06876">
        <w:rPr>
          <w:i/>
        </w:rPr>
        <w:t>, ki so predmet pogodbe/</w:t>
      </w:r>
    </w:p>
    <w:p w14:paraId="193DD979" w14:textId="1A7D1D4A" w:rsidR="00193386" w:rsidRDefault="00193386" w:rsidP="00193386">
      <w:r>
        <w:lastRenderedPageBreak/>
        <w:t xml:space="preserve">Natančne termine za dobavo in namestitev opreme bo naročnik </w:t>
      </w:r>
      <w:r w:rsidR="00EF021F">
        <w:t>določil</w:t>
      </w:r>
      <w:r>
        <w:t xml:space="preserve"> </w:t>
      </w:r>
      <w:r w:rsidR="00EF021F">
        <w:t>dobavitelju</w:t>
      </w:r>
      <w:r>
        <w:t xml:space="preserve"> tekom izvajanja pogodbe. </w:t>
      </w:r>
    </w:p>
    <w:p w14:paraId="4FA78AB0" w14:textId="77777777" w:rsidR="00193386" w:rsidRDefault="00193386" w:rsidP="00193386"/>
    <w:p w14:paraId="08B75BB3" w14:textId="50198FF8" w:rsidR="00193386" w:rsidRDefault="00193386" w:rsidP="00193386">
      <w:r>
        <w:t xml:space="preserve">Posamezni rok za izvedbo </w:t>
      </w:r>
      <w:r w:rsidRPr="00877D44">
        <w:t xml:space="preserve">se izteče z uspešno opravljenim količinskim in kakovostnim prevzemom </w:t>
      </w:r>
      <w:r>
        <w:t>opreme</w:t>
      </w:r>
      <w:r w:rsidRPr="00877D44">
        <w:t xml:space="preserve"> (podpis primopredajnega zapisnika)</w:t>
      </w:r>
      <w:r>
        <w:t>.</w:t>
      </w:r>
    </w:p>
    <w:p w14:paraId="454C106E" w14:textId="77777777" w:rsidR="00193386" w:rsidRPr="00877D44" w:rsidRDefault="00193386" w:rsidP="00193386"/>
    <w:p w14:paraId="02489C73" w14:textId="24726C70" w:rsidR="00524344" w:rsidRPr="00877D44" w:rsidRDefault="00524344" w:rsidP="00D37134">
      <w:r w:rsidRPr="00877D44">
        <w:t xml:space="preserve">Nespoštovanje </w:t>
      </w:r>
      <w:r w:rsidR="00193386">
        <w:t xml:space="preserve">posameznih </w:t>
      </w:r>
      <w:r w:rsidRPr="00877D44">
        <w:t>rok</w:t>
      </w:r>
      <w:r w:rsidR="00193386">
        <w:t>ov</w:t>
      </w:r>
      <w:r w:rsidRPr="00877D44">
        <w:t xml:space="preserve"> </w:t>
      </w:r>
      <w:r w:rsidR="007116F4" w:rsidRPr="00877D44">
        <w:t xml:space="preserve">za izvedbo </w:t>
      </w:r>
      <w:r w:rsidRPr="00877D44">
        <w:t xml:space="preserve">se smatra za kršitev pogodbenega roka. </w:t>
      </w:r>
    </w:p>
    <w:p w14:paraId="36A6A6CB" w14:textId="77777777" w:rsidR="00524344" w:rsidRPr="00877D44" w:rsidRDefault="00524344" w:rsidP="00D37134"/>
    <w:p w14:paraId="32598A5F" w14:textId="4F99B9F4" w:rsidR="00524344" w:rsidRPr="00877D44" w:rsidRDefault="00193386" w:rsidP="00D37134">
      <w:r>
        <w:t>Posamezni</w:t>
      </w:r>
      <w:r w:rsidR="00B32EC1" w:rsidRPr="00877D44">
        <w:t xml:space="preserve"> p</w:t>
      </w:r>
      <w:r w:rsidR="00524344" w:rsidRPr="00877D44">
        <w:t xml:space="preserve">ogodbeni rok se lahko spremeni le zaradi okoliščin, nastalih po sklenitvi pogodbe, ki jih </w:t>
      </w:r>
      <w:r w:rsidR="00A33FA2">
        <w:t>dobavitelj</w:t>
      </w:r>
      <w:r w:rsidR="00D338E1" w:rsidRPr="00877D44">
        <w:t xml:space="preserve"> </w:t>
      </w:r>
      <w:r w:rsidR="00524344" w:rsidRPr="00877D44">
        <w:t xml:space="preserve">ni mogel preprečiti, odpraviti in se jim tudi ne izogniti. V primeru podaljšanja roka mora </w:t>
      </w:r>
      <w:r w:rsidR="00A33FA2">
        <w:t>dobavitelj</w:t>
      </w:r>
      <w:r w:rsidR="00524344" w:rsidRPr="00877D44">
        <w:t xml:space="preserve"> na lastne stroške izročiti naročniku novo ali podaljšano bančno garancijo za dobro izvedbo pogodbenih obveznosti.</w:t>
      </w:r>
    </w:p>
    <w:p w14:paraId="2CF032B3" w14:textId="29D9F68F" w:rsidR="00580E07" w:rsidRPr="00877D44" w:rsidRDefault="006F42A5" w:rsidP="00D37134">
      <w:r w:rsidRPr="00877D44">
        <w:t xml:space="preserve"> </w:t>
      </w:r>
    </w:p>
    <w:p w14:paraId="12A6C365" w14:textId="77777777" w:rsidR="00524344" w:rsidRPr="00877D44" w:rsidRDefault="000B00C7" w:rsidP="00D37134">
      <w:pPr>
        <w:rPr>
          <w:b/>
        </w:rPr>
      </w:pPr>
      <w:r w:rsidRPr="00877D44">
        <w:rPr>
          <w:b/>
        </w:rPr>
        <w:t>I</w:t>
      </w:r>
      <w:r w:rsidR="00524344" w:rsidRPr="00877D44">
        <w:rPr>
          <w:b/>
        </w:rPr>
        <w:t>V. POGODBENA VREDNOST</w:t>
      </w:r>
    </w:p>
    <w:p w14:paraId="22A2C106" w14:textId="77777777" w:rsidR="00F67F30" w:rsidRPr="00877D44" w:rsidRDefault="00F67F30" w:rsidP="00F53CCE">
      <w:pPr>
        <w:numPr>
          <w:ilvl w:val="0"/>
          <w:numId w:val="13"/>
        </w:numPr>
        <w:jc w:val="center"/>
      </w:pPr>
      <w:r w:rsidRPr="00877D44">
        <w:t>člen</w:t>
      </w:r>
    </w:p>
    <w:p w14:paraId="58D3DA05" w14:textId="77777777" w:rsidR="00524344" w:rsidRPr="00877D44" w:rsidRDefault="00524344" w:rsidP="00D37134"/>
    <w:p w14:paraId="33425844" w14:textId="14428C1C" w:rsidR="00C300D1" w:rsidRDefault="00C300D1" w:rsidP="00C300D1">
      <w:pPr>
        <w:rPr>
          <w:bCs/>
        </w:rPr>
      </w:pPr>
      <w:r w:rsidRPr="00877D44">
        <w:t xml:space="preserve">Skupna pogodbena vrednost znaša </w:t>
      </w:r>
      <w:r w:rsidRPr="00877D44">
        <w:rPr>
          <w:highlight w:val="lightGray"/>
        </w:rPr>
        <w:t>_________________</w:t>
      </w:r>
      <w:r w:rsidRPr="00877D44">
        <w:t xml:space="preserve"> EUR brez DDV oz</w:t>
      </w:r>
      <w:r w:rsidR="00332DAA" w:rsidRPr="00877D44">
        <w:t>iroma</w:t>
      </w:r>
      <w:r w:rsidRPr="00877D44">
        <w:t xml:space="preserve"> </w:t>
      </w:r>
      <w:r w:rsidRPr="00877D44">
        <w:rPr>
          <w:highlight w:val="lightGray"/>
        </w:rPr>
        <w:t>_______________</w:t>
      </w:r>
      <w:r w:rsidRPr="00877D44">
        <w:t xml:space="preserve"> EUR z DDV </w:t>
      </w:r>
      <w:r w:rsidRPr="00877D44">
        <w:rPr>
          <w:bCs/>
        </w:rPr>
        <w:t>(z besedo: _____________________ EUR in __/100 z DDV).</w:t>
      </w:r>
    </w:p>
    <w:p w14:paraId="0B37960A" w14:textId="77777777" w:rsidR="00193386" w:rsidRDefault="00193386" w:rsidP="00C300D1">
      <w:pPr>
        <w:rPr>
          <w:bCs/>
        </w:rPr>
      </w:pPr>
    </w:p>
    <w:p w14:paraId="38CB4296" w14:textId="3C9A5433" w:rsidR="00193386" w:rsidRPr="00877D44" w:rsidRDefault="00193386" w:rsidP="00C300D1">
      <w:r>
        <w:t xml:space="preserve">Skupna cena opreme, ki je del faze 3b, </w:t>
      </w:r>
      <w:r w:rsidRPr="00877D44">
        <w:t xml:space="preserve">znaša </w:t>
      </w:r>
      <w:r w:rsidRPr="00877D44">
        <w:rPr>
          <w:highlight w:val="lightGray"/>
        </w:rPr>
        <w:t>_________________</w:t>
      </w:r>
      <w:r w:rsidRPr="00877D44">
        <w:t xml:space="preserve"> EUR brez DDV oziroma </w:t>
      </w:r>
      <w:r w:rsidRPr="00877D44">
        <w:rPr>
          <w:highlight w:val="lightGray"/>
        </w:rPr>
        <w:t>_______________</w:t>
      </w:r>
      <w:r w:rsidRPr="00877D44">
        <w:t xml:space="preserve"> EUR z DDV</w:t>
      </w:r>
      <w:r>
        <w:t xml:space="preserve">. Skupna cena opreme, ki je del faze 3c, </w:t>
      </w:r>
      <w:r w:rsidRPr="00877D44">
        <w:t xml:space="preserve">znaša </w:t>
      </w:r>
      <w:r w:rsidRPr="00877D44">
        <w:rPr>
          <w:highlight w:val="lightGray"/>
        </w:rPr>
        <w:t>_________________</w:t>
      </w:r>
      <w:r w:rsidRPr="00877D44">
        <w:t xml:space="preserve"> EUR brez DDV oziroma </w:t>
      </w:r>
      <w:r w:rsidRPr="00877D44">
        <w:rPr>
          <w:highlight w:val="lightGray"/>
        </w:rPr>
        <w:t>_______________</w:t>
      </w:r>
      <w:r w:rsidRPr="00877D44">
        <w:t xml:space="preserve"> EUR z DDV</w:t>
      </w:r>
      <w:r>
        <w:t xml:space="preserve">. </w:t>
      </w:r>
      <w:r w:rsidRPr="003D2A5E">
        <w:rPr>
          <w:i/>
        </w:rPr>
        <w:t>/</w:t>
      </w:r>
      <w:r>
        <w:rPr>
          <w:i/>
        </w:rPr>
        <w:t xml:space="preserve">odstavek </w:t>
      </w:r>
      <w:r w:rsidRPr="003D2A5E">
        <w:rPr>
          <w:i/>
        </w:rPr>
        <w:t xml:space="preserve">se </w:t>
      </w:r>
      <w:r>
        <w:rPr>
          <w:i/>
        </w:rPr>
        <w:t>črta</w:t>
      </w:r>
      <w:r w:rsidRPr="003D2A5E">
        <w:rPr>
          <w:i/>
        </w:rPr>
        <w:t xml:space="preserve">, </w:t>
      </w:r>
      <w:r>
        <w:rPr>
          <w:i/>
        </w:rPr>
        <w:t>če</w:t>
      </w:r>
      <w:r w:rsidRPr="003D2A5E">
        <w:rPr>
          <w:i/>
        </w:rPr>
        <w:t xml:space="preserve"> je predmet pogodbe</w:t>
      </w:r>
      <w:r>
        <w:rPr>
          <w:i/>
        </w:rPr>
        <w:t xml:space="preserve"> samo oprema ene faze</w:t>
      </w:r>
      <w:r w:rsidRPr="003D2A5E">
        <w:rPr>
          <w:i/>
        </w:rPr>
        <w:t>/</w:t>
      </w:r>
    </w:p>
    <w:p w14:paraId="3E072272" w14:textId="77777777" w:rsidR="00CD3200" w:rsidRPr="00877D44" w:rsidRDefault="00CD3200" w:rsidP="00D37134"/>
    <w:p w14:paraId="32C1376C" w14:textId="1788A5EA" w:rsidR="00524344" w:rsidRPr="00877D44" w:rsidRDefault="00524344" w:rsidP="00D37134">
      <w:r w:rsidRPr="007817F7">
        <w:t>Cen</w:t>
      </w:r>
      <w:r w:rsidR="00193386">
        <w:t>e na enoto</w:t>
      </w:r>
      <w:r w:rsidRPr="007817F7">
        <w:t xml:space="preserve"> </w:t>
      </w:r>
      <w:r w:rsidR="00193386">
        <w:t>so</w:t>
      </w:r>
      <w:r w:rsidRPr="007817F7">
        <w:t xml:space="preserve"> nespremenljiv</w:t>
      </w:r>
      <w:r w:rsidR="00193386">
        <w:t>e</w:t>
      </w:r>
      <w:r w:rsidRPr="007817F7">
        <w:t xml:space="preserve"> do konca izvedbe vseh pogodbenih obveznosti</w:t>
      </w:r>
      <w:r w:rsidR="006544F6" w:rsidRPr="007817F7">
        <w:t xml:space="preserve"> in </w:t>
      </w:r>
      <w:r w:rsidR="00332DAA" w:rsidRPr="007817F7">
        <w:rPr>
          <w:iCs/>
          <w:kern w:val="3"/>
          <w:lang w:eastAsia="zh-CN"/>
        </w:rPr>
        <w:t>zajema</w:t>
      </w:r>
      <w:r w:rsidR="00193386">
        <w:rPr>
          <w:iCs/>
          <w:kern w:val="3"/>
          <w:lang w:eastAsia="zh-CN"/>
        </w:rPr>
        <w:t>jo</w:t>
      </w:r>
      <w:r w:rsidR="00332DAA" w:rsidRPr="007817F7">
        <w:rPr>
          <w:iCs/>
          <w:kern w:val="3"/>
          <w:lang w:eastAsia="zh-CN"/>
        </w:rPr>
        <w:t xml:space="preserve"> vse stroške </w:t>
      </w:r>
      <w:r w:rsidR="00FF0ADB" w:rsidRPr="007817F7">
        <w:rPr>
          <w:iCs/>
          <w:kern w:val="3"/>
          <w:lang w:eastAsia="zh-CN"/>
        </w:rPr>
        <w:t>dobavitelja</w:t>
      </w:r>
      <w:r w:rsidR="00332DAA" w:rsidRPr="007817F7">
        <w:rPr>
          <w:iCs/>
          <w:kern w:val="3"/>
          <w:lang w:eastAsia="zh-CN"/>
        </w:rPr>
        <w:t xml:space="preserve">, ki mu nastanejo </w:t>
      </w:r>
      <w:r w:rsidR="003E5797" w:rsidRPr="007817F7">
        <w:rPr>
          <w:iCs/>
          <w:kern w:val="3"/>
          <w:lang w:eastAsia="zh-CN"/>
        </w:rPr>
        <w:t>z izvedbo pogodbene dobave in spremljajočih storitev</w:t>
      </w:r>
      <w:r w:rsidR="00332DAA" w:rsidRPr="007817F7">
        <w:rPr>
          <w:iCs/>
          <w:kern w:val="3"/>
          <w:lang w:eastAsia="zh-CN"/>
        </w:rPr>
        <w:t xml:space="preserve"> oziroma vse stroške, ki so povezani z izvedbo javnega naročila</w:t>
      </w:r>
      <w:r w:rsidR="006544F6" w:rsidRPr="007817F7">
        <w:t>.</w:t>
      </w:r>
      <w:r w:rsidR="00332DAA" w:rsidRPr="007817F7">
        <w:t xml:space="preserve"> Cena je </w:t>
      </w:r>
      <w:r w:rsidR="00A1024B" w:rsidRPr="007817F7">
        <w:t>dogovorjena po načelu »</w:t>
      </w:r>
      <w:r w:rsidR="00FF0ADB" w:rsidRPr="007817F7">
        <w:t>ključ v roke</w:t>
      </w:r>
      <w:r w:rsidR="00A1024B" w:rsidRPr="007817F7">
        <w:t>«</w:t>
      </w:r>
      <w:r w:rsidR="00A1024B" w:rsidRPr="007817F7">
        <w:rPr>
          <w:bCs/>
        </w:rPr>
        <w:t>.</w:t>
      </w:r>
    </w:p>
    <w:p w14:paraId="3977F311" w14:textId="77777777" w:rsidR="006544F6" w:rsidRPr="00877D44" w:rsidRDefault="006544F6" w:rsidP="00D37134"/>
    <w:p w14:paraId="49B49BEE" w14:textId="568B4D38" w:rsidR="00524344" w:rsidRPr="00877D44" w:rsidRDefault="00524344" w:rsidP="00D37134">
      <w:r w:rsidRPr="00877D44">
        <w:t xml:space="preserve">Pogodbena vrednost vsebuje vse stroške za popolno in kakovostno dokončanje prevzetih </w:t>
      </w:r>
      <w:r w:rsidR="00A1024B" w:rsidRPr="00877D44">
        <w:t>del</w:t>
      </w:r>
      <w:r w:rsidRPr="00877D44">
        <w:t xml:space="preserve"> ter vse ostale stroške po zahtevah pogojev dokumentacije, predvsem pa:</w:t>
      </w:r>
    </w:p>
    <w:p w14:paraId="1AE921A6" w14:textId="62132F86" w:rsidR="00193386" w:rsidRPr="00193386" w:rsidRDefault="00193386" w:rsidP="00F53CCE">
      <w:pPr>
        <w:widowControl w:val="0"/>
        <w:numPr>
          <w:ilvl w:val="0"/>
          <w:numId w:val="7"/>
        </w:numPr>
        <w:tabs>
          <w:tab w:val="clear" w:pos="1494"/>
          <w:tab w:val="num" w:pos="567"/>
        </w:tabs>
        <w:ind w:left="567" w:hanging="357"/>
        <w:rPr>
          <w:bCs/>
          <w:lang w:eastAsia="zh-CN"/>
        </w:rPr>
      </w:pPr>
      <w:bookmarkStart w:id="202" w:name="_Hlk193146216"/>
      <w:r>
        <w:t>dobavo</w:t>
      </w:r>
      <w:r w:rsidRPr="00D7548C">
        <w:t xml:space="preserve"> in montaž</w:t>
      </w:r>
      <w:r>
        <w:t>o</w:t>
      </w:r>
      <w:r w:rsidRPr="00D7548C">
        <w:t xml:space="preserve"> vse opreme in ves potreben material za montažo</w:t>
      </w:r>
      <w:r w:rsidRPr="00877D44">
        <w:t>, vključno z drobnim instalacijskim materialom</w:t>
      </w:r>
      <w:r>
        <w:t>;</w:t>
      </w:r>
    </w:p>
    <w:p w14:paraId="1A2F1001" w14:textId="7B8C276C" w:rsidR="00193386" w:rsidRPr="00193386" w:rsidRDefault="00193386" w:rsidP="00193386">
      <w:pPr>
        <w:numPr>
          <w:ilvl w:val="0"/>
          <w:numId w:val="7"/>
        </w:numPr>
        <w:tabs>
          <w:tab w:val="clear" w:pos="1494"/>
          <w:tab w:val="num" w:pos="567"/>
        </w:tabs>
        <w:ind w:left="567"/>
      </w:pPr>
      <w:r w:rsidRPr="00877D44">
        <w:t>zavarovanje vse opreme pred poškodbami ali izgubo v času dobave, namestitve do prevzema;</w:t>
      </w:r>
    </w:p>
    <w:p w14:paraId="728191E3" w14:textId="41178FBF" w:rsidR="00193386" w:rsidRPr="00193386" w:rsidRDefault="00193386" w:rsidP="00F53CCE">
      <w:pPr>
        <w:widowControl w:val="0"/>
        <w:numPr>
          <w:ilvl w:val="0"/>
          <w:numId w:val="7"/>
        </w:numPr>
        <w:tabs>
          <w:tab w:val="clear" w:pos="1494"/>
          <w:tab w:val="num" w:pos="567"/>
        </w:tabs>
        <w:ind w:left="567" w:hanging="357"/>
        <w:rPr>
          <w:bCs/>
          <w:lang w:eastAsia="zh-CN"/>
        </w:rPr>
      </w:pPr>
      <w:r>
        <w:t xml:space="preserve">izvedba vseh GOI del za vso opremo, ki zahteva poseganje v dokončan </w:t>
      </w:r>
      <w:r w:rsidRPr="007A5A03">
        <w:t>objekt (stene, stropi, konstrukcije…)</w:t>
      </w:r>
      <w:r>
        <w:t xml:space="preserve"> in priključevanje na pripravljene instalacijske priključke;</w:t>
      </w:r>
    </w:p>
    <w:p w14:paraId="583842DB" w14:textId="66D2A585" w:rsidR="00970DEE" w:rsidRPr="00877D44" w:rsidRDefault="00970DEE" w:rsidP="00F53CCE">
      <w:pPr>
        <w:widowControl w:val="0"/>
        <w:numPr>
          <w:ilvl w:val="0"/>
          <w:numId w:val="7"/>
        </w:numPr>
        <w:tabs>
          <w:tab w:val="clear" w:pos="1494"/>
          <w:tab w:val="num" w:pos="567"/>
        </w:tabs>
        <w:ind w:left="567" w:hanging="357"/>
      </w:pPr>
      <w:r w:rsidRPr="00877D44">
        <w:rPr>
          <w:bCs/>
          <w:lang w:eastAsia="zh-CN"/>
        </w:rPr>
        <w:t>meritve, preiskave in atesti, zavarovanja, varnost pri delu;</w:t>
      </w:r>
    </w:p>
    <w:p w14:paraId="30CEE19D" w14:textId="3DDE32A6" w:rsidR="000B021C" w:rsidRPr="00877D44" w:rsidRDefault="00524344" w:rsidP="00F53CCE">
      <w:pPr>
        <w:widowControl w:val="0"/>
        <w:numPr>
          <w:ilvl w:val="0"/>
          <w:numId w:val="7"/>
        </w:numPr>
        <w:tabs>
          <w:tab w:val="clear" w:pos="1494"/>
          <w:tab w:val="num" w:pos="567"/>
        </w:tabs>
        <w:ind w:left="567" w:hanging="357"/>
      </w:pPr>
      <w:r w:rsidRPr="00877D44">
        <w:t>preveritev mer za vgrajeno opremo na</w:t>
      </w:r>
      <w:r w:rsidR="00F01025" w:rsidRPr="00877D44">
        <w:t xml:space="preserve"> kraju samem</w:t>
      </w:r>
      <w:r w:rsidRPr="00877D44">
        <w:t>;</w:t>
      </w:r>
    </w:p>
    <w:p w14:paraId="6A537B09" w14:textId="472A2887" w:rsidR="00524344" w:rsidRPr="00877D44" w:rsidRDefault="00524344" w:rsidP="00F53CCE">
      <w:pPr>
        <w:numPr>
          <w:ilvl w:val="0"/>
          <w:numId w:val="7"/>
        </w:numPr>
        <w:tabs>
          <w:tab w:val="clear" w:pos="1494"/>
          <w:tab w:val="num" w:pos="567"/>
        </w:tabs>
        <w:ind w:left="567"/>
      </w:pPr>
      <w:r w:rsidRPr="00877D44">
        <w:t>vgradnjo in namestitev ter prilagoditev opreme na vse vrste inštalacijskih priključkov;</w:t>
      </w:r>
    </w:p>
    <w:p w14:paraId="1FA40A6C" w14:textId="0EE93418" w:rsidR="00524344" w:rsidRPr="00877D44" w:rsidRDefault="00A1024B" w:rsidP="00F53CCE">
      <w:pPr>
        <w:numPr>
          <w:ilvl w:val="0"/>
          <w:numId w:val="7"/>
        </w:numPr>
        <w:tabs>
          <w:tab w:val="clear" w:pos="1494"/>
          <w:tab w:val="num" w:pos="567"/>
        </w:tabs>
        <w:ind w:left="567"/>
      </w:pPr>
      <w:r w:rsidRPr="00877D44">
        <w:t>zagon in preizkus funkcionalnega delovanja vse nameščene opreme, z vsemi validacijskimi in kalibracijskimi postopki in protokoli za opremo, za katero je to funkcionalno tehnično potrebno</w:t>
      </w:r>
      <w:r w:rsidR="00524344" w:rsidRPr="00877D44">
        <w:t>;</w:t>
      </w:r>
    </w:p>
    <w:p w14:paraId="73309843" w14:textId="38E7CC9D" w:rsidR="00524344" w:rsidRPr="00877D44" w:rsidRDefault="00524344" w:rsidP="00F53CCE">
      <w:pPr>
        <w:numPr>
          <w:ilvl w:val="0"/>
          <w:numId w:val="7"/>
        </w:numPr>
        <w:tabs>
          <w:tab w:val="clear" w:pos="1494"/>
          <w:tab w:val="num" w:pos="567"/>
        </w:tabs>
        <w:ind w:left="567"/>
      </w:pPr>
      <w:r w:rsidRPr="00877D44">
        <w:t>šolanje</w:t>
      </w:r>
      <w:r w:rsidR="00F737E2">
        <w:t>/usposabljanje</w:t>
      </w:r>
      <w:r w:rsidRPr="00877D44">
        <w:t xml:space="preserve"> osebja uporabnika</w:t>
      </w:r>
      <w:r w:rsidR="006544F6" w:rsidRPr="00877D44">
        <w:t xml:space="preserve"> </w:t>
      </w:r>
      <w:r w:rsidR="00193386" w:rsidRPr="00D7548C">
        <w:t>za pravilno in varno uporabo opreme (poimenski seznam osebja, ki je bilo izšolano, mora biti priloga primopredajnega zapisnika)</w:t>
      </w:r>
      <w:r w:rsidR="006544F6" w:rsidRPr="00877D44">
        <w:t>;</w:t>
      </w:r>
    </w:p>
    <w:p w14:paraId="2A4E4A09" w14:textId="77777777" w:rsidR="00524344" w:rsidRPr="00877D44" w:rsidRDefault="00524344" w:rsidP="00F53CCE">
      <w:pPr>
        <w:numPr>
          <w:ilvl w:val="0"/>
          <w:numId w:val="7"/>
        </w:numPr>
        <w:tabs>
          <w:tab w:val="clear" w:pos="1494"/>
          <w:tab w:val="num" w:pos="567"/>
        </w:tabs>
        <w:ind w:left="567"/>
      </w:pPr>
      <w:r w:rsidRPr="00877D44">
        <w:t>postopek primopredaje uporabniku (količinski in kakovostni prevzem);</w:t>
      </w:r>
    </w:p>
    <w:p w14:paraId="187B1350" w14:textId="1CC7B80A" w:rsidR="00524344" w:rsidRPr="00877D44" w:rsidRDefault="00524344" w:rsidP="00F53CCE">
      <w:pPr>
        <w:numPr>
          <w:ilvl w:val="0"/>
          <w:numId w:val="7"/>
        </w:numPr>
        <w:tabs>
          <w:tab w:val="clear" w:pos="1494"/>
          <w:tab w:val="num" w:pos="567"/>
        </w:tabs>
        <w:ind w:left="567"/>
      </w:pPr>
      <w:r w:rsidRPr="00877D44">
        <w:t>končno temeljito čiščenje po namestitvi in vgradnji opreme;</w:t>
      </w:r>
    </w:p>
    <w:p w14:paraId="44A0A7F3" w14:textId="77777777" w:rsidR="006544F6" w:rsidRPr="00877D44" w:rsidRDefault="006544F6" w:rsidP="00F53CCE">
      <w:pPr>
        <w:numPr>
          <w:ilvl w:val="0"/>
          <w:numId w:val="7"/>
        </w:numPr>
        <w:tabs>
          <w:tab w:val="clear" w:pos="1494"/>
          <w:tab w:val="num" w:pos="567"/>
        </w:tabs>
        <w:ind w:left="567"/>
      </w:pPr>
      <w:r w:rsidRPr="00877D44">
        <w:t>zagotovitev in predajo certifikatov, izjav o skladnosti, ustrezne tehnične, projektne in ostale dokumentacije za uporabo, obratovanje in vzdrževanje v slovenskem jeziku (izjemoma v angleškem jeziku – po odobritvi uporabnika);</w:t>
      </w:r>
    </w:p>
    <w:p w14:paraId="6257DE7B" w14:textId="77777777" w:rsidR="006544F6" w:rsidRPr="00877D44" w:rsidRDefault="006544F6" w:rsidP="00F53CCE">
      <w:pPr>
        <w:numPr>
          <w:ilvl w:val="0"/>
          <w:numId w:val="7"/>
        </w:numPr>
        <w:tabs>
          <w:tab w:val="clear" w:pos="1494"/>
          <w:tab w:val="num" w:pos="567"/>
        </w:tabs>
        <w:ind w:left="567"/>
      </w:pPr>
      <w:r w:rsidRPr="00877D44">
        <w:t>odpravo ali poravnavo stroškov za odpravo vseh napak in poškodb na prostorih, ki bi nastale v času vnosa in namestitve opreme;</w:t>
      </w:r>
    </w:p>
    <w:p w14:paraId="5FFF0047" w14:textId="19A39271" w:rsidR="006544F6" w:rsidRPr="00877D44" w:rsidRDefault="006544F6" w:rsidP="00F53CCE">
      <w:pPr>
        <w:numPr>
          <w:ilvl w:val="0"/>
          <w:numId w:val="7"/>
        </w:numPr>
        <w:tabs>
          <w:tab w:val="clear" w:pos="1494"/>
          <w:tab w:val="num" w:pos="567"/>
        </w:tabs>
        <w:ind w:left="567"/>
      </w:pPr>
      <w:r w:rsidRPr="00877D44">
        <w:t xml:space="preserve">transport opreme do delovišča in prenos do mesta </w:t>
      </w:r>
      <w:r w:rsidR="00A1024B" w:rsidRPr="00877D44">
        <w:t>namestitve/vgradnje</w:t>
      </w:r>
      <w:r w:rsidRPr="00877D44">
        <w:t>;</w:t>
      </w:r>
    </w:p>
    <w:p w14:paraId="54BA9DB3" w14:textId="5AAF6535" w:rsidR="006544F6" w:rsidRPr="00877D44" w:rsidRDefault="006544F6" w:rsidP="00F53CCE">
      <w:pPr>
        <w:numPr>
          <w:ilvl w:val="0"/>
          <w:numId w:val="7"/>
        </w:numPr>
        <w:tabs>
          <w:tab w:val="clear" w:pos="1494"/>
          <w:tab w:val="num" w:pos="567"/>
        </w:tabs>
        <w:ind w:left="567"/>
      </w:pPr>
      <w:r w:rsidRPr="00877D44">
        <w:lastRenderedPageBreak/>
        <w:t xml:space="preserve">popravila vseh okvar </w:t>
      </w:r>
      <w:r w:rsidR="00BD534C" w:rsidRPr="00877D44">
        <w:t xml:space="preserve">na že vgrajeni opremi ali objektu </w:t>
      </w:r>
      <w:r w:rsidRPr="00877D44">
        <w:t xml:space="preserve">do predaje naročniku </w:t>
      </w:r>
      <w:r w:rsidR="00A1024B" w:rsidRPr="00877D44">
        <w:t>oziroma</w:t>
      </w:r>
      <w:r w:rsidRPr="00877D44">
        <w:t xml:space="preserve"> uporabniku;</w:t>
      </w:r>
    </w:p>
    <w:p w14:paraId="1640CA2D" w14:textId="77777777" w:rsidR="006544F6" w:rsidRPr="00877D44" w:rsidRDefault="006544F6" w:rsidP="00F53CCE">
      <w:pPr>
        <w:numPr>
          <w:ilvl w:val="0"/>
          <w:numId w:val="7"/>
        </w:numPr>
        <w:tabs>
          <w:tab w:val="clear" w:pos="1494"/>
          <w:tab w:val="num" w:pos="567"/>
        </w:tabs>
        <w:ind w:left="567"/>
      </w:pPr>
      <w:r w:rsidRPr="00877D44">
        <w:t>zaščita podov, sten, stropa</w:t>
      </w:r>
      <w:r w:rsidR="00EC4975" w:rsidRPr="00877D44">
        <w:t>, že vgrajene in ostale opreme;</w:t>
      </w:r>
    </w:p>
    <w:p w14:paraId="4E98D446" w14:textId="6E3E0F62" w:rsidR="006544F6" w:rsidRPr="00877D44" w:rsidRDefault="00EC4975" w:rsidP="00F53CCE">
      <w:pPr>
        <w:numPr>
          <w:ilvl w:val="0"/>
          <w:numId w:val="7"/>
        </w:numPr>
        <w:tabs>
          <w:tab w:val="clear" w:pos="1494"/>
          <w:tab w:val="num" w:pos="567"/>
        </w:tabs>
        <w:ind w:left="567"/>
      </w:pPr>
      <w:r w:rsidRPr="00877D44">
        <w:t>vsa pomožna sredstva (lestve, odri, naprave, pripomočki)</w:t>
      </w:r>
      <w:r w:rsidR="00A1024B" w:rsidRPr="00877D44">
        <w:t>, z vso zaščitno in ustrezno delovno opremo</w:t>
      </w:r>
      <w:r w:rsidRPr="00877D44">
        <w:t>;</w:t>
      </w:r>
    </w:p>
    <w:p w14:paraId="5814568C" w14:textId="22508554" w:rsidR="00524344" w:rsidRPr="00877D44" w:rsidRDefault="00524344" w:rsidP="00F53CCE">
      <w:pPr>
        <w:numPr>
          <w:ilvl w:val="0"/>
          <w:numId w:val="7"/>
        </w:numPr>
        <w:tabs>
          <w:tab w:val="clear" w:pos="1494"/>
          <w:tab w:val="num" w:pos="567"/>
        </w:tabs>
        <w:ind w:left="567"/>
      </w:pPr>
      <w:r w:rsidRPr="006B1064">
        <w:t xml:space="preserve">stroške servisnega vzdrževanja za obdobje garancije za odpravo napak v času </w:t>
      </w:r>
      <w:r w:rsidR="00FB5F35" w:rsidRPr="006B1064">
        <w:t>2</w:t>
      </w:r>
      <w:r w:rsidR="00193386" w:rsidRPr="006B1064">
        <w:t>4</w:t>
      </w:r>
      <w:r w:rsidR="00FB5F35" w:rsidRPr="006B1064">
        <w:t xml:space="preserve"> </w:t>
      </w:r>
      <w:r w:rsidR="00193386" w:rsidRPr="006B1064">
        <w:t>mesecev</w:t>
      </w:r>
      <w:r w:rsidRPr="006B1064">
        <w:t xml:space="preserve"> od</w:t>
      </w:r>
      <w:r w:rsidRPr="00877D44">
        <w:t xml:space="preserve"> prevzema;</w:t>
      </w:r>
    </w:p>
    <w:p w14:paraId="1F491FE3" w14:textId="65D77892" w:rsidR="0050251F" w:rsidRDefault="00524344" w:rsidP="00F53CCE">
      <w:pPr>
        <w:numPr>
          <w:ilvl w:val="0"/>
          <w:numId w:val="7"/>
        </w:numPr>
        <w:tabs>
          <w:tab w:val="clear" w:pos="1494"/>
          <w:tab w:val="num" w:pos="567"/>
        </w:tabs>
        <w:ind w:left="567"/>
      </w:pPr>
      <w:r w:rsidRPr="00877D44">
        <w:t xml:space="preserve">v času garancijske dobe redno vzdrževanje opreme, osnovno servisiranje, redne, izredne in periodične preglede vključno z vsemi stroški (stroški dela, transportov, materiala, ostalih posegov, rezervnih delov, </w:t>
      </w:r>
      <w:r w:rsidR="0000688F" w:rsidRPr="00877D44">
        <w:t xml:space="preserve">potrošnega materiala in ostalega potrebnega materiala in drobnega inventarja za izvajanje storitev </w:t>
      </w:r>
      <w:r w:rsidRPr="00877D44">
        <w:t>itd</w:t>
      </w:r>
      <w:r w:rsidR="00A1024B" w:rsidRPr="00877D44">
        <w:t>.</w:t>
      </w:r>
      <w:r w:rsidRPr="00877D44">
        <w:t>)</w:t>
      </w:r>
      <w:r w:rsidR="00193386">
        <w:t>;</w:t>
      </w:r>
    </w:p>
    <w:p w14:paraId="39FA44D2" w14:textId="58FD0F8A" w:rsidR="00193386" w:rsidRPr="00877D44" w:rsidRDefault="00193386" w:rsidP="00F53CCE">
      <w:pPr>
        <w:numPr>
          <w:ilvl w:val="0"/>
          <w:numId w:val="7"/>
        </w:numPr>
        <w:tabs>
          <w:tab w:val="clear" w:pos="1494"/>
          <w:tab w:val="num" w:pos="567"/>
        </w:tabs>
        <w:ind w:left="567"/>
      </w:pPr>
      <w:r w:rsidRPr="00EA7B6D">
        <w:t>povezavo v sistem RIS/PACS uporabnika za opremo, kjer je to zahtevano</w:t>
      </w:r>
      <w:r>
        <w:t>.</w:t>
      </w:r>
    </w:p>
    <w:bookmarkEnd w:id="202"/>
    <w:p w14:paraId="1BF82F2D" w14:textId="77777777" w:rsidR="00524344" w:rsidRPr="00877D44" w:rsidRDefault="00524344" w:rsidP="00D37134"/>
    <w:p w14:paraId="1B3694C9" w14:textId="69536FDB" w:rsidR="00524344" w:rsidRPr="00877D44" w:rsidRDefault="00524344" w:rsidP="00D37134">
      <w:r w:rsidRPr="00877D44">
        <w:t>V pogodbeni vrednosti so zajeti tudi drugi stroški, ki niso posebej specificirani, so pa potrebni za funkcionalno zagotovitev delovanja predmeta pogodbe</w:t>
      </w:r>
      <w:r w:rsidR="00A1024B" w:rsidRPr="00877D44">
        <w:t>, ne glede na to, ali so ta dela izrecno navedena v pogodbi ali ne</w:t>
      </w:r>
      <w:r w:rsidRPr="00877D44">
        <w:t>.</w:t>
      </w:r>
    </w:p>
    <w:p w14:paraId="17F6A8C8" w14:textId="15D5C436" w:rsidR="00EC4975" w:rsidRPr="00877D44" w:rsidRDefault="00EC4975" w:rsidP="00D37134"/>
    <w:p w14:paraId="44D51486" w14:textId="77777777" w:rsidR="00580E07" w:rsidRPr="00877D44" w:rsidRDefault="00580E07" w:rsidP="00D37134"/>
    <w:p w14:paraId="6CB5B840" w14:textId="77777777" w:rsidR="00524344" w:rsidRPr="00877D44" w:rsidRDefault="00524344" w:rsidP="00D37134">
      <w:pPr>
        <w:rPr>
          <w:b/>
        </w:rPr>
      </w:pPr>
      <w:bookmarkStart w:id="203" w:name="_Toc318711898"/>
      <w:bookmarkStart w:id="204" w:name="_Toc318723627"/>
      <w:bookmarkStart w:id="205" w:name="_Toc318723759"/>
      <w:bookmarkStart w:id="206" w:name="_Toc322609487"/>
      <w:bookmarkStart w:id="207" w:name="_Toc322678188"/>
      <w:bookmarkStart w:id="208" w:name="_Toc332714692"/>
      <w:bookmarkStart w:id="209" w:name="_Toc402938177"/>
      <w:bookmarkStart w:id="210" w:name="_Toc402956133"/>
      <w:bookmarkStart w:id="211" w:name="_Toc405979803"/>
      <w:bookmarkStart w:id="212" w:name="_Toc406654020"/>
      <w:bookmarkStart w:id="213" w:name="_Toc446451053"/>
      <w:r w:rsidRPr="00877D44">
        <w:rPr>
          <w:b/>
        </w:rPr>
        <w:t>V. NAČIN PLAČILA</w:t>
      </w:r>
      <w:bookmarkEnd w:id="203"/>
      <w:bookmarkEnd w:id="204"/>
      <w:bookmarkEnd w:id="205"/>
      <w:bookmarkEnd w:id="206"/>
      <w:bookmarkEnd w:id="207"/>
      <w:bookmarkEnd w:id="208"/>
      <w:bookmarkEnd w:id="209"/>
      <w:bookmarkEnd w:id="210"/>
      <w:bookmarkEnd w:id="211"/>
      <w:bookmarkEnd w:id="212"/>
      <w:bookmarkEnd w:id="213"/>
    </w:p>
    <w:p w14:paraId="3049F378" w14:textId="77777777" w:rsidR="00C17B4D" w:rsidRPr="00877D44" w:rsidRDefault="00C17B4D" w:rsidP="00C17B4D">
      <w:pPr>
        <w:numPr>
          <w:ilvl w:val="0"/>
          <w:numId w:val="13"/>
        </w:numPr>
        <w:jc w:val="center"/>
      </w:pPr>
      <w:r w:rsidRPr="00877D44">
        <w:t>člen</w:t>
      </w:r>
    </w:p>
    <w:p w14:paraId="3AD55DD1" w14:textId="77777777" w:rsidR="00C17B4D" w:rsidRDefault="00C17B4D" w:rsidP="00641ECC"/>
    <w:p w14:paraId="5457D9BC" w14:textId="50B26369" w:rsidR="00641ECC" w:rsidRPr="00877D44" w:rsidRDefault="0057253D" w:rsidP="00641ECC">
      <w:pPr>
        <w:rPr>
          <w:lang w:eastAsia="en-US"/>
        </w:rPr>
      </w:pPr>
      <w:r>
        <w:t>Dobavitelj</w:t>
      </w:r>
      <w:r w:rsidR="00061DBA" w:rsidRPr="00877D44">
        <w:t xml:space="preserve"> izstavi račun </w:t>
      </w:r>
      <w:r w:rsidRPr="0057253D">
        <w:t xml:space="preserve">za dobavljeno in montirano </w:t>
      </w:r>
      <w:r>
        <w:t>opremo</w:t>
      </w:r>
      <w:r w:rsidRPr="0057253D">
        <w:t xml:space="preserve"> </w:t>
      </w:r>
      <w:r w:rsidR="00193386">
        <w:t xml:space="preserve">iz posamezen faze, ki je predmet te pogodbe, </w:t>
      </w:r>
      <w:r w:rsidRPr="0057253D">
        <w:t xml:space="preserve">na podlagi podpisane dobavnice </w:t>
      </w:r>
      <w:r>
        <w:t xml:space="preserve">in </w:t>
      </w:r>
      <w:r w:rsidR="00061DBA" w:rsidRPr="00877D44">
        <w:t>primopredajnega zapisnika s strani naročnika in uporabnika.</w:t>
      </w:r>
      <w:r w:rsidR="00641ECC" w:rsidRPr="00877D44">
        <w:t xml:space="preserve"> </w:t>
      </w:r>
      <w:r w:rsidR="00641ECC" w:rsidRPr="00877D44">
        <w:rPr>
          <w:lang w:eastAsia="en-US"/>
        </w:rPr>
        <w:t xml:space="preserve">Na računu se mora </w:t>
      </w:r>
      <w:r>
        <w:rPr>
          <w:lang w:eastAsia="en-US"/>
        </w:rPr>
        <w:t>dobavitelj</w:t>
      </w:r>
      <w:r w:rsidR="00641ECC" w:rsidRPr="00877D44">
        <w:rPr>
          <w:lang w:eastAsia="en-US"/>
        </w:rPr>
        <w:t xml:space="preserve"> sklicevati na številko pogodbe. </w:t>
      </w:r>
    </w:p>
    <w:p w14:paraId="143D608B" w14:textId="4948F596" w:rsidR="00061DBA" w:rsidRPr="00877D44" w:rsidRDefault="00061DBA" w:rsidP="00D37134"/>
    <w:p w14:paraId="308E2920" w14:textId="0CF49248" w:rsidR="00641ECC" w:rsidRPr="00877D44" w:rsidRDefault="0057253D" w:rsidP="00641ECC">
      <w:r>
        <w:t>Dobavitelj</w:t>
      </w:r>
      <w:r w:rsidR="00641ECC" w:rsidRPr="00877D44">
        <w:t xml:space="preserve"> mora račun naročniku poslati izključno v elektronski obliki (e-račun), skladno z zakonom, ki ureja opravljanje plačilnih storitev za proračunske uporabnike.</w:t>
      </w:r>
    </w:p>
    <w:p w14:paraId="11AD5F6F" w14:textId="77777777" w:rsidR="00061DBA" w:rsidRPr="00877D44" w:rsidRDefault="00061DBA" w:rsidP="00D37134">
      <w:pPr>
        <w:rPr>
          <w:color w:val="FF0000"/>
        </w:rPr>
      </w:pPr>
    </w:p>
    <w:p w14:paraId="69BF40F4" w14:textId="1A371613" w:rsidR="00641ECC" w:rsidRPr="00877D44" w:rsidRDefault="00641ECC" w:rsidP="00641ECC">
      <w:pPr>
        <w:rPr>
          <w:rFonts w:eastAsia="Calibri"/>
          <w:szCs w:val="22"/>
          <w:lang w:eastAsia="en-US"/>
        </w:rPr>
      </w:pPr>
      <w:r w:rsidRPr="00877D44">
        <w:rPr>
          <w:rFonts w:eastAsia="Calibri"/>
          <w:szCs w:val="22"/>
          <w:lang w:eastAsia="en-US"/>
        </w:rPr>
        <w:t xml:space="preserve">Naročnik bo plačal račun </w:t>
      </w:r>
      <w:bookmarkStart w:id="214" w:name="_Hlk134092230"/>
      <w:r w:rsidRPr="00877D44">
        <w:rPr>
          <w:rFonts w:eastAsia="Calibri"/>
          <w:szCs w:val="22"/>
          <w:lang w:eastAsia="en-US"/>
        </w:rPr>
        <w:t xml:space="preserve">v roku, določenem z veljavnim zakonom, ki ureja izvrševanje proračunov Republike Slovenije. Plačilni rok začne teči naslednji dan od prejema računa s priloženim primopredajnim zapisnikom, kar je podlaga za izplačilo. </w:t>
      </w:r>
    </w:p>
    <w:bookmarkEnd w:id="214"/>
    <w:p w14:paraId="1129DCD8" w14:textId="77777777" w:rsidR="000B425D" w:rsidRPr="00877D44" w:rsidRDefault="000B425D" w:rsidP="00D37134"/>
    <w:p w14:paraId="5716451B" w14:textId="47C3094A" w:rsidR="00641ECC" w:rsidRPr="00877D44" w:rsidRDefault="00EC4975" w:rsidP="00641ECC">
      <w:r w:rsidRPr="00877D44">
        <w:t xml:space="preserve">Znesek računa mora biti nakazan na transakcijski račun </w:t>
      </w:r>
      <w:r w:rsidR="0057253D">
        <w:t>dobavitelja</w:t>
      </w:r>
      <w:r w:rsidR="00641ECC" w:rsidRPr="00877D44">
        <w:t xml:space="preserve"> </w:t>
      </w:r>
      <w:r w:rsidRPr="00877D44">
        <w:t>oziroma na transakcijske račune podizvajalcev skladno z ZJN-</w:t>
      </w:r>
      <w:r w:rsidR="002F7676" w:rsidRPr="00877D44">
        <w:t>3</w:t>
      </w:r>
      <w:r w:rsidRPr="00877D44">
        <w:t>.</w:t>
      </w:r>
      <w:r w:rsidR="00641ECC" w:rsidRPr="00877D44">
        <w:t xml:space="preserve"> V kolikor je na izstavljenem računu </w:t>
      </w:r>
      <w:r w:rsidR="0057253D">
        <w:t>dobavitelja</w:t>
      </w:r>
      <w:r w:rsidR="00641ECC" w:rsidRPr="00877D44">
        <w:t>/podizvajalca naveden transakcijski račun, ki ni vsebovan v tej pogodbi, se uporablja transakcijski račun, ki je naveden na izstavljenem računu.</w:t>
      </w:r>
    </w:p>
    <w:p w14:paraId="5ECE7424" w14:textId="77777777" w:rsidR="00876DE6" w:rsidRPr="00877D44" w:rsidRDefault="00876DE6" w:rsidP="00641ECC"/>
    <w:p w14:paraId="776F29BE" w14:textId="73DB2F9A" w:rsidR="00876DE6" w:rsidRPr="00877D44" w:rsidRDefault="00876DE6" w:rsidP="00876DE6">
      <w:r w:rsidRPr="00877D44">
        <w:t xml:space="preserve">Do izplačila po izstavljenem računu ne more priti, preden </w:t>
      </w:r>
      <w:r w:rsidR="0057253D">
        <w:t>dobavitelj</w:t>
      </w:r>
      <w:r w:rsidRPr="00877D44">
        <w:t xml:space="preserve">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311DA2CE" w14:textId="77777777" w:rsidR="00731276" w:rsidRPr="00877D44" w:rsidRDefault="00731276" w:rsidP="00D37134"/>
    <w:p w14:paraId="58FB7C0C" w14:textId="068D8D9A" w:rsidR="00EC4975" w:rsidRPr="00877D44" w:rsidRDefault="00EC4975" w:rsidP="00D37134">
      <w:r w:rsidRPr="00877D44">
        <w:t xml:space="preserve">Od neupravičeno in/ali nepravočasno plačanih zneskov pripadajo </w:t>
      </w:r>
      <w:r w:rsidR="0057253D">
        <w:t>dobavitelju</w:t>
      </w:r>
      <w:r w:rsidRPr="00877D44">
        <w:t xml:space="preserve"> oziroma podizvajalcem zakonite zamudne obresti.</w:t>
      </w:r>
    </w:p>
    <w:p w14:paraId="42D2AF93" w14:textId="77777777" w:rsidR="00EC4975" w:rsidRPr="00877D44" w:rsidRDefault="00EC4975" w:rsidP="00D37134"/>
    <w:p w14:paraId="27A684BA" w14:textId="1AB05BE8" w:rsidR="00EE4A38" w:rsidRPr="00877D44" w:rsidRDefault="0038171B" w:rsidP="00E94FDB">
      <w:r w:rsidRPr="007817F7">
        <w:t>Pogodbene stranke so soglasne, da je izpolnitev te pogodbe vezana na proračunsk</w:t>
      </w:r>
      <w:r w:rsidR="00F04656" w:rsidRPr="007817F7">
        <w:t xml:space="preserve">e zmogljivosti naročnika </w:t>
      </w:r>
      <w:r w:rsidR="00641ECC" w:rsidRPr="007817F7">
        <w:t>v letih 202</w:t>
      </w:r>
      <w:r w:rsidR="00043DEB">
        <w:t>5</w:t>
      </w:r>
      <w:r w:rsidR="00641ECC" w:rsidRPr="007817F7">
        <w:t>-202</w:t>
      </w:r>
      <w:r w:rsidR="00043DEB">
        <w:t>6</w:t>
      </w:r>
      <w:r w:rsidRPr="007817F7">
        <w:t xml:space="preserve">. Če pride do spremembe v proračunu ali programu dela naročnika / uporabnika oziroma do proračunskih ukrepov, ki neposredno vplivajo na to pogodbo, so stranke soglasne, da s sklenitvijo dodatka k tej pogodbi </w:t>
      </w:r>
      <w:r w:rsidR="00BB2CB7" w:rsidRPr="007817F7">
        <w:t>to pogodbo ustrezno spremenijo.</w:t>
      </w:r>
    </w:p>
    <w:p w14:paraId="3A3EA3BF" w14:textId="3D812867" w:rsidR="002F1946" w:rsidRPr="00877D44" w:rsidRDefault="002F1946" w:rsidP="00E94FDB"/>
    <w:p w14:paraId="1EF7DB73" w14:textId="77777777" w:rsidR="00580E07" w:rsidRPr="00877D44" w:rsidRDefault="00580E07" w:rsidP="00E94FDB"/>
    <w:p w14:paraId="33ECDD6C" w14:textId="7E852FF0" w:rsidR="002F1946" w:rsidRPr="00877D44" w:rsidRDefault="002F1946" w:rsidP="002F1946">
      <w:pPr>
        <w:rPr>
          <w:b/>
        </w:rPr>
      </w:pPr>
      <w:r w:rsidRPr="00877D44">
        <w:rPr>
          <w:b/>
        </w:rPr>
        <w:t xml:space="preserve">VI. PRIMOPREDAJA </w:t>
      </w:r>
    </w:p>
    <w:p w14:paraId="5743A03A" w14:textId="77777777" w:rsidR="007150F6" w:rsidRPr="00877D44" w:rsidRDefault="007150F6" w:rsidP="002F1946">
      <w:pPr>
        <w:rPr>
          <w:b/>
        </w:rPr>
      </w:pPr>
    </w:p>
    <w:p w14:paraId="20F73C7F" w14:textId="77777777" w:rsidR="00E94FDB" w:rsidRPr="00877D44" w:rsidRDefault="00E94FDB" w:rsidP="00F53CCE">
      <w:pPr>
        <w:numPr>
          <w:ilvl w:val="0"/>
          <w:numId w:val="13"/>
        </w:numPr>
        <w:jc w:val="center"/>
      </w:pPr>
      <w:r w:rsidRPr="00877D44">
        <w:t>člen</w:t>
      </w:r>
    </w:p>
    <w:p w14:paraId="47D899D2" w14:textId="77777777" w:rsidR="00E27D07" w:rsidRPr="00877D44" w:rsidRDefault="00E27D07" w:rsidP="00D37134">
      <w:pPr>
        <w:rPr>
          <w:highlight w:val="yellow"/>
        </w:rPr>
      </w:pPr>
    </w:p>
    <w:p w14:paraId="06EF7394" w14:textId="68AC1FD8" w:rsidR="00DC3DCD" w:rsidRDefault="00A33FA2" w:rsidP="00D37134">
      <w:r>
        <w:t>Dobavitelj</w:t>
      </w:r>
      <w:r w:rsidRPr="00A33FA2">
        <w:t xml:space="preserve"> mora opremo, ki je predmet </w:t>
      </w:r>
      <w:r w:rsidR="00193386">
        <w:t xml:space="preserve">posamezne faze </w:t>
      </w:r>
      <w:r w:rsidRPr="00A33FA2">
        <w:t>te pogodbe, v rokih</w:t>
      </w:r>
      <w:r w:rsidR="00EF021F">
        <w:t>,</w:t>
      </w:r>
      <w:r w:rsidRPr="00A33FA2">
        <w:t xml:space="preserve"> kot so navedeni v 3. členu </w:t>
      </w:r>
      <w:r>
        <w:t>te pogodbe</w:t>
      </w:r>
      <w:r w:rsidR="00EF021F">
        <w:t xml:space="preserve"> oziroma jih je določil naročnik,</w:t>
      </w:r>
      <w:r>
        <w:t xml:space="preserve"> </w:t>
      </w:r>
      <w:r w:rsidRPr="00A33FA2">
        <w:t>izročiti uporabniku</w:t>
      </w:r>
      <w:r>
        <w:t xml:space="preserve"> v last in posest</w:t>
      </w:r>
      <w:r w:rsidRPr="00A33FA2">
        <w:t xml:space="preserve"> na lokaciji, ki je določena v pogodbi.</w:t>
      </w:r>
    </w:p>
    <w:p w14:paraId="38031770" w14:textId="77777777" w:rsidR="00A33FA2" w:rsidRDefault="00A33FA2" w:rsidP="00D37134"/>
    <w:p w14:paraId="7D660031" w14:textId="77777777" w:rsidR="00A33FA2" w:rsidRPr="00877D44" w:rsidRDefault="00A33FA2" w:rsidP="00F53CCE">
      <w:pPr>
        <w:numPr>
          <w:ilvl w:val="0"/>
          <w:numId w:val="13"/>
        </w:numPr>
        <w:jc w:val="center"/>
      </w:pPr>
      <w:r w:rsidRPr="00877D44">
        <w:t>člen</w:t>
      </w:r>
    </w:p>
    <w:p w14:paraId="3178ABDD" w14:textId="77777777" w:rsidR="00A33FA2" w:rsidRDefault="00A33FA2" w:rsidP="00D37134"/>
    <w:p w14:paraId="2ABC65CF" w14:textId="3B21EE74" w:rsidR="00A33FA2" w:rsidRPr="00A33FA2" w:rsidRDefault="00A33FA2" w:rsidP="00A33FA2">
      <w:r>
        <w:t>Dobavitelj</w:t>
      </w:r>
      <w:r w:rsidRPr="00A33FA2">
        <w:t xml:space="preserve"> mora</w:t>
      </w:r>
      <w:r w:rsidR="003E5797">
        <w:t xml:space="preserve"> naročnika in</w:t>
      </w:r>
      <w:r w:rsidRPr="00A33FA2">
        <w:t xml:space="preserve"> uporabnika o nameravani dobavi</w:t>
      </w:r>
      <w:r w:rsidR="00EF021F">
        <w:t xml:space="preserve"> opreme iz posamezne faze</w:t>
      </w:r>
      <w:r w:rsidRPr="00A33FA2">
        <w:t xml:space="preserve"> obvestiti preko e-pošte ali pisno vsaj 5 delovnih dni pred dobavo. V obvestilu mora navesti uro možnega začetka dobave, način dobave in količino opreme. Uporabnik</w:t>
      </w:r>
      <w:r w:rsidR="003E5797">
        <w:t xml:space="preserve"> </w:t>
      </w:r>
      <w:r w:rsidR="003E5797" w:rsidRPr="0072687F">
        <w:rPr>
          <w:rFonts w:eastAsia="Arial Unicode MS"/>
        </w:rPr>
        <w:t>in naročnik</w:t>
      </w:r>
      <w:r w:rsidRPr="00A33FA2">
        <w:t xml:space="preserve"> mora</w:t>
      </w:r>
      <w:r w:rsidR="003E5797">
        <w:t>ta</w:t>
      </w:r>
      <w:r w:rsidRPr="00A33FA2">
        <w:t xml:space="preserve"> prevzem potrditi ali predlagati drugačen termin najkasneje 1 delovni dan po prejemu obvestila. Uporabnik opreme, ki ni bila tako najavljena ali katere dobava poteka v nasprotju z dogovorjenim načinom, ni dolžan sprejeti.</w:t>
      </w:r>
    </w:p>
    <w:p w14:paraId="036B3C1D" w14:textId="77777777" w:rsidR="00E27D07" w:rsidRPr="00877D44" w:rsidRDefault="00E27D07" w:rsidP="00D37134">
      <w:pPr>
        <w:rPr>
          <w:rFonts w:eastAsia="Arial Unicode MS"/>
        </w:rPr>
      </w:pPr>
    </w:p>
    <w:p w14:paraId="43EDE499" w14:textId="77777777" w:rsidR="00E27D07" w:rsidRPr="00877D44" w:rsidRDefault="00E27D07" w:rsidP="00F53CCE">
      <w:pPr>
        <w:numPr>
          <w:ilvl w:val="0"/>
          <w:numId w:val="13"/>
        </w:numPr>
        <w:jc w:val="center"/>
      </w:pPr>
      <w:r w:rsidRPr="00877D44">
        <w:t>člen</w:t>
      </w:r>
    </w:p>
    <w:p w14:paraId="1867A70A" w14:textId="77777777" w:rsidR="00E27D07" w:rsidRPr="00877D44" w:rsidRDefault="00E27D07" w:rsidP="00D37134">
      <w:pPr>
        <w:rPr>
          <w:rFonts w:eastAsia="Arial Unicode MS"/>
        </w:rPr>
      </w:pPr>
    </w:p>
    <w:p w14:paraId="53226DB9" w14:textId="1522E5EA" w:rsidR="00E27D07" w:rsidRPr="00877D44" w:rsidRDefault="00E27D07" w:rsidP="00D37134">
      <w:pPr>
        <w:rPr>
          <w:rFonts w:eastAsia="Arial Unicode MS"/>
        </w:rPr>
      </w:pPr>
      <w:r w:rsidRPr="00877D44">
        <w:rPr>
          <w:rFonts w:eastAsia="Arial Unicode MS"/>
        </w:rPr>
        <w:t xml:space="preserve">Oprema, za katero se bo ugotovilo, da kakorkoli odstopa od navedb v dokumentaciji ali ponudbeni dokumentaciji ali ni skladna z določili te pogodbe in s specifikacijami, bo zavrnjena, zaradi česar </w:t>
      </w:r>
      <w:r w:rsidR="00A33FA2">
        <w:rPr>
          <w:rFonts w:eastAsia="Arial Unicode MS"/>
        </w:rPr>
        <w:t>dobavitelj</w:t>
      </w:r>
      <w:r w:rsidR="00770462" w:rsidRPr="00877D44">
        <w:rPr>
          <w:rFonts w:eastAsia="Arial Unicode MS"/>
        </w:rPr>
        <w:t xml:space="preserve"> </w:t>
      </w:r>
      <w:r w:rsidRPr="00877D44">
        <w:rPr>
          <w:rFonts w:eastAsia="Arial Unicode MS"/>
        </w:rPr>
        <w:t>preide v zamudo. Enako velja, če bo neskladnost ugotovljena za katerikoli dokument, ki bi moral biti opremi priložen.</w:t>
      </w:r>
    </w:p>
    <w:p w14:paraId="19C6BBDD" w14:textId="77777777" w:rsidR="00547B5F" w:rsidRPr="00877D44" w:rsidRDefault="00547B5F" w:rsidP="00D37134">
      <w:pPr>
        <w:rPr>
          <w:rFonts w:eastAsia="Arial Unicode MS"/>
        </w:rPr>
      </w:pPr>
    </w:p>
    <w:p w14:paraId="6AD83423" w14:textId="77777777" w:rsidR="00E27D07" w:rsidRPr="00877D44" w:rsidRDefault="00E27D07" w:rsidP="00D37134">
      <w:pPr>
        <w:rPr>
          <w:rFonts w:eastAsia="Arial Unicode MS"/>
        </w:rPr>
      </w:pPr>
      <w:r w:rsidRPr="00877D44">
        <w:rPr>
          <w:rFonts w:eastAsia="Arial Unicode MS"/>
        </w:rPr>
        <w:t>Če se izkaže, da dobava ponujene opreme ni možna zar</w:t>
      </w:r>
      <w:r w:rsidR="00466D98" w:rsidRPr="00877D44">
        <w:rPr>
          <w:rFonts w:eastAsia="Arial Unicode MS"/>
        </w:rPr>
        <w:t>a</w:t>
      </w:r>
      <w:r w:rsidRPr="00877D44">
        <w:rPr>
          <w:rFonts w:eastAsia="Arial Unicode MS"/>
        </w:rPr>
        <w:t>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2ECBDF1" w14:textId="77777777" w:rsidR="0016369A" w:rsidRPr="00877D44" w:rsidRDefault="0016369A" w:rsidP="00D37134">
      <w:pPr>
        <w:rPr>
          <w:rFonts w:eastAsia="Arial Unicode MS"/>
        </w:rPr>
      </w:pPr>
    </w:p>
    <w:p w14:paraId="70BCAAA2" w14:textId="77777777" w:rsidR="00E27D07" w:rsidRPr="00877D44" w:rsidRDefault="00E27D07" w:rsidP="00F53CCE">
      <w:pPr>
        <w:numPr>
          <w:ilvl w:val="0"/>
          <w:numId w:val="13"/>
        </w:numPr>
        <w:jc w:val="center"/>
      </w:pPr>
      <w:r w:rsidRPr="00877D44">
        <w:t>člen</w:t>
      </w:r>
    </w:p>
    <w:p w14:paraId="10EB0D7B" w14:textId="77777777" w:rsidR="00E27D07" w:rsidRPr="00877D44" w:rsidRDefault="00E27D07" w:rsidP="00D37134"/>
    <w:p w14:paraId="2470DF35" w14:textId="60584478" w:rsidR="00E27D07" w:rsidRPr="00877D44" w:rsidRDefault="00E27D07" w:rsidP="00D37134">
      <w:r w:rsidRPr="00877D44">
        <w:t>Primopredajo je mogoče opraviti le na podlagi uspešnega predhodnega kakovostnega in količinskega pregleda opreme</w:t>
      </w:r>
      <w:r w:rsidR="00EF021F">
        <w:t xml:space="preserve"> iz posamezne faze</w:t>
      </w:r>
      <w:r w:rsidRPr="00877D44">
        <w:t xml:space="preserve">, vključno z odpravo pomanjkljivosti. Naročnik, uporabnik in </w:t>
      </w:r>
      <w:r w:rsidR="00A33FA2">
        <w:t>dobavitelj</w:t>
      </w:r>
      <w:r w:rsidR="00770462" w:rsidRPr="00877D44">
        <w:t xml:space="preserve"> </w:t>
      </w:r>
      <w:r w:rsidRPr="00877D44">
        <w:t>se dogovorijo o poteku in načinu izvedbe primopredaje.</w:t>
      </w:r>
    </w:p>
    <w:p w14:paraId="192FBE96" w14:textId="77777777" w:rsidR="00E27D07" w:rsidRPr="00877D44" w:rsidRDefault="00E27D07" w:rsidP="00D37134"/>
    <w:p w14:paraId="57AF3B29" w14:textId="592592A0" w:rsidR="00E27D07" w:rsidRPr="00877D44" w:rsidRDefault="00E27D07" w:rsidP="00D37134">
      <w:r w:rsidRPr="00877D44">
        <w:t>Ob primopredaji</w:t>
      </w:r>
      <w:r w:rsidR="00A33FA2">
        <w:t xml:space="preserve"> opreme</w:t>
      </w:r>
      <w:r w:rsidR="00EF021F">
        <w:t xml:space="preserve"> iz posamezne faze</w:t>
      </w:r>
      <w:r w:rsidRPr="00877D44">
        <w:t xml:space="preserve"> je dolžan </w:t>
      </w:r>
      <w:r w:rsidR="00A33FA2">
        <w:t>dobavitelj</w:t>
      </w:r>
      <w:r w:rsidR="00770462" w:rsidRPr="00877D44">
        <w:t xml:space="preserve"> </w:t>
      </w:r>
      <w:r w:rsidRPr="00877D44">
        <w:t>predati naročniku oz</w:t>
      </w:r>
      <w:r w:rsidR="00B56608" w:rsidRPr="00877D44">
        <w:t>iroma</w:t>
      </w:r>
      <w:r w:rsidRPr="00877D44">
        <w:t xml:space="preserve"> uporabniku tudi vso </w:t>
      </w:r>
      <w:r w:rsidR="00B56608" w:rsidRPr="00877D44">
        <w:rPr>
          <w:bCs/>
        </w:rPr>
        <w:t>potrebno dokumentacijo, ki se nanaša na opremo, kot na primer</w:t>
      </w:r>
      <w:r w:rsidRPr="00877D44">
        <w:t>:</w:t>
      </w:r>
    </w:p>
    <w:p w14:paraId="787D7659" w14:textId="39DD873B" w:rsidR="00E27D07" w:rsidRPr="00877D44" w:rsidRDefault="00E27D07" w:rsidP="00A35CFC">
      <w:pPr>
        <w:numPr>
          <w:ilvl w:val="0"/>
          <w:numId w:val="42"/>
        </w:numPr>
        <w:rPr>
          <w:bCs/>
        </w:rPr>
      </w:pPr>
      <w:r w:rsidRPr="00877D44">
        <w:rPr>
          <w:bCs/>
        </w:rPr>
        <w:t xml:space="preserve">certifikate, izjave o skladnosti s standardi, </w:t>
      </w:r>
      <w:r w:rsidR="00A33FA2" w:rsidRPr="00524344">
        <w:t>ustrezne tehnične, projektne in ostale dokumente, meritve</w:t>
      </w:r>
      <w:r w:rsidR="00EF021F">
        <w:t>,</w:t>
      </w:r>
    </w:p>
    <w:p w14:paraId="0032281A" w14:textId="77777777" w:rsidR="00E27D07" w:rsidRPr="00877D44" w:rsidRDefault="00E27D07" w:rsidP="00A35CFC">
      <w:pPr>
        <w:numPr>
          <w:ilvl w:val="0"/>
          <w:numId w:val="42"/>
        </w:numPr>
        <w:rPr>
          <w:bCs/>
        </w:rPr>
      </w:pPr>
      <w:r w:rsidRPr="00877D44">
        <w:rPr>
          <w:bCs/>
        </w:rPr>
        <w:t>garancijske liste za brezhibno delovanje opreme,</w:t>
      </w:r>
    </w:p>
    <w:p w14:paraId="1F3912FD" w14:textId="42820335" w:rsidR="00E27D07" w:rsidRPr="00877D44" w:rsidRDefault="00B56608" w:rsidP="00A35CFC">
      <w:pPr>
        <w:numPr>
          <w:ilvl w:val="0"/>
          <w:numId w:val="42"/>
        </w:numPr>
        <w:rPr>
          <w:bCs/>
        </w:rPr>
      </w:pPr>
      <w:r w:rsidRPr="00877D44">
        <w:rPr>
          <w:bCs/>
        </w:rPr>
        <w:t xml:space="preserve">originalna </w:t>
      </w:r>
      <w:r w:rsidR="00E27D07" w:rsidRPr="00877D44">
        <w:rPr>
          <w:bCs/>
        </w:rPr>
        <w:t>navodila za uporabo, obratovanje in vzdrževanje v slovenskem jeziku (izjemoma v angleškem jeziku – po odobritvi uporabnika),</w:t>
      </w:r>
    </w:p>
    <w:p w14:paraId="6B9A2776" w14:textId="1F8ED18D" w:rsidR="00E27D07" w:rsidRPr="00877D44" w:rsidRDefault="00E27D07" w:rsidP="00A35CFC">
      <w:pPr>
        <w:numPr>
          <w:ilvl w:val="0"/>
          <w:numId w:val="42"/>
        </w:numPr>
        <w:rPr>
          <w:bCs/>
        </w:rPr>
      </w:pPr>
      <w:r w:rsidRPr="00877D44">
        <w:rPr>
          <w:bCs/>
        </w:rPr>
        <w:t>seznam</w:t>
      </w:r>
      <w:r w:rsidR="003E32DD" w:rsidRPr="00877D44">
        <w:rPr>
          <w:bCs/>
        </w:rPr>
        <w:t xml:space="preserve"> pooblaščenih</w:t>
      </w:r>
      <w:r w:rsidRPr="00877D44">
        <w:rPr>
          <w:bCs/>
        </w:rPr>
        <w:t xml:space="preserve"> serviserjev za posamezno vrsto dobavljene opreme,</w:t>
      </w:r>
    </w:p>
    <w:p w14:paraId="13E8C0E6" w14:textId="3F67924A" w:rsidR="00911ED8" w:rsidRPr="00877D44" w:rsidRDefault="00911ED8" w:rsidP="00A35CFC">
      <w:pPr>
        <w:numPr>
          <w:ilvl w:val="0"/>
          <w:numId w:val="42"/>
        </w:numPr>
        <w:rPr>
          <w:bCs/>
        </w:rPr>
      </w:pPr>
      <w:r w:rsidRPr="00877D44">
        <w:rPr>
          <w:bCs/>
        </w:rPr>
        <w:t xml:space="preserve">kompletno tehnično dokumentacijo </w:t>
      </w:r>
      <w:r w:rsidR="003E32DD" w:rsidRPr="00877D44">
        <w:rPr>
          <w:bCs/>
        </w:rPr>
        <w:t>oziroma</w:t>
      </w:r>
      <w:r w:rsidRPr="00877D44">
        <w:rPr>
          <w:bCs/>
        </w:rPr>
        <w:t xml:space="preserve"> tehnični opis za vzdrževanje</w:t>
      </w:r>
      <w:r w:rsidR="0038171B" w:rsidRPr="00877D44">
        <w:rPr>
          <w:bCs/>
        </w:rPr>
        <w:t xml:space="preserve"> in odpravo napak (Service manua</w:t>
      </w:r>
      <w:r w:rsidRPr="00877D44">
        <w:rPr>
          <w:bCs/>
        </w:rPr>
        <w:t>l)</w:t>
      </w:r>
      <w:r w:rsidR="00D903FE" w:rsidRPr="00877D44">
        <w:rPr>
          <w:bCs/>
        </w:rPr>
        <w:t>;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633CE1BD" w14:textId="77777777" w:rsidR="00037097" w:rsidRPr="00877D44" w:rsidRDefault="00037097" w:rsidP="00A35CFC">
      <w:pPr>
        <w:numPr>
          <w:ilvl w:val="0"/>
          <w:numId w:val="42"/>
        </w:numPr>
        <w:rPr>
          <w:bCs/>
        </w:rPr>
      </w:pPr>
      <w:r w:rsidRPr="00877D44">
        <w:rPr>
          <w:bCs/>
        </w:rPr>
        <w:t xml:space="preserve">spisek nujnih rezervnih delov </w:t>
      </w:r>
      <w:r w:rsidR="00A4794B" w:rsidRPr="00877D44">
        <w:rPr>
          <w:bCs/>
        </w:rPr>
        <w:t>z informativnimi</w:t>
      </w:r>
      <w:r w:rsidRPr="00877D44">
        <w:rPr>
          <w:bCs/>
        </w:rPr>
        <w:t xml:space="preserve"> cenami</w:t>
      </w:r>
      <w:r w:rsidR="00A4794B" w:rsidRPr="00877D44">
        <w:rPr>
          <w:bCs/>
        </w:rPr>
        <w:t xml:space="preserve">, </w:t>
      </w:r>
    </w:p>
    <w:p w14:paraId="31ACF39E" w14:textId="77777777" w:rsidR="00911ED8" w:rsidRPr="00877D44" w:rsidRDefault="00911ED8" w:rsidP="00A35CFC">
      <w:pPr>
        <w:numPr>
          <w:ilvl w:val="0"/>
          <w:numId w:val="42"/>
        </w:numPr>
        <w:rPr>
          <w:bCs/>
        </w:rPr>
      </w:pPr>
      <w:r w:rsidRPr="00877D44">
        <w:rPr>
          <w:bCs/>
        </w:rPr>
        <w:t>instalacijska poročila vključno s konfiguracijo sistema,</w:t>
      </w:r>
    </w:p>
    <w:p w14:paraId="530AB3B6" w14:textId="77777777" w:rsidR="00E27D07" w:rsidRPr="00877D44" w:rsidRDefault="00E27D07" w:rsidP="00A35CFC">
      <w:pPr>
        <w:numPr>
          <w:ilvl w:val="0"/>
          <w:numId w:val="42"/>
        </w:numPr>
        <w:rPr>
          <w:bCs/>
        </w:rPr>
      </w:pPr>
      <w:r w:rsidRPr="00877D44">
        <w:rPr>
          <w:bCs/>
        </w:rPr>
        <w:lastRenderedPageBreak/>
        <w:t>druge listine, določene s pogodbo.</w:t>
      </w:r>
    </w:p>
    <w:p w14:paraId="5C9D399D" w14:textId="77777777" w:rsidR="00E27D07" w:rsidRPr="00877D44" w:rsidRDefault="00E27D07" w:rsidP="00D37134"/>
    <w:p w14:paraId="16B8167A" w14:textId="22C8329F" w:rsidR="00E27D07" w:rsidRDefault="00E27D07" w:rsidP="00D37134">
      <w:r w:rsidRPr="00877D44">
        <w:t xml:space="preserve">O primopredaji </w:t>
      </w:r>
      <w:r w:rsidR="00EF021F">
        <w:t>opreme iz posamezne faze</w:t>
      </w:r>
      <w:r w:rsidR="00EF021F" w:rsidRPr="00877D44">
        <w:t xml:space="preserve"> </w:t>
      </w:r>
      <w:r w:rsidRPr="00877D44">
        <w:t>se sestavi zapisnik</w:t>
      </w:r>
      <w:r w:rsidR="003E32DD" w:rsidRPr="00877D44">
        <w:t xml:space="preserve">, ki ga podpišejo naročnik, uporabnik in </w:t>
      </w:r>
      <w:r w:rsidR="00A33FA2">
        <w:t>dobavitelj</w:t>
      </w:r>
      <w:r w:rsidRPr="00877D44">
        <w:t xml:space="preserve">. </w:t>
      </w:r>
    </w:p>
    <w:p w14:paraId="72CAE740" w14:textId="77777777" w:rsidR="00A33FA2" w:rsidRDefault="00A33FA2" w:rsidP="00D37134"/>
    <w:p w14:paraId="126BE769" w14:textId="5567F7F2" w:rsidR="00A33FA2" w:rsidRPr="00C373AB" w:rsidRDefault="00A33FA2" w:rsidP="00A33FA2">
      <w:pPr>
        <w:rPr>
          <w:i/>
          <w:color w:val="FF0000"/>
        </w:rPr>
      </w:pPr>
      <w:r w:rsidRPr="003D2A5E">
        <w:t>V primopredajnem zapisniku se izrecno ugotovi, da oprema z montažo in delovanjem v celoti izpolnjuje pog</w:t>
      </w:r>
      <w:r>
        <w:t xml:space="preserve">odbeno določilo »ključ v roke«, </w:t>
      </w:r>
      <w:r w:rsidRPr="00E91B2B">
        <w:t>vključitev v izvedbo izvajalce instalacij za vgradno opremo in priključitev le-te na instalacijske v</w:t>
      </w:r>
      <w:r>
        <w:t>ode in vgrajene podkonstrukcije</w:t>
      </w:r>
      <w:r w:rsidRPr="00E91B2B">
        <w:t xml:space="preserve">.       </w:t>
      </w:r>
      <w:r w:rsidRPr="00C373AB">
        <w:rPr>
          <w:i/>
        </w:rPr>
        <w:t xml:space="preserve">            </w:t>
      </w:r>
    </w:p>
    <w:p w14:paraId="105E72EF" w14:textId="77777777" w:rsidR="00A33FA2" w:rsidRPr="00877D44" w:rsidRDefault="00A33FA2" w:rsidP="00D37134"/>
    <w:p w14:paraId="1E720587" w14:textId="2E2DC497" w:rsidR="00E27D07" w:rsidRPr="00877D44" w:rsidRDefault="00A33FA2" w:rsidP="00D37134">
      <w:pPr>
        <w:rPr>
          <w:rFonts w:eastAsia="Arial Unicode MS"/>
        </w:rPr>
      </w:pPr>
      <w:r>
        <w:rPr>
          <w:rFonts w:eastAsia="Arial Unicode MS"/>
        </w:rPr>
        <w:t>Dobavitelj</w:t>
      </w:r>
      <w:r w:rsidR="00770462" w:rsidRPr="00877D44">
        <w:rPr>
          <w:rFonts w:eastAsia="Arial Unicode MS"/>
        </w:rPr>
        <w:t xml:space="preserve"> </w:t>
      </w:r>
      <w:r w:rsidR="00E27D07" w:rsidRPr="00877D44">
        <w:rPr>
          <w:rFonts w:eastAsia="Arial Unicode MS"/>
        </w:rPr>
        <w:t xml:space="preserve">mora, upoštevaje določila iz specifikacij, kot pogoj za uspešen prevzem opraviti </w:t>
      </w:r>
      <w:r w:rsidR="007E63F2" w:rsidRPr="00877D44">
        <w:rPr>
          <w:rFonts w:eastAsia="Arial Unicode MS"/>
        </w:rPr>
        <w:t xml:space="preserve">zagon in </w:t>
      </w:r>
      <w:r w:rsidR="00E27D07" w:rsidRPr="00877D44">
        <w:rPr>
          <w:rFonts w:eastAsia="Arial Unicode MS"/>
        </w:rPr>
        <w:t>preizkus delovanja opreme v prisotnosti odgovorne osebe uporabnika</w:t>
      </w:r>
      <w:r w:rsidR="005F3BE8" w:rsidRPr="00877D44">
        <w:rPr>
          <w:rFonts w:eastAsia="Arial Unicode MS"/>
        </w:rPr>
        <w:t>, za opremo za katero je tako posebej določeno oz</w:t>
      </w:r>
      <w:r w:rsidR="00D903FE" w:rsidRPr="00877D44">
        <w:rPr>
          <w:rFonts w:eastAsia="Arial Unicode MS"/>
        </w:rPr>
        <w:t>iroma</w:t>
      </w:r>
      <w:r w:rsidR="005F3BE8" w:rsidRPr="00877D44">
        <w:rPr>
          <w:rFonts w:eastAsia="Arial Unicode MS"/>
        </w:rPr>
        <w:t xml:space="preserve"> to zahteva njen namen pa opraviti še vse postopke validacij in kalibracij</w:t>
      </w:r>
      <w:r w:rsidR="00E27D07" w:rsidRPr="00877D44">
        <w:rPr>
          <w:rFonts w:eastAsia="Arial Unicode MS"/>
        </w:rPr>
        <w:t>. Primopredajo opreme je mogoče opraviti po izvedenem šolanju osebja uporabnika</w:t>
      </w:r>
      <w:r w:rsidR="00392624" w:rsidRPr="00877D44">
        <w:rPr>
          <w:rFonts w:eastAsia="Arial Unicode MS"/>
        </w:rPr>
        <w:t xml:space="preserve"> </w:t>
      </w:r>
      <w:r w:rsidR="00392624" w:rsidRPr="00877D44">
        <w:rPr>
          <w:rFonts w:eastAsia="Arial Unicode MS"/>
          <w:i/>
        </w:rPr>
        <w:t>/</w:t>
      </w:r>
      <w:r w:rsidR="00392624" w:rsidRPr="00877D44">
        <w:rPr>
          <w:rFonts w:eastAsia="Arial Unicode MS"/>
        </w:rPr>
        <w:t>priloga</w:t>
      </w:r>
      <w:r w:rsidR="00392624" w:rsidRPr="00877D44">
        <w:rPr>
          <w:rFonts w:eastAsia="Arial Unicode MS"/>
          <w:i/>
        </w:rPr>
        <w:t xml:space="preserve"> podpisan seznam prisotnih oseb uporabnika na šolanju/</w:t>
      </w:r>
      <w:r w:rsidR="00E27D07" w:rsidRPr="00877D44">
        <w:rPr>
          <w:rFonts w:eastAsia="Arial Unicode MS"/>
          <w:i/>
        </w:rPr>
        <w:t>.</w:t>
      </w:r>
    </w:p>
    <w:p w14:paraId="174ACCA2" w14:textId="5E707D77" w:rsidR="00EE39F7" w:rsidRPr="00877D44" w:rsidRDefault="00EE39F7" w:rsidP="00D37134">
      <w:pPr>
        <w:rPr>
          <w:rFonts w:eastAsia="Arial Unicode MS"/>
        </w:rPr>
      </w:pPr>
    </w:p>
    <w:p w14:paraId="63DC5F90" w14:textId="77777777" w:rsidR="008C1B02" w:rsidRPr="00877D44" w:rsidRDefault="008C1B02" w:rsidP="00D37134">
      <w:pPr>
        <w:rPr>
          <w:rFonts w:eastAsia="Arial Unicode MS"/>
        </w:rPr>
      </w:pPr>
    </w:p>
    <w:p w14:paraId="2E47802B" w14:textId="7D8A6BD8" w:rsidR="003F3548" w:rsidRDefault="003F3548" w:rsidP="00D37134">
      <w:pPr>
        <w:rPr>
          <w:b/>
        </w:rPr>
      </w:pPr>
      <w:r w:rsidRPr="00877D44">
        <w:rPr>
          <w:b/>
        </w:rPr>
        <w:t>VI</w:t>
      </w:r>
      <w:r w:rsidR="009847E7" w:rsidRPr="00877D44">
        <w:rPr>
          <w:b/>
        </w:rPr>
        <w:t>I</w:t>
      </w:r>
      <w:r w:rsidRPr="00877D44">
        <w:rPr>
          <w:b/>
        </w:rPr>
        <w:t>. GARANCIJSKI ROKI, VZDRŽEVANJE, ODPRAVA NAPAK, NADZOR</w:t>
      </w:r>
    </w:p>
    <w:p w14:paraId="78A467F7" w14:textId="77777777" w:rsidR="00D74FC0" w:rsidRPr="00877D44" w:rsidRDefault="00D74FC0" w:rsidP="00D37134">
      <w:pPr>
        <w:rPr>
          <w:b/>
        </w:rPr>
      </w:pPr>
    </w:p>
    <w:p w14:paraId="080CB4B0" w14:textId="77777777" w:rsidR="003F3548" w:rsidRPr="00877D44" w:rsidRDefault="003F3548" w:rsidP="00F53CCE">
      <w:pPr>
        <w:numPr>
          <w:ilvl w:val="0"/>
          <w:numId w:val="13"/>
        </w:numPr>
        <w:jc w:val="center"/>
      </w:pPr>
      <w:r w:rsidRPr="00877D44">
        <w:t>člen</w:t>
      </w:r>
    </w:p>
    <w:p w14:paraId="6A7C66DA" w14:textId="77777777" w:rsidR="00524344" w:rsidRPr="00877D44" w:rsidRDefault="00524344" w:rsidP="00D37134"/>
    <w:p w14:paraId="4182ABC3" w14:textId="6E1D473A" w:rsidR="00524344" w:rsidRPr="00877D44" w:rsidRDefault="00A33FA2" w:rsidP="00D37134">
      <w:r>
        <w:t>Dobavitelj</w:t>
      </w:r>
      <w:r w:rsidR="00770462" w:rsidRPr="00877D44">
        <w:t xml:space="preserve"> </w:t>
      </w:r>
      <w:r w:rsidR="00524344" w:rsidRPr="00877D44">
        <w:t xml:space="preserve">garantira, da je oprema, dobavljena po tej pogodbi, nova in nerabljena ter da predstavlja najnovejši model oziroma izvedbo, ki vključuje zadnje spremembe in izboljšave v konstrukciji in </w:t>
      </w:r>
      <w:r w:rsidR="00524344" w:rsidRPr="007817F7">
        <w:t>materialih</w:t>
      </w:r>
      <w:r w:rsidR="00051ABA" w:rsidRPr="007817F7">
        <w:t xml:space="preserve"> ter proizvedena največ 12 mesecev pred datumom podaje ponudbe</w:t>
      </w:r>
      <w:r w:rsidR="00524344" w:rsidRPr="007817F7">
        <w:t xml:space="preserve">. </w:t>
      </w:r>
      <w:r w:rsidR="002854BD" w:rsidRPr="007817F7">
        <w:t xml:space="preserve">Dobavitelj </w:t>
      </w:r>
      <w:r w:rsidR="00524344" w:rsidRPr="007817F7">
        <w:t>tudi garantira,</w:t>
      </w:r>
      <w:r w:rsidR="00524344" w:rsidRPr="00877D44">
        <w:t xml:space="preserve"> da oprema nima </w:t>
      </w:r>
      <w:r w:rsidR="003E5797" w:rsidRPr="003E5797">
        <w:t xml:space="preserve">pravnih ali stvarnih </w:t>
      </w:r>
      <w:r w:rsidR="00524344" w:rsidRPr="00877D44">
        <w:t xml:space="preserve">napak ali pomanjkljivosti, ki bi izhajale iz konstrukcije, uporabljenih materialov ali iz kakršnekoli napake ali opustitve na strani </w:t>
      </w:r>
      <w:r w:rsidR="002854BD">
        <w:t>dobavitelja</w:t>
      </w:r>
      <w:r w:rsidR="00524344" w:rsidRPr="00877D44">
        <w:t>.</w:t>
      </w:r>
    </w:p>
    <w:p w14:paraId="4D042743" w14:textId="77777777" w:rsidR="00524344" w:rsidRPr="00877D44" w:rsidRDefault="00524344" w:rsidP="00D37134"/>
    <w:p w14:paraId="3E5C2CB3" w14:textId="2DA4E126" w:rsidR="00580E07" w:rsidRPr="00877D44" w:rsidRDefault="00051ABA" w:rsidP="00D37134">
      <w:r w:rsidRPr="006B1064">
        <w:t xml:space="preserve">Za vsa izvedena dela in vso opremo, ki je predmet te pogodbe, zagotavlja </w:t>
      </w:r>
      <w:r w:rsidR="002854BD" w:rsidRPr="006B1064">
        <w:t xml:space="preserve">dobavitelj </w:t>
      </w:r>
      <w:r w:rsidR="00FB5F35" w:rsidRPr="006B1064">
        <w:t>2</w:t>
      </w:r>
      <w:r w:rsidR="00EF021F" w:rsidRPr="006B1064">
        <w:t>4 mesečni</w:t>
      </w:r>
      <w:r w:rsidR="00FB5F35">
        <w:t xml:space="preserve"> </w:t>
      </w:r>
      <w:r w:rsidRPr="00877D44">
        <w:t xml:space="preserve"> garancijski rok </w:t>
      </w:r>
      <w:r w:rsidR="00AF1494" w:rsidRPr="00877D44">
        <w:t xml:space="preserve">za brezhibno </w:t>
      </w:r>
      <w:r w:rsidR="002854BD">
        <w:t xml:space="preserve">tehnično </w:t>
      </w:r>
      <w:r w:rsidR="00AF1494" w:rsidRPr="00877D44">
        <w:t xml:space="preserve">delovanje. </w:t>
      </w:r>
      <w:r w:rsidR="00524344" w:rsidRPr="00877D44">
        <w:t>Garancijski rok teč</w:t>
      </w:r>
      <w:r w:rsidR="00AF1494" w:rsidRPr="00877D44">
        <w:t>e od dneva prevzema</w:t>
      </w:r>
      <w:r w:rsidR="00EF021F">
        <w:t xml:space="preserve"> opreme iz posamezne faze</w:t>
      </w:r>
      <w:r w:rsidR="00AF1494" w:rsidRPr="00877D44">
        <w:t xml:space="preserve"> – podpisa </w:t>
      </w:r>
      <w:r w:rsidR="00AF1494" w:rsidRPr="002854BD">
        <w:t xml:space="preserve">primopredajnega zapisnika, ko </w:t>
      </w:r>
      <w:r w:rsidR="002854BD" w:rsidRPr="002854BD">
        <w:t xml:space="preserve">dobavitelj </w:t>
      </w:r>
      <w:r w:rsidR="00AF1494" w:rsidRPr="002854BD">
        <w:t xml:space="preserve">izroči uporabniku dokumentacijo iz </w:t>
      </w:r>
      <w:r w:rsidR="002854BD" w:rsidRPr="002854BD">
        <w:t>9</w:t>
      </w:r>
      <w:r w:rsidR="007E63F2" w:rsidRPr="002854BD">
        <w:t xml:space="preserve">. </w:t>
      </w:r>
      <w:r w:rsidR="00AF1494" w:rsidRPr="002854BD">
        <w:t>člena</w:t>
      </w:r>
      <w:r w:rsidRPr="002854BD">
        <w:t xml:space="preserve"> te pogodbe</w:t>
      </w:r>
      <w:r w:rsidR="00AF1494" w:rsidRPr="002854BD">
        <w:t xml:space="preserve">. Če je </w:t>
      </w:r>
      <w:r w:rsidR="00AF1494" w:rsidRPr="00877D44">
        <w:t xml:space="preserve">oprema v garancijskem roku zamenjana ali bistveno popravljena, začne teči garancijski rok znova in je </w:t>
      </w:r>
      <w:r w:rsidR="002854BD">
        <w:t xml:space="preserve">dobavitelj </w:t>
      </w:r>
      <w:r w:rsidR="00AF1494" w:rsidRPr="00877D44">
        <w:t>dolžan izročiti nov garancijski list.</w:t>
      </w:r>
    </w:p>
    <w:p w14:paraId="353C5B04" w14:textId="77777777" w:rsidR="00051ABA" w:rsidRPr="00877D44" w:rsidRDefault="00051ABA" w:rsidP="00D37134"/>
    <w:p w14:paraId="6E0C97D0" w14:textId="77777777" w:rsidR="00621D3F" w:rsidRPr="00877D44" w:rsidRDefault="00621D3F" w:rsidP="00F53CCE">
      <w:pPr>
        <w:numPr>
          <w:ilvl w:val="0"/>
          <w:numId w:val="13"/>
        </w:numPr>
        <w:jc w:val="center"/>
      </w:pPr>
      <w:r w:rsidRPr="00877D44">
        <w:t>člen</w:t>
      </w:r>
    </w:p>
    <w:p w14:paraId="1E096187" w14:textId="77777777" w:rsidR="009E7504" w:rsidRDefault="009E7504" w:rsidP="00D37134"/>
    <w:p w14:paraId="617A470A" w14:textId="7109BFA0" w:rsidR="0019116E" w:rsidRPr="00877D44" w:rsidRDefault="002854BD" w:rsidP="00D37134">
      <w:r>
        <w:t>Dobavitelj</w:t>
      </w:r>
      <w:r w:rsidRPr="00877D44">
        <w:t xml:space="preserve"> </w:t>
      </w:r>
      <w:r w:rsidR="00E27D07" w:rsidRPr="00877D44">
        <w:t>zagotavlja v</w:t>
      </w:r>
      <w:r w:rsidR="0019116E" w:rsidRPr="00877D44">
        <w:t xml:space="preserve"> času garancijskega roka </w:t>
      </w:r>
      <w:r w:rsidR="004E54CE">
        <w:t>brezplačno</w:t>
      </w:r>
      <w:r w:rsidR="005F72FD" w:rsidRPr="00877D44">
        <w:t xml:space="preserve"> </w:t>
      </w:r>
      <w:r w:rsidR="0019116E" w:rsidRPr="00877D44">
        <w:t xml:space="preserve">preventivno in </w:t>
      </w:r>
      <w:r w:rsidR="00921F64">
        <w:t>kurativno</w:t>
      </w:r>
      <w:r w:rsidR="0019116E" w:rsidRPr="00877D44">
        <w:t xml:space="preserve"> vzdrževanje opreme.</w:t>
      </w:r>
    </w:p>
    <w:p w14:paraId="2B04369B" w14:textId="77777777" w:rsidR="0038171B" w:rsidRPr="00877D44" w:rsidRDefault="0038171B" w:rsidP="00D37134"/>
    <w:p w14:paraId="5BAFA855" w14:textId="65FAE94C" w:rsidR="0019116E" w:rsidRPr="00877D44" w:rsidRDefault="0019116E" w:rsidP="00D37134">
      <w:r w:rsidRPr="00877D44">
        <w:t xml:space="preserve">Preventivno vzdrževanje pomeni zagotavljaje izvajanja rednega vzdrževanja, število rednih vzdrževalnih servisov po navodilih proizvajalca (najmanj 1x letno) vključno z vsemi rezervnimi deli </w:t>
      </w:r>
      <w:r w:rsidR="0038171B" w:rsidRPr="00877D44">
        <w:t>(tudi</w:t>
      </w:r>
      <w:r w:rsidR="00555F15" w:rsidRPr="00877D44">
        <w:t xml:space="preserve"> dragi rezervni deli</w:t>
      </w:r>
      <w:r w:rsidR="00A878E6">
        <w:t xml:space="preserve">, </w:t>
      </w:r>
      <w:r w:rsidR="00A878E6" w:rsidRPr="00A878E6">
        <w:t>kot npr. UZ sonda, …</w:t>
      </w:r>
      <w:r w:rsidR="0038171B" w:rsidRPr="00877D44">
        <w:t xml:space="preserve">) </w:t>
      </w:r>
      <w:r w:rsidRPr="00877D44">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E27D07" w:rsidRPr="00877D44">
        <w:rPr>
          <w:highlight w:val="lightGray"/>
        </w:rPr>
        <w:t>………………</w:t>
      </w:r>
      <w:r w:rsidRPr="00877D44">
        <w:rPr>
          <w:highlight w:val="lightGray"/>
        </w:rPr>
        <w:t>.</w:t>
      </w:r>
      <w:r w:rsidRPr="00877D44">
        <w:t xml:space="preserve">). </w:t>
      </w:r>
      <w:r w:rsidR="004E54CE" w:rsidRPr="004E54CE">
        <w:t>Seznam vseh zahtevanih preventivnih vzdrževalnih del proizvajalca ter cenik rezervnih delov in potrošnega materiala</w:t>
      </w:r>
      <w:r w:rsidR="004E54CE">
        <w:t xml:space="preserve"> sta sestavni del in priloga te pogodbe.</w:t>
      </w:r>
    </w:p>
    <w:p w14:paraId="7CD99E6A" w14:textId="77777777" w:rsidR="0019116E" w:rsidRPr="00877D44" w:rsidRDefault="0019116E" w:rsidP="00D37134"/>
    <w:p w14:paraId="439F4B08" w14:textId="194FC38C" w:rsidR="0019116E" w:rsidRDefault="00921F64" w:rsidP="00D37134">
      <w:r>
        <w:t>Kurativno</w:t>
      </w:r>
      <w:r w:rsidR="00A878E6" w:rsidRPr="00A878E6">
        <w:t xml:space="preserve"> </w:t>
      </w:r>
      <w:r w:rsidR="0019116E" w:rsidRPr="00877D44">
        <w:t xml:space="preserve">vzdrževanje </w:t>
      </w:r>
      <w:r w:rsidR="00E27D07" w:rsidRPr="00877D44">
        <w:t xml:space="preserve">pomeni </w:t>
      </w:r>
      <w:r w:rsidR="004E54CE">
        <w:t>izredne servise (</w:t>
      </w:r>
      <w:r w:rsidR="00E27D07" w:rsidRPr="00877D44">
        <w:t>servisna popravila</w:t>
      </w:r>
      <w:r w:rsidR="004E54CE">
        <w:t xml:space="preserve">) ali </w:t>
      </w:r>
      <w:r w:rsidR="0019116E" w:rsidRPr="00877D44">
        <w:t>odprav</w:t>
      </w:r>
      <w:r w:rsidR="00E27D07" w:rsidRPr="00877D44">
        <w:t>o</w:t>
      </w:r>
      <w:r w:rsidR="0019116E" w:rsidRPr="00877D44">
        <w:t xml:space="preserve"> napak na opremi z zamenjavo iztrošenih, okvarjenih delov in potrošnega materiala za predmetno opremo ter vzpostavitev naprav v fazo pravilnega in brezhibnega delovanja. </w:t>
      </w:r>
      <w:bookmarkStart w:id="215" w:name="_Hlk194961395"/>
      <w:r w:rsidR="0019116E" w:rsidRPr="00877D44">
        <w:t xml:space="preserve">Servis se opravlja po pozivu </w:t>
      </w:r>
      <w:r w:rsidR="00E27D07" w:rsidRPr="00877D44">
        <w:t>uporabnika</w:t>
      </w:r>
      <w:r w:rsidR="0019116E" w:rsidRPr="00877D44">
        <w:t xml:space="preserve"> z </w:t>
      </w:r>
      <w:r w:rsidR="0019116E" w:rsidRPr="00877D44">
        <w:lastRenderedPageBreak/>
        <w:t xml:space="preserve">vključenimi vsemi rezervnimi deli in potrošnimi materiali, </w:t>
      </w:r>
      <w:r w:rsidR="005F72FD" w:rsidRPr="00877D44">
        <w:t xml:space="preserve">ter ostalim potrebnim materialom in drobnim inventarjem za izvajanje storitev, </w:t>
      </w:r>
      <w:r w:rsidR="0019116E" w:rsidRPr="00877D44">
        <w:t xml:space="preserve">vključno s transportnimi in vsemi ostalimi stroški. </w:t>
      </w:r>
      <w:bookmarkEnd w:id="215"/>
    </w:p>
    <w:p w14:paraId="3F9A37A6" w14:textId="77777777" w:rsidR="00056F76" w:rsidRDefault="00056F76" w:rsidP="00D37134"/>
    <w:p w14:paraId="74849359" w14:textId="070E6E72" w:rsidR="007E4A12" w:rsidRPr="0005054B" w:rsidRDefault="007E4A12" w:rsidP="007E4A12">
      <w:pPr>
        <w:rPr>
          <w:i/>
          <w:iCs/>
        </w:rPr>
      </w:pPr>
      <w:r w:rsidRPr="0005054B">
        <w:t xml:space="preserve">Preventivno oziroma </w:t>
      </w:r>
      <w:r w:rsidR="00921F64" w:rsidRPr="0005054B">
        <w:t>kurativno</w:t>
      </w:r>
      <w:r w:rsidRPr="0005054B">
        <w:t xml:space="preserve"> vzdrževanje se praviloma izvaja ob delovnikih (od ponedeljka do petka), in sicer med 7. in 1</w:t>
      </w:r>
      <w:r w:rsidR="005C5FF5" w:rsidRPr="0005054B">
        <w:t>5</w:t>
      </w:r>
      <w:r w:rsidRPr="0005054B">
        <w:t xml:space="preserve">. uro. V urgentnih primerih je </w:t>
      </w:r>
      <w:r w:rsidR="005C5FF5" w:rsidRPr="0005054B">
        <w:t>dobavitelj</w:t>
      </w:r>
      <w:r w:rsidRPr="0005054B">
        <w:t xml:space="preserve"> dolžan izvesti storitve tudi izven navedenega časa, pri čemer je določitev urgentnosti primera v pristojnosti </w:t>
      </w:r>
      <w:r w:rsidR="005C5FF5" w:rsidRPr="0005054B">
        <w:t xml:space="preserve">uporabnika oziroma </w:t>
      </w:r>
      <w:r w:rsidRPr="0005054B">
        <w:t xml:space="preserve">naročnika. </w:t>
      </w:r>
      <w:r w:rsidR="005C5FF5" w:rsidRPr="0005054B">
        <w:t>Dobavitelj</w:t>
      </w:r>
      <w:r w:rsidRPr="0005054B">
        <w:t xml:space="preserve"> uskladi termin za izvedbo storitev s predstavnikom </w:t>
      </w:r>
      <w:r w:rsidR="005C5FF5" w:rsidRPr="0005054B">
        <w:t>uporabnika</w:t>
      </w:r>
      <w:r w:rsidRPr="0005054B">
        <w:t>.</w:t>
      </w:r>
      <w:r w:rsidRPr="0005054B">
        <w:rPr>
          <w:i/>
          <w:iCs/>
        </w:rPr>
        <w:t xml:space="preserve"> /velja </w:t>
      </w:r>
      <w:r w:rsidR="005C5FF5" w:rsidRPr="0005054B">
        <w:rPr>
          <w:i/>
          <w:iCs/>
        </w:rPr>
        <w:t>za sklope 1, 2, 3, 4, 6, 9, 14, 15, 26, 29, 30, 31, 32</w:t>
      </w:r>
      <w:r w:rsidRPr="0005054B">
        <w:rPr>
          <w:i/>
          <w:iCs/>
        </w:rPr>
        <w:t>/</w:t>
      </w:r>
    </w:p>
    <w:p w14:paraId="6AF5DB60" w14:textId="77777777" w:rsidR="005C5FF5" w:rsidRPr="0005054B" w:rsidRDefault="005C5FF5" w:rsidP="007E4A12">
      <w:pPr>
        <w:rPr>
          <w:i/>
          <w:iCs/>
        </w:rPr>
      </w:pPr>
    </w:p>
    <w:p w14:paraId="5BE6B5F8" w14:textId="39AD396E" w:rsidR="005C5FF5" w:rsidRPr="0005054B" w:rsidRDefault="005C5FF5" w:rsidP="005C5FF5">
      <w:pPr>
        <w:rPr>
          <w:bCs/>
        </w:rPr>
      </w:pPr>
      <w:r w:rsidRPr="0005054B">
        <w:t xml:space="preserve">Preventivno oziroma </w:t>
      </w:r>
      <w:r w:rsidR="00921F64" w:rsidRPr="0005054B">
        <w:t>kurativno</w:t>
      </w:r>
      <w:r w:rsidRPr="0005054B">
        <w:t xml:space="preserve"> vzdrževanje se praviloma izvaja ob delovnikih (od ponedeljka do petka), in sicer med 7. in 16. uro. V urgentnih primerih je dobavitelj dolžan izvesti storitve tudi izven navedenega časa, pri čemer je določitev urgentnosti primera v pristojnosti uporabnika oziroma naročnika. Dobavitelj uskladi termin za izvedbo storitev s predstavnikom uporabnika.</w:t>
      </w:r>
      <w:r w:rsidRPr="0005054B">
        <w:rPr>
          <w:i/>
          <w:iCs/>
        </w:rPr>
        <w:t xml:space="preserve"> /velja za sklope 5, 7, 8, 10 , 11, 12, 13, 16, 17, 18, 19, 20, 27, 28/</w:t>
      </w:r>
    </w:p>
    <w:p w14:paraId="5126CE07" w14:textId="77777777" w:rsidR="005C5FF5" w:rsidRPr="0005054B" w:rsidRDefault="005C5FF5" w:rsidP="007E4A12">
      <w:pPr>
        <w:rPr>
          <w:bCs/>
        </w:rPr>
      </w:pPr>
    </w:p>
    <w:p w14:paraId="1FDEBFA9" w14:textId="4C9BDBF4" w:rsidR="005C5FF5" w:rsidRPr="007E4A12" w:rsidRDefault="005C5FF5" w:rsidP="005C5FF5">
      <w:pPr>
        <w:rPr>
          <w:bCs/>
        </w:rPr>
      </w:pPr>
      <w:r w:rsidRPr="0005054B">
        <w:t xml:space="preserve">Preventivno oziroma </w:t>
      </w:r>
      <w:r w:rsidR="00921F64" w:rsidRPr="0005054B">
        <w:t>kurativno</w:t>
      </w:r>
      <w:r w:rsidRPr="0005054B">
        <w:t xml:space="preserve"> vzdrževanje se praviloma izvaja ob delovnikih (od ponedeljka do petka), in sicer med 7. in 17. uro. V urgentnih primerih je dobavitelj dolžan izvesti storitve tudi izven navedenega časa, pri čemer je določitev urgentnosti primera v pristojnosti uporabnika oziroma naročnika. Dobavitelj uskladi termin za izvedbo storitev s predstavnikom uporabnika.</w:t>
      </w:r>
      <w:r w:rsidRPr="0005054B">
        <w:rPr>
          <w:i/>
          <w:iCs/>
        </w:rPr>
        <w:t xml:space="preserve"> /velja za sklope 21, 22, 24, 25, 33, 34, 35/</w:t>
      </w:r>
    </w:p>
    <w:p w14:paraId="1160FE60" w14:textId="77777777" w:rsidR="005C5FF5" w:rsidRPr="007E4A12" w:rsidRDefault="005C5FF5" w:rsidP="007E4A12">
      <w:pPr>
        <w:rPr>
          <w:bCs/>
        </w:rPr>
      </w:pPr>
    </w:p>
    <w:p w14:paraId="510E5BEE" w14:textId="77777777" w:rsidR="00E27D07" w:rsidRPr="00877D44" w:rsidRDefault="00E27D07" w:rsidP="00F53CCE">
      <w:pPr>
        <w:numPr>
          <w:ilvl w:val="0"/>
          <w:numId w:val="13"/>
        </w:numPr>
        <w:jc w:val="center"/>
      </w:pPr>
      <w:r w:rsidRPr="00877D44">
        <w:t>člen</w:t>
      </w:r>
    </w:p>
    <w:p w14:paraId="0F1E342E" w14:textId="77777777" w:rsidR="00CF778C" w:rsidRPr="00877D44" w:rsidRDefault="00CF778C" w:rsidP="00EC14C7">
      <w:pPr>
        <w:jc w:val="center"/>
      </w:pPr>
      <w:r w:rsidRPr="00CF778C">
        <w:rPr>
          <w:rFonts w:eastAsia="Arial Unicode MS"/>
          <w:bCs/>
          <w:color w:val="000000"/>
          <w:lang w:bidi="sl-SI"/>
        </w:rPr>
        <w:t>/</w:t>
      </w:r>
      <w:r w:rsidRPr="00EC14C7">
        <w:rPr>
          <w:i/>
        </w:rPr>
        <w:t>ne velja za sklop 23</w:t>
      </w:r>
      <w:r w:rsidRPr="00CF778C">
        <w:rPr>
          <w:iCs/>
        </w:rPr>
        <w:t>/</w:t>
      </w:r>
    </w:p>
    <w:p w14:paraId="2EE99420" w14:textId="77777777" w:rsidR="00E27D07" w:rsidRPr="00877D44" w:rsidRDefault="00E27D07" w:rsidP="00D37134"/>
    <w:p w14:paraId="51E46139" w14:textId="07DB0F28" w:rsidR="0019116E" w:rsidRPr="00877D44" w:rsidRDefault="0019116E" w:rsidP="00D37134">
      <w:bookmarkStart w:id="216" w:name="_Hlk194962258"/>
      <w:r w:rsidRPr="00877D44">
        <w:t>Servisna dela, ki so potrebna zaradi strojelom</w:t>
      </w:r>
      <w:r w:rsidR="00A356F1" w:rsidRPr="00877D44">
        <w:t>a</w:t>
      </w:r>
      <w:r w:rsidRPr="00877D44">
        <w:t xml:space="preserve"> ali napačnega ravnanja </w:t>
      </w:r>
      <w:r w:rsidR="00E27D07" w:rsidRPr="00877D44">
        <w:t>uporabnika</w:t>
      </w:r>
      <w:r w:rsidRPr="00877D44">
        <w:t xml:space="preserve"> z opremo, ne pomenijo vzdrževalnih del in jih je </w:t>
      </w:r>
      <w:r w:rsidR="002854BD">
        <w:t>dobavitelj</w:t>
      </w:r>
      <w:r w:rsidR="002854BD" w:rsidRPr="00877D44">
        <w:t xml:space="preserve"> </w:t>
      </w:r>
      <w:r w:rsidRPr="00877D44">
        <w:t>upravičen zaračunati po</w:t>
      </w:r>
      <w:r w:rsidR="00A4794B" w:rsidRPr="00877D44">
        <w:t xml:space="preserve"> </w:t>
      </w:r>
      <w:r w:rsidR="00523A92">
        <w:t xml:space="preserve">ceniku </w:t>
      </w:r>
      <w:r w:rsidR="00523A92" w:rsidRPr="004E54CE">
        <w:t>rezervnih delov in potrošnega materiala</w:t>
      </w:r>
      <w:r w:rsidR="00523A92">
        <w:t>, ki je priloga te pogodbe</w:t>
      </w:r>
      <w:r w:rsidR="00A356F1" w:rsidRPr="00877D44">
        <w:t xml:space="preserve">, pri čemer morajo cene rezervnih delov odražati realne cene na trgu, </w:t>
      </w:r>
      <w:r w:rsidR="002854BD">
        <w:t>dobavitelj</w:t>
      </w:r>
      <w:r w:rsidR="002854BD" w:rsidRPr="00877D44">
        <w:t xml:space="preserve"> </w:t>
      </w:r>
      <w:r w:rsidR="00A356F1" w:rsidRPr="00877D44">
        <w:t>pa mora predložiti cene delovne ure serviserja</w:t>
      </w:r>
      <w:r w:rsidR="00A4794B" w:rsidRPr="00877D44">
        <w:t>.</w:t>
      </w:r>
      <w:r w:rsidR="00A356F1" w:rsidRPr="00877D44">
        <w:t xml:space="preserve"> Strojelom je zunanja poškodba, kot posledica napačnega ravnanja, ki ni na strani </w:t>
      </w:r>
      <w:r w:rsidR="002854BD">
        <w:t>dobavitelja</w:t>
      </w:r>
      <w:r w:rsidR="002854BD" w:rsidRPr="00877D44">
        <w:t xml:space="preserve"> </w:t>
      </w:r>
      <w:r w:rsidR="00A356F1" w:rsidRPr="00877D44">
        <w:t>oziroma ravnanja uporabnika, ki niso dovoljena in opisana v navodilih za rokovanje oziroma niso bila vključena v aplikacijsko šolanje uporabnikov.</w:t>
      </w:r>
    </w:p>
    <w:bookmarkEnd w:id="216"/>
    <w:p w14:paraId="41729A21" w14:textId="77777777" w:rsidR="00C26673" w:rsidRPr="00877D44" w:rsidRDefault="00C26673" w:rsidP="00D37134"/>
    <w:p w14:paraId="648FB655" w14:textId="132565BC" w:rsidR="0019116E" w:rsidRPr="00877D44" w:rsidRDefault="0019116E" w:rsidP="00D37134">
      <w:r w:rsidRPr="00877D44">
        <w:t xml:space="preserve">Ob tem mora </w:t>
      </w:r>
      <w:r w:rsidR="002854BD">
        <w:t>dobavitelj</w:t>
      </w:r>
      <w:r w:rsidR="002854BD" w:rsidRPr="00877D44">
        <w:t xml:space="preserve"> </w:t>
      </w:r>
      <w:r w:rsidRPr="00877D44">
        <w:t>–</w:t>
      </w:r>
      <w:r w:rsidR="002854BD">
        <w:t xml:space="preserve"> </w:t>
      </w:r>
      <w:r w:rsidRPr="00877D44">
        <w:t>serviser zagotavljati enak odzivni čas, kot v garancijskem roku in izvajati tudi vsa intervencijska popravila-servisiranje.</w:t>
      </w:r>
    </w:p>
    <w:p w14:paraId="7852CC9E" w14:textId="77777777" w:rsidR="006053AE" w:rsidRPr="00877D44" w:rsidRDefault="006053AE" w:rsidP="00D37134"/>
    <w:p w14:paraId="1B80BF43" w14:textId="77777777" w:rsidR="0019116E" w:rsidRPr="00877D44" w:rsidRDefault="0019116E" w:rsidP="00F53CCE">
      <w:pPr>
        <w:numPr>
          <w:ilvl w:val="0"/>
          <w:numId w:val="13"/>
        </w:numPr>
        <w:jc w:val="center"/>
      </w:pPr>
      <w:r w:rsidRPr="00877D44">
        <w:t>člen</w:t>
      </w:r>
    </w:p>
    <w:p w14:paraId="35363C8A" w14:textId="77777777" w:rsidR="00E27D07" w:rsidRPr="00877D44" w:rsidRDefault="00E27D07" w:rsidP="00D37134"/>
    <w:p w14:paraId="48F72651" w14:textId="2D57350B" w:rsidR="00FF46F4" w:rsidRPr="00877D44" w:rsidRDefault="00017DCF" w:rsidP="00017DCF">
      <w:r w:rsidRPr="00877D44">
        <w:t xml:space="preserve">Prijava napake mora biti izvedena telefonsko, slediti ji mora pisna potrditev po elektronski pošti na dogovorjen elektronski naslov. Pri prijavi okvare je potrebno navesti: a) ime </w:t>
      </w:r>
      <w:r w:rsidR="005F72FD" w:rsidRPr="00877D44">
        <w:t>uporabnika</w:t>
      </w:r>
      <w:r w:rsidRPr="00877D44">
        <w:t xml:space="preserve"> in ime osebe, ki okvaro prijavlja, b) lokacijo naprave, c) vrsto in tip naprave v okvari, d) opis okvare. </w:t>
      </w:r>
    </w:p>
    <w:p w14:paraId="462106DD" w14:textId="77777777" w:rsidR="00FF46F4" w:rsidRPr="00877D44" w:rsidRDefault="00FF46F4" w:rsidP="00017DCF"/>
    <w:p w14:paraId="3BF66EBD" w14:textId="21BBF969" w:rsidR="00A878E6" w:rsidRPr="00A03129" w:rsidRDefault="002854BD" w:rsidP="00017DCF">
      <w:bookmarkStart w:id="217" w:name="_Hlk174489943"/>
      <w:r w:rsidRPr="00A03129">
        <w:t>O</w:t>
      </w:r>
      <w:r w:rsidR="00017DCF" w:rsidRPr="00A03129">
        <w:t xml:space="preserve">dzivni čas </w:t>
      </w:r>
      <w:r w:rsidR="00D31851" w:rsidRPr="00D31851">
        <w:t xml:space="preserve">za odpravo okvare </w:t>
      </w:r>
      <w:r w:rsidRPr="00A03129">
        <w:t xml:space="preserve">je </w:t>
      </w:r>
      <w:r w:rsidR="005F72FD" w:rsidRPr="00A03129">
        <w:t xml:space="preserve">največ </w:t>
      </w:r>
      <w:r w:rsidR="00A03129" w:rsidRPr="00A03129">
        <w:t>2</w:t>
      </w:r>
      <w:r w:rsidR="00A878E6" w:rsidRPr="00A03129">
        <w:t>4</w:t>
      </w:r>
      <w:r w:rsidR="005F72FD" w:rsidRPr="00A03129">
        <w:t xml:space="preserve"> ur od prijave napake</w:t>
      </w:r>
      <w:r w:rsidR="00A878E6" w:rsidRPr="00A03129">
        <w:t xml:space="preserve"> s strani uporabnika do prihoda serviserja na lokacijo za popravilo opreme pri uporabniku. Rok za odpravo napake je </w:t>
      </w:r>
      <w:r w:rsidR="00A03129" w:rsidRPr="00A03129">
        <w:t>največ</w:t>
      </w:r>
      <w:r w:rsidR="00A878E6" w:rsidRPr="00A03129">
        <w:t xml:space="preserve"> 24 ur od </w:t>
      </w:r>
      <w:r w:rsidR="00D31851">
        <w:t>poteka odzivnega časa</w:t>
      </w:r>
      <w:r w:rsidR="00A878E6" w:rsidRPr="00A03129">
        <w:t>.</w:t>
      </w:r>
      <w:r w:rsidR="005F72FD" w:rsidRPr="00A03129">
        <w:t xml:space="preserve"> </w:t>
      </w:r>
      <w:bookmarkStart w:id="218" w:name="_Hlk193143276"/>
      <w:bookmarkStart w:id="219" w:name="_Hlk177668563"/>
      <w:r w:rsidR="00A878E6" w:rsidRPr="00A03129">
        <w:t>Dobavitelj mora upoštevati maksimalni rok od prijave napake do rešitve problema in v primeru, da napaka ni odpravljena v roku</w:t>
      </w:r>
      <w:r w:rsidR="00A03129" w:rsidRPr="00A03129">
        <w:t xml:space="preserve"> 7 dni</w:t>
      </w:r>
      <w:r w:rsidR="00A878E6" w:rsidRPr="00A03129">
        <w:t xml:space="preserve">, </w:t>
      </w:r>
      <w:r w:rsidR="00D31851" w:rsidRPr="00D31851">
        <w:t xml:space="preserve">brezplačno </w:t>
      </w:r>
      <w:r w:rsidR="00A878E6" w:rsidRPr="00A03129">
        <w:t>zagotoviti enakovredno nadomestno opremo</w:t>
      </w:r>
      <w:r w:rsidR="00D31851">
        <w:t xml:space="preserve"> </w:t>
      </w:r>
      <w:r w:rsidR="00D31851" w:rsidRPr="00D31851">
        <w:t>enake funkcionalnosti in kvalitete</w:t>
      </w:r>
      <w:r w:rsidR="00A878E6" w:rsidRPr="00A03129">
        <w:t xml:space="preserve"> </w:t>
      </w:r>
      <w:r w:rsidR="00D31851">
        <w:t>za</w:t>
      </w:r>
      <w:r w:rsidR="00A878E6" w:rsidRPr="00A03129">
        <w:t xml:space="preserve"> čas popravila</w:t>
      </w:r>
      <w:r w:rsidR="00D31851">
        <w:t xml:space="preserve">, </w:t>
      </w:r>
      <w:r w:rsidR="00D31851" w:rsidRPr="00D31851">
        <w:t>v kolikor to zahteva uporabnik</w:t>
      </w:r>
      <w:r w:rsidR="00A878E6" w:rsidRPr="00A03129">
        <w:t>.</w:t>
      </w:r>
      <w:r w:rsidR="00A03129">
        <w:t xml:space="preserve"> /</w:t>
      </w:r>
      <w:r w:rsidR="00A03129">
        <w:rPr>
          <w:i/>
          <w:iCs/>
        </w:rPr>
        <w:t xml:space="preserve">velja za sklope </w:t>
      </w:r>
      <w:r w:rsidR="00A03129" w:rsidRPr="00A03129">
        <w:rPr>
          <w:i/>
          <w:iCs/>
        </w:rPr>
        <w:t>1, 2, 3, 4, 6, 9, 14, 15, 26, 29, 30, 31, 32</w:t>
      </w:r>
      <w:r w:rsidR="00A03129">
        <w:t>/</w:t>
      </w:r>
    </w:p>
    <w:bookmarkEnd w:id="218"/>
    <w:p w14:paraId="51F9A8B1" w14:textId="77777777" w:rsidR="00A878E6" w:rsidRDefault="00A878E6" w:rsidP="00017DCF"/>
    <w:p w14:paraId="320C0837" w14:textId="0CA5A4DB" w:rsidR="00A03129" w:rsidRPr="00A03129" w:rsidRDefault="00A03129" w:rsidP="00A03129">
      <w:r w:rsidRPr="00A03129">
        <w:t xml:space="preserve">Odzivni čas </w:t>
      </w:r>
      <w:r w:rsidR="00D31851" w:rsidRPr="00D31851">
        <w:t xml:space="preserve">za odpravo okvare </w:t>
      </w:r>
      <w:r w:rsidRPr="00A03129">
        <w:t xml:space="preserve">je največ </w:t>
      </w:r>
      <w:r>
        <w:t>1</w:t>
      </w:r>
      <w:r w:rsidRPr="00A03129">
        <w:t xml:space="preserve">2 ur od prijave napake s strani uporabnika do prihoda serviserja na lokacijo za popravilo opreme pri uporabniku. </w:t>
      </w:r>
      <w:r>
        <w:t xml:space="preserve">V nadaljnjih 12 urah mora </w:t>
      </w:r>
      <w:r w:rsidR="00D31851">
        <w:t>dobavitelj</w:t>
      </w:r>
      <w:r>
        <w:t xml:space="preserve"> začeti z </w:t>
      </w:r>
      <w:r>
        <w:lastRenderedPageBreak/>
        <w:t xml:space="preserve">odpravljanjem napake. </w:t>
      </w:r>
      <w:r w:rsidRPr="00A03129">
        <w:t>Rok za odpravo napake je največ 4</w:t>
      </w:r>
      <w:r>
        <w:t>8</w:t>
      </w:r>
      <w:r w:rsidRPr="00A03129">
        <w:t xml:space="preserve"> ur od </w:t>
      </w:r>
      <w:r>
        <w:t>začetka odpravljanja napake</w:t>
      </w:r>
      <w:r w:rsidRPr="00A03129">
        <w:t xml:space="preserve">. Dobavitelj mora upoštevati maksimalni rok od prijave napake do rešitve problema in v primeru, da napaka ni odpravljena v roku, </w:t>
      </w:r>
      <w:r w:rsidR="00D31851" w:rsidRPr="00D31851">
        <w:t xml:space="preserve">brezplačno </w:t>
      </w:r>
      <w:r w:rsidRPr="00A03129">
        <w:t xml:space="preserve">zagotoviti enakovredno nadomestno opremo </w:t>
      </w:r>
      <w:r w:rsidR="00D31851" w:rsidRPr="00D31851">
        <w:t xml:space="preserve">enake funkcionalnosti in kvalitete za čas </w:t>
      </w:r>
      <w:r w:rsidRPr="00A03129">
        <w:t>popravila.</w:t>
      </w:r>
      <w:r>
        <w:t xml:space="preserve"> /</w:t>
      </w:r>
      <w:r>
        <w:rPr>
          <w:i/>
          <w:iCs/>
        </w:rPr>
        <w:t xml:space="preserve">velja za sklope </w:t>
      </w:r>
      <w:r w:rsidRPr="00A03129">
        <w:rPr>
          <w:i/>
          <w:iCs/>
        </w:rPr>
        <w:t>5, 7, 8, 10 , 11, 12, 13, 16, 17, 18, 19, 20, 23, 27, 28</w:t>
      </w:r>
      <w:r>
        <w:t>/</w:t>
      </w:r>
    </w:p>
    <w:p w14:paraId="614FAD6B" w14:textId="77777777" w:rsidR="00A03129" w:rsidRDefault="00A03129" w:rsidP="00017DCF"/>
    <w:p w14:paraId="1C9B524E" w14:textId="0BA16315" w:rsidR="00860977" w:rsidRDefault="00860977" w:rsidP="00860977">
      <w:r w:rsidRPr="00A03129">
        <w:t xml:space="preserve">Odzivni čas </w:t>
      </w:r>
      <w:r w:rsidRPr="00D31851">
        <w:t xml:space="preserve">za odpravo okvare </w:t>
      </w:r>
      <w:r w:rsidRPr="00A03129">
        <w:t>je največ 2 ur</w:t>
      </w:r>
      <w:r>
        <w:t>i</w:t>
      </w:r>
      <w:r w:rsidRPr="00A03129">
        <w:t xml:space="preserve"> od prijave napake</w:t>
      </w:r>
      <w:r>
        <w:t xml:space="preserve"> </w:t>
      </w:r>
      <w:r w:rsidRPr="00A03129">
        <w:t>s strani uporabnika</w:t>
      </w:r>
      <w:r>
        <w:t>, v katerem mora vzpostaviti kontakt z uporabnikom</w:t>
      </w:r>
      <w:r w:rsidRPr="00A03129">
        <w:t xml:space="preserve">. </w:t>
      </w:r>
      <w:r>
        <w:t xml:space="preserve">Prihod serviserja na lokacijo in diagnosticiranje napake pri naročniku mora biti izvedeno najkasneje v 24 urah od prijave napake. </w:t>
      </w:r>
      <w:r w:rsidRPr="00744635">
        <w:t>Odprava manjših napak mora biti izvedena najkasneje v 48</w:t>
      </w:r>
      <w:r>
        <w:t xml:space="preserve"> </w:t>
      </w:r>
      <w:r w:rsidRPr="00744635">
        <w:t>urah od prijave napake</w:t>
      </w:r>
      <w:r w:rsidRPr="00A03129">
        <w:t>.</w:t>
      </w:r>
      <w:r>
        <w:t xml:space="preserve"> </w:t>
      </w:r>
      <w:r w:rsidRPr="00D57A64">
        <w:t>V primeru večjih napak se pogodbeni stranki sporazumno dogovorita o času</w:t>
      </w:r>
      <w:r>
        <w:t xml:space="preserve"> </w:t>
      </w:r>
      <w:r w:rsidRPr="00D57A64">
        <w:t>odprave napake, le-ta pa mora biti odpravljena v najkrajšem možnem času.</w:t>
      </w:r>
      <w:r w:rsidRPr="00A03129">
        <w:t xml:space="preserve"> </w:t>
      </w:r>
    </w:p>
    <w:p w14:paraId="0DB13C81" w14:textId="77777777" w:rsidR="00860977" w:rsidRPr="00A03129" w:rsidRDefault="00860977" w:rsidP="00860977">
      <w:r>
        <w:t>/</w:t>
      </w:r>
      <w:r>
        <w:rPr>
          <w:i/>
          <w:iCs/>
        </w:rPr>
        <w:t xml:space="preserve">velja za sklope </w:t>
      </w:r>
      <w:r w:rsidRPr="009234D9">
        <w:rPr>
          <w:i/>
          <w:iCs/>
        </w:rPr>
        <w:t>21, 22, 24, 25, 33, 34, 35</w:t>
      </w:r>
      <w:r>
        <w:t>/</w:t>
      </w:r>
    </w:p>
    <w:p w14:paraId="1195D261" w14:textId="77777777" w:rsidR="00D31851" w:rsidRDefault="00D31851" w:rsidP="00017DCF"/>
    <w:p w14:paraId="582B4183" w14:textId="5A793EEA" w:rsidR="005F72FD" w:rsidRPr="00793D2D" w:rsidRDefault="002854BD" w:rsidP="00017DCF">
      <w:r w:rsidRPr="00793D2D">
        <w:t>Če so navedeni roki preseženi, ima naročnik/uporabnik pravico naročiti odpravo napak pri tretji osebi na stroške dobavitelja ali unovčiti ustrezno garancijo</w:t>
      </w:r>
      <w:bookmarkEnd w:id="219"/>
      <w:r w:rsidRPr="00793D2D">
        <w:t>.</w:t>
      </w:r>
    </w:p>
    <w:bookmarkEnd w:id="217"/>
    <w:p w14:paraId="7080C13C" w14:textId="77777777" w:rsidR="005F72FD" w:rsidRPr="00877D44" w:rsidRDefault="005F72FD" w:rsidP="00017DCF">
      <w:pPr>
        <w:rPr>
          <w:highlight w:val="yellow"/>
        </w:rPr>
      </w:pPr>
    </w:p>
    <w:p w14:paraId="51B2EFC4" w14:textId="77777777" w:rsidR="0019116E" w:rsidRPr="00877D44" w:rsidRDefault="0019116E" w:rsidP="00D37134">
      <w:r w:rsidRPr="00877D44">
        <w:t xml:space="preserve">Servisiranje se opravlja praviloma pri </w:t>
      </w:r>
      <w:r w:rsidR="00E27D07" w:rsidRPr="00877D44">
        <w:t>uporabniku</w:t>
      </w:r>
      <w:r w:rsidRPr="00877D44">
        <w:t>.</w:t>
      </w:r>
    </w:p>
    <w:p w14:paraId="58A51602" w14:textId="77777777" w:rsidR="00E27D07" w:rsidRPr="00877D44" w:rsidRDefault="00E27D07" w:rsidP="00D37134"/>
    <w:p w14:paraId="504A2278" w14:textId="230D4058" w:rsidR="0019116E" w:rsidRPr="00877D44" w:rsidRDefault="0019116E" w:rsidP="00D37134">
      <w:r w:rsidRPr="00877D44">
        <w:t xml:space="preserve">Če </w:t>
      </w:r>
      <w:r w:rsidR="00170739">
        <w:t>dobavitelj</w:t>
      </w:r>
      <w:r w:rsidRPr="00877D44">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170739">
        <w:t>dobavitelj</w:t>
      </w:r>
      <w:r w:rsidRPr="00877D44">
        <w:t>.</w:t>
      </w:r>
    </w:p>
    <w:p w14:paraId="471923F8" w14:textId="77777777" w:rsidR="00E27D07" w:rsidRPr="00877D44" w:rsidRDefault="00E27D07" w:rsidP="00D37134"/>
    <w:p w14:paraId="2A85BAC9" w14:textId="671D8F0D" w:rsidR="00E27D07" w:rsidRPr="00877D44" w:rsidRDefault="0019116E" w:rsidP="00D37134">
      <w:r w:rsidRPr="00877D44">
        <w:t xml:space="preserve">V primeru, da popravilo ni končano v roku </w:t>
      </w:r>
      <w:r w:rsidR="00A878E6">
        <w:t>45</w:t>
      </w:r>
      <w:r w:rsidRPr="00877D44">
        <w:t xml:space="preserve"> dni </w:t>
      </w:r>
      <w:r w:rsidR="005F72FD" w:rsidRPr="00877D44">
        <w:t>oziroma</w:t>
      </w:r>
      <w:r w:rsidRPr="00877D44">
        <w:t xml:space="preserve"> če se ista napaka pojavi najmanj trikrat, je </w:t>
      </w:r>
      <w:r w:rsidR="00170739">
        <w:t>dobavitelj</w:t>
      </w:r>
      <w:r w:rsidR="00170739" w:rsidRPr="00877D44">
        <w:t xml:space="preserve"> </w:t>
      </w:r>
      <w:r w:rsidRPr="00877D44">
        <w:t xml:space="preserve">dolžan zagotoviti </w:t>
      </w:r>
      <w:r w:rsidR="00E27D07" w:rsidRPr="00877D44">
        <w:t>enakovredno novo</w:t>
      </w:r>
      <w:r w:rsidRPr="00877D44">
        <w:t xml:space="preserve"> opremo</w:t>
      </w:r>
      <w:r w:rsidR="00E54626">
        <w:t xml:space="preserve"> </w:t>
      </w:r>
      <w:r w:rsidR="00E54626" w:rsidRPr="00E54626">
        <w:t>enake funkcionalnosti in kvalitete</w:t>
      </w:r>
      <w:r w:rsidRPr="00877D44">
        <w:t>.</w:t>
      </w:r>
      <w:r w:rsidR="00E27D07" w:rsidRPr="00877D44">
        <w:t xml:space="preserve"> </w:t>
      </w:r>
    </w:p>
    <w:p w14:paraId="675B74C1" w14:textId="77777777" w:rsidR="00E27D07" w:rsidRPr="00877D44" w:rsidRDefault="00E27D07" w:rsidP="00D37134"/>
    <w:p w14:paraId="3A9AF1BF" w14:textId="275FD9DA" w:rsidR="0019116E" w:rsidRPr="00877D44" w:rsidRDefault="00170739" w:rsidP="00D37134">
      <w:r>
        <w:t>Dobavitelj</w:t>
      </w:r>
      <w:r w:rsidRPr="00877D44">
        <w:t xml:space="preserve"> </w:t>
      </w:r>
      <w:r w:rsidR="0019116E" w:rsidRPr="00877D44">
        <w:t xml:space="preserve">jamči za </w:t>
      </w:r>
      <w:r w:rsidR="00E27D07" w:rsidRPr="00877D44">
        <w:t>kakovost</w:t>
      </w:r>
      <w:r w:rsidR="0019116E" w:rsidRPr="00877D44">
        <w:t xml:space="preserve"> opravljenih storitev šest (6) mesecev od dneva popravila. Za zamenjane rezervne dele začne teči garancijski rok od dneva popravila.</w:t>
      </w:r>
    </w:p>
    <w:p w14:paraId="6538F9DC" w14:textId="77777777" w:rsidR="00524344" w:rsidRPr="00877D44" w:rsidRDefault="00524344" w:rsidP="00D37134"/>
    <w:p w14:paraId="1D170275" w14:textId="7087C00F" w:rsidR="00DA7C90" w:rsidRPr="00877D44" w:rsidRDefault="00170739" w:rsidP="00D37134">
      <w:pPr>
        <w:rPr>
          <w:highlight w:val="yellow"/>
        </w:rPr>
      </w:pPr>
      <w:r>
        <w:t>Dobavitelj</w:t>
      </w:r>
      <w:r w:rsidRPr="00877D44">
        <w:t xml:space="preserve"> </w:t>
      </w:r>
      <w:r w:rsidR="00E27D07" w:rsidRPr="00877D44">
        <w:t xml:space="preserve">se zavezuje zagotavljati nadomestne dele še </w:t>
      </w:r>
      <w:r w:rsidR="00466D98" w:rsidRPr="00877D44">
        <w:t xml:space="preserve">najmanj </w:t>
      </w:r>
      <w:r w:rsidR="00695156" w:rsidRPr="00877D44">
        <w:t>10</w:t>
      </w:r>
      <w:r w:rsidR="00695156" w:rsidRPr="00877D44">
        <w:rPr>
          <w:color w:val="FF0000"/>
        </w:rPr>
        <w:t xml:space="preserve"> </w:t>
      </w:r>
      <w:r w:rsidR="00E27D07" w:rsidRPr="00877D44">
        <w:t xml:space="preserve">let </w:t>
      </w:r>
      <w:r w:rsidR="00CD3200" w:rsidRPr="00877D44">
        <w:t>po izteku garancijskega roka</w:t>
      </w:r>
      <w:r w:rsidR="00E27D07" w:rsidRPr="00877D44">
        <w:t>.</w:t>
      </w:r>
      <w:r w:rsidR="00695156" w:rsidRPr="00877D44">
        <w:t xml:space="preserve"> </w:t>
      </w:r>
    </w:p>
    <w:p w14:paraId="64697FEE" w14:textId="77777777" w:rsidR="000C5A0D" w:rsidRPr="00877D44" w:rsidRDefault="000C5A0D" w:rsidP="00D37134">
      <w:pPr>
        <w:rPr>
          <w:highlight w:val="yellow"/>
        </w:rPr>
      </w:pPr>
    </w:p>
    <w:p w14:paraId="16C5F948" w14:textId="77777777" w:rsidR="0019116E" w:rsidRPr="00877D44" w:rsidRDefault="0019116E" w:rsidP="00F53CCE">
      <w:pPr>
        <w:numPr>
          <w:ilvl w:val="0"/>
          <w:numId w:val="13"/>
        </w:numPr>
        <w:jc w:val="center"/>
      </w:pPr>
      <w:r w:rsidRPr="00877D44">
        <w:t>člen</w:t>
      </w:r>
    </w:p>
    <w:p w14:paraId="43F8EA2A" w14:textId="77777777" w:rsidR="0019116E" w:rsidRPr="00877D44" w:rsidRDefault="0019116E" w:rsidP="00D37134">
      <w:pPr>
        <w:rPr>
          <w:highlight w:val="yellow"/>
        </w:rPr>
      </w:pPr>
    </w:p>
    <w:p w14:paraId="3F3C3123" w14:textId="77777777" w:rsidR="0019116E" w:rsidRPr="00877D44" w:rsidRDefault="0019116E" w:rsidP="00D37134">
      <w:r w:rsidRPr="00877D44">
        <w:t xml:space="preserve">Pogodbena oprema in pogodbena dela bodo izdelani oziroma izvedeni </w:t>
      </w:r>
      <w:r w:rsidR="00E27D07" w:rsidRPr="00877D44">
        <w:t>kakovostno</w:t>
      </w:r>
      <w:r w:rsidRPr="00877D44">
        <w:t>, sodobno, skladno z veljavnimi predpisi in normativi.</w:t>
      </w:r>
    </w:p>
    <w:p w14:paraId="0335EA6E" w14:textId="77777777" w:rsidR="00E27D07" w:rsidRPr="00877D44" w:rsidRDefault="00E27D07" w:rsidP="00D37134">
      <w:pPr>
        <w:rPr>
          <w:highlight w:val="yellow"/>
        </w:rPr>
      </w:pPr>
    </w:p>
    <w:p w14:paraId="466F21DA" w14:textId="6E994902" w:rsidR="00E27D07" w:rsidRPr="00877D44" w:rsidRDefault="005B634D" w:rsidP="00D37134">
      <w:r>
        <w:t>Dobavitelj</w:t>
      </w:r>
      <w:r w:rsidRPr="00877D44">
        <w:t xml:space="preserve"> </w:t>
      </w:r>
      <w:r w:rsidR="00E27D07" w:rsidRPr="00877D44">
        <w:t xml:space="preserve">je dolžan dopustiti in omogočiti naročniku in uporabniku učinkovit nadzor nad kakovostjo, količino in rokom dobavljene opreme in opravljenih storitev, skladno z zahtevami iz dokumentacije. </w:t>
      </w:r>
    </w:p>
    <w:p w14:paraId="30728243" w14:textId="0DBFBC74" w:rsidR="0038171B" w:rsidRPr="00877D44" w:rsidRDefault="0038171B" w:rsidP="00D37134">
      <w:pPr>
        <w:rPr>
          <w:highlight w:val="yellow"/>
        </w:rPr>
      </w:pPr>
    </w:p>
    <w:p w14:paraId="0FAD5DF3" w14:textId="77777777" w:rsidR="00580E07" w:rsidRPr="00877D44" w:rsidRDefault="00580E07" w:rsidP="00D37134">
      <w:pPr>
        <w:rPr>
          <w:highlight w:val="yellow"/>
        </w:rPr>
      </w:pPr>
    </w:p>
    <w:p w14:paraId="33FC1B8F" w14:textId="45C328C7" w:rsidR="00EE4A38" w:rsidRPr="00877D44" w:rsidRDefault="00A259D8" w:rsidP="00D37134">
      <w:pPr>
        <w:rPr>
          <w:b/>
        </w:rPr>
      </w:pPr>
      <w:r>
        <w:rPr>
          <w:b/>
        </w:rPr>
        <w:t>VI</w:t>
      </w:r>
      <w:r w:rsidR="0004086F">
        <w:rPr>
          <w:b/>
        </w:rPr>
        <w:t>I</w:t>
      </w:r>
      <w:r>
        <w:rPr>
          <w:b/>
        </w:rPr>
        <w:t>I</w:t>
      </w:r>
      <w:r w:rsidR="000B00C7" w:rsidRPr="00877D44">
        <w:rPr>
          <w:b/>
        </w:rPr>
        <w:t xml:space="preserve">. </w:t>
      </w:r>
      <w:r w:rsidR="00B5648F" w:rsidRPr="00877D44">
        <w:rPr>
          <w:b/>
        </w:rPr>
        <w:t xml:space="preserve">PRAVICE IN </w:t>
      </w:r>
      <w:r w:rsidR="000B00C7" w:rsidRPr="00877D44">
        <w:rPr>
          <w:b/>
        </w:rPr>
        <w:t xml:space="preserve">OBVEZNOSTI POGODBENIH STRANK </w:t>
      </w:r>
    </w:p>
    <w:p w14:paraId="69BA00E8" w14:textId="77777777" w:rsidR="000B00C7" w:rsidRPr="00877D44" w:rsidRDefault="000B00C7" w:rsidP="00F53CCE">
      <w:pPr>
        <w:numPr>
          <w:ilvl w:val="0"/>
          <w:numId w:val="13"/>
        </w:numPr>
        <w:jc w:val="center"/>
      </w:pPr>
      <w:r w:rsidRPr="00877D44">
        <w:t>člen</w:t>
      </w:r>
    </w:p>
    <w:p w14:paraId="1FC1BAD2" w14:textId="77777777" w:rsidR="000B00C7" w:rsidRPr="00877D44" w:rsidRDefault="000B00C7" w:rsidP="00D37134"/>
    <w:p w14:paraId="6628CB66" w14:textId="77777777" w:rsidR="000B00C7" w:rsidRPr="00877D44" w:rsidRDefault="000B00C7" w:rsidP="00D37134">
      <w:r w:rsidRPr="00877D44">
        <w:t>Obveznosti naročnika so:</w:t>
      </w:r>
    </w:p>
    <w:p w14:paraId="46100256" w14:textId="276FA005" w:rsidR="000B00C7" w:rsidRPr="00877D44" w:rsidRDefault="000B00C7" w:rsidP="00F53CCE">
      <w:pPr>
        <w:numPr>
          <w:ilvl w:val="0"/>
          <w:numId w:val="15"/>
        </w:numPr>
      </w:pPr>
      <w:r w:rsidRPr="00877D44">
        <w:t xml:space="preserve">dati na razpolago </w:t>
      </w:r>
      <w:r w:rsidR="00B478AE">
        <w:t>dobavitelju</w:t>
      </w:r>
      <w:r w:rsidRPr="00877D44">
        <w:t xml:space="preserve"> vso dokumentacijo in informacije, s katerimi razpolaga, in so za realizacijo pogodbenih obveznosti potrebne;</w:t>
      </w:r>
    </w:p>
    <w:p w14:paraId="2E0554CE" w14:textId="27A0D4EB" w:rsidR="00D106A0" w:rsidRDefault="00D106A0" w:rsidP="00F53CCE">
      <w:pPr>
        <w:numPr>
          <w:ilvl w:val="0"/>
          <w:numId w:val="15"/>
        </w:numPr>
      </w:pPr>
      <w:r w:rsidRPr="00877D44">
        <w:t xml:space="preserve">zagotoviti </w:t>
      </w:r>
      <w:r w:rsidRPr="00877D44">
        <w:rPr>
          <w:lang w:eastAsia="en-US"/>
        </w:rPr>
        <w:t>nemoten dostop do lokacije, na kateri se izvajajo dela;</w:t>
      </w:r>
    </w:p>
    <w:p w14:paraId="41C1EE4E" w14:textId="14F57ED2" w:rsidR="005B634D" w:rsidRPr="00877D44" w:rsidRDefault="005B634D" w:rsidP="00F53CCE">
      <w:pPr>
        <w:numPr>
          <w:ilvl w:val="0"/>
          <w:numId w:val="15"/>
        </w:numPr>
      </w:pPr>
      <w:r w:rsidRPr="003D2A5E">
        <w:t>zagotoviti koordinacijo izvajanja dobav med različnimi</w:t>
      </w:r>
      <w:r>
        <w:t xml:space="preserve"> dobavitelji</w:t>
      </w:r>
      <w:r w:rsidRPr="003D2A5E">
        <w:t>;</w:t>
      </w:r>
    </w:p>
    <w:p w14:paraId="1A071556" w14:textId="50BD73A5" w:rsidR="000B00C7" w:rsidRPr="00877D44" w:rsidRDefault="000B00C7" w:rsidP="00F53CCE">
      <w:pPr>
        <w:numPr>
          <w:ilvl w:val="0"/>
          <w:numId w:val="15"/>
        </w:numPr>
      </w:pPr>
      <w:r w:rsidRPr="00877D44">
        <w:t xml:space="preserve">sodelovati z </w:t>
      </w:r>
      <w:r w:rsidR="005B634D">
        <w:t>dobaviteljem</w:t>
      </w:r>
      <w:r w:rsidRPr="00877D44">
        <w:t xml:space="preserve"> s ciljem, da se prevzete obveznosti izvršijo pravočasno in v vsestransko zadovoljstvo;</w:t>
      </w:r>
    </w:p>
    <w:p w14:paraId="1CCA3506" w14:textId="32B796F0" w:rsidR="000B00C7" w:rsidRPr="00877D44" w:rsidRDefault="000B00C7" w:rsidP="00F53CCE">
      <w:pPr>
        <w:numPr>
          <w:ilvl w:val="0"/>
          <w:numId w:val="15"/>
        </w:numPr>
      </w:pPr>
      <w:r w:rsidRPr="00877D44">
        <w:lastRenderedPageBreak/>
        <w:t xml:space="preserve">pravočasno obveščati </w:t>
      </w:r>
      <w:r w:rsidR="005B634D">
        <w:t>dobavitelja</w:t>
      </w:r>
      <w:r w:rsidRPr="00877D44">
        <w:t xml:space="preserve"> o vseh spremembah in novo nastalih situacijah, ki bi lahko imele vpliv na izvršitev prevzetih pogodbenih obveznosti in realizacijo predmeta pogodbe</w:t>
      </w:r>
      <w:r w:rsidR="00D106A0" w:rsidRPr="00877D44">
        <w:t>;</w:t>
      </w:r>
    </w:p>
    <w:p w14:paraId="1460E42D" w14:textId="77777777" w:rsidR="000B00C7" w:rsidRPr="00877D44" w:rsidRDefault="000B00C7" w:rsidP="00F53CCE">
      <w:pPr>
        <w:numPr>
          <w:ilvl w:val="0"/>
          <w:numId w:val="15"/>
        </w:numPr>
      </w:pPr>
      <w:r w:rsidRPr="00877D44">
        <w:t>tekoče spremljati izvajanje pogodbenih obveznosti;</w:t>
      </w:r>
    </w:p>
    <w:p w14:paraId="641E4047" w14:textId="77777777" w:rsidR="000B00C7" w:rsidRPr="00877D44" w:rsidRDefault="000B00C7" w:rsidP="00F53CCE">
      <w:pPr>
        <w:numPr>
          <w:ilvl w:val="0"/>
          <w:numId w:val="15"/>
        </w:numPr>
      </w:pPr>
      <w:r w:rsidRPr="00877D44">
        <w:t>urediti plačilne obveznosti, izhajajoč iz pogodbe;</w:t>
      </w:r>
    </w:p>
    <w:p w14:paraId="7794CAE4" w14:textId="482637CC" w:rsidR="000B00C7" w:rsidRPr="00877D44" w:rsidRDefault="000B00C7" w:rsidP="00F53CCE">
      <w:pPr>
        <w:numPr>
          <w:ilvl w:val="0"/>
          <w:numId w:val="15"/>
        </w:numPr>
      </w:pPr>
      <w:r w:rsidRPr="00877D44">
        <w:t>izvršiti količinski in kakovostni prevzem</w:t>
      </w:r>
      <w:r w:rsidR="007B1C0F" w:rsidRPr="00877D44">
        <w:t xml:space="preserve"> </w:t>
      </w:r>
      <w:r w:rsidRPr="00877D44">
        <w:t xml:space="preserve">opreme </w:t>
      </w:r>
      <w:r w:rsidR="007B1C0F" w:rsidRPr="00877D44">
        <w:t>ter</w:t>
      </w:r>
      <w:r w:rsidRPr="00877D44">
        <w:t xml:space="preserve"> jo predati uporabniku.</w:t>
      </w:r>
    </w:p>
    <w:p w14:paraId="22388AA3" w14:textId="77777777" w:rsidR="000B00C7" w:rsidRPr="00877D44" w:rsidRDefault="000B00C7" w:rsidP="00D37134"/>
    <w:p w14:paraId="69BF0198" w14:textId="0B1EE7C3" w:rsidR="00B5648F" w:rsidRPr="00877D44" w:rsidRDefault="00B5648F" w:rsidP="00B5648F">
      <w:r w:rsidRPr="00877D44">
        <w:t>Naročnik si pridržuje pravico, da kadarkoli v teku izvajanja pogodbe in času trajanja garancijske dobe pri neodvisni instituciji preveri usklajenost vgrajene opreme</w:t>
      </w:r>
      <w:r w:rsidR="00CB797F">
        <w:t xml:space="preserve"> in materiala</w:t>
      </w:r>
      <w:r w:rsidRPr="00877D44">
        <w:t xml:space="preserve"> s predloženimi potrdili oziroma certifikati. V primeru ugotovljenih nepravilnosti oziroma odstopanj stroške neodvisne institucije nosi </w:t>
      </w:r>
      <w:r w:rsidR="00CB797F">
        <w:t>dobavitelj</w:t>
      </w:r>
      <w:r w:rsidRPr="00877D44">
        <w:t xml:space="preserve">, v nasprotnem primeru pa naročnik. Prav tako se </w:t>
      </w:r>
      <w:r w:rsidR="00CB797F">
        <w:t>dobavitelj</w:t>
      </w:r>
      <w:r w:rsidR="00CB797F" w:rsidRPr="00877D44">
        <w:t xml:space="preserve"> </w:t>
      </w:r>
      <w:r w:rsidRPr="00877D44">
        <w:t>zaveže na lastne stroške odpraviti ugotovljene nepravilnosti oziroma zamenjati vgrajeni material.</w:t>
      </w:r>
    </w:p>
    <w:p w14:paraId="72BABC3C" w14:textId="77777777" w:rsidR="00B5648F" w:rsidRPr="00877D44" w:rsidRDefault="00B5648F" w:rsidP="00D37134"/>
    <w:p w14:paraId="6E2B41CA" w14:textId="77777777" w:rsidR="000B00C7" w:rsidRPr="00877D44" w:rsidRDefault="000B00C7" w:rsidP="00F53CCE">
      <w:pPr>
        <w:numPr>
          <w:ilvl w:val="0"/>
          <w:numId w:val="13"/>
        </w:numPr>
        <w:jc w:val="center"/>
      </w:pPr>
      <w:r w:rsidRPr="00877D44">
        <w:t>člen</w:t>
      </w:r>
    </w:p>
    <w:p w14:paraId="0C87D387" w14:textId="77777777" w:rsidR="00731276" w:rsidRPr="00877D44" w:rsidRDefault="00731276" w:rsidP="00D37134"/>
    <w:p w14:paraId="51CAA04F" w14:textId="77777777" w:rsidR="000B00C7" w:rsidRPr="00877D44" w:rsidRDefault="000B00C7" w:rsidP="00D37134">
      <w:r w:rsidRPr="00877D44">
        <w:t>Obveznosti uporabnika so:</w:t>
      </w:r>
    </w:p>
    <w:p w14:paraId="6574CE5D" w14:textId="18B6E7AA" w:rsidR="000B00C7" w:rsidRPr="00877D44" w:rsidRDefault="000B00C7" w:rsidP="00F53CCE">
      <w:pPr>
        <w:numPr>
          <w:ilvl w:val="0"/>
          <w:numId w:val="14"/>
        </w:numPr>
        <w:ind w:left="426" w:hanging="426"/>
      </w:pPr>
      <w:r w:rsidRPr="00877D44">
        <w:t xml:space="preserve">omogočiti </w:t>
      </w:r>
      <w:r w:rsidR="00CB797F">
        <w:t>dobavitelju</w:t>
      </w:r>
      <w:r w:rsidR="00CB797F" w:rsidRPr="00877D44">
        <w:t xml:space="preserve"> </w:t>
      </w:r>
      <w:r w:rsidRPr="00877D44">
        <w:t>nemoteno delo (zagotovitev primernih dostopov, uporabo elektrike, vode..)</w:t>
      </w:r>
      <w:r w:rsidR="00442010" w:rsidRPr="00877D44">
        <w:t>;</w:t>
      </w:r>
    </w:p>
    <w:p w14:paraId="4D1DB38E" w14:textId="3BE21E4E" w:rsidR="000B00C7" w:rsidRPr="00877D44" w:rsidRDefault="000B00C7" w:rsidP="00F53CCE">
      <w:pPr>
        <w:numPr>
          <w:ilvl w:val="0"/>
          <w:numId w:val="14"/>
        </w:numPr>
        <w:ind w:left="426" w:hanging="426"/>
      </w:pPr>
      <w:r w:rsidRPr="00877D44">
        <w:t>zagotoviti strokovne kadre za pregled in prevzem</w:t>
      </w:r>
      <w:r w:rsidR="00442010" w:rsidRPr="00877D44">
        <w:t xml:space="preserve"> </w:t>
      </w:r>
      <w:r w:rsidRPr="00877D44">
        <w:t>opreme;</w:t>
      </w:r>
    </w:p>
    <w:p w14:paraId="077E2C66" w14:textId="6B496120" w:rsidR="000B00C7" w:rsidRPr="00877D44" w:rsidRDefault="000B00C7" w:rsidP="00F53CCE">
      <w:pPr>
        <w:numPr>
          <w:ilvl w:val="0"/>
          <w:numId w:val="14"/>
        </w:numPr>
        <w:ind w:left="426" w:hanging="426"/>
      </w:pPr>
      <w:r w:rsidRPr="00877D44">
        <w:t>zagotoviti strokov</w:t>
      </w:r>
      <w:r w:rsidR="00A243F9" w:rsidRPr="00877D44">
        <w:t>ne</w:t>
      </w:r>
      <w:r w:rsidRPr="00877D44">
        <w:t xml:space="preserve"> kadre za šolanje za uporabo opreme, ki ga organizira </w:t>
      </w:r>
      <w:r w:rsidR="00CB797F">
        <w:t>dobavitelj</w:t>
      </w:r>
      <w:r w:rsidRPr="00877D44">
        <w:t>;</w:t>
      </w:r>
    </w:p>
    <w:p w14:paraId="0E7A086B" w14:textId="791FF558" w:rsidR="000B00C7" w:rsidRPr="00877D44" w:rsidRDefault="000B00C7" w:rsidP="00F53CCE">
      <w:pPr>
        <w:numPr>
          <w:ilvl w:val="0"/>
          <w:numId w:val="14"/>
        </w:numPr>
        <w:ind w:left="426" w:hanging="426"/>
      </w:pPr>
      <w:r w:rsidRPr="00877D44">
        <w:t>aktivno sodelovanje pri količinskem in kakovostnem pregledu opreme in jo z zapisnikom prevzeti v uporabo;</w:t>
      </w:r>
    </w:p>
    <w:p w14:paraId="7AA1AFA8" w14:textId="512B53B3" w:rsidR="000B00C7" w:rsidRPr="00877D44" w:rsidRDefault="000B00C7" w:rsidP="00F53CCE">
      <w:pPr>
        <w:numPr>
          <w:ilvl w:val="0"/>
          <w:numId w:val="14"/>
        </w:numPr>
        <w:ind w:left="426" w:hanging="426"/>
      </w:pPr>
      <w:r w:rsidRPr="00877D44">
        <w:t xml:space="preserve">ravnati s prevzeto opremo v času garancijskega roka s skrbnostjo dobrega gospodarja in v skladu z navodili za uporabo in vzdrževanje, ki jih preda </w:t>
      </w:r>
      <w:r w:rsidR="00CB797F">
        <w:t>dobavitelj</w:t>
      </w:r>
      <w:r w:rsidRPr="00877D44">
        <w:t>;</w:t>
      </w:r>
    </w:p>
    <w:p w14:paraId="27DCC87A" w14:textId="5B381711" w:rsidR="000B00C7" w:rsidRPr="00877D44" w:rsidRDefault="000B00C7" w:rsidP="00F53CCE">
      <w:pPr>
        <w:numPr>
          <w:ilvl w:val="0"/>
          <w:numId w:val="14"/>
        </w:numPr>
        <w:ind w:left="426" w:hanging="426"/>
      </w:pPr>
      <w:r w:rsidRPr="00877D44">
        <w:t xml:space="preserve">v času garancijskega roka v roku 24 ur obveščati predstavnika </w:t>
      </w:r>
      <w:r w:rsidR="00CB797F">
        <w:t>dobavitelja</w:t>
      </w:r>
      <w:r w:rsidR="00CB797F" w:rsidRPr="00877D44">
        <w:t xml:space="preserve"> </w:t>
      </w:r>
      <w:r w:rsidRPr="00877D44">
        <w:t>o ugotovljenih napakah na opremi in sodelovati pri odpravi napak, če je to zaradi narave napake potrebno;</w:t>
      </w:r>
    </w:p>
    <w:p w14:paraId="5C03C151" w14:textId="77777777" w:rsidR="000B00C7" w:rsidRPr="00877D44" w:rsidRDefault="000B00C7" w:rsidP="00F53CCE">
      <w:pPr>
        <w:numPr>
          <w:ilvl w:val="0"/>
          <w:numId w:val="14"/>
        </w:numPr>
        <w:ind w:left="426" w:hanging="426"/>
      </w:pPr>
      <w:r w:rsidRPr="00877D44">
        <w:t>po preteku garancijskega roka ravnati z opremo kot dober gospodar in zagotavljati vzdrževanje opreme v skladu z navodili za uporabo in vzdrževanje.</w:t>
      </w:r>
    </w:p>
    <w:p w14:paraId="171C27D4" w14:textId="77777777" w:rsidR="000B00C7" w:rsidRPr="00877D44" w:rsidRDefault="000B00C7" w:rsidP="00D37134"/>
    <w:p w14:paraId="2E30BCF8" w14:textId="77777777" w:rsidR="000B00C7" w:rsidRPr="00877D44" w:rsidRDefault="000B00C7" w:rsidP="00F53CCE">
      <w:pPr>
        <w:numPr>
          <w:ilvl w:val="0"/>
          <w:numId w:val="13"/>
        </w:numPr>
        <w:jc w:val="center"/>
      </w:pPr>
      <w:r w:rsidRPr="00877D44">
        <w:t>člen</w:t>
      </w:r>
    </w:p>
    <w:p w14:paraId="1ECE3E7A" w14:textId="77777777" w:rsidR="000B00C7" w:rsidRPr="00877D44" w:rsidRDefault="000B00C7" w:rsidP="00D37134"/>
    <w:p w14:paraId="693F93A0" w14:textId="672A8851" w:rsidR="000B00C7" w:rsidRPr="00877D44" w:rsidRDefault="000B00C7" w:rsidP="00D37134">
      <w:r w:rsidRPr="00877D44">
        <w:t xml:space="preserve">Obveznosti </w:t>
      </w:r>
      <w:r w:rsidR="008416E6">
        <w:t>dobavitelja</w:t>
      </w:r>
      <w:r w:rsidR="008416E6" w:rsidRPr="00877D44">
        <w:t xml:space="preserve"> </w:t>
      </w:r>
      <w:r w:rsidRPr="00877D44">
        <w:t>so:</w:t>
      </w:r>
    </w:p>
    <w:p w14:paraId="470F6200" w14:textId="2E5CD817" w:rsidR="000B00C7" w:rsidRPr="00877D44" w:rsidRDefault="000B00C7" w:rsidP="00F53CCE">
      <w:pPr>
        <w:numPr>
          <w:ilvl w:val="0"/>
          <w:numId w:val="11"/>
        </w:numPr>
      </w:pPr>
      <w:r w:rsidRPr="00877D44">
        <w:t xml:space="preserve">izvesti vse prevzete pogodbene obveznosti strokovno pravilno, </w:t>
      </w:r>
      <w:r w:rsidR="00410882" w:rsidRPr="00877D44">
        <w:t xml:space="preserve">vestno, </w:t>
      </w:r>
      <w:r w:rsidRPr="00877D44">
        <w:t>kakovostno</w:t>
      </w:r>
      <w:r w:rsidR="00410882" w:rsidRPr="00877D44">
        <w:t xml:space="preserve"> </w:t>
      </w:r>
      <w:r w:rsidR="008416E6">
        <w:t>in</w:t>
      </w:r>
      <w:r w:rsidRPr="00877D44">
        <w:t xml:space="preserve"> v roku, dogovorjenem s to pogodbo ter skladno z zahtevami, navedenimi v tehničnih zahtevah dokumentacije;</w:t>
      </w:r>
    </w:p>
    <w:p w14:paraId="342F8406" w14:textId="77777777" w:rsidR="000B00C7" w:rsidRPr="00877D44" w:rsidRDefault="000B00C7" w:rsidP="00F53CCE">
      <w:pPr>
        <w:numPr>
          <w:ilvl w:val="0"/>
          <w:numId w:val="11"/>
        </w:numPr>
      </w:pPr>
      <w:r w:rsidRPr="00877D44">
        <w:t>tolmačiti naročniku in uporabniku vse nejasnosti iz obsega pogodbenih obveznosti;</w:t>
      </w:r>
    </w:p>
    <w:p w14:paraId="1DE8B4D8" w14:textId="77777777" w:rsidR="000B00C7" w:rsidRPr="00877D44" w:rsidRDefault="000B00C7" w:rsidP="00F53CCE">
      <w:pPr>
        <w:numPr>
          <w:ilvl w:val="0"/>
          <w:numId w:val="11"/>
        </w:numPr>
      </w:pPr>
      <w:r w:rsidRPr="00877D44">
        <w:t>skrbeti za izvedbo pogodbenih obveznosti s skrbnostjo dobrega strokovnjaka;</w:t>
      </w:r>
    </w:p>
    <w:p w14:paraId="036E9412" w14:textId="77777777" w:rsidR="000B00C7" w:rsidRPr="0057253D" w:rsidRDefault="000B00C7" w:rsidP="00F53CCE">
      <w:pPr>
        <w:numPr>
          <w:ilvl w:val="0"/>
          <w:numId w:val="11"/>
        </w:numPr>
      </w:pPr>
      <w:r w:rsidRPr="0057253D">
        <w:t>naročniku omogočiti vpogled v izvajanje pogodbenih obveznosti ter upoštevati njegova navodila;</w:t>
      </w:r>
    </w:p>
    <w:p w14:paraId="44332299" w14:textId="6382A09F" w:rsidR="000B00C7" w:rsidRPr="00877D44" w:rsidRDefault="000B00C7" w:rsidP="00F53CCE">
      <w:pPr>
        <w:numPr>
          <w:ilvl w:val="0"/>
          <w:numId w:val="11"/>
        </w:numPr>
      </w:pPr>
      <w:r w:rsidRPr="00877D44">
        <w:t xml:space="preserve">na svoje stroške in v roku, ki ga dogovori z naročnikom, izvršiti dopolnitve in spremembe prevzetega pogodbenega obsega dobave, če se sporazumno ugotovi, da je </w:t>
      </w:r>
      <w:r w:rsidR="008416E6">
        <w:t>dobavitelj</w:t>
      </w:r>
      <w:r w:rsidR="008416E6" w:rsidRPr="00877D44">
        <w:t xml:space="preserve"> </w:t>
      </w:r>
      <w:r w:rsidRPr="00877D44">
        <w:t>prevzeto dobavo opravil pomanjkljivo;</w:t>
      </w:r>
    </w:p>
    <w:p w14:paraId="78C319ED" w14:textId="77777777" w:rsidR="000B00C7" w:rsidRPr="00877D44" w:rsidRDefault="000B00C7" w:rsidP="00F53CCE">
      <w:pPr>
        <w:numPr>
          <w:ilvl w:val="0"/>
          <w:numId w:val="11"/>
        </w:numPr>
      </w:pPr>
      <w:r w:rsidRPr="00877D44">
        <w:t>sproti obveščati naročnika o tekoči problematiki in nastalih situacijah, ki bi lahko vplivale na izvršitev prevzetih pogodbenih obveznosti;</w:t>
      </w:r>
    </w:p>
    <w:p w14:paraId="4D1CF495" w14:textId="15AD3266" w:rsidR="00604AB2" w:rsidRPr="00877D44" w:rsidRDefault="00604AB2" w:rsidP="00F53CCE">
      <w:pPr>
        <w:numPr>
          <w:ilvl w:val="0"/>
          <w:numId w:val="11"/>
        </w:numPr>
      </w:pPr>
      <w:r w:rsidRPr="00877D44">
        <w:t>zagotoviti strokovno usposobljene delavce za vodenje, koordiniranje in izvajanje prevzetih pogodbenih obveznosti;</w:t>
      </w:r>
    </w:p>
    <w:p w14:paraId="2EC929C1" w14:textId="0ADB8825" w:rsidR="000B00C7" w:rsidRPr="00877D44" w:rsidRDefault="000B00C7" w:rsidP="00F53CCE">
      <w:pPr>
        <w:numPr>
          <w:ilvl w:val="0"/>
          <w:numId w:val="11"/>
        </w:numPr>
      </w:pPr>
      <w:r w:rsidRPr="00877D44">
        <w:t>redno se udeleževati sestankov, ki jih sklicuje naročnik</w:t>
      </w:r>
      <w:r w:rsidR="00604AB2" w:rsidRPr="00877D44">
        <w:t xml:space="preserve"> ali uporabnik</w:t>
      </w:r>
      <w:r w:rsidRPr="00877D44">
        <w:t>;</w:t>
      </w:r>
    </w:p>
    <w:p w14:paraId="7653AE3F" w14:textId="77777777" w:rsidR="000B00C7" w:rsidRPr="00877D44" w:rsidRDefault="000B00C7" w:rsidP="00F53CCE">
      <w:pPr>
        <w:numPr>
          <w:ilvl w:val="0"/>
          <w:numId w:val="11"/>
        </w:numPr>
      </w:pPr>
      <w:r w:rsidRPr="00877D44">
        <w:t>zagotavljati ukrepe s področja varnosti in zdravja pri delu in upoštevati navodila strokovnih oseb, ki jih imenujeta naročnik in uporabnik;</w:t>
      </w:r>
    </w:p>
    <w:p w14:paraId="03509EA0" w14:textId="5AF3FD31" w:rsidR="000B00C7" w:rsidRPr="00877D44" w:rsidRDefault="000B00C7" w:rsidP="00F53CCE">
      <w:pPr>
        <w:numPr>
          <w:ilvl w:val="0"/>
          <w:numId w:val="11"/>
        </w:numPr>
      </w:pPr>
      <w:r w:rsidRPr="00877D44">
        <w:t>zagotoviti vse ukrepe za varovanj</w:t>
      </w:r>
      <w:r w:rsidR="008416E6">
        <w:t>e</w:t>
      </w:r>
      <w:r w:rsidRPr="00877D44">
        <w:t xml:space="preserve"> okolja;</w:t>
      </w:r>
    </w:p>
    <w:p w14:paraId="27484159" w14:textId="5D453995" w:rsidR="00410882" w:rsidRPr="00877D44" w:rsidRDefault="00410882" w:rsidP="00F53CCE">
      <w:pPr>
        <w:pStyle w:val="Odstavekseznama"/>
        <w:numPr>
          <w:ilvl w:val="0"/>
          <w:numId w:val="11"/>
        </w:numPr>
      </w:pPr>
      <w:r w:rsidRPr="00877D44">
        <w:t>urediti vse potrebno za dovoz in odvoz materiala, opreme in odpadnega materiala na/z objekta ter upoštevati predpise glede obremenitve cest in poti in predpise v zvezi z ravnanjem z odpadki;</w:t>
      </w:r>
    </w:p>
    <w:p w14:paraId="46E21DCA" w14:textId="77777777" w:rsidR="000B00C7" w:rsidRPr="00877D44" w:rsidRDefault="000B00C7" w:rsidP="00F53CCE">
      <w:pPr>
        <w:numPr>
          <w:ilvl w:val="0"/>
          <w:numId w:val="11"/>
        </w:numPr>
      </w:pPr>
      <w:r w:rsidRPr="00877D44">
        <w:lastRenderedPageBreak/>
        <w:t xml:space="preserve">na </w:t>
      </w:r>
      <w:r w:rsidR="008D661E" w:rsidRPr="00877D44">
        <w:t>utemeljeno</w:t>
      </w:r>
      <w:r w:rsidR="008D661E" w:rsidRPr="00877D44">
        <w:rPr>
          <w:color w:val="FF0000"/>
        </w:rPr>
        <w:t xml:space="preserve"> </w:t>
      </w:r>
      <w:r w:rsidRPr="00877D44">
        <w:t>zahtevo naročnika zamenjati ali odstraniti določeno osebje s projekta;</w:t>
      </w:r>
    </w:p>
    <w:p w14:paraId="7B016AF0" w14:textId="77777777" w:rsidR="007B201F" w:rsidRPr="00877D44" w:rsidRDefault="000B00C7" w:rsidP="00F53CCE">
      <w:pPr>
        <w:numPr>
          <w:ilvl w:val="0"/>
          <w:numId w:val="11"/>
        </w:numPr>
      </w:pPr>
      <w:r w:rsidRPr="00877D44">
        <w:t>naročniku omogočiti strokovni nadzor nad izvedbo del;</w:t>
      </w:r>
    </w:p>
    <w:p w14:paraId="6B9DBB07" w14:textId="1AD3CD4B" w:rsidR="00A65E9F" w:rsidRPr="00877D44" w:rsidRDefault="007B201F" w:rsidP="00F53CCE">
      <w:pPr>
        <w:numPr>
          <w:ilvl w:val="0"/>
          <w:numId w:val="11"/>
        </w:numPr>
      </w:pPr>
      <w:r w:rsidRPr="00877D44">
        <w:t>strokovno odpraviti vse napake v zvezi s pogodbeno dogovorjenimi deli;</w:t>
      </w:r>
      <w:r w:rsidR="00555F15" w:rsidRPr="00877D44">
        <w:t xml:space="preserve">  </w:t>
      </w:r>
    </w:p>
    <w:p w14:paraId="1D1CFAEC" w14:textId="77777777" w:rsidR="000B00C7" w:rsidRPr="00877D44" w:rsidRDefault="000B00C7" w:rsidP="00F53CCE">
      <w:pPr>
        <w:numPr>
          <w:ilvl w:val="0"/>
          <w:numId w:val="11"/>
        </w:numPr>
      </w:pPr>
      <w:r w:rsidRPr="00877D44">
        <w:t>izvesti vse ostale aktivnosti, ki jih zahteva veljavna zakonodaja.</w:t>
      </w:r>
    </w:p>
    <w:p w14:paraId="5BED88A8" w14:textId="77777777" w:rsidR="00410882" w:rsidRPr="00877D44" w:rsidRDefault="00410882" w:rsidP="00D37134"/>
    <w:p w14:paraId="68ECAC0A" w14:textId="32844721" w:rsidR="002318B0" w:rsidRPr="00877D44" w:rsidRDefault="00CE6970" w:rsidP="00D37134">
      <w:r w:rsidRPr="00877D44">
        <w:t xml:space="preserve">Uporabnik in </w:t>
      </w:r>
      <w:r w:rsidR="00B478AE">
        <w:t>dobavitelj</w:t>
      </w:r>
      <w:r w:rsidRPr="00877D44">
        <w:t xml:space="preserve"> bosta podpisala pogodbo o vzdrževanju predmetne opreme po tej pogodbi najkasneje v roku 30 dni po izteku garancijske dobe.</w:t>
      </w:r>
    </w:p>
    <w:p w14:paraId="24B910B2" w14:textId="77777777" w:rsidR="0002280D" w:rsidRPr="00877D44" w:rsidRDefault="0002280D" w:rsidP="00D37134"/>
    <w:p w14:paraId="04C42D51" w14:textId="302D3A2D" w:rsidR="00E27D07" w:rsidRPr="00877D44" w:rsidRDefault="009847E7" w:rsidP="00D37134">
      <w:pPr>
        <w:rPr>
          <w:b/>
        </w:rPr>
      </w:pPr>
      <w:r w:rsidRPr="00877D44">
        <w:rPr>
          <w:b/>
        </w:rPr>
        <w:t>I</w:t>
      </w:r>
      <w:r w:rsidR="00A259D8">
        <w:rPr>
          <w:b/>
        </w:rPr>
        <w:t>X</w:t>
      </w:r>
      <w:r w:rsidR="00E27D07" w:rsidRPr="00877D44">
        <w:rPr>
          <w:b/>
        </w:rPr>
        <w:t>. FINANČNA ZAVAROVANJA</w:t>
      </w:r>
    </w:p>
    <w:p w14:paraId="25A3D5E3" w14:textId="77777777" w:rsidR="000003F0" w:rsidRPr="00877D44" w:rsidRDefault="000003F0" w:rsidP="000003F0">
      <w:pPr>
        <w:numPr>
          <w:ilvl w:val="0"/>
          <w:numId w:val="13"/>
        </w:numPr>
        <w:jc w:val="center"/>
      </w:pPr>
      <w:r w:rsidRPr="00877D44">
        <w:t>člen</w:t>
      </w:r>
    </w:p>
    <w:p w14:paraId="637BD9BF" w14:textId="77777777" w:rsidR="000003F0" w:rsidRDefault="000003F0" w:rsidP="00D37134"/>
    <w:p w14:paraId="791605A8" w14:textId="2BD8BDC4" w:rsidR="00E27D07" w:rsidRPr="00877D44" w:rsidRDefault="00B478AE" w:rsidP="00D37134">
      <w:pPr>
        <w:rPr>
          <w:rFonts w:eastAsia="Arial Unicode MS"/>
        </w:rPr>
      </w:pPr>
      <w:r>
        <w:t>Dobavitelj</w:t>
      </w:r>
      <w:r w:rsidRPr="00877D44">
        <w:t xml:space="preserve"> </w:t>
      </w:r>
      <w:r w:rsidR="00E27D07" w:rsidRPr="00877D44">
        <w:rPr>
          <w:rFonts w:eastAsia="Arial Unicode MS"/>
        </w:rPr>
        <w:t xml:space="preserve">mora najkasneje v 15 dneh od podpisa pogodbe naročniku izročiti finančno zavarovanje za dobro izvedbo pogodbenih obveznosti glede na vzorec iz dokumentacije v višini </w:t>
      </w:r>
      <w:r w:rsidR="00FB006C">
        <w:rPr>
          <w:rFonts w:eastAsia="Arial Unicode MS"/>
        </w:rPr>
        <w:t>5</w:t>
      </w:r>
      <w:r w:rsidR="000E5373" w:rsidRPr="00877D44">
        <w:rPr>
          <w:rFonts w:eastAsia="Arial Unicode MS"/>
        </w:rPr>
        <w:t xml:space="preserve"> % (</w:t>
      </w:r>
      <w:r w:rsidR="00FB006C">
        <w:rPr>
          <w:rFonts w:eastAsia="Arial Unicode MS"/>
        </w:rPr>
        <w:t>pe</w:t>
      </w:r>
      <w:r w:rsidR="000E5373" w:rsidRPr="00877D44">
        <w:rPr>
          <w:rFonts w:eastAsia="Arial Unicode MS"/>
        </w:rPr>
        <w:t xml:space="preserve">t odstotkov) </w:t>
      </w:r>
      <w:r w:rsidR="00E27D07" w:rsidRPr="00877D44">
        <w:rPr>
          <w:rFonts w:eastAsia="Arial Unicode MS"/>
        </w:rPr>
        <w:t>od skupne pogodbene vrednosti z DDV</w:t>
      </w:r>
      <w:r w:rsidR="00FB006C">
        <w:rPr>
          <w:rFonts w:eastAsia="Arial Unicode MS"/>
        </w:rPr>
        <w:t xml:space="preserve"> /</w:t>
      </w:r>
      <w:r w:rsidR="00FB006C">
        <w:rPr>
          <w:rFonts w:eastAsia="Arial Unicode MS"/>
          <w:i/>
        </w:rPr>
        <w:t>za posamezen sklop/</w:t>
      </w:r>
      <w:r w:rsidR="00E27D07" w:rsidRPr="00877D44">
        <w:rPr>
          <w:rFonts w:eastAsia="Arial Unicode MS"/>
        </w:rPr>
        <w:t xml:space="preserve">, ki ga lahko naročnik unovči v naslednjih primerih, če </w:t>
      </w:r>
      <w:r w:rsidR="00A259D8">
        <w:t>dobavitelj</w:t>
      </w:r>
      <w:r w:rsidR="00E27D07" w:rsidRPr="00877D44">
        <w:rPr>
          <w:rFonts w:eastAsia="Arial Unicode MS"/>
        </w:rPr>
        <w:t>:</w:t>
      </w:r>
    </w:p>
    <w:p w14:paraId="5CE3E595" w14:textId="77777777" w:rsidR="00E27D07" w:rsidRPr="00877D44" w:rsidRDefault="00E27D07" w:rsidP="00F53CCE">
      <w:pPr>
        <w:numPr>
          <w:ilvl w:val="0"/>
          <w:numId w:val="12"/>
        </w:numPr>
      </w:pPr>
      <w:r w:rsidRPr="00877D44">
        <w:t>ne prične izvajati svojih pogodbenih obveznosti v skladu z določili sklenjene pogodbe ali</w:t>
      </w:r>
    </w:p>
    <w:p w14:paraId="2DEB602B" w14:textId="77777777" w:rsidR="00E27D07" w:rsidRPr="00877D44" w:rsidRDefault="00E27D07" w:rsidP="00F53CCE">
      <w:pPr>
        <w:numPr>
          <w:ilvl w:val="0"/>
          <w:numId w:val="12"/>
        </w:numPr>
      </w:pPr>
      <w:r w:rsidRPr="00877D44">
        <w:t>ne izpolni svojih pogodbenih obveznosti v skladu z določili sklenjene pogodbe ali</w:t>
      </w:r>
    </w:p>
    <w:p w14:paraId="39D51FB2" w14:textId="77777777" w:rsidR="00E27D07" w:rsidRPr="00877D44" w:rsidRDefault="00E27D07" w:rsidP="00F53CCE">
      <w:pPr>
        <w:numPr>
          <w:ilvl w:val="0"/>
          <w:numId w:val="12"/>
        </w:numPr>
      </w:pPr>
      <w:r w:rsidRPr="00877D44">
        <w:t>pravočasno ne izpolni svojih pogodbenih obveznosti v skladu z določili sklenjene pogodbe ali</w:t>
      </w:r>
    </w:p>
    <w:p w14:paraId="402DD3D8" w14:textId="77777777" w:rsidR="00E27D07" w:rsidRPr="00877D44" w:rsidRDefault="00E27D07" w:rsidP="00F53CCE">
      <w:pPr>
        <w:numPr>
          <w:ilvl w:val="0"/>
          <w:numId w:val="12"/>
        </w:numPr>
      </w:pPr>
      <w:r w:rsidRPr="00877D44">
        <w:t>pravilno ne izpolni svojih pogodbenih obveznosti v skladu z določili sklenjene pogodbe ali</w:t>
      </w:r>
    </w:p>
    <w:p w14:paraId="3924D9B0" w14:textId="77777777" w:rsidR="00E27D07" w:rsidRPr="00877D44" w:rsidRDefault="00E27D07" w:rsidP="00F53CCE">
      <w:pPr>
        <w:numPr>
          <w:ilvl w:val="0"/>
          <w:numId w:val="12"/>
        </w:numPr>
      </w:pPr>
      <w:r w:rsidRPr="00877D44">
        <w:t>preneha izpolnjevati svoje pogodbene obveznosti v skladu z določili sklenjene pogodbe.</w:t>
      </w:r>
    </w:p>
    <w:p w14:paraId="55C01512" w14:textId="77777777" w:rsidR="00E27D07" w:rsidRPr="00877D44" w:rsidRDefault="00E27D07" w:rsidP="00D37134">
      <w:pPr>
        <w:rPr>
          <w:rFonts w:eastAsia="Arial Unicode MS"/>
        </w:rPr>
      </w:pPr>
    </w:p>
    <w:p w14:paraId="44F52F1A" w14:textId="77777777" w:rsidR="00E27D07" w:rsidRPr="00877D44" w:rsidRDefault="00E27D07" w:rsidP="00D37134">
      <w:pPr>
        <w:rPr>
          <w:rFonts w:eastAsia="Arial Unicode MS"/>
        </w:rPr>
      </w:pPr>
      <w:r w:rsidRPr="00877D44">
        <w:rPr>
          <w:rFonts w:eastAsia="Arial Unicode MS"/>
        </w:rPr>
        <w:t xml:space="preserve">Predložitev zavarovanja </w:t>
      </w:r>
      <w:r w:rsidR="007E63F2" w:rsidRPr="00877D44">
        <w:rPr>
          <w:rFonts w:eastAsia="Arial Unicode MS"/>
        </w:rPr>
        <w:t>za dobro izvedbo pogodbenih obveznosti</w:t>
      </w:r>
      <w:r w:rsidRPr="00877D44">
        <w:rPr>
          <w:rFonts w:eastAsia="Arial Unicode MS"/>
        </w:rPr>
        <w:t xml:space="preserve"> je pogoj za veljavnost pogodbe.</w:t>
      </w:r>
    </w:p>
    <w:p w14:paraId="0D1CD0F0" w14:textId="77777777" w:rsidR="00E27D07" w:rsidRPr="00877D44" w:rsidRDefault="00E27D07" w:rsidP="00D37134">
      <w:pPr>
        <w:rPr>
          <w:rFonts w:eastAsia="Arial Unicode MS"/>
        </w:rPr>
      </w:pPr>
    </w:p>
    <w:p w14:paraId="25884E85" w14:textId="41E89CBC" w:rsidR="00E27D07" w:rsidRPr="00FB006C" w:rsidRDefault="00E27D07" w:rsidP="00D37134">
      <w:r w:rsidRPr="0005054B">
        <w:t>Finančno zavarovanje za dobro izvedbo pogodbenih obveznosti mora biti veljavno</w:t>
      </w:r>
      <w:r w:rsidR="00FB006C" w:rsidRPr="0005054B">
        <w:t xml:space="preserve"> do 1. 6. 2026 oziroma vsaj še 45 dni </w:t>
      </w:r>
      <w:r w:rsidRPr="0005054B">
        <w:t xml:space="preserve">po </w:t>
      </w:r>
      <w:r w:rsidR="007E63F2" w:rsidRPr="0005054B">
        <w:t xml:space="preserve">preteku roka za izvedbo </w:t>
      </w:r>
      <w:r w:rsidR="00F5412D" w:rsidRPr="0005054B">
        <w:t xml:space="preserve">vseh </w:t>
      </w:r>
      <w:r w:rsidR="007E63F2" w:rsidRPr="0005054B">
        <w:t>pogodbenih obveznosti</w:t>
      </w:r>
      <w:r w:rsidR="00CE6970" w:rsidRPr="0005054B">
        <w:t xml:space="preserve">. </w:t>
      </w:r>
      <w:r w:rsidR="00F5412D" w:rsidRPr="0005054B">
        <w:t>I</w:t>
      </w:r>
      <w:r w:rsidR="007E63F2" w:rsidRPr="0005054B">
        <w:t>zvedba</w:t>
      </w:r>
      <w:r w:rsidR="00F5412D" w:rsidRPr="0005054B">
        <w:t xml:space="preserve"> vseh</w:t>
      </w:r>
      <w:r w:rsidR="007E63F2" w:rsidRPr="0005054B">
        <w:t xml:space="preserve"> pogodbenih obveznosti pomeni prevzem oz</w:t>
      </w:r>
      <w:r w:rsidR="00F5412D" w:rsidRPr="0005054B">
        <w:t>iroma</w:t>
      </w:r>
      <w:r w:rsidR="007E63F2" w:rsidRPr="0005054B">
        <w:t xml:space="preserve"> podpis primopredajnega zapisnika</w:t>
      </w:r>
      <w:r w:rsidR="005237A3" w:rsidRPr="0005054B">
        <w:t xml:space="preserve"> s strani pooblaščenih</w:t>
      </w:r>
      <w:r w:rsidR="005237A3" w:rsidRPr="00FB006C">
        <w:t xml:space="preserve"> predstavnikov naročnika, uporabnika in </w:t>
      </w:r>
      <w:r w:rsidR="00A259D8" w:rsidRPr="00FB006C">
        <w:t>dobavitelja</w:t>
      </w:r>
      <w:r w:rsidR="007E63F2" w:rsidRPr="00FB006C">
        <w:t>.</w:t>
      </w:r>
    </w:p>
    <w:p w14:paraId="79391B28" w14:textId="77777777" w:rsidR="00E27D07" w:rsidRPr="00877D44" w:rsidRDefault="00E27D07" w:rsidP="00D37134"/>
    <w:p w14:paraId="1ED3BB61" w14:textId="7CFF2B1C" w:rsidR="00E27D07" w:rsidRPr="00877D44" w:rsidRDefault="00E27D07" w:rsidP="00D37134">
      <w:r w:rsidRPr="00877D44">
        <w:t>Če se med trajanjem te pogodbe spremeni rok za izvedbo pogodbenih obveznosti</w:t>
      </w:r>
      <w:r w:rsidR="00F5412D" w:rsidRPr="00877D44">
        <w:t xml:space="preserve"> ali zviša skupna vrednost pogodbe</w:t>
      </w:r>
      <w:r w:rsidRPr="00877D44">
        <w:t xml:space="preserve">, mora </w:t>
      </w:r>
      <w:r w:rsidR="00A259D8">
        <w:t>dobavitelj</w:t>
      </w:r>
      <w:r w:rsidR="00770462" w:rsidRPr="00877D44">
        <w:t xml:space="preserve"> </w:t>
      </w:r>
      <w:r w:rsidRPr="00877D44">
        <w:t>ustrezno temu spremeniti tudi finančno zavarovanje za dobro izvedbo pogodbenih obveznosti oziroma podaljšati nje</w:t>
      </w:r>
      <w:r w:rsidR="00F5412D" w:rsidRPr="00877D44">
        <w:t>govo</w:t>
      </w:r>
      <w:r w:rsidRPr="00877D44">
        <w:t xml:space="preserve"> veljavnost na svoje stroške.</w:t>
      </w:r>
    </w:p>
    <w:p w14:paraId="3BC836CE" w14:textId="77777777" w:rsidR="00E27D07" w:rsidRPr="00877D44" w:rsidRDefault="00E27D07" w:rsidP="00D37134"/>
    <w:p w14:paraId="0AEB4A04" w14:textId="77777777" w:rsidR="00E27D07" w:rsidRPr="00877D44" w:rsidRDefault="00E27D07" w:rsidP="00F53CCE">
      <w:pPr>
        <w:numPr>
          <w:ilvl w:val="0"/>
          <w:numId w:val="13"/>
        </w:numPr>
        <w:jc w:val="center"/>
      </w:pPr>
      <w:r w:rsidRPr="00877D44">
        <w:t>člen</w:t>
      </w:r>
    </w:p>
    <w:p w14:paraId="7F83325F" w14:textId="77777777" w:rsidR="00E27D07" w:rsidRPr="00877D44" w:rsidRDefault="00E27D07" w:rsidP="00D37134"/>
    <w:p w14:paraId="67306C2F" w14:textId="49FF802B" w:rsidR="00E27D07" w:rsidRPr="00877D44" w:rsidRDefault="00A259D8" w:rsidP="00D37134">
      <w:pPr>
        <w:rPr>
          <w:rFonts w:eastAsia="Arial Unicode MS"/>
        </w:rPr>
      </w:pPr>
      <w:r>
        <w:t>Dobavitelj</w:t>
      </w:r>
      <w:r w:rsidRPr="00877D44">
        <w:t xml:space="preserve"> </w:t>
      </w:r>
      <w:r w:rsidR="00E27D07" w:rsidRPr="00877D44">
        <w:t xml:space="preserve">mora </w:t>
      </w:r>
      <w:r w:rsidR="00061DBA" w:rsidRPr="00877D44">
        <w:t xml:space="preserve">najkasneje v roku 15 dni po </w:t>
      </w:r>
      <w:r w:rsidR="00466D98" w:rsidRPr="00877D44">
        <w:t>primopredaji</w:t>
      </w:r>
      <w:r w:rsidR="00E27D07" w:rsidRPr="00877D44">
        <w:t xml:space="preserve"> naročniku izročiti finančno zavarovanje za odpravo napak v višini 5 % </w:t>
      </w:r>
      <w:r w:rsidR="00E27D07" w:rsidRPr="00877D44">
        <w:rPr>
          <w:rFonts w:eastAsia="Arial Unicode MS"/>
        </w:rPr>
        <w:t>od skupne pogodbene vrednosti z DDV</w:t>
      </w:r>
      <w:r w:rsidR="00EC11C2">
        <w:rPr>
          <w:rFonts w:eastAsia="Arial Unicode MS"/>
        </w:rPr>
        <w:t xml:space="preserve"> </w:t>
      </w:r>
      <w:r w:rsidR="00EC11C2" w:rsidRPr="00E13BF7">
        <w:rPr>
          <w:rFonts w:eastAsia="Arial Unicode MS"/>
        </w:rPr>
        <w:t>/</w:t>
      </w:r>
      <w:r w:rsidR="00EC11C2" w:rsidRPr="00E13BF7">
        <w:rPr>
          <w:rFonts w:eastAsia="Arial Unicode MS"/>
          <w:i/>
        </w:rPr>
        <w:t>za posamezen sklop/</w:t>
      </w:r>
      <w:r w:rsidR="00E27D07" w:rsidRPr="00877D44">
        <w:rPr>
          <w:sz w:val="18"/>
          <w:szCs w:val="18"/>
        </w:rPr>
        <w:t>,</w:t>
      </w:r>
      <w:r w:rsidR="00E27D07" w:rsidRPr="00877D44">
        <w:rPr>
          <w:rFonts w:eastAsia="Arial Unicode MS"/>
        </w:rPr>
        <w:t xml:space="preserve"> ki ga lahko naročnik unovči, če </w:t>
      </w:r>
      <w:r w:rsidR="003A3F26">
        <w:rPr>
          <w:rFonts w:eastAsia="Arial Unicode MS"/>
        </w:rPr>
        <w:t>dobavitelj</w:t>
      </w:r>
      <w:r w:rsidR="00770462" w:rsidRPr="00877D44">
        <w:rPr>
          <w:rFonts w:eastAsia="Arial Unicode MS"/>
        </w:rPr>
        <w:t xml:space="preserve"> </w:t>
      </w:r>
      <w:r w:rsidR="00E27D07" w:rsidRPr="00877D44">
        <w:rPr>
          <w:rFonts w:eastAsia="Arial Unicode MS"/>
        </w:rPr>
        <w:t>ne bo izvrševal garancijskih obveznosti v rokih in na način, kot je opredeljeno v tej pogodbi.</w:t>
      </w:r>
      <w:r w:rsidR="004F6644" w:rsidRPr="00877D44">
        <w:rPr>
          <w:rFonts w:eastAsia="Arial Unicode MS"/>
        </w:rPr>
        <w:t xml:space="preserve"> V kolikor se garancijski rok podaljša, mora </w:t>
      </w:r>
      <w:r w:rsidR="003A3F26">
        <w:rPr>
          <w:rFonts w:eastAsia="Arial Unicode MS"/>
        </w:rPr>
        <w:t>dobavitelj</w:t>
      </w:r>
      <w:r w:rsidR="003A3F26" w:rsidRPr="00877D44">
        <w:rPr>
          <w:rFonts w:eastAsia="Arial Unicode MS"/>
        </w:rPr>
        <w:t xml:space="preserve"> </w:t>
      </w:r>
      <w:r w:rsidR="004F6644" w:rsidRPr="00877D44">
        <w:rPr>
          <w:rFonts w:eastAsia="Arial Unicode MS"/>
        </w:rPr>
        <w:t>hkrati za enak čas podaljšati tudi rok trajanja zavarovanja za odpravo napak v garancijskem roku.</w:t>
      </w:r>
    </w:p>
    <w:p w14:paraId="47B322B6" w14:textId="77777777" w:rsidR="00E27D07" w:rsidRPr="00877D44" w:rsidRDefault="00E27D07" w:rsidP="00D37134">
      <w:pPr>
        <w:rPr>
          <w:rFonts w:eastAsia="Arial Unicode MS"/>
        </w:rPr>
      </w:pPr>
    </w:p>
    <w:p w14:paraId="3E477F94" w14:textId="36E45708" w:rsidR="00E27D07" w:rsidRPr="00877D44" w:rsidRDefault="00E27D07" w:rsidP="00D37134">
      <w:pPr>
        <w:rPr>
          <w:rFonts w:eastAsia="Arial Unicode MS"/>
        </w:rPr>
      </w:pPr>
      <w:r w:rsidRPr="00877D44">
        <w:rPr>
          <w:rFonts w:eastAsia="Arial Unicode MS"/>
        </w:rPr>
        <w:t xml:space="preserve">Finančno zavarovanje za odpravo napak v garancijski dobi velja od dneva </w:t>
      </w:r>
      <w:r w:rsidR="00466D98" w:rsidRPr="00877D44">
        <w:rPr>
          <w:rFonts w:eastAsia="Arial Unicode MS"/>
        </w:rPr>
        <w:t>primopredaje</w:t>
      </w:r>
      <w:r w:rsidRPr="00877D44">
        <w:rPr>
          <w:rFonts w:eastAsia="Arial Unicode MS"/>
        </w:rPr>
        <w:t xml:space="preserve">. </w:t>
      </w:r>
      <w:r w:rsidR="00547B5F" w:rsidRPr="00877D44">
        <w:rPr>
          <w:rFonts w:eastAsia="Arial Unicode MS"/>
        </w:rPr>
        <w:t>Veljavnost tega finančnega zavarovanja mora biti 30 dni daljša od dogovorjenega garancijskega roka.</w:t>
      </w:r>
    </w:p>
    <w:p w14:paraId="57F613FA" w14:textId="77777777" w:rsidR="00E27D07" w:rsidRPr="00877D44" w:rsidRDefault="00E27D07" w:rsidP="00D37134">
      <w:pPr>
        <w:rPr>
          <w:rFonts w:eastAsia="Arial Unicode MS"/>
        </w:rPr>
      </w:pPr>
    </w:p>
    <w:p w14:paraId="1669350A" w14:textId="71BC9451" w:rsidR="00E27D07" w:rsidRPr="00877D44" w:rsidRDefault="00E27D07" w:rsidP="00D37134">
      <w:pPr>
        <w:rPr>
          <w:rFonts w:eastAsia="Arial Unicode MS"/>
        </w:rPr>
      </w:pPr>
      <w:r w:rsidRPr="00877D44">
        <w:rPr>
          <w:rFonts w:eastAsia="Arial Unicode MS"/>
        </w:rPr>
        <w:t xml:space="preserve">Naročnik lahko navedeno finančno zavarovaje unovči, če je predhodno pisno obvestil </w:t>
      </w:r>
      <w:r w:rsidR="00A259D8">
        <w:rPr>
          <w:rFonts w:eastAsia="Arial Unicode MS"/>
        </w:rPr>
        <w:t>dobavitelja</w:t>
      </w:r>
      <w:r w:rsidRPr="00877D44">
        <w:rPr>
          <w:rFonts w:eastAsia="Arial Unicode MS"/>
        </w:rPr>
        <w:t xml:space="preserve"> o kršitvi garancijskih obveznosti in zahteval izpolnitev v roku 2 dni po prejemu obvestila, </w:t>
      </w:r>
      <w:r w:rsidR="00A259D8">
        <w:rPr>
          <w:rFonts w:eastAsia="Arial Unicode MS"/>
        </w:rPr>
        <w:t>dobavitelj</w:t>
      </w:r>
      <w:r w:rsidR="00770462" w:rsidRPr="00877D44">
        <w:rPr>
          <w:rFonts w:eastAsia="Arial Unicode MS"/>
        </w:rPr>
        <w:t xml:space="preserve"> </w:t>
      </w:r>
      <w:r w:rsidRPr="00877D44">
        <w:rPr>
          <w:rFonts w:eastAsia="Arial Unicode MS"/>
        </w:rPr>
        <w:t xml:space="preserve">pa ni zadovoljivo ukrepal. Če se kršitev garancijskih obveznosti ponovi pri istem </w:t>
      </w:r>
      <w:r w:rsidR="00A259D8">
        <w:rPr>
          <w:rFonts w:eastAsia="Arial Unicode MS"/>
        </w:rPr>
        <w:t>dobavitelju</w:t>
      </w:r>
      <w:r w:rsidRPr="00877D44">
        <w:rPr>
          <w:rFonts w:eastAsia="Arial Unicode MS"/>
        </w:rPr>
        <w:t xml:space="preserve"> več </w:t>
      </w:r>
      <w:r w:rsidR="006053AE" w:rsidRPr="00877D44">
        <w:rPr>
          <w:rFonts w:eastAsia="Arial Unicode MS"/>
        </w:rPr>
        <w:t>kot trikrat</w:t>
      </w:r>
      <w:r w:rsidRPr="00877D44">
        <w:rPr>
          <w:rFonts w:eastAsia="Arial Unicode MS"/>
        </w:rPr>
        <w:t xml:space="preserve">, predhodno obvestilo ni več potrebno. Naročnik mora </w:t>
      </w:r>
      <w:r w:rsidR="00A259D8">
        <w:rPr>
          <w:rFonts w:eastAsia="Arial Unicode MS"/>
        </w:rPr>
        <w:t>dobavitelja</w:t>
      </w:r>
      <w:r w:rsidR="00A259D8" w:rsidRPr="00877D44">
        <w:rPr>
          <w:rFonts w:eastAsia="Arial Unicode MS"/>
        </w:rPr>
        <w:t xml:space="preserve"> </w:t>
      </w:r>
      <w:r w:rsidRPr="00877D44">
        <w:rPr>
          <w:rFonts w:eastAsia="Arial Unicode MS"/>
        </w:rPr>
        <w:t>o tem, da je unovčil finančno zavarovanje, obvestiti pisno najkasneje 3 dni po dnevu, ko ga je je predložil v izplačilo.</w:t>
      </w:r>
    </w:p>
    <w:p w14:paraId="3D1E59AF" w14:textId="77777777" w:rsidR="00580E07" w:rsidRDefault="00580E07" w:rsidP="00D37134"/>
    <w:p w14:paraId="6484EF99" w14:textId="77777777" w:rsidR="003A3F26" w:rsidRPr="00877D44" w:rsidRDefault="003A3F26" w:rsidP="00D37134"/>
    <w:p w14:paraId="5CFF8B64" w14:textId="5630CF74" w:rsidR="00524344" w:rsidRPr="00877D44" w:rsidRDefault="00E27D07" w:rsidP="00D37134">
      <w:pPr>
        <w:rPr>
          <w:b/>
        </w:rPr>
      </w:pPr>
      <w:r w:rsidRPr="00877D44">
        <w:rPr>
          <w:b/>
        </w:rPr>
        <w:lastRenderedPageBreak/>
        <w:t>X.</w:t>
      </w:r>
      <w:r w:rsidR="00524344" w:rsidRPr="00877D44">
        <w:rPr>
          <w:b/>
        </w:rPr>
        <w:t xml:space="preserve"> POGODBENA KAZEN</w:t>
      </w:r>
    </w:p>
    <w:p w14:paraId="529362CE" w14:textId="77777777" w:rsidR="00E27D07" w:rsidRPr="00877D44" w:rsidRDefault="00E27D07" w:rsidP="00F53CCE">
      <w:pPr>
        <w:numPr>
          <w:ilvl w:val="0"/>
          <w:numId w:val="13"/>
        </w:numPr>
        <w:jc w:val="center"/>
      </w:pPr>
      <w:r w:rsidRPr="00877D44">
        <w:t>člen</w:t>
      </w:r>
    </w:p>
    <w:p w14:paraId="7B424CC1" w14:textId="77777777" w:rsidR="00524344" w:rsidRPr="00877D44" w:rsidRDefault="00524344" w:rsidP="00D37134"/>
    <w:p w14:paraId="398772BD" w14:textId="4E6E69D1" w:rsidR="00524344" w:rsidRPr="00877D44" w:rsidRDefault="00524344" w:rsidP="00D37134">
      <w:r w:rsidRPr="00877D44">
        <w:t xml:space="preserve">V primeru, da </w:t>
      </w:r>
      <w:r w:rsidR="00A259D8">
        <w:rPr>
          <w:rFonts w:eastAsia="Arial Unicode MS"/>
        </w:rPr>
        <w:t>dobavitelj</w:t>
      </w:r>
      <w:r w:rsidR="00A259D8" w:rsidRPr="00877D44">
        <w:rPr>
          <w:rFonts w:eastAsia="Arial Unicode MS"/>
        </w:rPr>
        <w:t xml:space="preserve"> </w:t>
      </w:r>
      <w:r w:rsidRPr="00877D44">
        <w:t xml:space="preserve">po svoji krivdi </w:t>
      </w:r>
      <w:r w:rsidR="00D82A2F" w:rsidRPr="00877D44">
        <w:t>zamuja</w:t>
      </w:r>
      <w:r w:rsidRPr="00877D44">
        <w:t xml:space="preserve"> z izpolnitvijo pogodbenih obvez</w:t>
      </w:r>
      <w:r w:rsidR="00D82A2F" w:rsidRPr="00877D44">
        <w:t>nosti</w:t>
      </w:r>
      <w:r w:rsidRPr="00877D44">
        <w:t>,</w:t>
      </w:r>
      <w:r w:rsidR="005C5FF5">
        <w:t xml:space="preserve"> vključno z odpravo okvare </w:t>
      </w:r>
      <w:r w:rsidR="00E54626">
        <w:t xml:space="preserve">opreme </w:t>
      </w:r>
      <w:r w:rsidR="005C5FF5">
        <w:t>oziroma zagotovitvijo nadomestne opreme,</w:t>
      </w:r>
      <w:r w:rsidRPr="00877D44">
        <w:t xml:space="preserve"> lahko naročnik </w:t>
      </w:r>
      <w:r w:rsidR="00A259D8">
        <w:rPr>
          <w:rFonts w:eastAsia="Arial Unicode MS"/>
        </w:rPr>
        <w:t>dobavitelju</w:t>
      </w:r>
      <w:r w:rsidR="00A259D8" w:rsidRPr="00877D44">
        <w:rPr>
          <w:rFonts w:eastAsia="Arial Unicode MS"/>
        </w:rPr>
        <w:t xml:space="preserve"> </w:t>
      </w:r>
      <w:r w:rsidRPr="00877D44">
        <w:t>za vsak dan zamude zar</w:t>
      </w:r>
      <w:r w:rsidR="00EE04F6" w:rsidRPr="00877D44">
        <w:t xml:space="preserve">ačuna pogodbeno kazen v višini </w:t>
      </w:r>
      <w:r w:rsidR="00E27D07" w:rsidRPr="00877D44">
        <w:t>0,2</w:t>
      </w:r>
      <w:r w:rsidRPr="00877D44">
        <w:t xml:space="preserve"> </w:t>
      </w:r>
      <w:r w:rsidR="00E27D07" w:rsidRPr="00877D44">
        <w:t>%</w:t>
      </w:r>
      <w:r w:rsidRPr="00877D44">
        <w:t xml:space="preserve"> skupne pogodbene vrednosti</w:t>
      </w:r>
      <w:r w:rsidR="00D82A2F" w:rsidRPr="00877D44">
        <w:t xml:space="preserve"> brez DDV</w:t>
      </w:r>
      <w:r w:rsidRPr="00877D44">
        <w:t>. Skupna pogodbena kazen je lahko največ 10 % skupne pogodbene vrednosti</w:t>
      </w:r>
      <w:r w:rsidR="00D82A2F" w:rsidRPr="00877D44">
        <w:t xml:space="preserve"> brez DDV</w:t>
      </w:r>
      <w:r w:rsidRPr="00877D44">
        <w:t>.</w:t>
      </w:r>
      <w:r w:rsidR="00EC11C2">
        <w:t xml:space="preserve"> </w:t>
      </w:r>
      <w:r w:rsidR="00EC11C2" w:rsidRPr="00D7548C">
        <w:t>Pogodbena kazen se obračuna pri plačilu pogodbenih obveznosti.</w:t>
      </w:r>
    </w:p>
    <w:p w14:paraId="50BB4D0A" w14:textId="77777777" w:rsidR="00D82A2F" w:rsidRPr="00877D44" w:rsidRDefault="00D82A2F" w:rsidP="00D37134"/>
    <w:p w14:paraId="4E8E0368" w14:textId="4F1B7C3D" w:rsidR="00D82A2F" w:rsidRPr="00877D44" w:rsidRDefault="00D82A2F" w:rsidP="00D82A2F">
      <w:r w:rsidRPr="00877D44">
        <w:t xml:space="preserve">V primeru odstopa od pogodbe iz razlogov na strani </w:t>
      </w:r>
      <w:r w:rsidR="00A259D8">
        <w:rPr>
          <w:rFonts w:eastAsia="Arial Unicode MS"/>
        </w:rPr>
        <w:t>dobavitelja</w:t>
      </w:r>
      <w:r w:rsidR="00A259D8" w:rsidRPr="00877D44">
        <w:rPr>
          <w:rFonts w:eastAsia="Arial Unicode MS"/>
        </w:rPr>
        <w:t xml:space="preserve"> </w:t>
      </w:r>
      <w:r w:rsidRPr="00877D44">
        <w:t>znaša pogodbena kazen zaradi odstopa od pogodbe 10 % skupne pogodbene vrednosti brez DDV.</w:t>
      </w:r>
    </w:p>
    <w:p w14:paraId="1C49826C" w14:textId="77777777" w:rsidR="00524344" w:rsidRPr="00877D44" w:rsidRDefault="00524344" w:rsidP="00D37134"/>
    <w:p w14:paraId="4B1D20D5" w14:textId="4DEFD6B7" w:rsidR="00524344" w:rsidRPr="00877D44" w:rsidRDefault="00524344" w:rsidP="00D37134">
      <w:r w:rsidRPr="00877D44">
        <w:t xml:space="preserve">Ne glede na </w:t>
      </w:r>
      <w:r w:rsidR="00D82A2F" w:rsidRPr="00877D44">
        <w:t>prvi in drugi</w:t>
      </w:r>
      <w:r w:rsidRPr="00877D44">
        <w:t xml:space="preserve"> odstavek tega člena </w:t>
      </w:r>
      <w:r w:rsidR="00A259D8">
        <w:rPr>
          <w:rFonts w:eastAsia="Arial Unicode MS"/>
        </w:rPr>
        <w:t>dobavitelj</w:t>
      </w:r>
      <w:r w:rsidR="00A259D8" w:rsidRPr="00877D44">
        <w:rPr>
          <w:rFonts w:eastAsia="Arial Unicode MS"/>
        </w:rPr>
        <w:t xml:space="preserve"> </w:t>
      </w:r>
      <w:r w:rsidRPr="00877D44">
        <w:t>odgovarja naročniku za vso škodo, ki bi jo povzročil naročniku ali tretjim osebam kot tudi za stroške, ki bi jih naročnik utrpel zaradi pomanjkljivo ali nepravilno opravljenih pogodbenih obveznosti.</w:t>
      </w:r>
    </w:p>
    <w:p w14:paraId="37815CAD" w14:textId="77777777" w:rsidR="00061DBA" w:rsidRPr="00877D44" w:rsidRDefault="00061DBA" w:rsidP="00D37134"/>
    <w:p w14:paraId="78CD35C1" w14:textId="34D039AC" w:rsidR="00524344" w:rsidRPr="00877D44" w:rsidRDefault="00524344" w:rsidP="00D37134">
      <w:r w:rsidRPr="00877D44">
        <w:t>Če bo škoda, ki jo bo zaradi zamude</w:t>
      </w:r>
      <w:r w:rsidR="00D82A2F" w:rsidRPr="00877D44">
        <w:t xml:space="preserve"> ali odstopa od pogodbe</w:t>
      </w:r>
      <w:r w:rsidRPr="00877D44">
        <w:t xml:space="preserve"> utrpel naročnik oziroma uporabnik večja od pogodbene kazni, ima naročnik oziroma uporabnik pravico zahtevati razliko do polne odškodnine</w:t>
      </w:r>
      <w:r w:rsidR="00466D98" w:rsidRPr="00877D44">
        <w:t xml:space="preserve"> </w:t>
      </w:r>
      <w:r w:rsidRPr="00877D44">
        <w:t>in unovčiti garancijo za dobro izvedbo pogodbenih obveznosti.</w:t>
      </w:r>
    </w:p>
    <w:p w14:paraId="2F4B140B" w14:textId="77777777" w:rsidR="00A8127D" w:rsidRDefault="00A8127D" w:rsidP="00D37134"/>
    <w:p w14:paraId="06DF8B47" w14:textId="77777777" w:rsidR="00A259D8" w:rsidRPr="00877D44" w:rsidRDefault="00A259D8" w:rsidP="00D37134"/>
    <w:p w14:paraId="17F43EA8" w14:textId="48EEC602" w:rsidR="00524344" w:rsidRPr="00877D44" w:rsidRDefault="001E51E2" w:rsidP="00D37134">
      <w:pPr>
        <w:rPr>
          <w:b/>
        </w:rPr>
      </w:pPr>
      <w:r w:rsidRPr="00877D44">
        <w:rPr>
          <w:b/>
        </w:rPr>
        <w:t>XI</w:t>
      </w:r>
      <w:r w:rsidR="00524344" w:rsidRPr="00877D44">
        <w:rPr>
          <w:b/>
        </w:rPr>
        <w:t>. POOBLAŠČENE OSEBE</w:t>
      </w:r>
    </w:p>
    <w:p w14:paraId="1014714D" w14:textId="77777777" w:rsidR="00E27D07" w:rsidRPr="00877D44" w:rsidRDefault="00E27D07" w:rsidP="00F53CCE">
      <w:pPr>
        <w:numPr>
          <w:ilvl w:val="0"/>
          <w:numId w:val="13"/>
        </w:numPr>
        <w:jc w:val="center"/>
      </w:pPr>
      <w:r w:rsidRPr="00877D44">
        <w:t>člen</w:t>
      </w:r>
    </w:p>
    <w:p w14:paraId="7B4B4846" w14:textId="77777777" w:rsidR="00524344" w:rsidRPr="00877D44" w:rsidRDefault="00524344" w:rsidP="00D37134"/>
    <w:p w14:paraId="12209334" w14:textId="26DA8032" w:rsidR="000B00C7" w:rsidRPr="00877D44" w:rsidRDefault="000B00C7" w:rsidP="00D37134">
      <w:r w:rsidRPr="00877D44">
        <w:t xml:space="preserve">Pooblaščeni </w:t>
      </w:r>
      <w:r w:rsidR="00830B4C" w:rsidRPr="00877D44">
        <w:rPr>
          <w:lang w:eastAsia="en-US"/>
        </w:rPr>
        <w:t xml:space="preserve">predstavnik </w:t>
      </w:r>
      <w:r w:rsidRPr="00877D44">
        <w:t>naročnika po tej pogodbi / skrbnik pogodbe je  ...............................</w:t>
      </w:r>
    </w:p>
    <w:p w14:paraId="06BBE96B" w14:textId="77777777" w:rsidR="000B00C7" w:rsidRPr="00877D44" w:rsidRDefault="000B00C7" w:rsidP="00D37134"/>
    <w:p w14:paraId="71F651D5" w14:textId="223B2969" w:rsidR="000B00C7" w:rsidRPr="00877D44" w:rsidRDefault="000B00C7" w:rsidP="00D37134">
      <w:r w:rsidRPr="00877D44">
        <w:t xml:space="preserve">Namestnik pooblaščenega </w:t>
      </w:r>
      <w:r w:rsidR="00830B4C" w:rsidRPr="00877D44">
        <w:rPr>
          <w:lang w:eastAsia="en-US"/>
        </w:rPr>
        <w:t xml:space="preserve">predstavnik </w:t>
      </w:r>
      <w:r w:rsidRPr="00877D44">
        <w:t>naročnika po tej pogodbi</w:t>
      </w:r>
      <w:r w:rsidR="007254C7" w:rsidRPr="00877D44">
        <w:t xml:space="preserve">/skrbnika pogodbe </w:t>
      </w:r>
      <w:r w:rsidRPr="00877D44">
        <w:t>je ...............................</w:t>
      </w:r>
    </w:p>
    <w:p w14:paraId="11AE5FC7" w14:textId="77777777" w:rsidR="007254C7" w:rsidRPr="00877D44" w:rsidRDefault="007254C7" w:rsidP="00D37134">
      <w:r w:rsidRPr="00877D44">
        <w:t xml:space="preserve">Namestnik nadomešča skrbnika pogodbe v času njegove odsotnosti z vsemi pooblastili skrbnika pogodbe. </w:t>
      </w:r>
    </w:p>
    <w:p w14:paraId="699D1175" w14:textId="77777777" w:rsidR="000B00C7" w:rsidRPr="00877D44" w:rsidRDefault="000B00C7" w:rsidP="00D37134"/>
    <w:p w14:paraId="49B3B03C" w14:textId="312110EC" w:rsidR="000B00C7" w:rsidRPr="00877D44" w:rsidRDefault="000B00C7" w:rsidP="00D37134">
      <w:r w:rsidRPr="00877D44">
        <w:t xml:space="preserve">Pooblaščeni </w:t>
      </w:r>
      <w:r w:rsidR="00830B4C" w:rsidRPr="00877D44">
        <w:rPr>
          <w:lang w:eastAsia="en-US"/>
        </w:rPr>
        <w:t xml:space="preserve">predstavnik </w:t>
      </w:r>
      <w:r w:rsidRPr="00877D44">
        <w:t xml:space="preserve">uporabnika po tej pogodbi je </w:t>
      </w:r>
      <w:r w:rsidR="002F0142" w:rsidRPr="00877D44">
        <w:t xml:space="preserve"> </w:t>
      </w:r>
      <w:r w:rsidR="00D01104" w:rsidRPr="00877D44">
        <w:t>...............................</w:t>
      </w:r>
    </w:p>
    <w:p w14:paraId="0D7CDBDF" w14:textId="77777777" w:rsidR="00D01104" w:rsidRPr="00877D44" w:rsidRDefault="00D01104" w:rsidP="00D37134">
      <w:pPr>
        <w:rPr>
          <w:color w:val="00B050"/>
        </w:rPr>
      </w:pPr>
    </w:p>
    <w:p w14:paraId="0A0BA6F9" w14:textId="2A56F7C7" w:rsidR="000B00C7" w:rsidRPr="00877D44" w:rsidRDefault="000B00C7" w:rsidP="00D37134">
      <w:r w:rsidRPr="00877D44">
        <w:t xml:space="preserve">Pooblaščeni </w:t>
      </w:r>
      <w:r w:rsidR="00830B4C" w:rsidRPr="00877D44">
        <w:rPr>
          <w:lang w:eastAsia="en-US"/>
        </w:rPr>
        <w:t xml:space="preserve">predstavnik </w:t>
      </w:r>
      <w:r w:rsidR="00A259D8">
        <w:rPr>
          <w:rFonts w:eastAsia="Arial Unicode MS"/>
        </w:rPr>
        <w:t>dobavitelja</w:t>
      </w:r>
      <w:r w:rsidR="00A259D8" w:rsidRPr="00877D44">
        <w:rPr>
          <w:rFonts w:eastAsia="Arial Unicode MS"/>
        </w:rPr>
        <w:t xml:space="preserve"> </w:t>
      </w:r>
      <w:r w:rsidRPr="00877D44">
        <w:t xml:space="preserve">po tej pogodbi je  </w:t>
      </w:r>
      <w:r w:rsidRPr="00877D44">
        <w:rPr>
          <w:highlight w:val="lightGray"/>
        </w:rPr>
        <w:t>.................................</w:t>
      </w:r>
    </w:p>
    <w:p w14:paraId="7C115154" w14:textId="77777777" w:rsidR="000B00C7" w:rsidRPr="00877D44" w:rsidRDefault="000B00C7" w:rsidP="00D37134"/>
    <w:p w14:paraId="3F6A1088" w14:textId="19311BA6" w:rsidR="000B00C7" w:rsidRPr="00877D44" w:rsidRDefault="000B00C7" w:rsidP="00D37134">
      <w:r w:rsidRPr="00877D44">
        <w:t>Navedeni pogodbeni predstavniki so pooblaščeni, da zastopajo pogodbene stranke v vseh vprašanjih, ki se nanašajo na realizacijo predmeta pogodbe.</w:t>
      </w:r>
    </w:p>
    <w:p w14:paraId="6309058D" w14:textId="66952856" w:rsidR="00524344" w:rsidRPr="00877D44" w:rsidRDefault="00524344" w:rsidP="00D37134">
      <w:r w:rsidRPr="00877D44">
        <w:tab/>
      </w:r>
    </w:p>
    <w:p w14:paraId="03395412" w14:textId="77777777" w:rsidR="00580E07" w:rsidRPr="00877D44" w:rsidRDefault="00580E07" w:rsidP="00D37134"/>
    <w:p w14:paraId="6C26CB63" w14:textId="6D7EB29C" w:rsidR="00524344" w:rsidRPr="00877D44" w:rsidRDefault="00524344" w:rsidP="00D37134">
      <w:bookmarkStart w:id="220" w:name="_Hlk196065189"/>
      <w:r w:rsidRPr="00877D44">
        <w:rPr>
          <w:b/>
        </w:rPr>
        <w:t>X</w:t>
      </w:r>
      <w:r w:rsidR="003A3F26">
        <w:rPr>
          <w:b/>
        </w:rPr>
        <w:t>II</w:t>
      </w:r>
      <w:r w:rsidRPr="00877D44">
        <w:rPr>
          <w:b/>
        </w:rPr>
        <w:t>. PODIZVAJALCI</w:t>
      </w:r>
      <w:r w:rsidR="00A66771" w:rsidRPr="00877D44">
        <w:rPr>
          <w:b/>
        </w:rPr>
        <w:t xml:space="preserve"> </w:t>
      </w:r>
      <w:r w:rsidR="00A66771" w:rsidRPr="00877D44">
        <w:rPr>
          <w:i/>
        </w:rPr>
        <w:t xml:space="preserve">/se upošteva le v primeru, da </w:t>
      </w:r>
      <w:r w:rsidR="00002C0C" w:rsidRPr="00002C0C">
        <w:rPr>
          <w:i/>
        </w:rPr>
        <w:t xml:space="preserve">dobavitelj </w:t>
      </w:r>
      <w:r w:rsidR="00A66771" w:rsidRPr="00877D44">
        <w:rPr>
          <w:i/>
        </w:rPr>
        <w:t>nastopa s podizvajalci/</w:t>
      </w:r>
      <w:r w:rsidR="00A66771" w:rsidRPr="00877D44">
        <w:t>:</w:t>
      </w:r>
    </w:p>
    <w:p w14:paraId="275574A6" w14:textId="77777777" w:rsidR="00DA7C90" w:rsidRPr="00877D44" w:rsidRDefault="00DA7C90" w:rsidP="00D37134">
      <w:pPr>
        <w:rPr>
          <w:b/>
        </w:rPr>
      </w:pPr>
    </w:p>
    <w:p w14:paraId="1468DC80" w14:textId="77777777" w:rsidR="00E27D07" w:rsidRPr="00877D44" w:rsidRDefault="00E27D07" w:rsidP="00F53CCE">
      <w:pPr>
        <w:numPr>
          <w:ilvl w:val="0"/>
          <w:numId w:val="13"/>
        </w:numPr>
        <w:jc w:val="center"/>
      </w:pPr>
      <w:r w:rsidRPr="00877D44">
        <w:t>člen</w:t>
      </w:r>
    </w:p>
    <w:p w14:paraId="15DFC5F6" w14:textId="77777777" w:rsidR="00524344" w:rsidRPr="00877D44" w:rsidRDefault="00524344" w:rsidP="00D37134"/>
    <w:p w14:paraId="37102389" w14:textId="074EBDD3" w:rsidR="00D82A2F" w:rsidRPr="00877D44" w:rsidRDefault="00002C0C" w:rsidP="00D82A2F">
      <w:pPr>
        <w:tabs>
          <w:tab w:val="left" w:pos="426"/>
          <w:tab w:val="left" w:pos="567"/>
        </w:tabs>
        <w:rPr>
          <w:lang w:eastAsia="en-US"/>
        </w:rPr>
      </w:pPr>
      <w:r>
        <w:rPr>
          <w:rFonts w:eastAsia="Arial Unicode MS"/>
        </w:rPr>
        <w:t>Dobavitelj</w:t>
      </w:r>
      <w:r w:rsidRPr="00877D44">
        <w:rPr>
          <w:rFonts w:eastAsia="Arial Unicode MS"/>
        </w:rPr>
        <w:t xml:space="preserve"> </w:t>
      </w:r>
      <w:r w:rsidR="00D82A2F" w:rsidRPr="00877D44">
        <w:rPr>
          <w:lang w:eastAsia="en-US"/>
        </w:rPr>
        <w:t>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A9338A0" w14:textId="77777777" w:rsidR="00D82A2F" w:rsidRPr="00877D44" w:rsidRDefault="00D82A2F" w:rsidP="00D37134"/>
    <w:p w14:paraId="1683F9C2" w14:textId="77777777" w:rsidR="00D82A2F" w:rsidRPr="00877D44" w:rsidRDefault="00D82A2F" w:rsidP="00F53CCE">
      <w:pPr>
        <w:numPr>
          <w:ilvl w:val="0"/>
          <w:numId w:val="13"/>
        </w:numPr>
        <w:jc w:val="center"/>
      </w:pPr>
      <w:r w:rsidRPr="00877D44">
        <w:t>člen</w:t>
      </w:r>
    </w:p>
    <w:p w14:paraId="631BA830" w14:textId="77777777" w:rsidR="00D82A2F" w:rsidRPr="00877D44" w:rsidRDefault="00D82A2F" w:rsidP="00D37134"/>
    <w:p w14:paraId="44BA2F54" w14:textId="3D97C7A1" w:rsidR="000B00C7" w:rsidRPr="00877D44" w:rsidRDefault="00002C0C" w:rsidP="00D37134">
      <w:r>
        <w:rPr>
          <w:rFonts w:eastAsia="Arial Unicode MS"/>
        </w:rPr>
        <w:lastRenderedPageBreak/>
        <w:t>Dobavitelj</w:t>
      </w:r>
      <w:r w:rsidRPr="00877D44">
        <w:rPr>
          <w:rFonts w:eastAsia="Arial Unicode MS"/>
        </w:rPr>
        <w:t xml:space="preserve"> </w:t>
      </w:r>
      <w:r w:rsidR="000B00C7" w:rsidRPr="00877D44">
        <w:t>pri izvajanju te</w:t>
      </w:r>
      <w:r w:rsidR="00A66771" w:rsidRPr="00877D44">
        <w:t xml:space="preserve"> pogodbe nastopa s podizvajalcem:</w:t>
      </w:r>
    </w:p>
    <w:p w14:paraId="35B695DD" w14:textId="77777777" w:rsidR="00A66771" w:rsidRPr="00877D44" w:rsidRDefault="000B00C7" w:rsidP="00F53CCE">
      <w:pPr>
        <w:numPr>
          <w:ilvl w:val="0"/>
          <w:numId w:val="6"/>
        </w:numPr>
      </w:pPr>
      <w:r w:rsidRPr="00877D44">
        <w:t>____________________________</w:t>
      </w:r>
      <w:r w:rsidR="00A66771" w:rsidRPr="00877D44">
        <w:t>________________________________________</w:t>
      </w:r>
      <w:r w:rsidRPr="00877D44">
        <w:t>__________</w:t>
      </w:r>
    </w:p>
    <w:p w14:paraId="38A00BCA" w14:textId="77777777" w:rsidR="00A66771" w:rsidRPr="00877D44" w:rsidRDefault="000B00C7" w:rsidP="00D37134">
      <w:r w:rsidRPr="00877D44">
        <w:t xml:space="preserve">/navesti naziv, polni naslov, matično številko, identifikacijsko številko za DDV in račun/, </w:t>
      </w:r>
    </w:p>
    <w:p w14:paraId="6EF10950" w14:textId="77777777" w:rsidR="000B00C7" w:rsidRPr="00877D44" w:rsidRDefault="000B00C7" w:rsidP="00D37134">
      <w:r w:rsidRPr="00877D44">
        <w:t>in sicer bo navedeni podizvajalec izvajal _____________________________________</w:t>
      </w:r>
      <w:r w:rsidR="00A66771" w:rsidRPr="00877D44">
        <w:t>______________</w:t>
      </w:r>
      <w:r w:rsidRPr="00877D44">
        <w:t xml:space="preserve">. </w:t>
      </w:r>
      <w:r w:rsidRPr="00877D44">
        <w:rPr>
          <w:i/>
        </w:rPr>
        <w:t xml:space="preserve">/navesti </w:t>
      </w:r>
      <w:r w:rsidR="00A66771" w:rsidRPr="00877D44">
        <w:rPr>
          <w:i/>
        </w:rPr>
        <w:t>vrsto in vrednost del</w:t>
      </w:r>
      <w:r w:rsidRPr="00877D44">
        <w:rPr>
          <w:i/>
        </w:rPr>
        <w:t>/</w:t>
      </w:r>
    </w:p>
    <w:p w14:paraId="2FFF4676" w14:textId="77777777" w:rsidR="000B00C7" w:rsidRPr="00877D44" w:rsidRDefault="000B00C7" w:rsidP="00D37134"/>
    <w:p w14:paraId="6F3EF535" w14:textId="7E743C76" w:rsidR="00CA458D" w:rsidRPr="00877D44" w:rsidRDefault="00CA458D" w:rsidP="00D37134">
      <w:r w:rsidRPr="00877D44">
        <w:t xml:space="preserve">Rok plačila podizvajalcu je enak, kot je določen za plačilo obveznosti naročnika do </w:t>
      </w:r>
      <w:r w:rsidR="00002C0C">
        <w:t>dobavitelja</w:t>
      </w:r>
      <w:r w:rsidRPr="00877D44">
        <w:t xml:space="preserve"> v tej pogodbi.</w:t>
      </w:r>
    </w:p>
    <w:p w14:paraId="5D51D203" w14:textId="77777777" w:rsidR="00CA458D" w:rsidRPr="00877D44" w:rsidRDefault="00CA458D" w:rsidP="00D37134"/>
    <w:p w14:paraId="26F29C53" w14:textId="6C8C5C82" w:rsidR="00243217" w:rsidRPr="00877D44" w:rsidRDefault="00002C0C" w:rsidP="00DC3DCD">
      <w:pPr>
        <w:rPr>
          <w:i/>
        </w:rPr>
      </w:pPr>
      <w:r>
        <w:rPr>
          <w:rFonts w:eastAsia="Arial Unicode MS"/>
        </w:rPr>
        <w:t>Dobavitelj</w:t>
      </w:r>
      <w:r w:rsidRPr="00877D44">
        <w:rPr>
          <w:rFonts w:eastAsia="Arial Unicode MS"/>
        </w:rPr>
        <w:t xml:space="preserve"> </w:t>
      </w:r>
      <w:r w:rsidR="00A66771" w:rsidRPr="00877D44">
        <w:t xml:space="preserve">pooblašča naročnika, da na podlagi potrjenega računa oziroma situacije s strani </w:t>
      </w:r>
      <w:r>
        <w:t>dobavitelja</w:t>
      </w:r>
      <w:r w:rsidR="00A66771" w:rsidRPr="00877D44">
        <w:t xml:space="preserve"> neposredno plačuje podizvajalcu. Soglasj</w:t>
      </w:r>
      <w:r w:rsidR="00CA458D" w:rsidRPr="00877D44">
        <w:t>e</w:t>
      </w:r>
      <w:r w:rsidR="00A66771" w:rsidRPr="00877D44">
        <w:t xml:space="preserve"> podizvajalc</w:t>
      </w:r>
      <w:r w:rsidR="00CA458D" w:rsidRPr="00877D44">
        <w:t xml:space="preserve">a, na podlagi katerega naročnik namesto </w:t>
      </w:r>
      <w:r>
        <w:t>dobavitelja</w:t>
      </w:r>
      <w:r w:rsidRPr="00877D44">
        <w:t xml:space="preserve"> </w:t>
      </w:r>
      <w:r w:rsidR="00CA458D" w:rsidRPr="00877D44">
        <w:t xml:space="preserve">poravna podizvajalčevo terjatev do </w:t>
      </w:r>
      <w:r>
        <w:t>dobavitelja</w:t>
      </w:r>
      <w:r w:rsidR="00EC11C2">
        <w:t>,</w:t>
      </w:r>
      <w:r w:rsidRPr="00877D44">
        <w:t xml:space="preserve"> </w:t>
      </w:r>
      <w:r w:rsidR="00CA458D" w:rsidRPr="00877D44">
        <w:t>je</w:t>
      </w:r>
      <w:r w:rsidR="00A66771" w:rsidRPr="00877D44">
        <w:t xml:space="preserve"> sestavni del in priloga te pogodbe.</w:t>
      </w:r>
      <w:r w:rsidR="00CA458D" w:rsidRPr="00877D44">
        <w:t xml:space="preserve"> </w:t>
      </w:r>
      <w:r>
        <w:rPr>
          <w:rFonts w:eastAsia="Arial Unicode MS"/>
        </w:rPr>
        <w:t>Dobavitelj</w:t>
      </w:r>
      <w:r w:rsidRPr="00877D44">
        <w:rPr>
          <w:rFonts w:eastAsia="Arial Unicode MS"/>
        </w:rPr>
        <w:t xml:space="preserve"> </w:t>
      </w:r>
      <w:r w:rsidR="00CA458D" w:rsidRPr="00877D44">
        <w:t xml:space="preserve">svojemu računu </w:t>
      </w:r>
      <w:r w:rsidR="00CA458D" w:rsidRPr="00877D44">
        <w:rPr>
          <w:color w:val="000000"/>
        </w:rPr>
        <w:t>ali situaciji priloži</w:t>
      </w:r>
      <w:r w:rsidR="00A66771" w:rsidRPr="00877D44">
        <w:rPr>
          <w:color w:val="000000"/>
        </w:rPr>
        <w:t xml:space="preserve"> račun ali situacijo podizvajalca, ki ga je predhodno potrdil.</w:t>
      </w:r>
      <w:r w:rsidR="00243217" w:rsidRPr="00877D44">
        <w:rPr>
          <w:i/>
        </w:rPr>
        <w:t xml:space="preserve"> /se upošteva v primeru, da podizvajalec zahteva neposredno plačilo/</w:t>
      </w:r>
    </w:p>
    <w:p w14:paraId="4463F0D2" w14:textId="77777777" w:rsidR="00A66771" w:rsidRPr="00877D44" w:rsidRDefault="00A66771" w:rsidP="00DC3DCD"/>
    <w:p w14:paraId="491A8BDE" w14:textId="562F62D4" w:rsidR="00243217" w:rsidRPr="00877D44" w:rsidRDefault="00002C0C" w:rsidP="00DC3DCD">
      <w:pPr>
        <w:rPr>
          <w:i/>
        </w:rPr>
      </w:pPr>
      <w:r>
        <w:rPr>
          <w:rFonts w:eastAsia="Arial Unicode MS"/>
        </w:rPr>
        <w:t>Dobavitelj</w:t>
      </w:r>
      <w:r w:rsidRPr="00877D44">
        <w:rPr>
          <w:rFonts w:eastAsia="Arial Unicode MS"/>
        </w:rPr>
        <w:t xml:space="preserve"> </w:t>
      </w:r>
      <w:r w:rsidR="00CA458D" w:rsidRPr="00877D44">
        <w:t xml:space="preserve">se zavezuje naročniku </w:t>
      </w:r>
      <w:r w:rsidR="00A66771" w:rsidRPr="00877D44">
        <w:t>najpozneje v 60 dneh od plačila končnega</w:t>
      </w:r>
      <w:r w:rsidR="00CA458D" w:rsidRPr="00877D44">
        <w:t xml:space="preserve"> računa oziroma situacije poslati</w:t>
      </w:r>
      <w:r w:rsidR="00A66771" w:rsidRPr="00877D44">
        <w:t xml:space="preserve"> svojo pisno izjavo in pisno izjavo podizvajalca, da je podizvajalec prejel plačilo za dobavljeno blago</w:t>
      </w:r>
      <w:r w:rsidR="0013411F" w:rsidRPr="00877D44">
        <w:t>/opremo</w:t>
      </w:r>
      <w:r w:rsidR="00A66771" w:rsidRPr="00877D44">
        <w:t>, neposredno povezano s predmetom javnega naročila.</w:t>
      </w:r>
      <w:r w:rsidR="00243217" w:rsidRPr="00877D44">
        <w:rPr>
          <w:i/>
        </w:rPr>
        <w:t xml:space="preserve"> /se upošteva v primeru, da podizvajalec ne zahteva neposrednega plačila/</w:t>
      </w:r>
    </w:p>
    <w:p w14:paraId="1A74ACDA" w14:textId="77777777" w:rsidR="00A66771" w:rsidRPr="00877D44" w:rsidRDefault="00A66771" w:rsidP="00DC3DCD"/>
    <w:p w14:paraId="0917DB93" w14:textId="3AFD8659" w:rsidR="002F29A9" w:rsidRPr="00877D44" w:rsidRDefault="00002C0C" w:rsidP="00DC3DCD">
      <w:pPr>
        <w:pStyle w:val="odstavek1"/>
        <w:spacing w:before="0" w:line="260" w:lineRule="exact"/>
        <w:ind w:firstLine="0"/>
      </w:pPr>
      <w:r>
        <w:rPr>
          <w:rFonts w:eastAsia="Arial Unicode MS"/>
        </w:rPr>
        <w:t>Dobavitelj</w:t>
      </w:r>
      <w:r w:rsidRPr="00877D44">
        <w:rPr>
          <w:rFonts w:eastAsia="Arial Unicode MS"/>
        </w:rPr>
        <w:t xml:space="preserve"> </w:t>
      </w:r>
      <w:r w:rsidR="00CA458D" w:rsidRPr="00877D44">
        <w:t xml:space="preserve">se zavezuje, da bo </w:t>
      </w:r>
      <w:r w:rsidR="002F29A9" w:rsidRPr="00877D44">
        <w:t xml:space="preserve">med izvajanjem </w:t>
      </w:r>
      <w:r w:rsidR="00CA458D" w:rsidRPr="00877D44">
        <w:t>pogodbe</w:t>
      </w:r>
      <w:r w:rsidR="002F29A9" w:rsidRPr="00877D44">
        <w:t xml:space="preserve"> naročnika obvesti</w:t>
      </w:r>
      <w:r w:rsidR="00CA458D" w:rsidRPr="00877D44">
        <w:t>l</w:t>
      </w:r>
      <w:r w:rsidR="002F29A9" w:rsidRPr="00877D44">
        <w:t xml:space="preserve"> o morebitnih spremembah informacij pri že nominiranih podizvajalcih in posla</w:t>
      </w:r>
      <w:r w:rsidR="00CA458D" w:rsidRPr="00877D44">
        <w:t>l</w:t>
      </w:r>
      <w:r w:rsidR="002F29A9" w:rsidRPr="00877D44">
        <w:t xml:space="preserve"> informacije o novih podizvajalcih, ki jih namerava naknadno vključiti v izvajanje javnega naročila, in sicer najkasneje v petih dneh po spremembi. V primeru vključitve novih podizvajalcev mora </w:t>
      </w:r>
      <w:r w:rsidR="0053052D">
        <w:t>dobavitelj</w:t>
      </w:r>
      <w:r w:rsidR="002F29A9" w:rsidRPr="00877D44">
        <w:t xml:space="preserve"> skupaj z obvestilom posredovati tudi naslednje podatke in dokumente:</w:t>
      </w:r>
    </w:p>
    <w:p w14:paraId="734F489A"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kontaktne podatke in zakonite zastopnike predlaganih podizvajalcev,</w:t>
      </w:r>
    </w:p>
    <w:p w14:paraId="43A1309C"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izpolnjene ESPD teh podizvajalcev v skladu z 79. členom ZJN-3 ter</w:t>
      </w:r>
    </w:p>
    <w:p w14:paraId="19D2A378"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 xml:space="preserve">priložiti </w:t>
      </w:r>
      <w:r w:rsidR="00E96415" w:rsidRPr="00877D44">
        <w:t xml:space="preserve">pisno </w:t>
      </w:r>
      <w:r w:rsidRPr="00877D44">
        <w:t xml:space="preserve">zahtevo podizvajalca za neposredno plačilo, če </w:t>
      </w:r>
      <w:r w:rsidR="00E96415" w:rsidRPr="00877D44">
        <w:t xml:space="preserve">novi </w:t>
      </w:r>
      <w:r w:rsidRPr="00877D44">
        <w:t>podizvajalec to zahteva.</w:t>
      </w:r>
    </w:p>
    <w:p w14:paraId="40D6016B" w14:textId="77777777" w:rsidR="002F29A9" w:rsidRPr="00877D44" w:rsidRDefault="002F29A9" w:rsidP="00DC3DCD">
      <w:pPr>
        <w:pStyle w:val="odstavek1"/>
        <w:spacing w:before="0" w:line="260" w:lineRule="exact"/>
      </w:pPr>
    </w:p>
    <w:p w14:paraId="6D014301" w14:textId="205BF6F1" w:rsidR="002F29A9" w:rsidRPr="00877D44" w:rsidRDefault="002F29A9" w:rsidP="00DC3DCD">
      <w:pPr>
        <w:pStyle w:val="odstavek1"/>
        <w:spacing w:before="0" w:line="260" w:lineRule="exact"/>
        <w:ind w:firstLine="0"/>
      </w:pPr>
      <w:r w:rsidRPr="00877D44">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w:t>
      </w:r>
      <w:r w:rsidR="0053052D">
        <w:t>d</w:t>
      </w:r>
      <w:r w:rsidR="0053052D">
        <w:rPr>
          <w:rFonts w:eastAsia="Arial Unicode MS"/>
        </w:rPr>
        <w:t>obavitelja</w:t>
      </w:r>
      <w:r w:rsidR="0053052D" w:rsidRPr="00877D44">
        <w:rPr>
          <w:rFonts w:eastAsia="Arial Unicode MS"/>
        </w:rPr>
        <w:t xml:space="preserve"> </w:t>
      </w:r>
      <w:r w:rsidRPr="00877D44">
        <w:t>najpozneje v desetih dneh od prejema predloga.</w:t>
      </w:r>
    </w:p>
    <w:bookmarkEnd w:id="220"/>
    <w:p w14:paraId="64747519" w14:textId="495AEE6F" w:rsidR="00731276" w:rsidRPr="00877D44" w:rsidRDefault="00731276" w:rsidP="00D37134"/>
    <w:p w14:paraId="407A057F" w14:textId="77777777" w:rsidR="00580E07" w:rsidRPr="00877D44" w:rsidRDefault="00580E07" w:rsidP="00D37134"/>
    <w:p w14:paraId="62BD241C" w14:textId="4C11282B" w:rsidR="00524344" w:rsidRPr="00877D44" w:rsidRDefault="00C12B83" w:rsidP="00D37134">
      <w:pPr>
        <w:rPr>
          <w:b/>
        </w:rPr>
      </w:pPr>
      <w:r w:rsidRPr="00877D44">
        <w:rPr>
          <w:b/>
        </w:rPr>
        <w:t>X</w:t>
      </w:r>
      <w:r w:rsidR="003A3F26">
        <w:rPr>
          <w:b/>
        </w:rPr>
        <w:t>II</w:t>
      </w:r>
      <w:r w:rsidR="001E51E2" w:rsidRPr="00877D44">
        <w:rPr>
          <w:b/>
        </w:rPr>
        <w:t>I</w:t>
      </w:r>
      <w:r w:rsidR="00524344" w:rsidRPr="00877D44">
        <w:rPr>
          <w:b/>
        </w:rPr>
        <w:t>. PROTIKORUPCIJSKA KLAVZULA</w:t>
      </w:r>
    </w:p>
    <w:p w14:paraId="0D1F32D2" w14:textId="77777777" w:rsidR="00E27D07" w:rsidRPr="00877D44" w:rsidRDefault="00E27D07" w:rsidP="00F53CCE">
      <w:pPr>
        <w:numPr>
          <w:ilvl w:val="0"/>
          <w:numId w:val="13"/>
        </w:numPr>
        <w:jc w:val="center"/>
      </w:pPr>
      <w:r w:rsidRPr="00877D44">
        <w:t>člen</w:t>
      </w:r>
    </w:p>
    <w:p w14:paraId="00ED644E" w14:textId="77777777" w:rsidR="00524344" w:rsidRPr="00877D44" w:rsidRDefault="00524344" w:rsidP="00D37134"/>
    <w:p w14:paraId="2E2DB8CA" w14:textId="77777777" w:rsidR="00524344" w:rsidRPr="00877D44" w:rsidRDefault="00524344" w:rsidP="00D37134">
      <w:r w:rsidRPr="00877D44">
        <w:t xml:space="preserve">Ta pogodba je nična, kadar kdo v imenu ali na račun druge pogodbene stranke predstavniku ali posredniku naročnika </w:t>
      </w:r>
      <w:r w:rsidR="004310C0" w:rsidRPr="00877D44">
        <w:t xml:space="preserve">ali uporabnika </w:t>
      </w:r>
      <w:r w:rsidRPr="00877D44">
        <w:t>obljubi, ponudi ali da kakšno nedovoljeno korist za:</w:t>
      </w:r>
    </w:p>
    <w:p w14:paraId="2B16D68E" w14:textId="34C0B9C6" w:rsidR="00017DCF" w:rsidRPr="00877D44" w:rsidRDefault="00017DCF" w:rsidP="00A35CFC">
      <w:pPr>
        <w:numPr>
          <w:ilvl w:val="0"/>
          <w:numId w:val="27"/>
        </w:numPr>
        <w:suppressAutoHyphens/>
        <w:rPr>
          <w:lang w:eastAsia="zh-CN"/>
        </w:rPr>
      </w:pPr>
      <w:r w:rsidRPr="00877D44">
        <w:rPr>
          <w:lang w:eastAsia="zh-CN"/>
        </w:rPr>
        <w:t xml:space="preserve">pridobitev posla ali </w:t>
      </w:r>
    </w:p>
    <w:p w14:paraId="2631DB45" w14:textId="21662429" w:rsidR="00017DCF" w:rsidRPr="00877D44" w:rsidRDefault="00017DCF" w:rsidP="00A35CFC">
      <w:pPr>
        <w:numPr>
          <w:ilvl w:val="0"/>
          <w:numId w:val="27"/>
        </w:numPr>
        <w:suppressAutoHyphens/>
        <w:rPr>
          <w:lang w:eastAsia="zh-CN"/>
        </w:rPr>
      </w:pPr>
      <w:r w:rsidRPr="00877D44">
        <w:rPr>
          <w:lang w:eastAsia="zh-CN"/>
        </w:rPr>
        <w:t xml:space="preserve">sklenitev posla pod ugodnejšimi pogoji ali </w:t>
      </w:r>
    </w:p>
    <w:p w14:paraId="61B5A172" w14:textId="1715ACCA" w:rsidR="00017DCF" w:rsidRPr="00877D44" w:rsidRDefault="00017DCF" w:rsidP="00A35CFC">
      <w:pPr>
        <w:numPr>
          <w:ilvl w:val="0"/>
          <w:numId w:val="27"/>
        </w:numPr>
        <w:suppressAutoHyphens/>
        <w:rPr>
          <w:lang w:eastAsia="zh-CN"/>
        </w:rPr>
      </w:pPr>
      <w:r w:rsidRPr="00877D44">
        <w:rPr>
          <w:lang w:eastAsia="zh-CN"/>
        </w:rPr>
        <w:t xml:space="preserve">opustitev dolžnega nadzora nad izvajanjem pogodbenih obveznosti ali </w:t>
      </w:r>
    </w:p>
    <w:p w14:paraId="0FFF7D87" w14:textId="03880C24" w:rsidR="00017DCF" w:rsidRPr="00877D44" w:rsidRDefault="00017DCF" w:rsidP="00A35CFC">
      <w:pPr>
        <w:numPr>
          <w:ilvl w:val="0"/>
          <w:numId w:val="27"/>
        </w:numPr>
        <w:suppressAutoHyphens/>
        <w:rPr>
          <w:lang w:eastAsia="zh-CN"/>
        </w:rPr>
      </w:pPr>
      <w:r w:rsidRPr="00877D44">
        <w:rPr>
          <w:lang w:eastAsia="zh-CN"/>
        </w:rPr>
        <w:t>drugo ravnanje ali opustitev, s katerim je naročniku ali uporabniku povzročena škoda ali je omogočena pridobitev nedovoljene koristi predstavniku naročnika, drugi pogodbeni stranki ali njenemu predstavniku, zastopniku, posredniku.</w:t>
      </w:r>
    </w:p>
    <w:p w14:paraId="56284606" w14:textId="77777777" w:rsidR="000227E5" w:rsidRPr="00877D44" w:rsidRDefault="000227E5" w:rsidP="00D37134"/>
    <w:p w14:paraId="67649F7B" w14:textId="77777777" w:rsidR="008D15E5" w:rsidRPr="00877D44" w:rsidRDefault="008D15E5" w:rsidP="00D37134"/>
    <w:p w14:paraId="3D29BEB5" w14:textId="18430D4E" w:rsidR="001034D4" w:rsidRPr="00877D44" w:rsidRDefault="001034D4" w:rsidP="001034D4">
      <w:pPr>
        <w:rPr>
          <w:b/>
        </w:rPr>
      </w:pPr>
      <w:r w:rsidRPr="00877D44">
        <w:rPr>
          <w:b/>
        </w:rPr>
        <w:t>X</w:t>
      </w:r>
      <w:r w:rsidR="003A3F26">
        <w:rPr>
          <w:b/>
        </w:rPr>
        <w:t>I</w:t>
      </w:r>
      <w:r w:rsidRPr="00877D44">
        <w:rPr>
          <w:b/>
        </w:rPr>
        <w:t>V. SOCIALNA KLAVZULA</w:t>
      </w:r>
    </w:p>
    <w:p w14:paraId="058605E4" w14:textId="77777777" w:rsidR="001034D4" w:rsidRPr="00877D44" w:rsidRDefault="001034D4" w:rsidP="00F53CCE">
      <w:pPr>
        <w:numPr>
          <w:ilvl w:val="0"/>
          <w:numId w:val="13"/>
        </w:numPr>
        <w:jc w:val="center"/>
      </w:pPr>
      <w:r w:rsidRPr="00877D44">
        <w:lastRenderedPageBreak/>
        <w:t>člen</w:t>
      </w:r>
    </w:p>
    <w:p w14:paraId="4019B3FD" w14:textId="77777777" w:rsidR="00165FF1" w:rsidRPr="00877D44" w:rsidRDefault="00165FF1" w:rsidP="001034D4"/>
    <w:p w14:paraId="3553E568" w14:textId="68828A1D" w:rsidR="00165FF1" w:rsidRPr="00877D44" w:rsidRDefault="00165FF1" w:rsidP="00165FF1">
      <w:r w:rsidRPr="00877D44">
        <w:t xml:space="preserve">Pogodba preneha veljati, če bo naročnik tekom izvajanja pogodbe seznanjen, da je sodišče s pravnomočno odločitvijo ugotovilo kršitev obveznosti iz drugega odstavka 3. člena ZJN-3 s strani </w:t>
      </w:r>
      <w:r w:rsidR="003A3F26">
        <w:rPr>
          <w:rFonts w:eastAsia="Arial Unicode MS"/>
        </w:rPr>
        <w:t>dobavitelja</w:t>
      </w:r>
      <w:r w:rsidR="003A3F26" w:rsidRPr="00877D44">
        <w:rPr>
          <w:rFonts w:eastAsia="Arial Unicode MS"/>
        </w:rPr>
        <w:t xml:space="preserve"> </w:t>
      </w:r>
      <w:r w:rsidRPr="00877D44">
        <w:t xml:space="preserve">pogodbe o izvedbi javnega naročila ali njegovega podizvajalca ali če je naročnik seznanjen, da je pristojni državni organ pri </w:t>
      </w:r>
      <w:r w:rsidR="003A3F26">
        <w:rPr>
          <w:rFonts w:eastAsia="Arial Unicode MS"/>
        </w:rPr>
        <w:t>dobavitelju</w:t>
      </w:r>
      <w:r w:rsidR="003A3F26" w:rsidRPr="00877D44">
        <w:rPr>
          <w:rFonts w:eastAsia="Arial Unicode MS"/>
        </w:rPr>
        <w:t xml:space="preserve"> </w:t>
      </w:r>
      <w:r w:rsidRPr="00877D44">
        <w:t>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E94874B" w14:textId="77777777" w:rsidR="00165FF1" w:rsidRPr="00877D44" w:rsidRDefault="00165FF1" w:rsidP="00165FF1"/>
    <w:p w14:paraId="53173125" w14:textId="6A59BB61" w:rsidR="00165FF1" w:rsidRPr="00877D44" w:rsidRDefault="00165FF1" w:rsidP="00165FF1">
      <w:r w:rsidRPr="00877D44">
        <w:t xml:space="preserve">Razvezni pogoj se uresniči pod pogojem, da je od seznanitve s kršitvijo in do izteka veljavnosti pogodbe še najmanj šest mesecev, v primeru nastopanja s podizvajalci pa tudi, če zaradi ugotovljene kršitve pri podizvajalcu </w:t>
      </w:r>
      <w:r w:rsidR="003A3F26">
        <w:rPr>
          <w:rFonts w:eastAsia="Arial Unicode MS"/>
        </w:rPr>
        <w:t>dobavitelj</w:t>
      </w:r>
      <w:r w:rsidR="003A3F26" w:rsidRPr="00877D44">
        <w:rPr>
          <w:rFonts w:eastAsia="Arial Unicode MS"/>
        </w:rPr>
        <w:t xml:space="preserve"> </w:t>
      </w:r>
      <w:r w:rsidRPr="00877D44">
        <w:t>ustrezno ne</w:t>
      </w:r>
      <w:r w:rsidR="003A3F26">
        <w:t xml:space="preserve"> </w:t>
      </w:r>
      <w:r w:rsidRPr="00877D44">
        <w:t>nadomesti ali zamenja tega podizvajalca v roku 30 dni od seznanitve s kršitvijo. V primeru izpolnitve razveznega pogoja se šteje, da je pogodba razvezana z dnem sklenitve nove pogodbe o izvedbi javnega naročila.</w:t>
      </w:r>
    </w:p>
    <w:p w14:paraId="3BC53DAC" w14:textId="77777777" w:rsidR="00165FF1" w:rsidRPr="00877D44" w:rsidRDefault="00165FF1" w:rsidP="00165FF1"/>
    <w:p w14:paraId="38B749B1" w14:textId="1CE180A1" w:rsidR="001034D4" w:rsidRPr="00877D44" w:rsidRDefault="00165FF1" w:rsidP="001034D4">
      <w:r w:rsidRPr="00877D44">
        <w:t xml:space="preserve">Ne glede na prejšnja odstavka se pogodba ne razveže, če bi razveza pogodbe naročniku povzročila nesorazmerne stroške ali bistvene težave pri nemoteni izvedbi </w:t>
      </w:r>
      <w:r w:rsidR="00547D41">
        <w:t>projekta</w:t>
      </w:r>
      <w:r w:rsidRPr="00877D44">
        <w:t xml:space="preserve"> ali nesorazmerno časovno zamudo in pod pogojem, da naročnik </w:t>
      </w:r>
      <w:r w:rsidR="003A3F26">
        <w:rPr>
          <w:rFonts w:eastAsia="Arial Unicode MS"/>
        </w:rPr>
        <w:t>dobavitelja</w:t>
      </w:r>
      <w:r w:rsidR="003A3F26" w:rsidRPr="00877D44">
        <w:rPr>
          <w:rFonts w:eastAsia="Arial Unicode MS"/>
        </w:rPr>
        <w:t xml:space="preserve"> </w:t>
      </w:r>
      <w:r w:rsidRPr="00877D44">
        <w:t>najkasneje v 20. dneh od seznanitve s kršitvijo obvesti, da se pogodba ne razveže.</w:t>
      </w:r>
    </w:p>
    <w:p w14:paraId="6A8BF901" w14:textId="77777777" w:rsidR="0044190E" w:rsidRPr="00877D44" w:rsidRDefault="0044190E" w:rsidP="001034D4"/>
    <w:p w14:paraId="6A92D5DA" w14:textId="77777777" w:rsidR="001034D4" w:rsidRPr="00877D44" w:rsidRDefault="001034D4" w:rsidP="001034D4"/>
    <w:p w14:paraId="1E230223" w14:textId="7B309DBC" w:rsidR="001034D4" w:rsidRPr="00877D44" w:rsidRDefault="001034D4" w:rsidP="001034D4">
      <w:pPr>
        <w:rPr>
          <w:b/>
        </w:rPr>
      </w:pPr>
      <w:r w:rsidRPr="00877D44">
        <w:rPr>
          <w:b/>
        </w:rPr>
        <w:t>XV. REŠEVANJE SPOROV</w:t>
      </w:r>
    </w:p>
    <w:p w14:paraId="4015A872" w14:textId="77777777" w:rsidR="001034D4" w:rsidRPr="00877D44" w:rsidRDefault="001034D4" w:rsidP="00F53CCE">
      <w:pPr>
        <w:numPr>
          <w:ilvl w:val="0"/>
          <w:numId w:val="13"/>
        </w:numPr>
        <w:jc w:val="center"/>
      </w:pPr>
      <w:r w:rsidRPr="00877D44">
        <w:t>člen</w:t>
      </w:r>
    </w:p>
    <w:p w14:paraId="19EBEBF1" w14:textId="77777777" w:rsidR="001034D4" w:rsidRPr="00877D44" w:rsidRDefault="001034D4" w:rsidP="001034D4"/>
    <w:p w14:paraId="0AC73DD1" w14:textId="0269ED49" w:rsidR="001034D4" w:rsidRPr="00877D44" w:rsidRDefault="001034D4" w:rsidP="001034D4">
      <w:r w:rsidRPr="00877D44">
        <w:t>Pogodbene stranke so sporazumne, da bodo morebitna nesoglasja oz</w:t>
      </w:r>
      <w:r w:rsidR="00830B4C" w:rsidRPr="00877D44">
        <w:t>iroma</w:t>
      </w:r>
      <w:r w:rsidRPr="00877D44">
        <w:t xml:space="preserve"> spore reševal</w:t>
      </w:r>
      <w:r w:rsidR="00830B4C" w:rsidRPr="00877D44">
        <w:t>e</w:t>
      </w:r>
      <w:r w:rsidRPr="00877D44">
        <w:t xml:space="preserve"> predvsem sporazumno, če v tem ne bi uspel</w:t>
      </w:r>
      <w:r w:rsidR="00830B4C" w:rsidRPr="00877D44">
        <w:t>e</w:t>
      </w:r>
      <w:r w:rsidRPr="00877D44">
        <w:t>, pa bo v sporih odločilo pristojno sodišče glede na sedež naročnika.</w:t>
      </w:r>
    </w:p>
    <w:p w14:paraId="189B366C" w14:textId="77777777" w:rsidR="001034D4" w:rsidRPr="00877D44" w:rsidRDefault="001034D4" w:rsidP="001034D4"/>
    <w:p w14:paraId="15838941" w14:textId="77777777" w:rsidR="001034D4" w:rsidRPr="00877D44" w:rsidRDefault="001034D4" w:rsidP="001034D4"/>
    <w:p w14:paraId="7235490B" w14:textId="571E50E5" w:rsidR="001034D4" w:rsidRPr="00877D44" w:rsidRDefault="001034D4" w:rsidP="001034D4">
      <w:pPr>
        <w:rPr>
          <w:b/>
          <w:bCs/>
        </w:rPr>
      </w:pPr>
      <w:r w:rsidRPr="00877D44">
        <w:rPr>
          <w:b/>
          <w:bCs/>
        </w:rPr>
        <w:t>X</w:t>
      </w:r>
      <w:r w:rsidR="003A3F26">
        <w:rPr>
          <w:b/>
          <w:bCs/>
        </w:rPr>
        <w:t>V</w:t>
      </w:r>
      <w:r w:rsidR="00CC4542" w:rsidRPr="00877D44">
        <w:rPr>
          <w:b/>
          <w:bCs/>
        </w:rPr>
        <w:t>I</w:t>
      </w:r>
      <w:r w:rsidRPr="00877D44">
        <w:rPr>
          <w:b/>
          <w:bCs/>
        </w:rPr>
        <w:t>. KONČNE DOLOČBE</w:t>
      </w:r>
    </w:p>
    <w:p w14:paraId="01402150" w14:textId="77777777" w:rsidR="001034D4" w:rsidRPr="00877D44" w:rsidRDefault="001034D4" w:rsidP="001034D4">
      <w:pPr>
        <w:jc w:val="center"/>
      </w:pPr>
      <w:r w:rsidRPr="00877D44">
        <w:t>26. člen</w:t>
      </w:r>
    </w:p>
    <w:p w14:paraId="144AA659" w14:textId="77777777" w:rsidR="001034D4" w:rsidRPr="00877D44" w:rsidRDefault="001034D4" w:rsidP="001034D4">
      <w:pPr>
        <w:jc w:val="center"/>
      </w:pPr>
    </w:p>
    <w:p w14:paraId="0EDC6539" w14:textId="77777777" w:rsidR="001034D4" w:rsidRPr="00877D44" w:rsidRDefault="001034D4" w:rsidP="001034D4">
      <w:pPr>
        <w:rPr>
          <w:color w:val="FF0000"/>
        </w:rPr>
      </w:pPr>
      <w:r w:rsidRPr="00877D44">
        <w:t>Naročnik lahko odpove pogodbo. Odpovedni rok je 1 (en) mesec. Odpoved mora biti pisna.</w:t>
      </w:r>
      <w:r w:rsidRPr="00877D44">
        <w:rPr>
          <w:color w:val="FF0000"/>
        </w:rPr>
        <w:t xml:space="preserve"> </w:t>
      </w:r>
    </w:p>
    <w:p w14:paraId="38240639" w14:textId="77777777" w:rsidR="001034D4" w:rsidRPr="00877D44" w:rsidRDefault="001034D4" w:rsidP="001034D4">
      <w:pPr>
        <w:rPr>
          <w:rFonts w:eastAsia="Calibri"/>
          <w:lang w:eastAsia="en-US"/>
        </w:rPr>
      </w:pPr>
    </w:p>
    <w:p w14:paraId="590F97FA" w14:textId="21081B40" w:rsidR="001034D4" w:rsidRPr="00877D44" w:rsidRDefault="001034D4" w:rsidP="001034D4">
      <w:pPr>
        <w:rPr>
          <w:rFonts w:eastAsia="Calibri"/>
          <w:lang w:eastAsia="en-US"/>
        </w:rPr>
      </w:pPr>
      <w:r w:rsidRPr="00877D44">
        <w:rPr>
          <w:rFonts w:eastAsia="Calibri"/>
          <w:lang w:eastAsia="en-US"/>
        </w:rPr>
        <w:t xml:space="preserve">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w:t>
      </w:r>
      <w:r w:rsidR="003A3F26" w:rsidRPr="007C52AE">
        <w:rPr>
          <w:rFonts w:eastAsia="Calibri"/>
          <w:lang w:eastAsia="en-US"/>
        </w:rPr>
        <w:t>V primeru prenehanja pogodbe, ne glede na razlog, se že opravljene dobave ali delne dobave obračunajo in plačajo v skladu s pogodbo.</w:t>
      </w:r>
    </w:p>
    <w:p w14:paraId="46463D1E" w14:textId="77777777" w:rsidR="001034D4" w:rsidRPr="00877D44" w:rsidRDefault="001034D4" w:rsidP="001034D4"/>
    <w:p w14:paraId="01B61414" w14:textId="5B6DBAA9" w:rsidR="00387CAD" w:rsidRPr="00877D44" w:rsidRDefault="00387CAD" w:rsidP="00387CAD">
      <w:pPr>
        <w:ind w:right="7"/>
        <w:rPr>
          <w:lang w:eastAsia="en-US"/>
        </w:rPr>
      </w:pPr>
      <w:r w:rsidRPr="00877D44">
        <w:rPr>
          <w:lang w:eastAsia="en-US"/>
        </w:rPr>
        <w:t xml:space="preserve">Naročnik ob prenehanju veljavnosti te pogodbe iz razlogov na strani </w:t>
      </w:r>
      <w:r w:rsidR="003A3F26">
        <w:rPr>
          <w:lang w:eastAsia="en-US"/>
        </w:rPr>
        <w:t>dobavitelja</w:t>
      </w:r>
      <w:r w:rsidRPr="00877D44">
        <w:rPr>
          <w:lang w:eastAsia="en-US"/>
        </w:rPr>
        <w:t xml:space="preserve"> (ne glede na trajanje veljavnosti te pogodbe) ni dolžan povrniti </w:t>
      </w:r>
      <w:r w:rsidR="003A3F26">
        <w:rPr>
          <w:lang w:eastAsia="en-US"/>
        </w:rPr>
        <w:t>dobavitelju</w:t>
      </w:r>
      <w:r w:rsidRPr="00877D44">
        <w:rPr>
          <w:lang w:eastAsia="en-US"/>
        </w:rPr>
        <w:t xml:space="preserve"> nobenih vlaganj </w:t>
      </w:r>
      <w:r w:rsidR="0002350B" w:rsidRPr="00877D44">
        <w:rPr>
          <w:lang w:eastAsia="en-US"/>
        </w:rPr>
        <w:t>oziroma</w:t>
      </w:r>
      <w:r w:rsidRPr="00877D44">
        <w:rPr>
          <w:lang w:eastAsia="en-US"/>
        </w:rPr>
        <w:t xml:space="preserve"> stroškov v zvezi z izvajanjem te pogodbe in tudi nima do </w:t>
      </w:r>
      <w:r w:rsidR="003A3F26">
        <w:rPr>
          <w:lang w:eastAsia="en-US"/>
        </w:rPr>
        <w:t>dobavitelja</w:t>
      </w:r>
      <w:r w:rsidRPr="00877D44">
        <w:rPr>
          <w:lang w:eastAsia="en-US"/>
        </w:rPr>
        <w:t xml:space="preserve"> nobenih drugih obveznosti, razen tistih, za katere ta pogodba to izrecno določa.</w:t>
      </w:r>
    </w:p>
    <w:p w14:paraId="412D0281" w14:textId="77777777" w:rsidR="00387CAD" w:rsidRPr="00877D44" w:rsidRDefault="00387CAD" w:rsidP="00387CAD">
      <w:pPr>
        <w:ind w:right="7"/>
        <w:rPr>
          <w:lang w:eastAsia="en-US"/>
        </w:rPr>
      </w:pPr>
    </w:p>
    <w:p w14:paraId="76C5F464" w14:textId="2AB70713" w:rsidR="00387CAD" w:rsidRPr="00877D44" w:rsidRDefault="00387CAD" w:rsidP="00387CAD">
      <w:pPr>
        <w:ind w:right="7"/>
        <w:rPr>
          <w:lang w:eastAsia="en-US"/>
        </w:rPr>
      </w:pPr>
      <w:r w:rsidRPr="00877D44">
        <w:rPr>
          <w:lang w:eastAsia="en-US"/>
        </w:rPr>
        <w:lastRenderedPageBreak/>
        <w:t xml:space="preserve">Po prenehanju veljavnosti te pogodbe pripadajo </w:t>
      </w:r>
      <w:r w:rsidR="003A3F26">
        <w:rPr>
          <w:lang w:eastAsia="en-US"/>
        </w:rPr>
        <w:t>dobavitelju</w:t>
      </w:r>
      <w:r w:rsidRPr="00877D44">
        <w:rPr>
          <w:lang w:eastAsia="en-US"/>
        </w:rPr>
        <w:t xml:space="preserve"> izključno tista plačila po tej pogodbi, za plačilo katerih so bili na dan prenehanja veljavnosti te pogodbe izpolnjeni vsi pogoji v skladu s to pogodbo.</w:t>
      </w:r>
    </w:p>
    <w:p w14:paraId="4AF54E01" w14:textId="77777777" w:rsidR="00387CAD" w:rsidRPr="00877D44" w:rsidRDefault="00387CAD" w:rsidP="001034D4"/>
    <w:p w14:paraId="0FA385F0" w14:textId="77777777" w:rsidR="001034D4" w:rsidRPr="00877D44" w:rsidRDefault="001034D4" w:rsidP="001034D4">
      <w:r w:rsidRPr="00877D44">
        <w:t>Pri izvajanju določil iz pogodbe in izpolnjevanju medsebojnih obveznosti, ki so opredeljene v tej pogodbi,  veljajo določila Obligacijskega zakonika in drugih predpisov, ki urejajo to področje.</w:t>
      </w:r>
    </w:p>
    <w:p w14:paraId="0F55FA18" w14:textId="77777777" w:rsidR="001034D4" w:rsidRPr="00877D44" w:rsidRDefault="001034D4" w:rsidP="001034D4"/>
    <w:p w14:paraId="70681D25" w14:textId="77777777" w:rsidR="001034D4" w:rsidRPr="00877D44" w:rsidRDefault="001034D4" w:rsidP="001034D4">
      <w:r w:rsidRPr="00877D44">
        <w:t>V primeru razveze pogodbe je dolžna stranka, na strani katere so nastali razlogi za razvezo, povrniti drugi stranki vso škodo, ki bi ji nastala zaradi razveze.</w:t>
      </w:r>
    </w:p>
    <w:p w14:paraId="6532F7A5" w14:textId="77777777" w:rsidR="001034D4" w:rsidRPr="00877D44" w:rsidRDefault="001034D4" w:rsidP="001034D4"/>
    <w:p w14:paraId="6F5361A9" w14:textId="2441451B" w:rsidR="001034D4" w:rsidRPr="00877D44" w:rsidRDefault="001034D4" w:rsidP="001034D4">
      <w:r w:rsidRPr="00877D44">
        <w:t>Kakršne koli spremembe te pogodbe so možne le v pisni obliki in ob soglasju vseh pogodbenih strank</w:t>
      </w:r>
      <w:r w:rsidR="000E5373" w:rsidRPr="00877D44">
        <w:t>, ob omejitvah, ki izhajajo iz 95. člena ZJN-3</w:t>
      </w:r>
      <w:r w:rsidRPr="00877D44">
        <w:t>.</w:t>
      </w:r>
    </w:p>
    <w:p w14:paraId="6CD67FBC" w14:textId="77777777" w:rsidR="001034D4" w:rsidRPr="00877D44" w:rsidRDefault="001034D4" w:rsidP="001034D4"/>
    <w:p w14:paraId="3AAA0666" w14:textId="77777777" w:rsidR="000E5373" w:rsidRPr="00877D44" w:rsidRDefault="000E5373" w:rsidP="000E5373">
      <w:pPr>
        <w:jc w:val="center"/>
      </w:pPr>
      <w:r w:rsidRPr="00877D44">
        <w:t>26. člen</w:t>
      </w:r>
    </w:p>
    <w:p w14:paraId="1B2DEC5B" w14:textId="77777777" w:rsidR="000E5373" w:rsidRPr="00877D44" w:rsidRDefault="000E5373" w:rsidP="001034D4"/>
    <w:p w14:paraId="543864DA" w14:textId="6CD8673F" w:rsidR="000E5373" w:rsidRPr="00877D44" w:rsidRDefault="000E5373" w:rsidP="000E5373">
      <w:r w:rsidRPr="00877D44">
        <w:t xml:space="preserve">Vsa obvestila strank in ostale pomembne komunikacije morajo biti poslane nasprotni stranki po pošti ali e-pošti. Pomembne komunikacije so tiste, ki zadevajo določbe te pogodbe in imajo vsebinske ali finančne posledice. </w:t>
      </w:r>
    </w:p>
    <w:p w14:paraId="1281DE95" w14:textId="77777777" w:rsidR="000E5373" w:rsidRPr="00877D44" w:rsidRDefault="000E5373" w:rsidP="000E5373"/>
    <w:p w14:paraId="1B44B660" w14:textId="3092C5C8" w:rsidR="000E5373" w:rsidRPr="00877D44" w:rsidRDefault="000E5373" w:rsidP="000E5373">
      <w:r w:rsidRPr="00877D44">
        <w:t xml:space="preserve">Operativne komunikacije brez zgoraj naštetih učinkov lahko potekajo preko telefona. Vsa pisanja in elektronska pošta mora biti naslovljena na pristojne pooblaščene osebe navedene v tej pogodbi. </w:t>
      </w:r>
    </w:p>
    <w:p w14:paraId="2F8E87D1" w14:textId="77777777" w:rsidR="000E5373" w:rsidRPr="00877D44" w:rsidRDefault="000E5373" w:rsidP="001034D4"/>
    <w:p w14:paraId="7BEF4C80" w14:textId="078AAC92" w:rsidR="001034D4" w:rsidRPr="00877D44" w:rsidRDefault="003A3F26" w:rsidP="001034D4">
      <w:r>
        <w:t>Dobavitelj</w:t>
      </w:r>
      <w:r w:rsidR="001034D4" w:rsidRPr="00877D44">
        <w:t xml:space="preserve"> ne sme v imenu naročnika brez njegovega soglasja dajati izjav (ustno, pisno ali preko elektronske pošte) za javnost, neposredno, preko medijev ali preko predstavnikov medijev. Prav tako ne sme dajati kakršnakoli zagotovila in izjave tretjim osebam o izvajanju </w:t>
      </w:r>
      <w:r>
        <w:t>pogodbenih obveznosti</w:t>
      </w:r>
      <w:r w:rsidR="001034D4" w:rsidRPr="00877D44">
        <w:t>. Vsa uradna komunikacija mora potekati preko naročnika oziroma po pooblastilu naročnika.</w:t>
      </w:r>
    </w:p>
    <w:p w14:paraId="67EDCCB1" w14:textId="77777777" w:rsidR="001034D4" w:rsidRPr="00877D44" w:rsidRDefault="001034D4" w:rsidP="001034D4"/>
    <w:p w14:paraId="28D28AC1" w14:textId="2BF63176" w:rsidR="001034D4" w:rsidRPr="00877D44" w:rsidRDefault="001034D4" w:rsidP="001034D4">
      <w:pPr>
        <w:rPr>
          <w:b/>
        </w:rPr>
      </w:pPr>
      <w:r w:rsidRPr="00877D44">
        <w:rPr>
          <w:b/>
        </w:rPr>
        <w:t>X</w:t>
      </w:r>
      <w:r w:rsidR="003A3F26">
        <w:rPr>
          <w:b/>
        </w:rPr>
        <w:t>VII</w:t>
      </w:r>
      <w:r w:rsidRPr="00877D44">
        <w:rPr>
          <w:b/>
        </w:rPr>
        <w:t>. VELJAVNOST POGODBE</w:t>
      </w:r>
    </w:p>
    <w:p w14:paraId="3021C988" w14:textId="77777777" w:rsidR="001034D4" w:rsidRPr="00877D44" w:rsidRDefault="001034D4" w:rsidP="00F53CCE">
      <w:pPr>
        <w:numPr>
          <w:ilvl w:val="0"/>
          <w:numId w:val="13"/>
        </w:numPr>
        <w:jc w:val="center"/>
      </w:pPr>
      <w:r w:rsidRPr="00877D44">
        <w:t>člen</w:t>
      </w:r>
    </w:p>
    <w:p w14:paraId="1B3D41D2" w14:textId="77777777" w:rsidR="001034D4" w:rsidRPr="00877D44" w:rsidRDefault="001034D4" w:rsidP="001034D4"/>
    <w:p w14:paraId="1812DFD8" w14:textId="3B223C89" w:rsidR="001034D4" w:rsidRPr="00877D44" w:rsidRDefault="001034D4" w:rsidP="001034D4">
      <w:r w:rsidRPr="00877D44">
        <w:t>Pogodba stopi v veljavo z dnem, ko jo podpišejo vse pogodbene stranke</w:t>
      </w:r>
      <w:r w:rsidR="00F119C1">
        <w:t>, pod odložnim pogojem, da</w:t>
      </w:r>
      <w:r w:rsidRPr="00877D44">
        <w:t xml:space="preserve"> </w:t>
      </w:r>
      <w:r w:rsidR="00F119C1">
        <w:t xml:space="preserve"> </w:t>
      </w:r>
      <w:r w:rsidR="003A3F26">
        <w:t>dobavitelj</w:t>
      </w:r>
      <w:r w:rsidR="00F119C1">
        <w:t xml:space="preserve"> pravočasno</w:t>
      </w:r>
      <w:r w:rsidRPr="00877D44">
        <w:t xml:space="preserve"> predloži naročniku finančno zavarovanje za dobro izvedbo pogodbenih obveznosti.</w:t>
      </w:r>
    </w:p>
    <w:p w14:paraId="2722310B" w14:textId="77777777" w:rsidR="001034D4" w:rsidRPr="00877D44" w:rsidRDefault="001034D4" w:rsidP="001034D4"/>
    <w:p w14:paraId="2A74305E" w14:textId="77777777" w:rsidR="001034D4" w:rsidRPr="00877D44" w:rsidRDefault="001034D4" w:rsidP="001034D4">
      <w:r w:rsidRPr="00877D44">
        <w:t>Pogodba solidarno zavezuje vsakokratne pravne naslednike tudi v primeru organizacijskih oziroma statusno – lastninskih sprememb.</w:t>
      </w:r>
    </w:p>
    <w:p w14:paraId="467041A4" w14:textId="77777777" w:rsidR="001034D4" w:rsidRPr="00877D44" w:rsidRDefault="001034D4" w:rsidP="001034D4"/>
    <w:p w14:paraId="5B9312F5" w14:textId="77777777" w:rsidR="001034D4" w:rsidRPr="00877D44" w:rsidRDefault="001034D4" w:rsidP="001034D4">
      <w:r w:rsidRPr="00877D44">
        <w:t>Sestavni deli pogodbe so:</w:t>
      </w:r>
    </w:p>
    <w:p w14:paraId="344B2DCD" w14:textId="77777777" w:rsidR="001034D4" w:rsidRPr="00877D44" w:rsidRDefault="001034D4" w:rsidP="00F53CCE">
      <w:pPr>
        <w:numPr>
          <w:ilvl w:val="0"/>
          <w:numId w:val="10"/>
        </w:numPr>
      </w:pPr>
      <w:r w:rsidRPr="00877D44">
        <w:t>dokumentacija,</w:t>
      </w:r>
    </w:p>
    <w:p w14:paraId="4328E16C" w14:textId="71C650AC" w:rsidR="001034D4" w:rsidRPr="00877D44" w:rsidRDefault="001034D4" w:rsidP="00F53CCE">
      <w:pPr>
        <w:numPr>
          <w:ilvl w:val="0"/>
          <w:numId w:val="10"/>
        </w:numPr>
      </w:pPr>
      <w:r w:rsidRPr="00877D44">
        <w:t xml:space="preserve">ponudbena dokumentacija </w:t>
      </w:r>
      <w:r w:rsidR="003A3F26">
        <w:t>dobavitelja</w:t>
      </w:r>
      <w:r w:rsidRPr="00877D44">
        <w:t>,</w:t>
      </w:r>
    </w:p>
    <w:p w14:paraId="125CBECF" w14:textId="530C5673" w:rsidR="001034D4" w:rsidRPr="00877D44" w:rsidRDefault="001034D4" w:rsidP="00F53CCE">
      <w:pPr>
        <w:numPr>
          <w:ilvl w:val="0"/>
          <w:numId w:val="10"/>
        </w:numPr>
      </w:pPr>
      <w:r w:rsidRPr="00877D44">
        <w:t xml:space="preserve">soglasje podizvajalca, na podlagi katerega naročnik namesto </w:t>
      </w:r>
      <w:r w:rsidR="003A3F26">
        <w:t>dobavitelja</w:t>
      </w:r>
      <w:r w:rsidRPr="00877D44">
        <w:t xml:space="preserve"> poravna podizvajalčevo terjatev do </w:t>
      </w:r>
      <w:r w:rsidR="003A3F26">
        <w:t>dobavitelja</w:t>
      </w:r>
      <w:r w:rsidRPr="00877D44">
        <w:t>.</w:t>
      </w:r>
    </w:p>
    <w:p w14:paraId="0B10C51F" w14:textId="77777777" w:rsidR="001034D4" w:rsidRPr="00877D44" w:rsidRDefault="001034D4" w:rsidP="001034D4"/>
    <w:p w14:paraId="1D66F966" w14:textId="4463F99C" w:rsidR="001034D4" w:rsidRPr="00877D44" w:rsidRDefault="001034D4" w:rsidP="001034D4">
      <w:r w:rsidRPr="00877D44">
        <w:t>Pogodba je sestavljena v sedmih (7) izvodih, od katerih prejme naročnik tri (3) izvode</w:t>
      </w:r>
      <w:r w:rsidR="00830B4C" w:rsidRPr="00877D44">
        <w:t>,</w:t>
      </w:r>
      <w:r w:rsidRPr="00877D44">
        <w:t xml:space="preserve"> uporabnik in </w:t>
      </w:r>
      <w:r w:rsidR="003A3F26">
        <w:t>dobavitelj</w:t>
      </w:r>
      <w:r w:rsidRPr="00877D44">
        <w:t xml:space="preserve"> pa vsak po dva (2) izvoda.</w:t>
      </w:r>
    </w:p>
    <w:p w14:paraId="68DA2E99" w14:textId="77777777" w:rsidR="0047697E" w:rsidRPr="00877D44" w:rsidRDefault="0047697E" w:rsidP="001034D4"/>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47697E" w:rsidRPr="00877D44" w14:paraId="3F55A37F" w14:textId="77777777" w:rsidTr="003D4986">
        <w:trPr>
          <w:cantSplit/>
          <w:trHeight w:val="254"/>
        </w:trPr>
        <w:tc>
          <w:tcPr>
            <w:tcW w:w="3391" w:type="dxa"/>
          </w:tcPr>
          <w:p w14:paraId="3E6E92D5" w14:textId="652ACA1A" w:rsidR="0047697E" w:rsidRPr="00877D44" w:rsidRDefault="0047697E" w:rsidP="003D4986">
            <w:pPr>
              <w:rPr>
                <w:lang w:eastAsia="en-US"/>
              </w:rPr>
            </w:pPr>
            <w:r w:rsidRPr="00877D44">
              <w:t xml:space="preserve">št.: </w:t>
            </w:r>
          </w:p>
        </w:tc>
        <w:tc>
          <w:tcPr>
            <w:tcW w:w="3532" w:type="dxa"/>
          </w:tcPr>
          <w:p w14:paraId="3303C9F9" w14:textId="77777777" w:rsidR="0047697E" w:rsidRPr="00877D44" w:rsidRDefault="0047697E" w:rsidP="003D4986">
            <w:pPr>
              <w:rPr>
                <w:lang w:eastAsia="en-US"/>
              </w:rPr>
            </w:pPr>
            <w:r w:rsidRPr="00877D44">
              <w:t xml:space="preserve">št.: </w:t>
            </w:r>
          </w:p>
        </w:tc>
        <w:tc>
          <w:tcPr>
            <w:tcW w:w="3249" w:type="dxa"/>
          </w:tcPr>
          <w:p w14:paraId="33683212" w14:textId="77777777" w:rsidR="0047697E" w:rsidRPr="00877D44" w:rsidRDefault="0047697E" w:rsidP="003D4986">
            <w:pPr>
              <w:rPr>
                <w:lang w:eastAsia="en-US"/>
              </w:rPr>
            </w:pPr>
            <w:r w:rsidRPr="00877D44">
              <w:rPr>
                <w:lang w:eastAsia="en-US"/>
              </w:rPr>
              <w:t>št.:</w:t>
            </w:r>
          </w:p>
        </w:tc>
      </w:tr>
      <w:tr w:rsidR="0047697E" w:rsidRPr="00877D44" w14:paraId="5551D9BD" w14:textId="77777777" w:rsidTr="003D4986">
        <w:trPr>
          <w:cantSplit/>
          <w:trHeight w:val="254"/>
        </w:trPr>
        <w:tc>
          <w:tcPr>
            <w:tcW w:w="3391" w:type="dxa"/>
          </w:tcPr>
          <w:p w14:paraId="536E1980" w14:textId="77777777" w:rsidR="0047697E" w:rsidRPr="00877D44" w:rsidRDefault="0047697E" w:rsidP="003D4986">
            <w:pPr>
              <w:rPr>
                <w:lang w:eastAsia="en-US"/>
              </w:rPr>
            </w:pPr>
          </w:p>
          <w:p w14:paraId="41D51F96" w14:textId="77777777" w:rsidR="0047697E" w:rsidRPr="00877D44" w:rsidRDefault="0047697E" w:rsidP="003D4986">
            <w:pPr>
              <w:rPr>
                <w:lang w:eastAsia="en-US"/>
              </w:rPr>
            </w:pPr>
            <w:r w:rsidRPr="00877D44">
              <w:rPr>
                <w:lang w:eastAsia="en-US"/>
              </w:rPr>
              <w:t>Ljubljana, dne __________</w:t>
            </w:r>
          </w:p>
        </w:tc>
        <w:tc>
          <w:tcPr>
            <w:tcW w:w="3532" w:type="dxa"/>
          </w:tcPr>
          <w:p w14:paraId="2829A066" w14:textId="77777777" w:rsidR="0047697E" w:rsidRPr="00877D44" w:rsidRDefault="0047697E" w:rsidP="003D4986">
            <w:pPr>
              <w:rPr>
                <w:lang w:eastAsia="en-US"/>
              </w:rPr>
            </w:pPr>
          </w:p>
          <w:p w14:paraId="5FFB39E7" w14:textId="77777777" w:rsidR="0047697E" w:rsidRPr="00877D44" w:rsidRDefault="0047697E" w:rsidP="003D4986">
            <w:pPr>
              <w:rPr>
                <w:lang w:eastAsia="en-US"/>
              </w:rPr>
            </w:pPr>
            <w:r w:rsidRPr="00877D44">
              <w:rPr>
                <w:lang w:eastAsia="en-US"/>
              </w:rPr>
              <w:t>Ljubljana,  dne __________</w:t>
            </w:r>
          </w:p>
        </w:tc>
        <w:tc>
          <w:tcPr>
            <w:tcW w:w="3249" w:type="dxa"/>
          </w:tcPr>
          <w:p w14:paraId="43E92C62" w14:textId="77777777" w:rsidR="0047697E" w:rsidRPr="00877D44" w:rsidRDefault="0047697E" w:rsidP="003D4986">
            <w:pPr>
              <w:rPr>
                <w:lang w:eastAsia="en-US"/>
              </w:rPr>
            </w:pPr>
          </w:p>
          <w:p w14:paraId="635880CB" w14:textId="77777777" w:rsidR="0047697E" w:rsidRPr="00877D44" w:rsidRDefault="0047697E" w:rsidP="003D4986">
            <w:pPr>
              <w:rPr>
                <w:lang w:eastAsia="en-US"/>
              </w:rPr>
            </w:pPr>
            <w:r w:rsidRPr="00877D44">
              <w:rPr>
                <w:lang w:eastAsia="en-US"/>
              </w:rPr>
              <w:t>____________, dne __________</w:t>
            </w:r>
          </w:p>
        </w:tc>
      </w:tr>
      <w:tr w:rsidR="0047697E" w:rsidRPr="00877D44" w14:paraId="631761E3" w14:textId="77777777" w:rsidTr="003D4986">
        <w:trPr>
          <w:cantSplit/>
          <w:trHeight w:val="519"/>
        </w:trPr>
        <w:tc>
          <w:tcPr>
            <w:tcW w:w="3391" w:type="dxa"/>
          </w:tcPr>
          <w:p w14:paraId="401B1A60" w14:textId="77777777" w:rsidR="0047697E" w:rsidRPr="00877D44" w:rsidRDefault="0047697E" w:rsidP="003D4986">
            <w:pPr>
              <w:rPr>
                <w:lang w:eastAsia="en-US"/>
              </w:rPr>
            </w:pPr>
          </w:p>
          <w:p w14:paraId="6ACFB23C" w14:textId="77777777" w:rsidR="0047697E" w:rsidRPr="00877D44" w:rsidRDefault="0047697E" w:rsidP="003D4986">
            <w:pPr>
              <w:rPr>
                <w:lang w:eastAsia="en-US"/>
              </w:rPr>
            </w:pPr>
            <w:r w:rsidRPr="00877D44">
              <w:rPr>
                <w:lang w:eastAsia="en-US"/>
              </w:rPr>
              <w:t>Naročnik:</w:t>
            </w:r>
          </w:p>
          <w:p w14:paraId="3CF58E13" w14:textId="77777777" w:rsidR="0047697E" w:rsidRPr="00877D44" w:rsidRDefault="0047697E" w:rsidP="003D4986">
            <w:pPr>
              <w:rPr>
                <w:lang w:eastAsia="en-US"/>
              </w:rPr>
            </w:pPr>
            <w:r w:rsidRPr="00877D44">
              <w:rPr>
                <w:lang w:eastAsia="en-US"/>
              </w:rPr>
              <w:t xml:space="preserve">URAD REPUBLIKE SLOVENIJE </w:t>
            </w:r>
          </w:p>
          <w:p w14:paraId="3358467F" w14:textId="77777777" w:rsidR="0047697E" w:rsidRPr="00877D44" w:rsidRDefault="0047697E" w:rsidP="003D4986">
            <w:pPr>
              <w:rPr>
                <w:lang w:eastAsia="en-US"/>
              </w:rPr>
            </w:pPr>
            <w:r w:rsidRPr="00877D44">
              <w:rPr>
                <w:lang w:eastAsia="en-US"/>
              </w:rPr>
              <w:t xml:space="preserve">ZA NADZOR, KAKOVOST </w:t>
            </w:r>
          </w:p>
          <w:p w14:paraId="5C953693" w14:textId="77777777" w:rsidR="0047697E" w:rsidRPr="00877D44" w:rsidRDefault="0047697E" w:rsidP="003D4986">
            <w:pPr>
              <w:rPr>
                <w:lang w:eastAsia="en-US"/>
              </w:rPr>
            </w:pPr>
            <w:r w:rsidRPr="00877D44">
              <w:rPr>
                <w:lang w:eastAsia="en-US"/>
              </w:rPr>
              <w:t>IN INVESTICIJE V ZDRAVSTVU</w:t>
            </w:r>
          </w:p>
          <w:p w14:paraId="635B8755" w14:textId="77777777" w:rsidR="0047697E" w:rsidRPr="00877D44" w:rsidRDefault="0047697E" w:rsidP="003D4986">
            <w:pPr>
              <w:rPr>
                <w:lang w:eastAsia="en-US"/>
              </w:rPr>
            </w:pPr>
            <w:r w:rsidRPr="00877D44">
              <w:rPr>
                <w:lang w:eastAsia="en-US"/>
              </w:rPr>
              <w:t>_____________________</w:t>
            </w:r>
          </w:p>
          <w:p w14:paraId="4963B13A" w14:textId="77777777" w:rsidR="0047697E" w:rsidRPr="00877D44" w:rsidRDefault="0047697E" w:rsidP="003D4986">
            <w:pPr>
              <w:rPr>
                <w:lang w:eastAsia="en-US"/>
              </w:rPr>
            </w:pPr>
            <w:r w:rsidRPr="00877D44">
              <w:rPr>
                <w:lang w:eastAsia="en-US"/>
              </w:rPr>
              <w:t>_____________________</w:t>
            </w:r>
          </w:p>
          <w:p w14:paraId="1092E6C0" w14:textId="77777777" w:rsidR="0047697E" w:rsidRPr="00877D44" w:rsidRDefault="0047697E" w:rsidP="003D4986">
            <w:pPr>
              <w:rPr>
                <w:lang w:eastAsia="en-US"/>
              </w:rPr>
            </w:pPr>
          </w:p>
        </w:tc>
        <w:tc>
          <w:tcPr>
            <w:tcW w:w="3532" w:type="dxa"/>
          </w:tcPr>
          <w:p w14:paraId="6EAAFDB5" w14:textId="77777777" w:rsidR="0047697E" w:rsidRPr="00877D44" w:rsidRDefault="0047697E" w:rsidP="003D4986"/>
          <w:p w14:paraId="30D3FE2B" w14:textId="77777777" w:rsidR="0047697E" w:rsidRPr="00877D44" w:rsidRDefault="0047697E" w:rsidP="003D4986">
            <w:pPr>
              <w:rPr>
                <w:lang w:eastAsia="en-US"/>
              </w:rPr>
            </w:pPr>
            <w:r w:rsidRPr="00877D44">
              <w:t>Uporabnik</w:t>
            </w:r>
            <w:r w:rsidRPr="00877D44">
              <w:rPr>
                <w:lang w:eastAsia="en-US"/>
              </w:rPr>
              <w:t>:</w:t>
            </w:r>
          </w:p>
          <w:p w14:paraId="4FCA835F" w14:textId="77777777" w:rsidR="0047697E" w:rsidRPr="00877D44" w:rsidRDefault="0047697E" w:rsidP="003D4986">
            <w:pPr>
              <w:rPr>
                <w:lang w:eastAsia="en-US"/>
              </w:rPr>
            </w:pPr>
            <w:r w:rsidRPr="00877D44">
              <w:rPr>
                <w:lang w:eastAsia="en-US"/>
              </w:rPr>
              <w:t xml:space="preserve">UNIVERZITETNI KLINIČNI </w:t>
            </w:r>
          </w:p>
          <w:p w14:paraId="271EC5DB" w14:textId="77777777" w:rsidR="0047697E" w:rsidRPr="00877D44" w:rsidRDefault="0047697E" w:rsidP="003D4986">
            <w:pPr>
              <w:rPr>
                <w:lang w:eastAsia="en-US"/>
              </w:rPr>
            </w:pPr>
            <w:r w:rsidRPr="00877D44">
              <w:rPr>
                <w:lang w:eastAsia="en-US"/>
              </w:rPr>
              <w:t>CENTER LJUBLJANA</w:t>
            </w:r>
          </w:p>
          <w:p w14:paraId="62991D13" w14:textId="77777777" w:rsidR="0047697E" w:rsidRPr="00877D44" w:rsidRDefault="0047697E" w:rsidP="003D4986">
            <w:pPr>
              <w:rPr>
                <w:lang w:eastAsia="en-US"/>
              </w:rPr>
            </w:pPr>
            <w:r w:rsidRPr="00877D44">
              <w:rPr>
                <w:lang w:eastAsia="en-US"/>
              </w:rPr>
              <w:t>_____________________</w:t>
            </w:r>
          </w:p>
          <w:p w14:paraId="26FD5CC9" w14:textId="77777777" w:rsidR="0047697E" w:rsidRPr="00877D44" w:rsidRDefault="0047697E" w:rsidP="003D4986">
            <w:pPr>
              <w:rPr>
                <w:lang w:eastAsia="en-US"/>
              </w:rPr>
            </w:pPr>
            <w:r w:rsidRPr="00877D44">
              <w:rPr>
                <w:lang w:eastAsia="en-US"/>
              </w:rPr>
              <w:t>_____________________</w:t>
            </w:r>
          </w:p>
          <w:p w14:paraId="60DD60A9" w14:textId="77777777" w:rsidR="0047697E" w:rsidRPr="00877D44" w:rsidRDefault="0047697E" w:rsidP="003D4986">
            <w:pPr>
              <w:rPr>
                <w:lang w:eastAsia="en-US"/>
              </w:rPr>
            </w:pPr>
          </w:p>
        </w:tc>
        <w:tc>
          <w:tcPr>
            <w:tcW w:w="3249" w:type="dxa"/>
          </w:tcPr>
          <w:p w14:paraId="27D224D6" w14:textId="77777777" w:rsidR="0047697E" w:rsidRPr="00877D44" w:rsidRDefault="0047697E" w:rsidP="003D4986">
            <w:pPr>
              <w:rPr>
                <w:lang w:eastAsia="en-US"/>
              </w:rPr>
            </w:pPr>
          </w:p>
          <w:p w14:paraId="43DBFFBB" w14:textId="2E0E004D" w:rsidR="0047697E" w:rsidRPr="00877D44" w:rsidRDefault="003A3F26" w:rsidP="003D4986">
            <w:pPr>
              <w:rPr>
                <w:lang w:eastAsia="en-US"/>
              </w:rPr>
            </w:pPr>
            <w:r>
              <w:rPr>
                <w:lang w:eastAsia="en-US"/>
              </w:rPr>
              <w:t>Dobavitelj</w:t>
            </w:r>
            <w:r w:rsidR="0047697E" w:rsidRPr="00877D44">
              <w:rPr>
                <w:lang w:eastAsia="en-US"/>
              </w:rPr>
              <w:t>:</w:t>
            </w:r>
          </w:p>
          <w:p w14:paraId="69EE888A" w14:textId="77777777" w:rsidR="0047697E" w:rsidRPr="00877D44" w:rsidRDefault="0047697E" w:rsidP="003D4986">
            <w:pPr>
              <w:rPr>
                <w:lang w:eastAsia="en-US"/>
              </w:rPr>
            </w:pPr>
            <w:r w:rsidRPr="00877D44">
              <w:rPr>
                <w:lang w:eastAsia="en-US"/>
              </w:rPr>
              <w:t>_____________________</w:t>
            </w:r>
          </w:p>
          <w:p w14:paraId="7EF90DA4" w14:textId="77777777" w:rsidR="0047697E" w:rsidRPr="00877D44" w:rsidRDefault="0047697E" w:rsidP="003D4986">
            <w:pPr>
              <w:rPr>
                <w:lang w:eastAsia="en-US"/>
              </w:rPr>
            </w:pPr>
            <w:r w:rsidRPr="00877D44">
              <w:rPr>
                <w:lang w:eastAsia="en-US"/>
              </w:rPr>
              <w:t>_____________________</w:t>
            </w:r>
          </w:p>
          <w:p w14:paraId="338D41EB" w14:textId="77777777" w:rsidR="0047697E" w:rsidRPr="00877D44" w:rsidRDefault="0047697E" w:rsidP="003D4986">
            <w:pPr>
              <w:rPr>
                <w:lang w:eastAsia="en-US"/>
              </w:rPr>
            </w:pPr>
            <w:r w:rsidRPr="00877D44">
              <w:rPr>
                <w:lang w:eastAsia="en-US"/>
              </w:rPr>
              <w:t>_____________________</w:t>
            </w:r>
          </w:p>
          <w:p w14:paraId="4D26993B" w14:textId="77777777" w:rsidR="0047697E" w:rsidRPr="00877D44" w:rsidRDefault="0047697E" w:rsidP="003D4986">
            <w:pPr>
              <w:rPr>
                <w:lang w:eastAsia="en-US"/>
              </w:rPr>
            </w:pPr>
            <w:r w:rsidRPr="00877D44">
              <w:rPr>
                <w:lang w:eastAsia="en-US"/>
              </w:rPr>
              <w:t>_____________________</w:t>
            </w:r>
          </w:p>
          <w:p w14:paraId="5CD14380" w14:textId="77777777" w:rsidR="0047697E" w:rsidRPr="00877D44" w:rsidRDefault="0047697E" w:rsidP="003D4986">
            <w:pPr>
              <w:rPr>
                <w:lang w:eastAsia="en-US"/>
              </w:rPr>
            </w:pPr>
          </w:p>
        </w:tc>
      </w:tr>
    </w:tbl>
    <w:p w14:paraId="05DB057F" w14:textId="77777777" w:rsidR="0047697E" w:rsidRPr="00877D44" w:rsidRDefault="0047697E" w:rsidP="001034D4"/>
    <w:p w14:paraId="231BE1F1" w14:textId="7FB7972A" w:rsidR="00580E07" w:rsidRPr="00877D44" w:rsidRDefault="00580E07" w:rsidP="00D37134"/>
    <w:p w14:paraId="2F983A9B" w14:textId="35F30EC3" w:rsidR="00E948FB" w:rsidRPr="00877D44" w:rsidRDefault="006521D8" w:rsidP="00E21D39">
      <w:pPr>
        <w:pStyle w:val="n2"/>
        <w:rPr>
          <w:lang w:val="sl-SI"/>
        </w:rPr>
      </w:pPr>
      <w:r w:rsidRPr="00877D44">
        <w:rPr>
          <w:lang w:val="sl-SI"/>
        </w:rPr>
        <w:br w:type="page"/>
      </w:r>
      <w:bookmarkStart w:id="221" w:name="_Toc193235803"/>
      <w:r w:rsidR="00E948FB" w:rsidRPr="00877D44">
        <w:rPr>
          <w:lang w:val="sl-SI"/>
        </w:rPr>
        <w:lastRenderedPageBreak/>
        <w:t xml:space="preserve">OSNUTEK POGODBE </w:t>
      </w:r>
      <w:r w:rsidR="00857616" w:rsidRPr="00877D44">
        <w:rPr>
          <w:lang w:val="sl-SI"/>
        </w:rPr>
        <w:t>O VZDRŽEVANJU</w:t>
      </w:r>
      <w:r w:rsidR="00E948FB" w:rsidRPr="00877D44">
        <w:rPr>
          <w:lang w:val="sl-SI"/>
        </w:rPr>
        <w:t xml:space="preserve"> </w:t>
      </w:r>
      <w:r w:rsidR="00EC11C2">
        <w:rPr>
          <w:lang w:val="sl-SI"/>
        </w:rPr>
        <w:t>OPREME PO POTEKU GARANCIJSKEGA ROKA</w:t>
      </w:r>
      <w:bookmarkEnd w:id="221"/>
    </w:p>
    <w:p w14:paraId="17E07E1C" w14:textId="77777777" w:rsidR="00EC14C7" w:rsidRPr="00877D44" w:rsidRDefault="00EC14C7" w:rsidP="00EC14C7">
      <w:pPr>
        <w:jc w:val="center"/>
      </w:pPr>
      <w:r>
        <w:rPr>
          <w:rFonts w:eastAsia="Arial Unicode MS"/>
          <w:bCs/>
          <w:color w:val="000000"/>
          <w:lang w:bidi="sl-SI"/>
        </w:rPr>
        <w:t>/</w:t>
      </w:r>
      <w:r>
        <w:rPr>
          <w:i/>
        </w:rPr>
        <w:t>ne velja za sklop 23</w:t>
      </w:r>
      <w:r w:rsidRPr="00A02E4E">
        <w:rPr>
          <w:iCs/>
        </w:rPr>
        <w:t>/</w:t>
      </w:r>
    </w:p>
    <w:p w14:paraId="56AEB1CF" w14:textId="77777777" w:rsidR="00E948FB" w:rsidRPr="00877D44" w:rsidRDefault="00E948FB" w:rsidP="00480F7D">
      <w:pPr>
        <w:rPr>
          <w:b/>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73C8E" w:rsidRPr="00877D44" w14:paraId="58DFDF86" w14:textId="77777777" w:rsidTr="00073C8E">
        <w:trPr>
          <w:gridAfter w:val="1"/>
          <w:wAfter w:w="7" w:type="dxa"/>
        </w:trPr>
        <w:tc>
          <w:tcPr>
            <w:tcW w:w="2687" w:type="dxa"/>
          </w:tcPr>
          <w:p w14:paraId="06E8260C" w14:textId="77777777" w:rsidR="00073C8E" w:rsidRPr="00877D44" w:rsidRDefault="00073C8E" w:rsidP="00480F7D">
            <w:pPr>
              <w:rPr>
                <w:b/>
              </w:rPr>
            </w:pPr>
            <w:r w:rsidRPr="00877D44">
              <w:rPr>
                <w:b/>
              </w:rPr>
              <w:t xml:space="preserve">NAROČNIK: </w:t>
            </w:r>
          </w:p>
          <w:p w14:paraId="130857A7" w14:textId="77777777" w:rsidR="00073C8E" w:rsidRPr="00877D44" w:rsidRDefault="00073C8E" w:rsidP="00480F7D">
            <w:pPr>
              <w:rPr>
                <w:b/>
              </w:rPr>
            </w:pPr>
          </w:p>
          <w:p w14:paraId="42176B79" w14:textId="77777777" w:rsidR="00073C8E" w:rsidRPr="00877D44" w:rsidRDefault="00073C8E" w:rsidP="00480F7D">
            <w:pPr>
              <w:rPr>
                <w:b/>
              </w:rPr>
            </w:pPr>
          </w:p>
          <w:p w14:paraId="1782D794" w14:textId="77777777" w:rsidR="00073C8E" w:rsidRPr="00877D44" w:rsidRDefault="00073C8E" w:rsidP="00480F7D">
            <w:pPr>
              <w:rPr>
                <w:b/>
              </w:rPr>
            </w:pPr>
          </w:p>
          <w:p w14:paraId="1194FB58" w14:textId="77777777" w:rsidR="00073C8E" w:rsidRPr="00877D44" w:rsidRDefault="00073C8E" w:rsidP="00480F7D">
            <w:pPr>
              <w:rPr>
                <w:b/>
              </w:rPr>
            </w:pPr>
          </w:p>
        </w:tc>
        <w:tc>
          <w:tcPr>
            <w:tcW w:w="6913" w:type="dxa"/>
          </w:tcPr>
          <w:p w14:paraId="2B219E16" w14:textId="7AD09790" w:rsidR="00CC4542" w:rsidRPr="00877D44" w:rsidRDefault="00BE3118" w:rsidP="00CC4542">
            <w:pPr>
              <w:numPr>
                <w:ilvl w:val="12"/>
                <w:numId w:val="0"/>
              </w:numPr>
              <w:ind w:right="991"/>
              <w:jc w:val="left"/>
              <w:rPr>
                <w:b/>
                <w:bCs/>
                <w:lang w:eastAsia="en-US"/>
              </w:rPr>
            </w:pPr>
            <w:r>
              <w:rPr>
                <w:b/>
                <w:lang w:eastAsia="en-US"/>
              </w:rPr>
              <w:t>_____________________</w:t>
            </w:r>
            <w:r w:rsidR="00CC4542" w:rsidRPr="00877D44">
              <w:rPr>
                <w:b/>
                <w:lang w:eastAsia="en-US"/>
              </w:rPr>
              <w:t>,</w:t>
            </w:r>
          </w:p>
          <w:p w14:paraId="43BA7833" w14:textId="5ADA3C87" w:rsidR="00CC4542" w:rsidRPr="00877D44" w:rsidRDefault="00BE3118" w:rsidP="00CC4542">
            <w:pPr>
              <w:numPr>
                <w:ilvl w:val="12"/>
                <w:numId w:val="0"/>
              </w:numPr>
              <w:ind w:right="991"/>
              <w:jc w:val="left"/>
              <w:rPr>
                <w:b/>
                <w:lang w:eastAsia="en-US"/>
              </w:rPr>
            </w:pPr>
            <w:r>
              <w:rPr>
                <w:b/>
                <w:lang w:eastAsia="en-US"/>
              </w:rPr>
              <w:t>_____________________</w:t>
            </w:r>
            <w:r w:rsidR="00CC4542" w:rsidRPr="00877D44">
              <w:rPr>
                <w:b/>
                <w:lang w:eastAsia="en-US"/>
              </w:rPr>
              <w:t>,</w:t>
            </w:r>
          </w:p>
          <w:p w14:paraId="63A21DEF" w14:textId="77777777" w:rsidR="00CC4542" w:rsidRPr="00877D44" w:rsidRDefault="00CC4542" w:rsidP="00CC4542">
            <w:pPr>
              <w:ind w:right="991"/>
            </w:pPr>
            <w:r w:rsidRPr="00877D44">
              <w:rPr>
                <w:bCs/>
                <w:lang w:eastAsia="en-US"/>
              </w:rPr>
              <w:t xml:space="preserve">ki ga zastopa </w:t>
            </w:r>
            <w:r w:rsidRPr="00877D44">
              <w:t>_______________________,</w:t>
            </w:r>
          </w:p>
          <w:p w14:paraId="5D6338C2" w14:textId="5B6814F8" w:rsidR="00CC4542" w:rsidRPr="00877D44" w:rsidRDefault="00CC4542" w:rsidP="00CC4542">
            <w:pPr>
              <w:numPr>
                <w:ilvl w:val="12"/>
                <w:numId w:val="0"/>
              </w:numPr>
              <w:ind w:right="991"/>
              <w:jc w:val="left"/>
              <w:rPr>
                <w:bCs/>
                <w:lang w:eastAsia="en-US"/>
              </w:rPr>
            </w:pPr>
            <w:r w:rsidRPr="00877D44">
              <w:rPr>
                <w:bCs/>
                <w:lang w:eastAsia="en-US"/>
              </w:rPr>
              <w:t xml:space="preserve">Matična številka: </w:t>
            </w:r>
            <w:r w:rsidR="00BE3118">
              <w:rPr>
                <w:bCs/>
                <w:lang w:eastAsia="en-US"/>
              </w:rPr>
              <w:t>__________________</w:t>
            </w:r>
          </w:p>
          <w:p w14:paraId="13A916E4" w14:textId="577A9704" w:rsidR="00073C8E" w:rsidRPr="00877D44" w:rsidRDefault="00CC4542" w:rsidP="00CC4542">
            <w:r w:rsidRPr="00877D44">
              <w:rPr>
                <w:bCs/>
                <w:lang w:eastAsia="en-US"/>
              </w:rPr>
              <w:t xml:space="preserve">ID številka: </w:t>
            </w:r>
            <w:r w:rsidR="00BE3118">
              <w:rPr>
                <w:bCs/>
                <w:lang w:eastAsia="en-US"/>
              </w:rPr>
              <w:t>___________________</w:t>
            </w:r>
          </w:p>
        </w:tc>
      </w:tr>
      <w:tr w:rsidR="00073C8E" w:rsidRPr="00877D44" w14:paraId="5E7EB93E" w14:textId="77777777" w:rsidTr="00073C8E">
        <w:trPr>
          <w:gridAfter w:val="1"/>
          <w:wAfter w:w="7" w:type="dxa"/>
        </w:trPr>
        <w:tc>
          <w:tcPr>
            <w:tcW w:w="2687" w:type="dxa"/>
          </w:tcPr>
          <w:p w14:paraId="1F8F0873" w14:textId="77777777" w:rsidR="00073C8E" w:rsidRPr="00877D44" w:rsidRDefault="00073C8E" w:rsidP="00480F7D">
            <w:r w:rsidRPr="00877D44">
              <w:t>in</w:t>
            </w:r>
          </w:p>
          <w:p w14:paraId="4D43E56A" w14:textId="77777777" w:rsidR="00073C8E" w:rsidRPr="00877D44" w:rsidRDefault="00073C8E" w:rsidP="00480F7D"/>
        </w:tc>
        <w:tc>
          <w:tcPr>
            <w:tcW w:w="6913" w:type="dxa"/>
          </w:tcPr>
          <w:p w14:paraId="40C4F1D8" w14:textId="77777777" w:rsidR="00073C8E" w:rsidRPr="00877D44" w:rsidRDefault="00073C8E" w:rsidP="00480F7D"/>
        </w:tc>
      </w:tr>
      <w:tr w:rsidR="00073C8E" w:rsidRPr="00877D44" w14:paraId="6B9C2AF4" w14:textId="77777777" w:rsidTr="00073C8E">
        <w:trPr>
          <w:gridAfter w:val="1"/>
          <w:wAfter w:w="7" w:type="dxa"/>
        </w:trPr>
        <w:tc>
          <w:tcPr>
            <w:tcW w:w="2687" w:type="dxa"/>
          </w:tcPr>
          <w:p w14:paraId="3E956E31" w14:textId="77777777" w:rsidR="00073C8E" w:rsidRPr="00877D44" w:rsidRDefault="00073C8E" w:rsidP="00480F7D">
            <w:pPr>
              <w:rPr>
                <w:b/>
              </w:rPr>
            </w:pPr>
            <w:r w:rsidRPr="00877D44">
              <w:rPr>
                <w:b/>
              </w:rPr>
              <w:t>IZVAJALEC:</w:t>
            </w:r>
          </w:p>
        </w:tc>
        <w:tc>
          <w:tcPr>
            <w:tcW w:w="6913" w:type="dxa"/>
          </w:tcPr>
          <w:p w14:paraId="05B13282" w14:textId="77777777" w:rsidR="00073C8E" w:rsidRPr="00877D44" w:rsidRDefault="00073C8E" w:rsidP="00480F7D">
            <w:r w:rsidRPr="00877D44">
              <w:t>firma: __________________</w:t>
            </w:r>
          </w:p>
          <w:p w14:paraId="79EB5D7F" w14:textId="77777777" w:rsidR="00073C8E" w:rsidRPr="00877D44" w:rsidRDefault="00073C8E" w:rsidP="00480F7D">
            <w:r w:rsidRPr="00877D44">
              <w:t>naslov: __________________</w:t>
            </w:r>
          </w:p>
          <w:p w14:paraId="556EBAC9" w14:textId="77777777" w:rsidR="00073C8E" w:rsidRPr="00877D44" w:rsidRDefault="00073C8E" w:rsidP="00480F7D">
            <w:r w:rsidRPr="00877D44">
              <w:t xml:space="preserve">pošta: ___________________, </w:t>
            </w:r>
          </w:p>
          <w:p w14:paraId="14008F5B" w14:textId="77777777" w:rsidR="00073C8E" w:rsidRPr="00877D44" w:rsidRDefault="00073C8E" w:rsidP="00480F7D">
            <w:r w:rsidRPr="00877D44">
              <w:rPr>
                <w:bCs/>
              </w:rPr>
              <w:t>ki ga zastopa</w:t>
            </w:r>
            <w:r w:rsidRPr="00877D44">
              <w:t xml:space="preserve"> _________ _________________</w:t>
            </w:r>
          </w:p>
          <w:p w14:paraId="748863D5" w14:textId="77777777" w:rsidR="00073C8E" w:rsidRPr="00877D44" w:rsidRDefault="00073C8E" w:rsidP="00480F7D">
            <w:r w:rsidRPr="00877D44">
              <w:t>Matična številka: ___________</w:t>
            </w:r>
          </w:p>
          <w:p w14:paraId="2F6AD10D" w14:textId="77777777" w:rsidR="00073C8E" w:rsidRPr="00877D44" w:rsidRDefault="00073C8E" w:rsidP="00480F7D">
            <w:r w:rsidRPr="00877D44">
              <w:t>ID številka: ____________</w:t>
            </w:r>
          </w:p>
          <w:p w14:paraId="2FE29E24" w14:textId="77777777" w:rsidR="00073C8E" w:rsidRPr="00877D44" w:rsidRDefault="00073C8E" w:rsidP="00480F7D">
            <w:r w:rsidRPr="00877D44">
              <w:t xml:space="preserve">Transakcijski račun štev.:  _____-___________ </w:t>
            </w:r>
          </w:p>
          <w:p w14:paraId="23D98A52" w14:textId="77777777" w:rsidR="00073C8E" w:rsidRPr="00877D44" w:rsidRDefault="00073C8E" w:rsidP="00480F7D">
            <w:r w:rsidRPr="00877D44">
              <w:t>odprt pri _________________.</w:t>
            </w:r>
          </w:p>
        </w:tc>
      </w:tr>
      <w:tr w:rsidR="00073C8E" w:rsidRPr="00877D44" w14:paraId="6039974D" w14:textId="77777777" w:rsidTr="00073C8E">
        <w:tblPrEx>
          <w:tblLook w:val="0000" w:firstRow="0" w:lastRow="0" w:firstColumn="0" w:lastColumn="0" w:noHBand="0" w:noVBand="0"/>
        </w:tblPrEx>
        <w:tc>
          <w:tcPr>
            <w:tcW w:w="2687" w:type="dxa"/>
          </w:tcPr>
          <w:p w14:paraId="6128B133" w14:textId="77777777" w:rsidR="00073C8E" w:rsidRPr="00877D44" w:rsidRDefault="00073C8E" w:rsidP="00480F7D"/>
        </w:tc>
        <w:tc>
          <w:tcPr>
            <w:tcW w:w="6920" w:type="dxa"/>
            <w:gridSpan w:val="2"/>
          </w:tcPr>
          <w:p w14:paraId="7122D45B" w14:textId="77777777" w:rsidR="00073C8E" w:rsidRPr="00877D44" w:rsidRDefault="00073C8E" w:rsidP="00480F7D"/>
        </w:tc>
      </w:tr>
    </w:tbl>
    <w:p w14:paraId="1C6E42B6" w14:textId="77777777" w:rsidR="00073C8E" w:rsidRPr="00877D44" w:rsidRDefault="00073C8E" w:rsidP="00480F7D">
      <w:r w:rsidRPr="00877D44">
        <w:t>sklepata</w:t>
      </w:r>
    </w:p>
    <w:p w14:paraId="4D01FC82" w14:textId="77777777" w:rsidR="00073C8E" w:rsidRPr="00877D44" w:rsidRDefault="00073C8E" w:rsidP="00480F7D"/>
    <w:p w14:paraId="6040F080" w14:textId="72C3065C" w:rsidR="00073C8E" w:rsidRPr="00877D44" w:rsidRDefault="00073C8E" w:rsidP="00480F7D">
      <w:pPr>
        <w:jc w:val="center"/>
        <w:rPr>
          <w:b/>
        </w:rPr>
      </w:pPr>
      <w:r w:rsidRPr="00877D44">
        <w:rPr>
          <w:b/>
        </w:rPr>
        <w:t xml:space="preserve">POGODBO </w:t>
      </w:r>
      <w:r w:rsidR="00D53D1B" w:rsidRPr="00877D44">
        <w:rPr>
          <w:b/>
        </w:rPr>
        <w:t>št. _______________</w:t>
      </w:r>
    </w:p>
    <w:p w14:paraId="1C8877D9" w14:textId="6F002078" w:rsidR="00D53D1B" w:rsidRPr="00877D44" w:rsidRDefault="00D53D1B" w:rsidP="00D53D1B">
      <w:pPr>
        <w:jc w:val="center"/>
        <w:rPr>
          <w:b/>
          <w:bCs/>
        </w:rPr>
      </w:pPr>
      <w:r w:rsidRPr="00877D44">
        <w:rPr>
          <w:b/>
          <w:bCs/>
        </w:rPr>
        <w:t xml:space="preserve">o vzdrževanju </w:t>
      </w:r>
      <w:r w:rsidR="00EC11C2">
        <w:rPr>
          <w:b/>
          <w:bCs/>
        </w:rPr>
        <w:t>opreme</w:t>
      </w:r>
      <w:r w:rsidRPr="00877D44">
        <w:rPr>
          <w:b/>
          <w:bCs/>
        </w:rPr>
        <w:t xml:space="preserve"> po poteku garancijskega roka</w:t>
      </w:r>
    </w:p>
    <w:p w14:paraId="4C4705B3" w14:textId="77777777" w:rsidR="00073C8E" w:rsidRPr="00877D44" w:rsidRDefault="00073C8E" w:rsidP="00480F7D">
      <w:pPr>
        <w:overflowPunct w:val="0"/>
        <w:autoSpaceDE w:val="0"/>
        <w:autoSpaceDN w:val="0"/>
        <w:adjustRightInd w:val="0"/>
        <w:jc w:val="left"/>
        <w:textAlignment w:val="baseline"/>
      </w:pPr>
    </w:p>
    <w:p w14:paraId="5BB272B3" w14:textId="1BAF260C"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67E73296"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2B8CA479" w14:textId="2820246B" w:rsidR="00476BBD" w:rsidRPr="00877D44" w:rsidRDefault="00476BBD" w:rsidP="00DF675D">
      <w:pPr>
        <w:rPr>
          <w:b/>
        </w:rPr>
      </w:pPr>
      <w:r w:rsidRPr="00877D44">
        <w:rPr>
          <w:rFonts w:eastAsia="Arial Unicode MS"/>
          <w:color w:val="000000"/>
          <w:lang w:bidi="sl-SI"/>
        </w:rPr>
        <w:t xml:space="preserve">Pogodbeni stranki ugotavljata, da </w:t>
      </w:r>
      <w:r w:rsidRPr="00877D44">
        <w:rPr>
          <w:rFonts w:eastAsia="Arial Unicode MS"/>
          <w:lang w:bidi="sl-SI"/>
        </w:rPr>
        <w:t xml:space="preserve">je </w:t>
      </w:r>
      <w:r w:rsidR="00131838" w:rsidRPr="00877D44">
        <w:rPr>
          <w:rFonts w:eastAsia="Arial Unicode MS"/>
          <w:lang w:bidi="sl-SI"/>
        </w:rPr>
        <w:t>Urad Republike Slovenije za nadzor, kakovost in investicije v zdravstvu</w:t>
      </w:r>
      <w:r w:rsidR="00DF675D" w:rsidRPr="00877D44">
        <w:rPr>
          <w:rFonts w:eastAsia="Arial Unicode MS"/>
          <w:lang w:bidi="sl-SI"/>
        </w:rPr>
        <w:t xml:space="preserve">, </w:t>
      </w:r>
      <w:r w:rsidR="00131838" w:rsidRPr="00877D44">
        <w:rPr>
          <w:rFonts w:eastAsia="Arial Unicode MS"/>
          <w:lang w:bidi="sl-SI"/>
        </w:rPr>
        <w:t>Ulica Ambrožiča Novljana 7</w:t>
      </w:r>
      <w:r w:rsidR="00DF675D" w:rsidRPr="00877D44">
        <w:rPr>
          <w:rFonts w:eastAsia="Arial Unicode MS"/>
          <w:lang w:bidi="sl-SI"/>
        </w:rPr>
        <w:t>, 1000 Ljubljana</w:t>
      </w:r>
      <w:r w:rsidR="00BE3118">
        <w:rPr>
          <w:rFonts w:eastAsia="Arial Unicode MS"/>
          <w:lang w:bidi="sl-SI"/>
        </w:rPr>
        <w:t>,</w:t>
      </w:r>
      <w:r w:rsidR="00DF675D" w:rsidRPr="00877D44">
        <w:rPr>
          <w:rFonts w:eastAsia="Arial Unicode MS"/>
          <w:color w:val="FF0000"/>
          <w:lang w:bidi="sl-SI"/>
        </w:rPr>
        <w:t xml:space="preserve"> </w:t>
      </w:r>
      <w:r w:rsidRPr="00877D44">
        <w:rPr>
          <w:rFonts w:eastAsia="Arial Unicode MS"/>
          <w:color w:val="000000"/>
          <w:lang w:bidi="sl-SI"/>
        </w:rPr>
        <w:t xml:space="preserve">v skladu </w:t>
      </w:r>
      <w:r w:rsidR="005C65EB" w:rsidRPr="00877D44">
        <w:rPr>
          <w:rFonts w:eastAsia="Arial Unicode MS"/>
          <w:color w:val="000000"/>
          <w:lang w:bidi="sl-SI"/>
        </w:rPr>
        <w:t>z določili</w:t>
      </w:r>
      <w:r w:rsidRPr="00877D44">
        <w:rPr>
          <w:rFonts w:eastAsia="Arial Unicode MS"/>
          <w:color w:val="000000"/>
          <w:lang w:bidi="sl-SI"/>
        </w:rPr>
        <w:t xml:space="preserve"> Zakona o javnem</w:t>
      </w:r>
      <w:r w:rsidR="00DF675D" w:rsidRPr="00877D44">
        <w:rPr>
          <w:rFonts w:eastAsia="Arial Unicode MS"/>
          <w:color w:val="000000"/>
          <w:lang w:bidi="sl-SI"/>
        </w:rPr>
        <w:t xml:space="preserve"> </w:t>
      </w:r>
      <w:r w:rsidRPr="00877D44">
        <w:rPr>
          <w:rFonts w:eastAsia="Arial Unicode MS"/>
          <w:color w:val="000000"/>
          <w:lang w:bidi="sl-SI"/>
        </w:rPr>
        <w:t>naročanju (</w:t>
      </w:r>
      <w:r w:rsidR="00CC4542" w:rsidRPr="00877D44">
        <w:rPr>
          <w:rFonts w:eastAsia="Arial Unicode MS"/>
        </w:rPr>
        <w:t xml:space="preserve">Uradni list RS, št. 91/15, 14/18, 121/21, 10/22, 74/22 – odl. US, 100/22 – ZNUZSZS, 28/23 in 88/23 – </w:t>
      </w:r>
      <w:r w:rsidR="00CC4542" w:rsidRPr="001B61D5">
        <w:rPr>
          <w:rFonts w:eastAsia="Arial Unicode MS"/>
        </w:rPr>
        <w:t>ZOPNN-F</w:t>
      </w:r>
      <w:r w:rsidR="005C65EB" w:rsidRPr="001B61D5">
        <w:rPr>
          <w:rFonts w:eastAsia="Arial Unicode MS"/>
        </w:rPr>
        <w:t>; v nadaljnjem besedilu: ZJN-3</w:t>
      </w:r>
      <w:r w:rsidRPr="001B61D5">
        <w:rPr>
          <w:rFonts w:eastAsia="Arial Unicode MS"/>
          <w:color w:val="000000"/>
          <w:lang w:bidi="sl-SI"/>
        </w:rPr>
        <w:t xml:space="preserve">) izvedel javno naročilo po odprtem postopku </w:t>
      </w:r>
      <w:r w:rsidR="00EC11C2">
        <w:rPr>
          <w:rFonts w:eastAsia="Arial Unicode MS"/>
          <w:color w:val="000000"/>
          <w:lang w:bidi="sl-SI"/>
        </w:rPr>
        <w:t xml:space="preserve">z </w:t>
      </w:r>
      <w:r w:rsidR="00CC4542" w:rsidRPr="001B61D5">
        <w:t xml:space="preserve">nazivom </w:t>
      </w:r>
      <w:r w:rsidR="00CC4542" w:rsidRPr="001B61D5">
        <w:rPr>
          <w:b/>
        </w:rPr>
        <w:t>»</w:t>
      </w:r>
      <w:r w:rsidR="00EC11C2" w:rsidRPr="00C434BF">
        <w:rPr>
          <w:b/>
          <w:bCs/>
        </w:rPr>
        <w:t xml:space="preserve">Dobava in namestitev </w:t>
      </w:r>
      <w:r w:rsidR="00EC11C2" w:rsidRPr="00EC11C2">
        <w:rPr>
          <w:b/>
          <w:bCs/>
        </w:rPr>
        <w:t xml:space="preserve">ter vzdrževanje </w:t>
      </w:r>
      <w:r w:rsidR="00EC11C2" w:rsidRPr="00C434BF">
        <w:rPr>
          <w:b/>
          <w:bCs/>
        </w:rPr>
        <w:t>splošne medicinske</w:t>
      </w:r>
      <w:r w:rsidR="00EC11C2" w:rsidRPr="00EC11C2">
        <w:rPr>
          <w:b/>
          <w:bCs/>
        </w:rPr>
        <w:t xml:space="preserve"> </w:t>
      </w:r>
      <w:r w:rsidR="00EC11C2" w:rsidRPr="00C434BF">
        <w:rPr>
          <w:b/>
          <w:bCs/>
        </w:rPr>
        <w:t>opreme, medicinskih naprav, aparatov in</w:t>
      </w:r>
      <w:r w:rsidR="00EC11C2" w:rsidRPr="00EC11C2">
        <w:rPr>
          <w:b/>
          <w:bCs/>
        </w:rPr>
        <w:t xml:space="preserve"> </w:t>
      </w:r>
      <w:r w:rsidR="00EC11C2" w:rsidRPr="00C434BF">
        <w:rPr>
          <w:b/>
          <w:bCs/>
        </w:rPr>
        <w:t>sistemov za Urgentni kirurški blok v objektu</w:t>
      </w:r>
      <w:r w:rsidR="00EC11C2" w:rsidRPr="00EC11C2">
        <w:rPr>
          <w:b/>
          <w:bCs/>
        </w:rPr>
        <w:t xml:space="preserve"> UKC DTS pritličje, faza 3b in faza 3c</w:t>
      </w:r>
      <w:r w:rsidR="00CC4542" w:rsidRPr="00877D44">
        <w:rPr>
          <w:b/>
        </w:rPr>
        <w:t>«</w:t>
      </w:r>
      <w:r w:rsidRPr="00877D44">
        <w:rPr>
          <w:rFonts w:eastAsia="Arial Unicode MS"/>
          <w:lang w:bidi="sl-SI"/>
        </w:rPr>
        <w:t>,</w:t>
      </w:r>
      <w:r w:rsidRPr="00877D44">
        <w:rPr>
          <w:rFonts w:eastAsia="Arial Unicode MS"/>
          <w:color w:val="000000"/>
          <w:lang w:bidi="sl-SI"/>
        </w:rPr>
        <w:t xml:space="preserve"> objavljeno</w:t>
      </w:r>
      <w:r w:rsidR="005C65EB" w:rsidRPr="00877D44">
        <w:rPr>
          <w:rFonts w:eastAsia="Arial Unicode MS"/>
          <w:color w:val="000000"/>
          <w:lang w:bidi="sl-SI"/>
        </w:rPr>
        <w:t xml:space="preserve"> </w:t>
      </w:r>
      <w:r w:rsidRPr="00877D44">
        <w:rPr>
          <w:rFonts w:eastAsia="Arial Unicode MS"/>
          <w:color w:val="000000"/>
          <w:lang w:bidi="sl-SI"/>
        </w:rPr>
        <w:t xml:space="preserve">na </w:t>
      </w:r>
      <w:r w:rsidR="00CC4542" w:rsidRPr="00877D44">
        <w:rPr>
          <w:rFonts w:eastAsia="Arial Unicode MS"/>
          <w:color w:val="000000"/>
          <w:lang w:bidi="sl-SI"/>
        </w:rPr>
        <w:t>P</w:t>
      </w:r>
      <w:r w:rsidRPr="00877D44">
        <w:rPr>
          <w:rFonts w:eastAsia="Arial Unicode MS"/>
          <w:color w:val="000000"/>
          <w:lang w:bidi="sl-SI"/>
        </w:rPr>
        <w:t xml:space="preserve">ortalu javnih naročil, </w:t>
      </w:r>
      <w:r w:rsidR="00CC4542" w:rsidRPr="00877D44">
        <w:t xml:space="preserve">št. objave ______ z dne __________ </w:t>
      </w:r>
      <w:r w:rsidRPr="00877D44">
        <w:rPr>
          <w:rFonts w:eastAsia="Arial Unicode MS"/>
          <w:color w:val="000000"/>
          <w:lang w:bidi="sl-SI"/>
        </w:rPr>
        <w:t>in</w:t>
      </w:r>
      <w:r w:rsidR="005C65EB" w:rsidRPr="00877D44">
        <w:rPr>
          <w:rFonts w:eastAsia="Arial Unicode MS"/>
          <w:color w:val="000000"/>
          <w:lang w:bidi="sl-SI"/>
        </w:rPr>
        <w:t xml:space="preserve"> </w:t>
      </w:r>
      <w:r w:rsidRPr="00877D44">
        <w:rPr>
          <w:rFonts w:eastAsia="Arial Unicode MS"/>
          <w:color w:val="000000"/>
          <w:lang w:bidi="sl-SI"/>
        </w:rPr>
        <w:t>v</w:t>
      </w:r>
      <w:r w:rsidR="005C65EB" w:rsidRPr="00877D44">
        <w:rPr>
          <w:rFonts w:eastAsia="Arial Unicode MS"/>
          <w:color w:val="000000"/>
          <w:lang w:bidi="sl-SI"/>
        </w:rPr>
        <w:t xml:space="preserve"> </w:t>
      </w:r>
      <w:r w:rsidRPr="00877D44">
        <w:rPr>
          <w:rFonts w:eastAsia="Arial Unicode MS"/>
          <w:color w:val="000000"/>
          <w:lang w:bidi="sl-SI"/>
        </w:rPr>
        <w:t xml:space="preserve">Uradnem listu EU, </w:t>
      </w:r>
      <w:r w:rsidR="00CC4542" w:rsidRPr="00877D44">
        <w:t>št. objave ______ z dne __________</w:t>
      </w:r>
      <w:r w:rsidR="00DF675D" w:rsidRPr="00877D44">
        <w:rPr>
          <w:rFonts w:eastAsia="Arial Unicode MS"/>
          <w:color w:val="000000"/>
          <w:lang w:bidi="sl-SI"/>
        </w:rPr>
        <w:t xml:space="preserve">, ki je vključevalo </w:t>
      </w:r>
      <w:r w:rsidR="00CC4542" w:rsidRPr="00877D44">
        <w:rPr>
          <w:rFonts w:eastAsia="Arial Unicode MS"/>
          <w:color w:val="000000"/>
          <w:lang w:bidi="sl-SI"/>
        </w:rPr>
        <w:t>v</w:t>
      </w:r>
      <w:r w:rsidR="00DF675D" w:rsidRPr="00877D44">
        <w:t xml:space="preserve">zdrževanje opreme </w:t>
      </w:r>
      <w:r w:rsidR="00CC4542" w:rsidRPr="00877D44">
        <w:rPr>
          <w:bCs/>
        </w:rPr>
        <w:t xml:space="preserve">v obdobju </w:t>
      </w:r>
      <w:r w:rsidR="009E63B2" w:rsidRPr="009E63B2">
        <w:rPr>
          <w:bCs/>
        </w:rPr>
        <w:t>3</w:t>
      </w:r>
      <w:r w:rsidR="00CC4542" w:rsidRPr="009E63B2">
        <w:rPr>
          <w:bCs/>
        </w:rPr>
        <w:t xml:space="preserve"> let</w:t>
      </w:r>
      <w:r w:rsidR="00EC14C7">
        <w:rPr>
          <w:bCs/>
        </w:rPr>
        <w:t xml:space="preserve"> oz. 6 let</w:t>
      </w:r>
      <w:r w:rsidR="00CC4542" w:rsidRPr="00877D44">
        <w:rPr>
          <w:bCs/>
        </w:rPr>
        <w:t xml:space="preserve"> po preteku garancijskega roka</w:t>
      </w:r>
      <w:r w:rsidR="00BB2CB7" w:rsidRPr="00877D44">
        <w:t xml:space="preserve">, katerega </w:t>
      </w:r>
      <w:r w:rsidR="00BE3118">
        <w:t>so</w:t>
      </w:r>
      <w:r w:rsidR="00BB2CB7" w:rsidRPr="00877D44">
        <w:t xml:space="preserve">naročnik </w:t>
      </w:r>
      <w:r w:rsidR="00BE3118">
        <w:t xml:space="preserve">je bil </w:t>
      </w:r>
      <w:r w:rsidR="00BE3118" w:rsidRPr="00BE3118">
        <w:t>Univerzitetni klinični center Ljubljana, Zaloška cesta 2, 1000 Ljubljana</w:t>
      </w:r>
      <w:r w:rsidR="00BB2CB7" w:rsidRPr="00877D44">
        <w:t>.</w:t>
      </w:r>
    </w:p>
    <w:p w14:paraId="4D8E72B9" w14:textId="77777777" w:rsidR="00476BBD" w:rsidRPr="00877D44" w:rsidRDefault="00476BBD" w:rsidP="00480F7D">
      <w:pPr>
        <w:widowControl w:val="0"/>
        <w:rPr>
          <w:rFonts w:eastAsia="Arial Unicode MS"/>
          <w:color w:val="000000"/>
          <w:lang w:bidi="sl-SI"/>
        </w:rPr>
      </w:pPr>
    </w:p>
    <w:p w14:paraId="6CD408F5" w14:textId="77777777"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1D689279"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6C6DD784" w14:textId="051C1E17" w:rsidR="009E63B2" w:rsidRPr="009E63B2" w:rsidRDefault="00476BBD" w:rsidP="009E63B2">
      <w:pPr>
        <w:widowControl w:val="0"/>
        <w:tabs>
          <w:tab w:val="left" w:pos="142"/>
        </w:tabs>
        <w:rPr>
          <w:rFonts w:eastAsia="Arial Unicode MS"/>
          <w:b/>
          <w:color w:val="000000"/>
          <w:lang w:bidi="sl-SI"/>
        </w:rPr>
      </w:pPr>
      <w:r w:rsidRPr="00877D44">
        <w:rPr>
          <w:rFonts w:eastAsia="Arial Unicode MS"/>
          <w:color w:val="000000"/>
          <w:lang w:bidi="sl-SI"/>
        </w:rPr>
        <w:t xml:space="preserve">Predmet te pogodbe </w:t>
      </w:r>
      <w:r w:rsidRPr="009E63B2">
        <w:rPr>
          <w:rFonts w:eastAsia="Arial Unicode MS"/>
          <w:color w:val="000000"/>
          <w:lang w:bidi="sl-SI"/>
        </w:rPr>
        <w:t xml:space="preserve">je </w:t>
      </w:r>
      <w:r w:rsidR="009E63B2" w:rsidRPr="00E42BC9">
        <w:rPr>
          <w:rFonts w:eastAsia="Arial Unicode MS"/>
          <w:color w:val="000000"/>
          <w:lang w:bidi="sl-SI"/>
        </w:rPr>
        <w:t>vzdrževanje opreme</w:t>
      </w:r>
      <w:r w:rsidR="009E63B2" w:rsidRPr="009E63B2">
        <w:rPr>
          <w:rFonts w:eastAsia="Arial Unicode MS"/>
          <w:lang w:bidi="sl-SI"/>
        </w:rPr>
        <w:t xml:space="preserve"> za obdobje </w:t>
      </w:r>
      <w:r w:rsidR="009E63B2" w:rsidRPr="00D41629">
        <w:rPr>
          <w:rFonts w:eastAsia="Arial Unicode MS"/>
          <w:lang w:bidi="sl-SI"/>
        </w:rPr>
        <w:t>treh (3) let</w:t>
      </w:r>
      <w:r w:rsidR="009E63B2" w:rsidRPr="009E63B2">
        <w:rPr>
          <w:rFonts w:eastAsia="Arial Unicode MS"/>
          <w:color w:val="000000"/>
          <w:lang w:bidi="sl-SI"/>
        </w:rPr>
        <w:t xml:space="preserve"> po poteku garancijskega roka za sledečo opremo</w:t>
      </w:r>
      <w:r w:rsidR="009E63B2" w:rsidRPr="009E63B2">
        <w:rPr>
          <w:rFonts w:eastAsia="Arial Unicode MS"/>
          <w:bCs/>
          <w:color w:val="000000"/>
          <w:lang w:bidi="sl-SI"/>
        </w:rPr>
        <w:t>:</w:t>
      </w:r>
    </w:p>
    <w:p w14:paraId="57CC2CC5" w14:textId="1899C03B" w:rsidR="00EC11C2" w:rsidRPr="00877D44" w:rsidRDefault="00EC11C2" w:rsidP="00EC11C2">
      <w:pPr>
        <w:rPr>
          <w:rFonts w:eastAsia="Arial Unicode MS"/>
        </w:rPr>
      </w:pPr>
      <w:r>
        <w:rPr>
          <w:b/>
        </w:rPr>
        <w:t xml:space="preserve">SKLOP </w:t>
      </w:r>
      <w:r>
        <w:rPr>
          <w:b/>
        </w:rPr>
        <w:softHyphen/>
      </w:r>
      <w:r>
        <w:rPr>
          <w:b/>
        </w:rPr>
        <w:softHyphen/>
      </w:r>
      <w:r>
        <w:rPr>
          <w:b/>
        </w:rPr>
        <w:softHyphen/>
        <w:t>_____</w:t>
      </w:r>
      <w:r w:rsidRPr="00877D44">
        <w:rPr>
          <w:rFonts w:eastAsia="Arial Unicode MS"/>
        </w:rPr>
        <w:t xml:space="preserve">. </w:t>
      </w:r>
      <w:r w:rsidRPr="003D2A5E">
        <w:rPr>
          <w:i/>
        </w:rPr>
        <w:t>/zapiše se sklop, ki je predmet pogodbe</w:t>
      </w:r>
      <w:r w:rsidR="00D54525">
        <w:rPr>
          <w:i/>
        </w:rPr>
        <w:t xml:space="preserve">; velja za vse sklope, razen za sklope </w:t>
      </w:r>
      <w:r w:rsidR="00E54BAF">
        <w:rPr>
          <w:i/>
        </w:rPr>
        <w:t xml:space="preserve">16, </w:t>
      </w:r>
      <w:r w:rsidR="00EC14C7">
        <w:rPr>
          <w:i/>
        </w:rPr>
        <w:t xml:space="preserve">17, </w:t>
      </w:r>
      <w:r w:rsidR="00D54525">
        <w:rPr>
          <w:i/>
        </w:rPr>
        <w:t>21, 22,</w:t>
      </w:r>
      <w:r w:rsidR="00E51E1F">
        <w:rPr>
          <w:i/>
        </w:rPr>
        <w:t xml:space="preserve"> </w:t>
      </w:r>
      <w:r w:rsidR="00D54525">
        <w:rPr>
          <w:i/>
        </w:rPr>
        <w:t>24, 25, 33, 34, 35</w:t>
      </w:r>
      <w:r w:rsidRPr="003D2A5E">
        <w:rPr>
          <w:i/>
        </w:rPr>
        <w:t>/</w:t>
      </w:r>
    </w:p>
    <w:p w14:paraId="519300F5" w14:textId="77777777" w:rsidR="00D54525" w:rsidRDefault="00D54525" w:rsidP="00D54525">
      <w:pPr>
        <w:widowControl w:val="0"/>
        <w:tabs>
          <w:tab w:val="left" w:pos="142"/>
        </w:tabs>
        <w:rPr>
          <w:rFonts w:eastAsia="Arial Unicode MS"/>
          <w:color w:val="000000"/>
          <w:lang w:bidi="sl-SI"/>
        </w:rPr>
      </w:pPr>
    </w:p>
    <w:p w14:paraId="00F8142E" w14:textId="7B2C0BC5" w:rsidR="00D54525" w:rsidRPr="009E63B2" w:rsidRDefault="00D54525" w:rsidP="00D54525">
      <w:pPr>
        <w:widowControl w:val="0"/>
        <w:tabs>
          <w:tab w:val="left" w:pos="142"/>
        </w:tabs>
        <w:rPr>
          <w:rFonts w:eastAsia="Arial Unicode MS"/>
          <w:b/>
          <w:color w:val="000000"/>
          <w:lang w:bidi="sl-SI"/>
        </w:rPr>
      </w:pPr>
      <w:r w:rsidRPr="00877D44">
        <w:rPr>
          <w:rFonts w:eastAsia="Arial Unicode MS"/>
          <w:color w:val="000000"/>
          <w:lang w:bidi="sl-SI"/>
        </w:rPr>
        <w:t xml:space="preserve">Predmet te pogodbe </w:t>
      </w:r>
      <w:r w:rsidRPr="009E63B2">
        <w:rPr>
          <w:rFonts w:eastAsia="Arial Unicode MS"/>
          <w:color w:val="000000"/>
          <w:lang w:bidi="sl-SI"/>
        </w:rPr>
        <w:t xml:space="preserve">je </w:t>
      </w:r>
      <w:r w:rsidRPr="00E42BC9">
        <w:rPr>
          <w:rFonts w:eastAsia="Arial Unicode MS"/>
          <w:color w:val="000000"/>
          <w:lang w:bidi="sl-SI"/>
        </w:rPr>
        <w:t>vzdrževanje opreme</w:t>
      </w:r>
      <w:r w:rsidRPr="009E63B2">
        <w:rPr>
          <w:rFonts w:eastAsia="Arial Unicode MS"/>
          <w:lang w:bidi="sl-SI"/>
        </w:rPr>
        <w:t xml:space="preserve"> za obdobje </w:t>
      </w:r>
      <w:r>
        <w:rPr>
          <w:rFonts w:eastAsia="Arial Unicode MS"/>
          <w:lang w:bidi="sl-SI"/>
        </w:rPr>
        <w:t>šestih</w:t>
      </w:r>
      <w:r w:rsidRPr="00D41629">
        <w:rPr>
          <w:rFonts w:eastAsia="Arial Unicode MS"/>
          <w:lang w:bidi="sl-SI"/>
        </w:rPr>
        <w:t xml:space="preserve"> (</w:t>
      </w:r>
      <w:r>
        <w:rPr>
          <w:rFonts w:eastAsia="Arial Unicode MS"/>
          <w:lang w:bidi="sl-SI"/>
        </w:rPr>
        <w:t>6</w:t>
      </w:r>
      <w:r w:rsidRPr="00D41629">
        <w:rPr>
          <w:rFonts w:eastAsia="Arial Unicode MS"/>
          <w:lang w:bidi="sl-SI"/>
        </w:rPr>
        <w:t>) let</w:t>
      </w:r>
      <w:r w:rsidRPr="009E63B2">
        <w:rPr>
          <w:rFonts w:eastAsia="Arial Unicode MS"/>
          <w:color w:val="000000"/>
          <w:lang w:bidi="sl-SI"/>
        </w:rPr>
        <w:t xml:space="preserve"> po poteku garancijskega roka za sledečo opremo</w:t>
      </w:r>
      <w:r w:rsidRPr="009E63B2">
        <w:rPr>
          <w:rFonts w:eastAsia="Arial Unicode MS"/>
          <w:bCs/>
          <w:color w:val="000000"/>
          <w:lang w:bidi="sl-SI"/>
        </w:rPr>
        <w:t>:</w:t>
      </w:r>
    </w:p>
    <w:p w14:paraId="482AD4C5" w14:textId="2259D347" w:rsidR="00D54525" w:rsidRPr="00877D44" w:rsidRDefault="00D54525" w:rsidP="00D54525">
      <w:pPr>
        <w:rPr>
          <w:rFonts w:eastAsia="Arial Unicode MS"/>
        </w:rPr>
      </w:pPr>
      <w:r>
        <w:rPr>
          <w:b/>
        </w:rPr>
        <w:t xml:space="preserve">SKLOP </w:t>
      </w:r>
      <w:r>
        <w:rPr>
          <w:b/>
        </w:rPr>
        <w:softHyphen/>
      </w:r>
      <w:r>
        <w:rPr>
          <w:b/>
        </w:rPr>
        <w:softHyphen/>
      </w:r>
      <w:r>
        <w:rPr>
          <w:b/>
        </w:rPr>
        <w:softHyphen/>
        <w:t>_____</w:t>
      </w:r>
      <w:r w:rsidRPr="00877D44">
        <w:rPr>
          <w:rFonts w:eastAsia="Arial Unicode MS"/>
        </w:rPr>
        <w:t xml:space="preserve">. </w:t>
      </w:r>
      <w:r w:rsidRPr="003D2A5E">
        <w:rPr>
          <w:i/>
        </w:rPr>
        <w:t>/zapiše se sklop, ki je predmet pogodbe</w:t>
      </w:r>
      <w:r>
        <w:rPr>
          <w:i/>
        </w:rPr>
        <w:t xml:space="preserve">; velja za sklope </w:t>
      </w:r>
      <w:r w:rsidR="00E54BAF">
        <w:rPr>
          <w:i/>
        </w:rPr>
        <w:t xml:space="preserve">16, </w:t>
      </w:r>
      <w:r w:rsidR="00EC14C7">
        <w:rPr>
          <w:i/>
        </w:rPr>
        <w:t xml:space="preserve">17, </w:t>
      </w:r>
      <w:r>
        <w:rPr>
          <w:i/>
        </w:rPr>
        <w:t>21, 22, 24, 25, 33, 34, 35</w:t>
      </w:r>
      <w:r w:rsidRPr="003D2A5E">
        <w:rPr>
          <w:i/>
        </w:rPr>
        <w:t>/</w:t>
      </w:r>
    </w:p>
    <w:p w14:paraId="414F3CF2" w14:textId="77777777" w:rsidR="00476BBD" w:rsidRPr="00877D44" w:rsidRDefault="00476BBD" w:rsidP="00480F7D">
      <w:pPr>
        <w:widowControl w:val="0"/>
        <w:rPr>
          <w:rFonts w:eastAsia="Arial Unicode MS"/>
          <w:color w:val="000000"/>
          <w:lang w:bidi="sl-SI"/>
        </w:rPr>
      </w:pPr>
    </w:p>
    <w:p w14:paraId="17E1E70F" w14:textId="6454BCE1" w:rsidR="00476BBD" w:rsidRPr="00877D44" w:rsidRDefault="00476BBD" w:rsidP="00480F7D">
      <w:pPr>
        <w:widowControl w:val="0"/>
        <w:tabs>
          <w:tab w:val="left" w:leader="dot" w:pos="3770"/>
          <w:tab w:val="left" w:leader="dot" w:pos="8364"/>
        </w:tabs>
        <w:rPr>
          <w:rFonts w:eastAsia="Arial Unicode MS"/>
          <w:color w:val="000000"/>
          <w:lang w:bidi="sl-SI"/>
        </w:rPr>
      </w:pPr>
      <w:r w:rsidRPr="00877D44">
        <w:rPr>
          <w:rFonts w:eastAsia="Arial Unicode MS"/>
          <w:color w:val="000000"/>
          <w:lang w:bidi="sl-SI"/>
        </w:rPr>
        <w:lastRenderedPageBreak/>
        <w:t>Oprema, ki je predmet vzdrževanja po tej pogodbi, je</w:t>
      </w:r>
      <w:r w:rsidR="008D0E98" w:rsidRPr="00877D44">
        <w:rPr>
          <w:rFonts w:eastAsia="Arial Unicode MS"/>
          <w:color w:val="000000"/>
          <w:lang w:bidi="sl-SI"/>
        </w:rPr>
        <w:t xml:space="preserve"> </w:t>
      </w:r>
      <w:r w:rsidRPr="00877D44">
        <w:rPr>
          <w:rFonts w:eastAsia="Arial Unicode MS"/>
          <w:color w:val="000000"/>
          <w:lang w:bidi="sl-SI"/>
        </w:rPr>
        <w:t>bila dobavljena po pogodbi št. ______________, z dne __________________________.</w:t>
      </w:r>
      <w:r w:rsidR="008E36CE">
        <w:rPr>
          <w:rFonts w:eastAsia="Arial Unicode MS"/>
          <w:color w:val="000000"/>
          <w:lang w:bidi="sl-SI"/>
        </w:rPr>
        <w:t xml:space="preserve"> Popis opreme, ki je predmet vzdrževanja po tej pogodbi, je razviden iz obrazca Opisi opreme, ki je Priloga 1 in sestavni del te pogodbe.</w:t>
      </w:r>
    </w:p>
    <w:p w14:paraId="5069E771" w14:textId="77777777" w:rsidR="00E21D39" w:rsidRDefault="00E21D39" w:rsidP="00480F7D">
      <w:pPr>
        <w:widowControl w:val="0"/>
        <w:rPr>
          <w:rFonts w:eastAsia="Arial Unicode MS"/>
          <w:color w:val="000000"/>
          <w:lang w:bidi="sl-SI"/>
        </w:rPr>
      </w:pPr>
    </w:p>
    <w:p w14:paraId="2651720C" w14:textId="77777777" w:rsidR="00141673" w:rsidRPr="00877D44" w:rsidRDefault="00141673" w:rsidP="00141673">
      <w:pPr>
        <w:widowControl w:val="0"/>
        <w:rPr>
          <w:rFonts w:eastAsia="Arial"/>
          <w:iCs/>
          <w:lang w:bidi="sl-SI"/>
        </w:rPr>
      </w:pPr>
      <w:r w:rsidRPr="00877D44">
        <w:rPr>
          <w:rFonts w:eastAsia="Arial"/>
          <w:bCs/>
          <w:color w:val="000000"/>
          <w:shd w:val="clear" w:color="auto" w:fill="FFFFFF"/>
          <w:lang w:bidi="sl-SI"/>
        </w:rPr>
        <w:t xml:space="preserve">Ponudba </w:t>
      </w:r>
      <w:r w:rsidRPr="00877D44">
        <w:rPr>
          <w:rFonts w:eastAsia="Arial Unicode MS"/>
          <w:lang w:bidi="sl-SI"/>
        </w:rPr>
        <w:t xml:space="preserve">izvajalca št. ___________________ </w:t>
      </w:r>
      <w:r w:rsidRPr="00877D44">
        <w:rPr>
          <w:rFonts w:eastAsia="Arial Unicode MS"/>
          <w:color w:val="000000"/>
          <w:lang w:bidi="sl-SI"/>
        </w:rPr>
        <w:t>z dne __________________________ (v nadaljnjem besedilu: ponudba)</w:t>
      </w:r>
      <w:r>
        <w:rPr>
          <w:rFonts w:eastAsia="Arial Unicode MS"/>
          <w:color w:val="000000"/>
          <w:lang w:bidi="sl-SI"/>
        </w:rPr>
        <w:t xml:space="preserve"> </w:t>
      </w:r>
      <w:r w:rsidRPr="00877D44">
        <w:rPr>
          <w:rFonts w:eastAsia="Arial"/>
          <w:bCs/>
          <w:color w:val="000000"/>
          <w:shd w:val="clear" w:color="auto" w:fill="FFFFFF"/>
          <w:lang w:bidi="sl-SI"/>
        </w:rPr>
        <w:t xml:space="preserve">in razpisna dokumentacija sta sestavni del te pogodbe. </w:t>
      </w:r>
      <w:r w:rsidRPr="00877D44">
        <w:rPr>
          <w:rFonts w:eastAsia="Arial"/>
          <w:iCs/>
          <w:lang w:bidi="sl-SI"/>
        </w:rPr>
        <w:t>Sestavni del te pogodbe je tudi seznam podizvajalcev, predložen v skladu s točko 10.3.2</w:t>
      </w:r>
      <w:r w:rsidRPr="00877D44">
        <w:rPr>
          <w:rFonts w:eastAsia="Arial"/>
          <w:iCs/>
          <w:color w:val="FF0000"/>
          <w:lang w:bidi="sl-SI"/>
        </w:rPr>
        <w:t xml:space="preserve"> </w:t>
      </w:r>
      <w:r w:rsidRPr="00877D44">
        <w:rPr>
          <w:rFonts w:eastAsia="Arial"/>
          <w:iCs/>
          <w:lang w:bidi="sl-SI"/>
        </w:rPr>
        <w:t xml:space="preserve">Navodil ponudnikom za izdelavo ponudbe. </w:t>
      </w:r>
    </w:p>
    <w:p w14:paraId="7CD37E0E" w14:textId="77777777" w:rsidR="00141673" w:rsidRPr="00877D44" w:rsidRDefault="00141673" w:rsidP="00480F7D">
      <w:pPr>
        <w:widowControl w:val="0"/>
        <w:rPr>
          <w:rFonts w:eastAsia="Arial Unicode MS"/>
          <w:color w:val="000000"/>
          <w:lang w:bidi="sl-SI"/>
        </w:rPr>
      </w:pPr>
    </w:p>
    <w:p w14:paraId="75ACADA3" w14:textId="77777777" w:rsidR="00141673" w:rsidRPr="00877D44" w:rsidRDefault="00141673"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424757E3" w14:textId="77777777" w:rsidR="00141673" w:rsidRDefault="00141673" w:rsidP="00E42BC9">
      <w:pPr>
        <w:widowControl w:val="0"/>
        <w:rPr>
          <w:rFonts w:eastAsia="Arial Unicode MS"/>
          <w:color w:val="000000"/>
          <w:lang w:bidi="sl-SI"/>
        </w:rPr>
      </w:pPr>
    </w:p>
    <w:p w14:paraId="5E579C3E" w14:textId="13DEF245" w:rsidR="00E42BC9" w:rsidRPr="00E42BC9" w:rsidRDefault="00E42BC9" w:rsidP="00E42BC9">
      <w:pPr>
        <w:widowControl w:val="0"/>
        <w:rPr>
          <w:rFonts w:eastAsia="Arial Unicode MS"/>
          <w:color w:val="000000"/>
          <w:lang w:bidi="sl-SI"/>
        </w:rPr>
      </w:pPr>
      <w:r w:rsidRPr="00E42BC9">
        <w:rPr>
          <w:rFonts w:eastAsia="Arial Unicode MS"/>
          <w:color w:val="000000"/>
          <w:lang w:bidi="sl-SI"/>
        </w:rPr>
        <w:t xml:space="preserve">Vzdrževanje opreme obsega preventivno in </w:t>
      </w:r>
      <w:r w:rsidR="00921F64">
        <w:rPr>
          <w:rFonts w:eastAsia="Arial Unicode MS"/>
          <w:color w:val="000000"/>
          <w:lang w:bidi="sl-SI"/>
        </w:rPr>
        <w:t>kurativno</w:t>
      </w:r>
      <w:r w:rsidRPr="00E42BC9">
        <w:rPr>
          <w:rFonts w:eastAsia="Arial Unicode MS"/>
          <w:color w:val="000000"/>
          <w:lang w:bidi="sl-SI"/>
        </w:rPr>
        <w:t xml:space="preserve"> vzdrževanje. Vzdrževanje opreme se izvaja z namenom, da se zagotovi nemoteno delovanje opreme. Pri vsakem pregledu, posegu ali preizkusu opreme mora izvajalec zagotoviti pravilno delovanje opreme po ponovnem zagonu. Izvajalec se zavezuje izvesti storitve vzdrževanja skladno s priporočili in navodili proizvajalca opreme, pravili stroke in standardom dobrega strokovnjaka.</w:t>
      </w:r>
    </w:p>
    <w:p w14:paraId="18D9A612" w14:textId="77777777" w:rsidR="00A41F86" w:rsidRDefault="00A41F86" w:rsidP="00480F7D">
      <w:pPr>
        <w:widowControl w:val="0"/>
        <w:rPr>
          <w:rFonts w:eastAsia="Arial Unicode MS"/>
          <w:color w:val="000000"/>
          <w:lang w:bidi="sl-SI"/>
        </w:rPr>
      </w:pPr>
    </w:p>
    <w:p w14:paraId="355201A0" w14:textId="39A43AA3" w:rsidR="00E42BC9" w:rsidRPr="0005054B" w:rsidRDefault="00E42BC9" w:rsidP="00E42BC9">
      <w:pPr>
        <w:rPr>
          <w:i/>
          <w:iCs/>
        </w:rPr>
      </w:pPr>
      <w:r w:rsidRPr="0005054B">
        <w:t xml:space="preserve">Vzdrževanje se praviloma izvaja ob delovnikih (od ponedeljka do petka), in sicer med 7. in 15. uro. V urgentnih primerih je </w:t>
      </w:r>
      <w:r w:rsidR="00982089" w:rsidRPr="0005054B">
        <w:t>izvajalec</w:t>
      </w:r>
      <w:r w:rsidRPr="0005054B">
        <w:t xml:space="preserve"> dolžan izvesti storitve tudi izven navedenega časa, pri čemer je določitev urgentnosti primera v pristojnosti naročnika. </w:t>
      </w:r>
      <w:r w:rsidR="00982089" w:rsidRPr="0005054B">
        <w:t>Izvajalec</w:t>
      </w:r>
      <w:r w:rsidRPr="0005054B">
        <w:t xml:space="preserve"> uskladi termin za izvedbo storitev s predstavnikom naročnika.</w:t>
      </w:r>
      <w:r w:rsidRPr="0005054B">
        <w:rPr>
          <w:i/>
          <w:iCs/>
        </w:rPr>
        <w:t xml:space="preserve"> /velja za sklope 1, 2, 3, 4, 6, 9, 14, 15, 26, 29, 30, 31, 32/</w:t>
      </w:r>
    </w:p>
    <w:p w14:paraId="26152940" w14:textId="77777777" w:rsidR="00E42BC9" w:rsidRPr="0005054B" w:rsidRDefault="00E42BC9" w:rsidP="00E42BC9">
      <w:pPr>
        <w:rPr>
          <w:i/>
          <w:iCs/>
        </w:rPr>
      </w:pPr>
    </w:p>
    <w:p w14:paraId="14DC32BA" w14:textId="45810E66" w:rsidR="00E42BC9" w:rsidRPr="0005054B" w:rsidRDefault="00E42BC9" w:rsidP="00E42BC9">
      <w:pPr>
        <w:rPr>
          <w:bCs/>
        </w:rPr>
      </w:pPr>
      <w:r w:rsidRPr="0005054B">
        <w:t xml:space="preserve">Vzdrževanje se praviloma izvaja ob delovnikih (od ponedeljka do petka), in sicer med 7. in 16. uro. V urgentnih primerih je </w:t>
      </w:r>
      <w:r w:rsidR="00982089" w:rsidRPr="0005054B">
        <w:t xml:space="preserve">izvajalec </w:t>
      </w:r>
      <w:r w:rsidRPr="0005054B">
        <w:t xml:space="preserve">dolžan izvesti storitve tudi izven navedenega časa, pri čemer je določitev urgentnosti primera v pristojnosti naročnika. </w:t>
      </w:r>
      <w:r w:rsidR="00982089" w:rsidRPr="0005054B">
        <w:t xml:space="preserve">Izvajalec </w:t>
      </w:r>
      <w:r w:rsidRPr="0005054B">
        <w:t>uskladi termin za izvedbo storitev s predstavnikom naročnika.</w:t>
      </w:r>
      <w:r w:rsidRPr="0005054B">
        <w:rPr>
          <w:i/>
          <w:iCs/>
        </w:rPr>
        <w:t xml:space="preserve"> /velja za sklope 5, 7, 8, 10 , 11, 12, 13, 16, 17, 18, 19, 20, 27, 28/</w:t>
      </w:r>
    </w:p>
    <w:p w14:paraId="5E92BF11" w14:textId="77777777" w:rsidR="00E42BC9" w:rsidRPr="0005054B" w:rsidRDefault="00E42BC9" w:rsidP="00E42BC9">
      <w:pPr>
        <w:rPr>
          <w:bCs/>
        </w:rPr>
      </w:pPr>
    </w:p>
    <w:p w14:paraId="3EB8E38A" w14:textId="0A57F0D5" w:rsidR="00E42BC9" w:rsidRPr="007E4A12" w:rsidRDefault="00E42BC9" w:rsidP="00E42BC9">
      <w:pPr>
        <w:rPr>
          <w:bCs/>
        </w:rPr>
      </w:pPr>
      <w:r w:rsidRPr="0005054B">
        <w:t xml:space="preserve">Vzdrževanje se praviloma izvaja ob delovnikih (od ponedeljka do petka), in sicer med 7. in 17. uro. V urgentnih primerih je </w:t>
      </w:r>
      <w:r w:rsidR="00982089" w:rsidRPr="0005054B">
        <w:t xml:space="preserve">izvajalec </w:t>
      </w:r>
      <w:r w:rsidRPr="0005054B">
        <w:t xml:space="preserve">dolžan izvesti storitve tudi izven navedenega časa, pri čemer je določitev urgentnosti primera v pristojnosti naročnika. </w:t>
      </w:r>
      <w:r w:rsidR="00982089" w:rsidRPr="0005054B">
        <w:t xml:space="preserve">Izvajalec </w:t>
      </w:r>
      <w:r w:rsidRPr="0005054B">
        <w:t>uskladi termin za izvedbo storitev s predstavnikom naročnika.</w:t>
      </w:r>
      <w:r w:rsidRPr="0005054B">
        <w:rPr>
          <w:i/>
          <w:iCs/>
        </w:rPr>
        <w:t xml:space="preserve"> /velja za sklope 21, 22, 24, 25, 33, 34, 35/</w:t>
      </w:r>
    </w:p>
    <w:p w14:paraId="133B35DF" w14:textId="77777777" w:rsidR="00E42BC9" w:rsidRDefault="00E42BC9" w:rsidP="00480F7D">
      <w:pPr>
        <w:widowControl w:val="0"/>
        <w:rPr>
          <w:rFonts w:eastAsia="Arial Unicode MS"/>
          <w:color w:val="000000"/>
          <w:lang w:bidi="sl-SI"/>
        </w:rPr>
      </w:pPr>
    </w:p>
    <w:p w14:paraId="6A477377" w14:textId="77777777" w:rsidR="00A41F86" w:rsidRPr="00A41F86" w:rsidRDefault="00A41F86" w:rsidP="00A41F86">
      <w:pPr>
        <w:widowControl w:val="0"/>
        <w:rPr>
          <w:rFonts w:eastAsia="Arial Unicode MS"/>
          <w:color w:val="000000"/>
          <w:lang w:bidi="sl-SI"/>
        </w:rPr>
      </w:pPr>
      <w:r w:rsidRPr="00A41F86">
        <w:rPr>
          <w:rFonts w:eastAsia="Arial Unicode MS"/>
          <w:color w:val="000000"/>
          <w:lang w:bidi="sl-SI"/>
        </w:rPr>
        <w:t>Ob vsakokratnem izvajanju storitev vzdrževanja mora izvajalec svoj prihod in odhod javiti oziroma registrirati osebju na oddelku (skrbnik medicinske opreme ali zdravstveno osebje), kateremu mora izročiti tudi morebitne zamenjane rezervne dele. Izvajalec je dolžan za vsako izvedeno vzdrževanje izdati delovni nalog v slovenskem jeziku, ki mora biti potrjen s podpisom osebja na oddelku, in iz katerega mora biti razvidno opravljeno delo z natančnim opisom izvedenih storitev ter izvedene menjave delov, in sicer najmanj:</w:t>
      </w:r>
    </w:p>
    <w:p w14:paraId="52259397"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osebi, ki je izvedla storitev, vključno s časom njenega prihoda in odhoda;</w:t>
      </w:r>
    </w:p>
    <w:p w14:paraId="069BEF43"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število in vrsto opravljenih delovnih ur ter ceno za delovno uro;</w:t>
      </w:r>
    </w:p>
    <w:p w14:paraId="273683EE"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opremi (inventarna številka, naziv, lokacija);</w:t>
      </w:r>
    </w:p>
    <w:p w14:paraId="717009D7"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uporabljenih rezervnih delih in potrošnem materialu (količina, cena, vrsta, natančen naziv, kataloška številka, original ali originalu enakovreden, garancijski rok ipd.);</w:t>
      </w:r>
    </w:p>
    <w:p w14:paraId="723668C6"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čas nedelovanja opreme;</w:t>
      </w:r>
    </w:p>
    <w:p w14:paraId="2C5E74E2"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izjavo, da je oprema brezhibna in varna za uporabo, v nasprotnem primeru pa opis vzroka in predviden rok za odpravo napake;</w:t>
      </w:r>
    </w:p>
    <w:p w14:paraId="3EB6CCCE"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osebi na oddelku, ki podpiše delovni nalog.</w:t>
      </w:r>
    </w:p>
    <w:p w14:paraId="05DBD85A" w14:textId="65AEEADB" w:rsidR="00A41F86" w:rsidRPr="00A41F86" w:rsidRDefault="00A41F86" w:rsidP="00A41F86">
      <w:pPr>
        <w:widowControl w:val="0"/>
        <w:rPr>
          <w:rFonts w:eastAsia="Arial Unicode MS"/>
          <w:color w:val="000000"/>
          <w:lang w:bidi="sl-SI"/>
        </w:rPr>
      </w:pPr>
      <w:r w:rsidRPr="00A41F86">
        <w:rPr>
          <w:rFonts w:eastAsia="Arial Unicode MS"/>
          <w:color w:val="000000"/>
          <w:lang w:bidi="sl-SI"/>
        </w:rPr>
        <w:t>Izvajalec mora vsak delovni nalog v roku 24 ur po izvedenem vzdrževanju po elektronski pošti poslati strokovnemu skrbniku pogodbe na strani naročnika.</w:t>
      </w:r>
    </w:p>
    <w:p w14:paraId="5E079C2E" w14:textId="77777777" w:rsidR="00A41F86" w:rsidRPr="00A41F86" w:rsidRDefault="00A41F86" w:rsidP="00A41F86">
      <w:pPr>
        <w:widowControl w:val="0"/>
        <w:rPr>
          <w:rFonts w:eastAsia="Arial Unicode MS"/>
          <w:color w:val="000000"/>
          <w:lang w:bidi="sl-SI"/>
        </w:rPr>
      </w:pPr>
    </w:p>
    <w:p w14:paraId="64FF8659" w14:textId="77777777"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V primeru vzdrževanja, ki se izvaja več dni, mora izvajalec izdati delovni nalog v skladu s prejšnjim </w:t>
      </w:r>
      <w:r w:rsidRPr="00A41F86">
        <w:rPr>
          <w:rFonts w:eastAsia="Arial Unicode MS"/>
          <w:color w:val="000000"/>
          <w:lang w:bidi="sl-SI"/>
        </w:rPr>
        <w:lastRenderedPageBreak/>
        <w:t xml:space="preserve">odstavkom za vsak dan vzdrževanja. </w:t>
      </w:r>
    </w:p>
    <w:p w14:paraId="39D1E4EA" w14:textId="77777777" w:rsidR="00A41F86" w:rsidRPr="00A41F86" w:rsidRDefault="00A41F86" w:rsidP="00A41F86">
      <w:pPr>
        <w:widowControl w:val="0"/>
        <w:rPr>
          <w:rFonts w:eastAsia="Arial Unicode MS"/>
          <w:color w:val="000000"/>
          <w:lang w:bidi="sl-SI"/>
        </w:rPr>
      </w:pPr>
    </w:p>
    <w:p w14:paraId="2576D1E1" w14:textId="25F50B2F" w:rsidR="00A41F86" w:rsidRDefault="00A41F86" w:rsidP="00A41F86">
      <w:pPr>
        <w:widowControl w:val="0"/>
        <w:rPr>
          <w:rFonts w:eastAsia="Arial Unicode MS"/>
          <w:color w:val="000000"/>
          <w:lang w:bidi="sl-SI"/>
        </w:rPr>
      </w:pPr>
      <w:r w:rsidRPr="00A41F86">
        <w:rPr>
          <w:rFonts w:eastAsia="Arial Unicode MS"/>
          <w:color w:val="000000"/>
          <w:lang w:bidi="sl-SI"/>
        </w:rPr>
        <w:t>Storitve vzdrževanja lahko izvaja izključno s strani proizvajalca opreme pooblaščen strokovnjak, ki je usposobljen za servisiranje in vzdrževanje opreme</w:t>
      </w:r>
      <w:r>
        <w:rPr>
          <w:rFonts w:eastAsia="Arial Unicode MS"/>
          <w:color w:val="000000"/>
          <w:lang w:bidi="sl-SI"/>
        </w:rPr>
        <w:t>.</w:t>
      </w:r>
    </w:p>
    <w:p w14:paraId="7DE2250D" w14:textId="77777777" w:rsidR="00A41F86" w:rsidRDefault="00A41F86" w:rsidP="00480F7D">
      <w:pPr>
        <w:widowControl w:val="0"/>
        <w:rPr>
          <w:rFonts w:eastAsia="Arial Unicode MS"/>
          <w:color w:val="000000"/>
          <w:lang w:bidi="sl-SI"/>
        </w:rPr>
      </w:pPr>
    </w:p>
    <w:p w14:paraId="5190871A" w14:textId="77777777" w:rsidR="00A41F86" w:rsidRPr="00877D44" w:rsidRDefault="00A41F86"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47B8EC56" w14:textId="77777777" w:rsidR="00A41F86" w:rsidRDefault="00A41F86" w:rsidP="00480F7D">
      <w:pPr>
        <w:widowControl w:val="0"/>
        <w:rPr>
          <w:rFonts w:eastAsia="Arial Unicode MS"/>
          <w:color w:val="000000"/>
          <w:lang w:bidi="sl-SI"/>
        </w:rPr>
      </w:pPr>
    </w:p>
    <w:p w14:paraId="70A246B3" w14:textId="44E327B2"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Preventivno vzdrževanje obsega zagotavljanje izvajanja rednega vzdrževanja in se izvaja z namenom zagotavljanja normalnega delovanja in uporabe opreme ter zajema vse potrebne aktivnosti, da se zagotovi varno delovanje, zmanjša možnost okvar ter zagotovi stalno optimalno delovanje opreme. Preventivno vzdrževanje vključuje kalibracije ali validacije opreme, če je to potrebno, ter redne servise oziroma vzdrževalne posege za opremo po navodilih proizvajalca, in zajema dobavo in vgradnjo oziroma zamenjavo vseh rezervnih delov (tudi dražje rezervne dele...), potrošni material in tehnično blago, stroške dela, potne </w:t>
      </w:r>
      <w:r w:rsidRPr="00A41F86">
        <w:rPr>
          <w:rFonts w:eastAsia="Arial Unicode MS"/>
          <w:bCs/>
          <w:color w:val="000000"/>
          <w:lang w:bidi="sl-SI"/>
        </w:rPr>
        <w:t>in transportne</w:t>
      </w:r>
      <w:r w:rsidRPr="00A41F86">
        <w:rPr>
          <w:rFonts w:eastAsia="Arial Unicode MS"/>
          <w:color w:val="000000"/>
          <w:lang w:bidi="sl-SI"/>
        </w:rPr>
        <w:t xml:space="preserve"> stroške ter eventualne druge stroške izvajalca </w:t>
      </w:r>
      <w:r w:rsidR="00141673">
        <w:rPr>
          <w:rFonts w:eastAsia="Arial Unicode MS"/>
          <w:color w:val="000000"/>
          <w:lang w:bidi="sl-SI"/>
        </w:rPr>
        <w:t>(</w:t>
      </w:r>
      <w:r w:rsidRPr="00A41F86">
        <w:rPr>
          <w:rFonts w:eastAsia="Arial Unicode MS"/>
          <w:color w:val="000000"/>
          <w:lang w:bidi="sl-SI"/>
        </w:rPr>
        <w:t>npr. kontrolo stanja opreme in njene funkcionalnosti, odkrivanje napak in odprava le-teh, preverjanje in optimizacija funkcijskih parametrov delovanja, čiščenje in kontrola opreme, izdaja servisnega poročila in nalepke na opremi z datumom in podpisom izvedbe pregleda</w:t>
      </w:r>
      <w:r w:rsidRPr="00877D44">
        <w:t xml:space="preserve">). </w:t>
      </w:r>
    </w:p>
    <w:p w14:paraId="1C7F2FC6" w14:textId="77777777" w:rsidR="00A41F86" w:rsidRPr="00A41F86" w:rsidRDefault="00A41F86" w:rsidP="00A41F86">
      <w:pPr>
        <w:widowControl w:val="0"/>
        <w:rPr>
          <w:rFonts w:eastAsia="Arial Unicode MS"/>
          <w:color w:val="000000"/>
          <w:lang w:bidi="sl-SI"/>
        </w:rPr>
      </w:pPr>
    </w:p>
    <w:p w14:paraId="56588463" w14:textId="342F5C15"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Preventivno vzdrževanje se </w:t>
      </w:r>
      <w:bookmarkStart w:id="222" w:name="_Hlk189514555"/>
      <w:r w:rsidRPr="00A41F86">
        <w:rPr>
          <w:rFonts w:eastAsia="Arial Unicode MS"/>
          <w:color w:val="000000"/>
          <w:lang w:bidi="sl-SI"/>
        </w:rPr>
        <w:t xml:space="preserve">izvaja </w:t>
      </w:r>
      <w:bookmarkStart w:id="223" w:name="_Hlk189508369"/>
      <w:bookmarkEnd w:id="222"/>
      <w:r w:rsidRPr="00A41F86">
        <w:rPr>
          <w:rFonts w:eastAsia="Arial Unicode MS"/>
          <w:color w:val="000000"/>
          <w:lang w:bidi="sl-SI"/>
        </w:rPr>
        <w:t xml:space="preserve">v skladu </w:t>
      </w:r>
      <w:r>
        <w:rPr>
          <w:rFonts w:eastAsia="Arial Unicode MS"/>
          <w:color w:val="000000"/>
          <w:lang w:bidi="sl-SI"/>
        </w:rPr>
        <w:t xml:space="preserve">s </w:t>
      </w:r>
      <w:r w:rsidR="008E36CE">
        <w:rPr>
          <w:rFonts w:eastAsia="Arial Unicode MS"/>
          <w:color w:val="000000"/>
          <w:lang w:bidi="sl-SI"/>
        </w:rPr>
        <w:t>S</w:t>
      </w:r>
      <w:r>
        <w:rPr>
          <w:rFonts w:eastAsia="Arial Unicode MS"/>
          <w:color w:val="000000"/>
          <w:lang w:bidi="sl-SI"/>
        </w:rPr>
        <w:t xml:space="preserve">eznamom vseh zahtevanih </w:t>
      </w:r>
      <w:r w:rsidRPr="004E54CE">
        <w:t>preventivnih vzdrževalnih del proizvajalca</w:t>
      </w:r>
      <w:bookmarkEnd w:id="223"/>
      <w:r w:rsidRPr="00A41F86">
        <w:rPr>
          <w:rFonts w:eastAsia="Arial Unicode MS"/>
          <w:bCs/>
          <w:color w:val="000000"/>
          <w:lang w:bidi="sl-SI"/>
        </w:rPr>
        <w:t xml:space="preserve">, ki </w:t>
      </w:r>
      <w:r w:rsidRPr="00A41F86">
        <w:rPr>
          <w:rFonts w:eastAsia="Arial Unicode MS"/>
          <w:color w:val="000000"/>
          <w:lang w:bidi="sl-SI"/>
        </w:rPr>
        <w:t xml:space="preserve">je </w:t>
      </w:r>
      <w:r w:rsidR="008E36CE">
        <w:rPr>
          <w:rFonts w:eastAsia="Arial Unicode MS"/>
          <w:color w:val="000000"/>
          <w:lang w:bidi="sl-SI"/>
        </w:rPr>
        <w:t>P</w:t>
      </w:r>
      <w:r w:rsidRPr="00A41F86">
        <w:rPr>
          <w:rFonts w:eastAsia="Arial Unicode MS"/>
          <w:color w:val="000000"/>
          <w:lang w:bidi="sl-SI"/>
        </w:rPr>
        <w:t>riloga</w:t>
      </w:r>
      <w:r w:rsidR="008E36CE">
        <w:rPr>
          <w:rFonts w:eastAsia="Arial Unicode MS"/>
          <w:color w:val="000000"/>
          <w:lang w:bidi="sl-SI"/>
        </w:rPr>
        <w:t xml:space="preserve"> 2</w:t>
      </w:r>
      <w:r w:rsidRPr="00A41F86">
        <w:rPr>
          <w:rFonts w:eastAsia="Arial Unicode MS"/>
          <w:color w:val="000000"/>
          <w:lang w:bidi="sl-SI"/>
        </w:rPr>
        <w:t xml:space="preserve"> </w:t>
      </w:r>
      <w:r>
        <w:rPr>
          <w:rFonts w:eastAsia="Arial Unicode MS"/>
          <w:color w:val="000000"/>
          <w:lang w:bidi="sl-SI"/>
        </w:rPr>
        <w:t>in</w:t>
      </w:r>
      <w:r w:rsidRPr="00A41F86">
        <w:rPr>
          <w:rFonts w:eastAsia="Arial Unicode MS"/>
          <w:color w:val="000000"/>
          <w:lang w:bidi="sl-SI"/>
        </w:rPr>
        <w:t xml:space="preserve"> sestavni del te pogodbe. </w:t>
      </w:r>
      <w:r w:rsidRPr="00A41F86">
        <w:rPr>
          <w:rFonts w:eastAsia="Arial Unicode MS"/>
          <w:bCs/>
          <w:color w:val="000000"/>
          <w:lang w:bidi="sl-SI"/>
        </w:rPr>
        <w:t xml:space="preserve">Posamezno preventivno vzdrževanje mora </w:t>
      </w:r>
      <w:r w:rsidRPr="00AF59AE">
        <w:rPr>
          <w:rFonts w:eastAsia="Arial Unicode MS"/>
          <w:bCs/>
          <w:lang w:bidi="sl-SI"/>
        </w:rPr>
        <w:t xml:space="preserve">izvajalec izvesti v predvidenem roku </w:t>
      </w:r>
      <w:r w:rsidR="00141673" w:rsidRPr="00AF59AE">
        <w:rPr>
          <w:rFonts w:eastAsia="Arial Unicode MS"/>
          <w:bCs/>
          <w:lang w:bidi="sl-SI"/>
        </w:rPr>
        <w:t>iz terminskega plana</w:t>
      </w:r>
      <w:r w:rsidR="003040A1" w:rsidRPr="00AF59AE">
        <w:rPr>
          <w:rFonts w:eastAsia="Arial Unicode MS"/>
          <w:bCs/>
          <w:lang w:bidi="sl-SI"/>
        </w:rPr>
        <w:t xml:space="preserve"> iz 1</w:t>
      </w:r>
      <w:r w:rsidR="00AB0C20" w:rsidRPr="00AF59AE">
        <w:rPr>
          <w:rFonts w:eastAsia="Arial Unicode MS"/>
          <w:bCs/>
          <w:lang w:bidi="sl-SI"/>
        </w:rPr>
        <w:t>1</w:t>
      </w:r>
      <w:r w:rsidR="003040A1" w:rsidRPr="00AF59AE">
        <w:rPr>
          <w:rFonts w:eastAsia="Arial Unicode MS"/>
          <w:bCs/>
          <w:lang w:bidi="sl-SI"/>
        </w:rPr>
        <w:t>. člena te pogodbe</w:t>
      </w:r>
      <w:r w:rsidR="00141673" w:rsidRPr="00AF59AE">
        <w:rPr>
          <w:rFonts w:eastAsia="Arial Unicode MS"/>
          <w:bCs/>
          <w:lang w:bidi="sl-SI"/>
        </w:rPr>
        <w:t xml:space="preserve"> </w:t>
      </w:r>
      <w:r w:rsidRPr="00AF59AE">
        <w:rPr>
          <w:rFonts w:eastAsia="Arial Unicode MS"/>
          <w:bCs/>
          <w:lang w:bidi="sl-SI"/>
        </w:rPr>
        <w:t xml:space="preserve">oziroma najpozneje </w:t>
      </w:r>
      <w:r w:rsidRPr="00A41F86">
        <w:rPr>
          <w:rFonts w:eastAsia="Arial Unicode MS"/>
          <w:bCs/>
          <w:color w:val="000000"/>
          <w:lang w:bidi="sl-SI"/>
        </w:rPr>
        <w:t xml:space="preserve">30 dni od poteka tega roka. </w:t>
      </w:r>
      <w:r w:rsidRPr="00A41F86">
        <w:rPr>
          <w:rFonts w:eastAsia="Arial Unicode MS"/>
          <w:color w:val="000000"/>
          <w:lang w:bidi="sl-SI"/>
        </w:rPr>
        <w:t>Izvajalec mora predhodno pisno obvestiti naročnika o načrtovanem preventivnem vzdrževanju posamezne opreme, pri čemer si n</w:t>
      </w:r>
      <w:r w:rsidRPr="00A41F86">
        <w:rPr>
          <w:rFonts w:eastAsia="Arial Unicode MS"/>
          <w:bCs/>
          <w:color w:val="000000"/>
          <w:lang w:bidi="sl-SI"/>
        </w:rPr>
        <w:t>aročnik pridržuje pravico odpovedati preventivno vzdrževanje za posamezno opremo, v kolikor je oprema izločena iz uporabe</w:t>
      </w:r>
      <w:r w:rsidRPr="00A41F86">
        <w:rPr>
          <w:rFonts w:eastAsia="Arial Unicode MS"/>
          <w:color w:val="000000"/>
          <w:lang w:bidi="sl-SI"/>
        </w:rPr>
        <w:t>.</w:t>
      </w:r>
    </w:p>
    <w:p w14:paraId="628BE84B" w14:textId="77777777" w:rsidR="00A41F86" w:rsidRPr="00A41F86" w:rsidRDefault="00A41F86" w:rsidP="00A41F86">
      <w:pPr>
        <w:widowControl w:val="0"/>
        <w:rPr>
          <w:rFonts w:eastAsia="Arial Unicode MS"/>
          <w:b/>
          <w:color w:val="000000"/>
          <w:lang w:bidi="sl-SI"/>
        </w:rPr>
      </w:pPr>
    </w:p>
    <w:p w14:paraId="2C5B762A" w14:textId="77777777" w:rsidR="00A41F86" w:rsidRPr="00A41F86" w:rsidRDefault="00A41F86" w:rsidP="00A41F86">
      <w:pPr>
        <w:widowControl w:val="0"/>
        <w:rPr>
          <w:rFonts w:eastAsia="Arial Unicode MS"/>
          <w:bCs/>
          <w:color w:val="000000"/>
          <w:lang w:bidi="sl-SI"/>
        </w:rPr>
      </w:pPr>
      <w:r w:rsidRPr="0005054B">
        <w:rPr>
          <w:rFonts w:eastAsia="Arial Unicode MS"/>
          <w:bCs/>
          <w:color w:val="000000"/>
          <w:lang w:bidi="sl-SI"/>
        </w:rPr>
        <w:t>V kolikor je potrebno storitve vzdrževanja izvesti izven prostorov naročnika oziroma v drugi državi, mora izvajalec o tem pisno obvestiti naročnika z navedbo utemeljenega razloga in lokacijo izvedbe storitev ter naročniku omogočiti sledljivost oziroma spremljanje izvedbe storitev, na njegovo zahtevo tudi s fotografijami opravljenih storitev in delovnim poročilom iz druge države. Vse stroške izvedbe storitev izven prostorov naročnika oziroma v drugi državi, vključno s transportnimi stroški, nosi izvajalec.</w:t>
      </w:r>
    </w:p>
    <w:p w14:paraId="46D282FB" w14:textId="77777777" w:rsidR="00E21D39" w:rsidRPr="00877D44" w:rsidRDefault="00E21D39" w:rsidP="00480F7D">
      <w:pPr>
        <w:widowControl w:val="0"/>
        <w:tabs>
          <w:tab w:val="left" w:leader="dot" w:pos="8414"/>
        </w:tabs>
        <w:rPr>
          <w:rFonts w:eastAsia="Arial Unicode MS"/>
          <w:lang w:bidi="sl-SI"/>
        </w:rPr>
      </w:pPr>
    </w:p>
    <w:p w14:paraId="64BD0AF0" w14:textId="77777777" w:rsidR="00141673" w:rsidRPr="00877D44" w:rsidRDefault="00141673"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C310BFD" w14:textId="77777777" w:rsidR="00141673" w:rsidRDefault="00141673" w:rsidP="000A7A0F">
      <w:pPr>
        <w:widowControl w:val="0"/>
        <w:tabs>
          <w:tab w:val="left" w:leader="dot" w:pos="8414"/>
        </w:tabs>
        <w:rPr>
          <w:rFonts w:eastAsia="Arial Unicode MS"/>
          <w:lang w:bidi="sl-SI"/>
        </w:rPr>
      </w:pPr>
    </w:p>
    <w:p w14:paraId="5E0BFB4D" w14:textId="46F6F2A5" w:rsidR="00141673" w:rsidRPr="00141673" w:rsidRDefault="00921F64" w:rsidP="00141673">
      <w:pPr>
        <w:widowControl w:val="0"/>
        <w:tabs>
          <w:tab w:val="left" w:leader="dot" w:pos="8414"/>
        </w:tabs>
        <w:rPr>
          <w:rFonts w:eastAsia="Arial Unicode MS"/>
          <w:lang w:bidi="sl-SI"/>
        </w:rPr>
      </w:pPr>
      <w:r>
        <w:rPr>
          <w:rFonts w:eastAsia="Arial Unicode MS"/>
          <w:lang w:bidi="sl-SI"/>
        </w:rPr>
        <w:t>Kurativno</w:t>
      </w:r>
      <w:r w:rsidR="00141673" w:rsidRPr="00141673">
        <w:rPr>
          <w:rFonts w:eastAsia="Arial Unicode MS"/>
          <w:lang w:bidi="sl-SI"/>
        </w:rPr>
        <w:t xml:space="preserve"> vzdrževanje zajema popravilo opreme (odpravo okvar, napak oziroma motenj v delovanju opreme) z zamenjavo iztrošenih ali okvarjenih delov in potrebnim potrošnim materialom za zamenjavo ter vzpostavitev opreme v fazo pravilnega in brezhibnega delovanja. </w:t>
      </w:r>
    </w:p>
    <w:p w14:paraId="0CB49104" w14:textId="77777777" w:rsidR="00141673" w:rsidRPr="00141673" w:rsidRDefault="00141673" w:rsidP="00141673">
      <w:pPr>
        <w:widowControl w:val="0"/>
        <w:tabs>
          <w:tab w:val="left" w:leader="dot" w:pos="8414"/>
        </w:tabs>
        <w:rPr>
          <w:rFonts w:eastAsia="Arial Unicode MS"/>
          <w:lang w:bidi="sl-SI"/>
        </w:rPr>
      </w:pPr>
    </w:p>
    <w:p w14:paraId="062C0A58" w14:textId="553AD854" w:rsidR="00141673" w:rsidRPr="00141673" w:rsidRDefault="00921F64" w:rsidP="00141673">
      <w:pPr>
        <w:widowControl w:val="0"/>
        <w:tabs>
          <w:tab w:val="left" w:leader="dot" w:pos="8414"/>
        </w:tabs>
        <w:rPr>
          <w:rFonts w:eastAsia="Arial Unicode MS"/>
          <w:lang w:bidi="sl-SI"/>
        </w:rPr>
      </w:pPr>
      <w:r>
        <w:rPr>
          <w:rFonts w:eastAsia="Arial Unicode MS"/>
          <w:lang w:bidi="sl-SI"/>
        </w:rPr>
        <w:t>Kurativno</w:t>
      </w:r>
      <w:r w:rsidR="00141673" w:rsidRPr="00141673">
        <w:rPr>
          <w:rFonts w:eastAsia="Arial Unicode MS"/>
          <w:lang w:bidi="sl-SI"/>
        </w:rPr>
        <w:t xml:space="preserve"> vzdrževanje se izvaja na podlagi naročnikovega poziva oziroma naročila in glede na njegove dejanske potrebe. Izvajalec mora pred prevzemom posameznega naro</w:t>
      </w:r>
      <w:r w:rsidR="00141673" w:rsidRPr="00141673">
        <w:rPr>
          <w:rFonts w:eastAsia="Arial Unicode MS" w:hint="eastAsia"/>
          <w:lang w:bidi="sl-SI"/>
        </w:rPr>
        <w:t>č</w:t>
      </w:r>
      <w:r w:rsidR="00141673" w:rsidRPr="00141673">
        <w:rPr>
          <w:rFonts w:eastAsia="Arial Unicode MS"/>
          <w:lang w:bidi="sl-SI"/>
        </w:rPr>
        <w:t xml:space="preserve">ila predložiti ponudbo naročniku, ki jo mora naročnik pred izvedbo vzdrževanja pisno potrditi. Iz ponudbe morajo biti razvidne cene na enoto in predvidene količine za delovne ure, posamezne rezervne dele in specificiran potrošni material. Rezervne dele in potrošni material izvajalec obračuna po cenah iz cenika izvajalca, ki je </w:t>
      </w:r>
      <w:r w:rsidR="00AB0C20">
        <w:rPr>
          <w:rFonts w:eastAsia="Arial Unicode MS"/>
          <w:lang w:bidi="sl-SI"/>
        </w:rPr>
        <w:t>P</w:t>
      </w:r>
      <w:r w:rsidR="00141673" w:rsidRPr="00141673">
        <w:rPr>
          <w:rFonts w:eastAsia="Arial Unicode MS"/>
          <w:lang w:bidi="sl-SI"/>
        </w:rPr>
        <w:t>riloga</w:t>
      </w:r>
      <w:r w:rsidR="00AB0C20">
        <w:rPr>
          <w:rFonts w:eastAsia="Arial Unicode MS"/>
          <w:lang w:bidi="sl-SI"/>
        </w:rPr>
        <w:t xml:space="preserve"> 3</w:t>
      </w:r>
      <w:r w:rsidR="00141673" w:rsidRPr="00141673">
        <w:rPr>
          <w:rFonts w:eastAsia="Arial Unicode MS"/>
          <w:lang w:bidi="sl-SI"/>
        </w:rPr>
        <w:t xml:space="preserve">  in sestavni del te pogodbe. Storitve iz posameznega naročila se začnejo izvajati po naročnikovi pisni potrditvi ponudbe. Če naročnik ne potrdi ponudbe za izvedbo </w:t>
      </w:r>
      <w:r w:rsidR="00827391">
        <w:rPr>
          <w:rFonts w:eastAsia="Arial Unicode MS"/>
          <w:lang w:bidi="sl-SI"/>
        </w:rPr>
        <w:t>kurativnega</w:t>
      </w:r>
      <w:r w:rsidR="00E87D10">
        <w:rPr>
          <w:rFonts w:eastAsia="Arial Unicode MS"/>
          <w:lang w:bidi="sl-SI"/>
        </w:rPr>
        <w:t xml:space="preserve"> </w:t>
      </w:r>
      <w:r w:rsidR="00141673" w:rsidRPr="00141673">
        <w:rPr>
          <w:rFonts w:eastAsia="Arial Unicode MS"/>
          <w:lang w:bidi="sl-SI"/>
        </w:rPr>
        <w:t xml:space="preserve">vzdrževanja ali če se v času trajanja pogodbe zmanjša nabor opreme za </w:t>
      </w:r>
      <w:r>
        <w:rPr>
          <w:rFonts w:eastAsia="Arial Unicode MS"/>
          <w:lang w:bidi="sl-SI"/>
        </w:rPr>
        <w:t>kurativno</w:t>
      </w:r>
      <w:r w:rsidR="00141673" w:rsidRPr="00141673">
        <w:rPr>
          <w:rFonts w:eastAsia="Arial Unicode MS"/>
          <w:lang w:bidi="sl-SI"/>
        </w:rPr>
        <w:t xml:space="preserve"> vzdrževanje, naročnik ni dolžan nadomestiti izvajalcu izvedbo odpadlega </w:t>
      </w:r>
      <w:r w:rsidR="00827391">
        <w:rPr>
          <w:rFonts w:eastAsia="Arial Unicode MS"/>
          <w:lang w:bidi="sl-SI"/>
        </w:rPr>
        <w:t>kurativnega</w:t>
      </w:r>
      <w:r w:rsidR="00E87D10">
        <w:rPr>
          <w:rFonts w:eastAsia="Arial Unicode MS"/>
          <w:lang w:bidi="sl-SI"/>
        </w:rPr>
        <w:t xml:space="preserve"> </w:t>
      </w:r>
      <w:r w:rsidR="00141673" w:rsidRPr="00141673">
        <w:rPr>
          <w:rFonts w:eastAsia="Arial Unicode MS"/>
          <w:lang w:bidi="sl-SI"/>
        </w:rPr>
        <w:t>vzdrževanja ali povrniti kakršnokoli škodo.</w:t>
      </w:r>
    </w:p>
    <w:p w14:paraId="07917FD8" w14:textId="031225F1" w:rsidR="00275986" w:rsidRPr="00877D44" w:rsidRDefault="00275986" w:rsidP="00275986">
      <w:pPr>
        <w:rPr>
          <w:rFonts w:eastAsia="Arial Unicode MS"/>
        </w:rPr>
      </w:pPr>
      <w:r>
        <w:rPr>
          <w:rFonts w:eastAsia="Arial Unicode MS"/>
          <w:lang w:bidi="sl-SI"/>
        </w:rPr>
        <w:t>/</w:t>
      </w:r>
      <w:r>
        <w:rPr>
          <w:i/>
        </w:rPr>
        <w:t>velja za vse sklope, razen za sklope 21, 22, 25, 33, 34, 35</w:t>
      </w:r>
      <w:r w:rsidRPr="003D2A5E">
        <w:rPr>
          <w:i/>
        </w:rPr>
        <w:t>/</w:t>
      </w:r>
    </w:p>
    <w:p w14:paraId="629574CF" w14:textId="73E237F0" w:rsidR="00141673" w:rsidRPr="00141673" w:rsidRDefault="00141673" w:rsidP="00141673">
      <w:pPr>
        <w:widowControl w:val="0"/>
        <w:tabs>
          <w:tab w:val="left" w:leader="dot" w:pos="8414"/>
        </w:tabs>
        <w:rPr>
          <w:rFonts w:eastAsia="Arial Unicode MS"/>
          <w:lang w:bidi="sl-SI"/>
        </w:rPr>
      </w:pPr>
    </w:p>
    <w:p w14:paraId="43215556" w14:textId="77777777" w:rsidR="006075DD" w:rsidRDefault="00275986" w:rsidP="006075DD">
      <w:r>
        <w:rPr>
          <w:rFonts w:eastAsia="Arial Unicode MS"/>
          <w:lang w:bidi="sl-SI"/>
        </w:rPr>
        <w:t>Kurativno</w:t>
      </w:r>
      <w:r w:rsidRPr="00141673">
        <w:rPr>
          <w:rFonts w:eastAsia="Arial Unicode MS"/>
          <w:lang w:bidi="sl-SI"/>
        </w:rPr>
        <w:t xml:space="preserve"> vzdrževanje se izvaja na podlagi naročnikovega poziva</w:t>
      </w:r>
      <w:r>
        <w:rPr>
          <w:rFonts w:eastAsia="Arial Unicode MS"/>
          <w:lang w:bidi="sl-SI"/>
        </w:rPr>
        <w:t xml:space="preserve"> in zajema </w:t>
      </w:r>
      <w:r w:rsidRPr="00275986">
        <w:rPr>
          <w:rFonts w:eastAsia="Arial Unicode MS"/>
          <w:lang w:bidi="sl-SI"/>
        </w:rPr>
        <w:t>dobav</w:t>
      </w:r>
      <w:r>
        <w:rPr>
          <w:rFonts w:eastAsia="Arial Unicode MS"/>
          <w:lang w:bidi="sl-SI"/>
        </w:rPr>
        <w:t>o</w:t>
      </w:r>
      <w:r w:rsidRPr="00275986">
        <w:rPr>
          <w:rFonts w:eastAsia="Arial Unicode MS"/>
          <w:lang w:bidi="sl-SI"/>
        </w:rPr>
        <w:t xml:space="preserve"> vseh rezervnih delov, ki so se okvarili ali izrabili pri uporabi, dobav</w:t>
      </w:r>
      <w:r>
        <w:rPr>
          <w:rFonts w:eastAsia="Arial Unicode MS"/>
          <w:lang w:bidi="sl-SI"/>
        </w:rPr>
        <w:t xml:space="preserve">o </w:t>
      </w:r>
      <w:r w:rsidRPr="00275986">
        <w:rPr>
          <w:rFonts w:eastAsia="Arial Unicode MS"/>
          <w:lang w:bidi="sl-SI"/>
        </w:rPr>
        <w:t xml:space="preserve">potrošnega in ostalega potrebnega materiala ter </w:t>
      </w:r>
      <w:r w:rsidRPr="00275986">
        <w:rPr>
          <w:rFonts w:eastAsia="Arial Unicode MS"/>
          <w:lang w:bidi="sl-SI"/>
        </w:rPr>
        <w:lastRenderedPageBreak/>
        <w:t>drobnega inventarja</w:t>
      </w:r>
      <w:r>
        <w:rPr>
          <w:rFonts w:eastAsia="Arial Unicode MS"/>
          <w:lang w:bidi="sl-SI"/>
        </w:rPr>
        <w:t>,</w:t>
      </w:r>
      <w:r w:rsidRPr="00275986">
        <w:rPr>
          <w:rFonts w:eastAsia="Arial Unicode MS"/>
          <w:lang w:bidi="sl-SI"/>
        </w:rPr>
        <w:t xml:space="preserve"> morebitne nadgradnje oziroma zamenjave programske in strojne opreme,</w:t>
      </w:r>
      <w:r>
        <w:rPr>
          <w:rFonts w:eastAsia="Arial Unicode MS"/>
          <w:lang w:bidi="sl-SI"/>
        </w:rPr>
        <w:t xml:space="preserve"> </w:t>
      </w:r>
      <w:r w:rsidRPr="00275986">
        <w:rPr>
          <w:rFonts w:eastAsia="Arial Unicode MS"/>
          <w:lang w:bidi="sl-SI"/>
        </w:rPr>
        <w:t>da je omogočena funkcionalnost opreme</w:t>
      </w:r>
      <w:r>
        <w:rPr>
          <w:rFonts w:eastAsia="Arial Unicode MS"/>
          <w:lang w:bidi="sl-SI"/>
        </w:rPr>
        <w:t>, ter vse stroške za izvedbo, kot so</w:t>
      </w:r>
      <w:r w:rsidRPr="00275986">
        <w:rPr>
          <w:rFonts w:eastAsia="Arial Unicode MS"/>
          <w:lang w:bidi="sl-SI"/>
        </w:rPr>
        <w:t xml:space="preserve"> strošk</w:t>
      </w:r>
      <w:r>
        <w:rPr>
          <w:rFonts w:eastAsia="Arial Unicode MS"/>
          <w:lang w:bidi="sl-SI"/>
        </w:rPr>
        <w:t>i</w:t>
      </w:r>
      <w:r w:rsidRPr="00275986">
        <w:rPr>
          <w:rFonts w:eastAsia="Arial Unicode MS"/>
          <w:lang w:bidi="sl-SI"/>
        </w:rPr>
        <w:t xml:space="preserve"> dela, potn</w:t>
      </w:r>
      <w:r>
        <w:rPr>
          <w:rFonts w:eastAsia="Arial Unicode MS"/>
          <w:lang w:bidi="sl-SI"/>
        </w:rPr>
        <w:t>i</w:t>
      </w:r>
      <w:r w:rsidRPr="00275986">
        <w:rPr>
          <w:rFonts w:eastAsia="Arial Unicode MS"/>
          <w:lang w:bidi="sl-SI"/>
        </w:rPr>
        <w:t xml:space="preserve"> in transportn</w:t>
      </w:r>
      <w:r>
        <w:rPr>
          <w:rFonts w:eastAsia="Arial Unicode MS"/>
          <w:lang w:bidi="sl-SI"/>
        </w:rPr>
        <w:t>i</w:t>
      </w:r>
      <w:r w:rsidRPr="00275986">
        <w:rPr>
          <w:rFonts w:eastAsia="Arial Unicode MS"/>
          <w:lang w:bidi="sl-SI"/>
        </w:rPr>
        <w:t xml:space="preserve"> stroš</w:t>
      </w:r>
      <w:r>
        <w:rPr>
          <w:rFonts w:eastAsia="Arial Unicode MS"/>
          <w:lang w:bidi="sl-SI"/>
        </w:rPr>
        <w:t>ki</w:t>
      </w:r>
      <w:r w:rsidRPr="00275986">
        <w:rPr>
          <w:rFonts w:eastAsia="Arial Unicode MS"/>
          <w:lang w:bidi="sl-SI"/>
        </w:rPr>
        <w:t>, strošk</w:t>
      </w:r>
      <w:r>
        <w:rPr>
          <w:rFonts w:eastAsia="Arial Unicode MS"/>
          <w:lang w:bidi="sl-SI"/>
        </w:rPr>
        <w:t>i</w:t>
      </w:r>
      <w:r w:rsidRPr="00275986">
        <w:rPr>
          <w:rFonts w:eastAsia="Arial Unicode MS"/>
          <w:lang w:bidi="sl-SI"/>
        </w:rPr>
        <w:t xml:space="preserve"> dnevnic, strošk</w:t>
      </w:r>
      <w:r>
        <w:rPr>
          <w:rFonts w:eastAsia="Arial Unicode MS"/>
          <w:lang w:bidi="sl-SI"/>
        </w:rPr>
        <w:t xml:space="preserve">i </w:t>
      </w:r>
      <w:r w:rsidRPr="00275986">
        <w:rPr>
          <w:rFonts w:eastAsia="Arial Unicode MS"/>
          <w:lang w:bidi="sl-SI"/>
        </w:rPr>
        <w:t>kilometrine, strošk</w:t>
      </w:r>
      <w:r>
        <w:rPr>
          <w:rFonts w:eastAsia="Arial Unicode MS"/>
          <w:lang w:bidi="sl-SI"/>
        </w:rPr>
        <w:t>i</w:t>
      </w:r>
      <w:r w:rsidRPr="00275986">
        <w:rPr>
          <w:rFonts w:eastAsia="Arial Unicode MS"/>
          <w:lang w:bidi="sl-SI"/>
        </w:rPr>
        <w:t xml:space="preserve"> telefonskih klicev, strošk</w:t>
      </w:r>
      <w:r>
        <w:rPr>
          <w:rFonts w:eastAsia="Arial Unicode MS"/>
          <w:lang w:bidi="sl-SI"/>
        </w:rPr>
        <w:t>i</w:t>
      </w:r>
      <w:r w:rsidRPr="00275986">
        <w:rPr>
          <w:rFonts w:eastAsia="Arial Unicode MS"/>
          <w:lang w:bidi="sl-SI"/>
        </w:rPr>
        <w:t xml:space="preserve"> prenosa podatkov, itd.</w:t>
      </w:r>
      <w:r w:rsidR="006075DD">
        <w:rPr>
          <w:rFonts w:eastAsia="Arial Unicode MS"/>
          <w:lang w:bidi="sl-SI"/>
        </w:rPr>
        <w:t xml:space="preserve">, da se </w:t>
      </w:r>
      <w:r w:rsidR="006075DD" w:rsidRPr="006075DD">
        <w:rPr>
          <w:rFonts w:eastAsia="Arial Unicode MS"/>
          <w:lang w:bidi="sl-SI"/>
        </w:rPr>
        <w:t>zagotovi brezhibno delovanje opreme</w:t>
      </w:r>
      <w:r w:rsidR="006075DD">
        <w:rPr>
          <w:rFonts w:eastAsia="Arial Unicode MS"/>
          <w:lang w:bidi="sl-SI"/>
        </w:rPr>
        <w:t xml:space="preserve">, </w:t>
      </w:r>
      <w:r w:rsidR="006075DD" w:rsidRPr="006075DD">
        <w:rPr>
          <w:rFonts w:eastAsia="Arial Unicode MS"/>
          <w:lang w:bidi="sl-SI"/>
        </w:rPr>
        <w:t>kar</w:t>
      </w:r>
      <w:r w:rsidR="006075DD">
        <w:rPr>
          <w:rFonts w:eastAsia="Arial Unicode MS"/>
          <w:lang w:bidi="sl-SI"/>
        </w:rPr>
        <w:t xml:space="preserve"> </w:t>
      </w:r>
      <w:r w:rsidR="006075DD" w:rsidRPr="006075DD">
        <w:rPr>
          <w:rFonts w:eastAsia="Arial Unicode MS"/>
          <w:lang w:bidi="sl-SI"/>
        </w:rPr>
        <w:t>pomeni, da naročnik v obdobju trajanja te pogodbe ne bo imel iz naslova vzdrževanja nobenih drugih</w:t>
      </w:r>
      <w:r w:rsidR="006075DD">
        <w:rPr>
          <w:rFonts w:eastAsia="Arial Unicode MS"/>
          <w:lang w:bidi="sl-SI"/>
        </w:rPr>
        <w:t xml:space="preserve"> </w:t>
      </w:r>
      <w:r w:rsidR="006075DD" w:rsidRPr="006075DD">
        <w:rPr>
          <w:rFonts w:eastAsia="Arial Unicode MS"/>
          <w:lang w:bidi="sl-SI"/>
        </w:rPr>
        <w:t>stroškov</w:t>
      </w:r>
      <w:r w:rsidRPr="00827391">
        <w:t xml:space="preserve">. </w:t>
      </w:r>
    </w:p>
    <w:p w14:paraId="777D9492" w14:textId="6A463B95" w:rsidR="00275986" w:rsidRPr="00AF59AE" w:rsidRDefault="00275986" w:rsidP="00AF59AE">
      <w:pPr>
        <w:rPr>
          <w:rFonts w:eastAsia="Arial Unicode MS"/>
          <w:lang w:bidi="sl-SI"/>
        </w:rPr>
      </w:pPr>
      <w:r w:rsidRPr="00827391">
        <w:rPr>
          <w:iCs/>
        </w:rPr>
        <w:t>/</w:t>
      </w:r>
      <w:r w:rsidRPr="00827391">
        <w:rPr>
          <w:i/>
        </w:rPr>
        <w:t>velja za sklope 21, 22, 25, 33, 34, 35/</w:t>
      </w:r>
      <w:r w:rsidRPr="00827391" w:rsidDel="00800224">
        <w:rPr>
          <w:i/>
          <w:lang w:eastAsia="en-US"/>
        </w:rPr>
        <w:t xml:space="preserve"> </w:t>
      </w:r>
    </w:p>
    <w:p w14:paraId="1D282956" w14:textId="77777777" w:rsidR="00275986" w:rsidRDefault="00275986" w:rsidP="00141673">
      <w:pPr>
        <w:widowControl w:val="0"/>
        <w:tabs>
          <w:tab w:val="left" w:leader="dot" w:pos="8414"/>
        </w:tabs>
        <w:rPr>
          <w:rFonts w:eastAsia="Arial Unicode MS"/>
          <w:lang w:bidi="sl-SI"/>
        </w:rPr>
      </w:pPr>
    </w:p>
    <w:p w14:paraId="1AAF14CD" w14:textId="12F00623" w:rsidR="00141673" w:rsidRDefault="00141673" w:rsidP="00141673">
      <w:pPr>
        <w:widowControl w:val="0"/>
        <w:tabs>
          <w:tab w:val="left" w:leader="dot" w:pos="8414"/>
        </w:tabs>
        <w:rPr>
          <w:rFonts w:eastAsia="Arial Unicode MS"/>
          <w:lang w:bidi="sl-SI"/>
        </w:rPr>
      </w:pPr>
      <w:r w:rsidRPr="00141673">
        <w:rPr>
          <w:rFonts w:eastAsia="Arial Unicode MS"/>
          <w:lang w:bidi="sl-SI"/>
        </w:rPr>
        <w:t xml:space="preserve">Po izvedbi posameznega </w:t>
      </w:r>
      <w:r w:rsidR="00827391">
        <w:rPr>
          <w:rFonts w:eastAsia="Arial Unicode MS"/>
          <w:lang w:bidi="sl-SI"/>
        </w:rPr>
        <w:t>kurativnega</w:t>
      </w:r>
      <w:r w:rsidR="00E87D10">
        <w:rPr>
          <w:rFonts w:eastAsia="Arial Unicode MS"/>
          <w:lang w:bidi="sl-SI"/>
        </w:rPr>
        <w:t xml:space="preserve"> </w:t>
      </w:r>
      <w:r w:rsidRPr="00141673">
        <w:rPr>
          <w:rFonts w:eastAsia="Arial Unicode MS"/>
          <w:lang w:bidi="sl-SI"/>
        </w:rPr>
        <w:t>vzdrževanj</w:t>
      </w:r>
      <w:r>
        <w:rPr>
          <w:rFonts w:eastAsia="Arial Unicode MS"/>
          <w:lang w:bidi="sl-SI"/>
        </w:rPr>
        <w:t>a</w:t>
      </w:r>
      <w:r w:rsidRPr="00141673">
        <w:rPr>
          <w:rFonts w:eastAsia="Arial Unicode MS"/>
          <w:lang w:bidi="sl-SI"/>
        </w:rPr>
        <w:t xml:space="preserve"> izvajalec v sodelovanju z naročnikom preveri delovanje opreme in izvede kalibracijo ali validacijo opreme, če je le to potrebno.</w:t>
      </w:r>
    </w:p>
    <w:p w14:paraId="599AC8A2" w14:textId="77777777" w:rsidR="00565858" w:rsidRDefault="00565858" w:rsidP="00141673">
      <w:pPr>
        <w:widowControl w:val="0"/>
        <w:tabs>
          <w:tab w:val="left" w:leader="dot" w:pos="8414"/>
        </w:tabs>
        <w:rPr>
          <w:rFonts w:eastAsia="Arial Unicode MS"/>
          <w:lang w:bidi="sl-SI"/>
        </w:rPr>
      </w:pPr>
    </w:p>
    <w:p w14:paraId="7BE4DAFC" w14:textId="77777777" w:rsidR="00565858" w:rsidRPr="00877D44" w:rsidRDefault="00565858"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8B9EAA3" w14:textId="77777777" w:rsidR="00565858" w:rsidRDefault="00565858" w:rsidP="00141673">
      <w:pPr>
        <w:widowControl w:val="0"/>
        <w:tabs>
          <w:tab w:val="left" w:leader="dot" w:pos="8414"/>
        </w:tabs>
        <w:rPr>
          <w:rFonts w:eastAsia="Arial Unicode MS"/>
          <w:lang w:bidi="sl-SI"/>
        </w:rPr>
      </w:pPr>
    </w:p>
    <w:p w14:paraId="1967A04D" w14:textId="77777777" w:rsidR="00565858" w:rsidRPr="00877D44" w:rsidRDefault="00565858" w:rsidP="00565858">
      <w:r w:rsidRPr="00877D44">
        <w:t xml:space="preserve">Prijava napake mora biti izvedena telefonsko, slediti ji mora pisna potrditev po elektronski pošti na dogovorjen elektronski naslov. Pri prijavi okvare je potrebno navesti: a) ime uporabnika in ime osebe, ki okvaro prijavlja, b) lokacijo naprave, c) vrsto in tip naprave v okvari, d) opis okvare. </w:t>
      </w:r>
    </w:p>
    <w:p w14:paraId="377D617F" w14:textId="77777777" w:rsidR="00565858" w:rsidRPr="00877D44" w:rsidRDefault="00565858" w:rsidP="00565858"/>
    <w:p w14:paraId="40988229" w14:textId="77777777" w:rsidR="00D57A64" w:rsidRDefault="00565858" w:rsidP="00565858">
      <w:bookmarkStart w:id="224" w:name="_Hlk196060819"/>
      <w:r w:rsidRPr="00A03129">
        <w:t xml:space="preserve">Odzivni čas </w:t>
      </w:r>
      <w:r>
        <w:t>izvajalca</w:t>
      </w:r>
      <w:r w:rsidRPr="00D31851">
        <w:t xml:space="preserve"> </w:t>
      </w:r>
      <w:r w:rsidRPr="00A03129">
        <w:t xml:space="preserve">je največ 24 ur od </w:t>
      </w:r>
      <w:r w:rsidRPr="00407DFE">
        <w:rPr>
          <w:rFonts w:asciiTheme="minorHAnsi" w:hAnsiTheme="minorHAnsi" w:cstheme="minorHAnsi"/>
          <w:sz w:val="22"/>
          <w:szCs w:val="22"/>
        </w:rPr>
        <w:t xml:space="preserve">naročnikove </w:t>
      </w:r>
      <w:r w:rsidRPr="00A03129">
        <w:t xml:space="preserve">prijave napake. </w:t>
      </w:r>
      <w:r w:rsidRPr="00565858">
        <w:t xml:space="preserve">V tem času se mora izvajalec odzvati na naročnikovo prijavo napake in mu podati ponudbo za izvedbo posameznega </w:t>
      </w:r>
      <w:r w:rsidR="00827391">
        <w:t>kurativnega</w:t>
      </w:r>
      <w:r w:rsidR="00E87D10">
        <w:t xml:space="preserve"> </w:t>
      </w:r>
      <w:r w:rsidRPr="00565858">
        <w:t xml:space="preserve">vzdrževanja v skladu z drugim odstavkom </w:t>
      </w:r>
      <w:r>
        <w:t>5</w:t>
      </w:r>
      <w:r w:rsidRPr="00565858">
        <w:t>. člena te pogodbe.</w:t>
      </w:r>
      <w:r>
        <w:t xml:space="preserve"> </w:t>
      </w:r>
      <w:r w:rsidRPr="00A03129">
        <w:t xml:space="preserve">Rok za odpravo napake je največ 24 ur </w:t>
      </w:r>
      <w:r w:rsidRPr="00565858">
        <w:t>od naročnikove pisne potrditve ponudbe</w:t>
      </w:r>
      <w:r w:rsidRPr="00A03129">
        <w:t xml:space="preserve">. </w:t>
      </w:r>
      <w:r w:rsidRPr="00565858">
        <w:t xml:space="preserve">V kolikor izvajalec ne odpravi napake v </w:t>
      </w:r>
      <w:r w:rsidRPr="00A03129">
        <w:t xml:space="preserve">roku 7 dni, </w:t>
      </w:r>
      <w:r>
        <w:t xml:space="preserve">je dolžan naročniku na njegovo zahtevo </w:t>
      </w:r>
      <w:r w:rsidRPr="00D31851">
        <w:t xml:space="preserve">brezplačno </w:t>
      </w:r>
      <w:r w:rsidRPr="00A03129">
        <w:t>zagotoviti enakovredno nadomestno opremo</w:t>
      </w:r>
      <w:r>
        <w:t xml:space="preserve"> </w:t>
      </w:r>
      <w:r w:rsidRPr="00D31851">
        <w:t>enake funkcionalnosti in kvalitete</w:t>
      </w:r>
      <w:r>
        <w:t xml:space="preserve">, </w:t>
      </w:r>
      <w:r w:rsidRPr="00565858">
        <w:t>ki mora biti zavarovana za strojelom</w:t>
      </w:r>
      <w:r>
        <w:t>,</w:t>
      </w:r>
      <w:r w:rsidRPr="00A03129">
        <w:t xml:space="preserve"> </w:t>
      </w:r>
      <w:r>
        <w:t>za</w:t>
      </w:r>
      <w:r w:rsidRPr="00A03129">
        <w:t xml:space="preserve"> čas popravila.</w:t>
      </w:r>
      <w:r>
        <w:t xml:space="preserve"> </w:t>
      </w:r>
    </w:p>
    <w:p w14:paraId="60120F77" w14:textId="064C850A" w:rsidR="00565858" w:rsidRPr="00A03129" w:rsidRDefault="00565858" w:rsidP="00565858">
      <w:r>
        <w:t>/</w:t>
      </w:r>
      <w:r>
        <w:rPr>
          <w:i/>
          <w:iCs/>
        </w:rPr>
        <w:t xml:space="preserve">velja za sklope </w:t>
      </w:r>
      <w:r w:rsidRPr="00A03129">
        <w:rPr>
          <w:i/>
          <w:iCs/>
        </w:rPr>
        <w:t>1, 2, 3, 4, 6, 9, 14, 15, 26, 29, 30, 31, 32</w:t>
      </w:r>
      <w:r>
        <w:t>/</w:t>
      </w:r>
    </w:p>
    <w:p w14:paraId="2FE82944" w14:textId="77777777" w:rsidR="00565858" w:rsidRDefault="00565858" w:rsidP="00565858"/>
    <w:p w14:paraId="4E880A2E" w14:textId="77777777" w:rsidR="00D57A64" w:rsidRDefault="00565858" w:rsidP="00565858">
      <w:r w:rsidRPr="00A03129">
        <w:t xml:space="preserve">Odzivni čas </w:t>
      </w:r>
      <w:r>
        <w:t>izvajalca</w:t>
      </w:r>
      <w:r w:rsidRPr="00D31851">
        <w:t xml:space="preserve"> </w:t>
      </w:r>
      <w:r w:rsidRPr="00A03129">
        <w:t xml:space="preserve">je največ </w:t>
      </w:r>
      <w:r>
        <w:t>1</w:t>
      </w:r>
      <w:r w:rsidRPr="00A03129">
        <w:t xml:space="preserve">2 ur od </w:t>
      </w:r>
      <w:r w:rsidRPr="00407DFE">
        <w:rPr>
          <w:rFonts w:asciiTheme="minorHAnsi" w:hAnsiTheme="minorHAnsi" w:cstheme="minorHAnsi"/>
          <w:sz w:val="22"/>
          <w:szCs w:val="22"/>
        </w:rPr>
        <w:t xml:space="preserve">naročnikove </w:t>
      </w:r>
      <w:r w:rsidRPr="00A03129">
        <w:t xml:space="preserve">prijave napake. </w:t>
      </w:r>
      <w:r w:rsidRPr="00565858">
        <w:t xml:space="preserve">V tem času se mora izvajalec odzvati na naročnikovo prijavo napake in mu podati ponudbo za izvedbo posameznega </w:t>
      </w:r>
      <w:r w:rsidR="00827391">
        <w:t>kurativnega</w:t>
      </w:r>
      <w:r w:rsidR="00E87D10">
        <w:t xml:space="preserve"> </w:t>
      </w:r>
      <w:r w:rsidRPr="00565858">
        <w:t xml:space="preserve">vzdrževanja v skladu z drugim odstavkom </w:t>
      </w:r>
      <w:r>
        <w:t>5</w:t>
      </w:r>
      <w:r w:rsidRPr="00565858">
        <w:t>. člena te pogodbe.</w:t>
      </w:r>
      <w:r>
        <w:t xml:space="preserve"> V nadaljnjih 12 urah mora izvajalec začeti z odpravljanjem napake. </w:t>
      </w:r>
      <w:r w:rsidRPr="00A03129">
        <w:t>Rok za odpravo napake je največ 4</w:t>
      </w:r>
      <w:r>
        <w:t>8</w:t>
      </w:r>
      <w:r w:rsidRPr="00A03129">
        <w:t xml:space="preserve"> ur od</w:t>
      </w:r>
      <w:r w:rsidRPr="00565858">
        <w:t xml:space="preserve"> naročnikove pisne potrditve ponudbe</w:t>
      </w:r>
      <w:r w:rsidRPr="00A03129">
        <w:t xml:space="preserve">. </w:t>
      </w:r>
      <w:r w:rsidRPr="00565858">
        <w:t>V kolikor izvajalec ne odpravi napake v navedenem roku</w:t>
      </w:r>
      <w:r w:rsidRPr="00A03129">
        <w:t xml:space="preserve">, </w:t>
      </w:r>
      <w:r>
        <w:t xml:space="preserve">je dolžan naročniku </w:t>
      </w:r>
      <w:r w:rsidRPr="00D31851">
        <w:t xml:space="preserve">brezplačno </w:t>
      </w:r>
      <w:r w:rsidRPr="00A03129">
        <w:t xml:space="preserve">zagotoviti enakovredno nadomestno opremo </w:t>
      </w:r>
      <w:r w:rsidRPr="00D31851">
        <w:t>enake funkcionalnosti in kvalitete</w:t>
      </w:r>
      <w:r>
        <w:t xml:space="preserve">, </w:t>
      </w:r>
      <w:r w:rsidRPr="00565858">
        <w:t>ki mora biti zavarovana za strojelom</w:t>
      </w:r>
      <w:r>
        <w:t>,</w:t>
      </w:r>
      <w:r w:rsidRPr="00D31851">
        <w:t xml:space="preserve"> za čas </w:t>
      </w:r>
      <w:r w:rsidRPr="00A03129">
        <w:t>popravila.</w:t>
      </w:r>
      <w:r>
        <w:t xml:space="preserve"> </w:t>
      </w:r>
    </w:p>
    <w:p w14:paraId="7883D1CB" w14:textId="2368A357" w:rsidR="00565858" w:rsidRPr="00A03129" w:rsidRDefault="00565858" w:rsidP="00565858">
      <w:r>
        <w:t>/</w:t>
      </w:r>
      <w:r>
        <w:rPr>
          <w:i/>
          <w:iCs/>
        </w:rPr>
        <w:t xml:space="preserve">velja za sklope </w:t>
      </w:r>
      <w:r w:rsidRPr="00A03129">
        <w:rPr>
          <w:i/>
          <w:iCs/>
        </w:rPr>
        <w:t>5, 7, 8, 10 , 11, 12, 13, 16, 17, 18, 19, 20, 27, 28</w:t>
      </w:r>
      <w:r>
        <w:t>/</w:t>
      </w:r>
    </w:p>
    <w:p w14:paraId="74144C82" w14:textId="77777777" w:rsidR="00565858" w:rsidRDefault="00565858" w:rsidP="00565858"/>
    <w:p w14:paraId="624E3A30" w14:textId="07C74320" w:rsidR="00744635" w:rsidRDefault="00565858" w:rsidP="00744635">
      <w:r w:rsidRPr="00A03129">
        <w:t xml:space="preserve">Odzivni čas </w:t>
      </w:r>
      <w:r>
        <w:t>izvajalca</w:t>
      </w:r>
      <w:r w:rsidRPr="00D31851">
        <w:t xml:space="preserve"> </w:t>
      </w:r>
      <w:r w:rsidRPr="00A03129">
        <w:t>je največ 2 ur</w:t>
      </w:r>
      <w:r>
        <w:t>i</w:t>
      </w:r>
      <w:r w:rsidRPr="00A03129">
        <w:t xml:space="preserve"> od </w:t>
      </w:r>
      <w:r w:rsidRPr="00407DFE">
        <w:rPr>
          <w:rFonts w:asciiTheme="minorHAnsi" w:hAnsiTheme="minorHAnsi" w:cstheme="minorHAnsi"/>
          <w:sz w:val="22"/>
          <w:szCs w:val="22"/>
        </w:rPr>
        <w:t xml:space="preserve">naročnikove </w:t>
      </w:r>
      <w:r w:rsidRPr="00A03129">
        <w:t>prijave napake</w:t>
      </w:r>
      <w:r w:rsidR="00744635">
        <w:t>, v katerem mora vzpostaviti kontakt z naročnikom</w:t>
      </w:r>
      <w:r w:rsidRPr="00A03129">
        <w:t xml:space="preserve">. </w:t>
      </w:r>
      <w:r w:rsidR="00744635">
        <w:t>Prihod serviserja na lokacijo in diagnosticiranje napake pri naročniku mora biti izvedeno</w:t>
      </w:r>
    </w:p>
    <w:p w14:paraId="2EC00794" w14:textId="77777777" w:rsidR="00D57A64" w:rsidRDefault="00744635" w:rsidP="00D57A64">
      <w:r>
        <w:t xml:space="preserve">najkasneje v 24 urah od prijave napake. </w:t>
      </w:r>
      <w:r w:rsidRPr="00744635">
        <w:t>Odprava manjših napak mora biti izvedena najkasneje v 48</w:t>
      </w:r>
      <w:r>
        <w:t xml:space="preserve"> </w:t>
      </w:r>
      <w:r w:rsidRPr="00744635">
        <w:t>urah od prijave napake</w:t>
      </w:r>
      <w:r w:rsidR="00565858" w:rsidRPr="00A03129">
        <w:t>.</w:t>
      </w:r>
      <w:r w:rsidR="00D57A64">
        <w:t xml:space="preserve"> </w:t>
      </w:r>
      <w:r w:rsidR="00D57A64" w:rsidRPr="00D57A64">
        <w:t>V primeru večjih napak se pogodbeni stranki sporazumno dogovorita o času</w:t>
      </w:r>
      <w:r w:rsidR="00D57A64">
        <w:t xml:space="preserve"> </w:t>
      </w:r>
      <w:r w:rsidR="00D57A64" w:rsidRPr="00D57A64">
        <w:t>odprave napake, le-ta pa mora biti odpravljena v najkrajšem možnem času.</w:t>
      </w:r>
      <w:r w:rsidR="00565858" w:rsidRPr="00A03129">
        <w:t xml:space="preserve"> </w:t>
      </w:r>
    </w:p>
    <w:p w14:paraId="49C8097E" w14:textId="078259EA" w:rsidR="00565858" w:rsidRPr="00A03129" w:rsidRDefault="00565858" w:rsidP="00D57A64">
      <w:r>
        <w:t>/</w:t>
      </w:r>
      <w:r>
        <w:rPr>
          <w:i/>
          <w:iCs/>
        </w:rPr>
        <w:t xml:space="preserve">velja za sklope </w:t>
      </w:r>
      <w:r w:rsidRPr="009234D9">
        <w:rPr>
          <w:i/>
          <w:iCs/>
        </w:rPr>
        <w:t>21, 22, 24, 25, 33, 34, 35</w:t>
      </w:r>
      <w:r>
        <w:t>/</w:t>
      </w:r>
    </w:p>
    <w:bookmarkEnd w:id="224"/>
    <w:p w14:paraId="1A2100C4" w14:textId="77777777" w:rsidR="00565858" w:rsidRDefault="00565858" w:rsidP="00565858">
      <w:pPr>
        <w:widowControl w:val="0"/>
        <w:rPr>
          <w:rFonts w:eastAsia="Arial Unicode MS"/>
          <w:color w:val="000000"/>
          <w:lang w:bidi="sl-SI"/>
        </w:rPr>
      </w:pPr>
    </w:p>
    <w:p w14:paraId="3A90476C" w14:textId="53BC6BAC" w:rsidR="00265C06" w:rsidRPr="008D4B15" w:rsidRDefault="00265C06" w:rsidP="00565858">
      <w:bookmarkStart w:id="225" w:name="_Hlk196060829"/>
      <w:r w:rsidRPr="008D4B15">
        <w:rPr>
          <w:rFonts w:hint="eastAsia"/>
        </w:rPr>
        <w:t>Č</w:t>
      </w:r>
      <w:r w:rsidRPr="008D4B15">
        <w:t xml:space="preserve">e izvajalec ne nadomesti okvarjene opreme v navedenem roku, preide v zamudo, naročnik pa je upravičen do pogodbene kazni za vsak dan zamude v skladu </w:t>
      </w:r>
      <w:r w:rsidR="008D4B15" w:rsidRPr="008D4B15">
        <w:t>s</w:t>
      </w:r>
      <w:r w:rsidRPr="008D4B15">
        <w:t xml:space="preserve"> 1</w:t>
      </w:r>
      <w:r w:rsidR="008D4B15" w:rsidRPr="00AF59AE">
        <w:t>5</w:t>
      </w:r>
      <w:r w:rsidRPr="008D4B15">
        <w:t>. člen</w:t>
      </w:r>
      <w:r w:rsidR="008D4B15" w:rsidRPr="00AF59AE">
        <w:t>om</w:t>
      </w:r>
      <w:r w:rsidRPr="008D4B15">
        <w:t xml:space="preserve"> pogodbe.</w:t>
      </w:r>
    </w:p>
    <w:p w14:paraId="3CAE58C7" w14:textId="442D6E03" w:rsidR="00265C06" w:rsidRPr="00AF59AE" w:rsidRDefault="00D57A64" w:rsidP="00565858">
      <w:pPr>
        <w:rPr>
          <w:rFonts w:eastAsia="Arial Unicode MS"/>
        </w:rPr>
      </w:pPr>
      <w:r>
        <w:t>/</w:t>
      </w:r>
      <w:r>
        <w:rPr>
          <w:i/>
        </w:rPr>
        <w:t>velja za vse sklope, razen za sklope 21, 22, 24, 25, 33, 34, 35</w:t>
      </w:r>
      <w:r w:rsidRPr="003D2A5E">
        <w:rPr>
          <w:i/>
        </w:rPr>
        <w:t>/</w:t>
      </w:r>
    </w:p>
    <w:p w14:paraId="6EEF47C3" w14:textId="77777777" w:rsidR="00D57A64" w:rsidRDefault="00D57A64" w:rsidP="00565858"/>
    <w:bookmarkEnd w:id="225"/>
    <w:p w14:paraId="7F271872" w14:textId="12F0D880" w:rsidR="00565858" w:rsidRDefault="00565858" w:rsidP="00565858">
      <w:r w:rsidRPr="00793D2D">
        <w:t xml:space="preserve">Če so navedeni roki preseženi, ima naročnik pravico naročiti odpravo napak pri tretji osebi na stroške </w:t>
      </w:r>
      <w:r>
        <w:t>izvajalca</w:t>
      </w:r>
      <w:r w:rsidRPr="00793D2D">
        <w:t xml:space="preserve"> ali unovčiti ustrezno garancijo.</w:t>
      </w:r>
    </w:p>
    <w:p w14:paraId="157BBCC9" w14:textId="77777777" w:rsidR="002A2BAF" w:rsidRDefault="002A2BAF" w:rsidP="00565858"/>
    <w:p w14:paraId="45F0D947" w14:textId="77777777" w:rsidR="002A2BAF" w:rsidRPr="002A2BAF" w:rsidRDefault="002A2BAF" w:rsidP="002A2BAF">
      <w:r w:rsidRPr="002A2BAF">
        <w:t>Izvajalec se obvezuje, da bo opravljal storitve po tej pogodbi v rednem delovnem času in izven rednega</w:t>
      </w:r>
    </w:p>
    <w:p w14:paraId="43CC59AD" w14:textId="77777777" w:rsidR="002A2BAF" w:rsidRPr="002A2BAF" w:rsidRDefault="002A2BAF" w:rsidP="002A2BAF">
      <w:r w:rsidRPr="002A2BAF">
        <w:t>delovnega časa, tudi ob sobotah, nedeljah in praznikih, v kolikor bo to potrebno, vse v okviru pogodbene</w:t>
      </w:r>
    </w:p>
    <w:p w14:paraId="160926F5" w14:textId="1199165F" w:rsidR="002A2BAF" w:rsidRPr="00793D2D" w:rsidRDefault="002A2BAF" w:rsidP="002A2BAF">
      <w:r w:rsidRPr="002A2BAF">
        <w:t>cene.</w:t>
      </w:r>
    </w:p>
    <w:p w14:paraId="7C430431" w14:textId="004F13C8" w:rsidR="002A2BAF" w:rsidRPr="00A03129" w:rsidRDefault="002A2BAF" w:rsidP="002A2BAF">
      <w:r>
        <w:lastRenderedPageBreak/>
        <w:t>/</w:t>
      </w:r>
      <w:r>
        <w:rPr>
          <w:i/>
          <w:iCs/>
        </w:rPr>
        <w:t xml:space="preserve">velja za sklope </w:t>
      </w:r>
      <w:r w:rsidRPr="009234D9">
        <w:rPr>
          <w:i/>
          <w:iCs/>
        </w:rPr>
        <w:t>21, 22, 25, 33, 34, 35</w:t>
      </w:r>
      <w:r>
        <w:t>/</w:t>
      </w:r>
    </w:p>
    <w:p w14:paraId="19E1C4ED" w14:textId="77777777" w:rsidR="00565858" w:rsidRPr="00877D44" w:rsidRDefault="00565858" w:rsidP="00565858">
      <w:pPr>
        <w:widowControl w:val="0"/>
        <w:rPr>
          <w:rFonts w:eastAsia="Arial Unicode MS"/>
          <w:color w:val="000000"/>
          <w:lang w:bidi="sl-SI"/>
        </w:rPr>
      </w:pPr>
    </w:p>
    <w:p w14:paraId="054C8727" w14:textId="77777777" w:rsidR="00565858" w:rsidRPr="00877D44" w:rsidRDefault="00565858" w:rsidP="00565858">
      <w:pPr>
        <w:widowControl w:val="0"/>
        <w:rPr>
          <w:rFonts w:eastAsia="Arial Unicode MS"/>
          <w:color w:val="000000"/>
          <w:lang w:bidi="sl-SI"/>
        </w:rPr>
      </w:pPr>
      <w:r w:rsidRPr="00877D44">
        <w:rPr>
          <w:rFonts w:eastAsia="Arial Unicode MS"/>
          <w:color w:val="000000"/>
          <w:lang w:bidi="sl-SI"/>
        </w:rPr>
        <w:t>Med odpravo okvar je izvajalec dolžan ažurno in podrobno obveščati naročnika.</w:t>
      </w:r>
    </w:p>
    <w:p w14:paraId="77E86FD2" w14:textId="77777777" w:rsidR="004130C0" w:rsidRPr="00877D44" w:rsidRDefault="004130C0" w:rsidP="00480F7D">
      <w:pPr>
        <w:widowControl w:val="0"/>
        <w:rPr>
          <w:rFonts w:eastAsia="Arial Unicode MS"/>
          <w:color w:val="000000"/>
          <w:lang w:bidi="sl-SI"/>
        </w:rPr>
      </w:pPr>
    </w:p>
    <w:p w14:paraId="2B16C4E6" w14:textId="2F60D095"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238C7DE7"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3C6165F3" w14:textId="4C774173" w:rsidR="00DB7F4D" w:rsidRDefault="00202AD4" w:rsidP="00202AD4">
      <w:pPr>
        <w:widowControl w:val="0"/>
        <w:tabs>
          <w:tab w:val="left" w:leader="dot" w:pos="1685"/>
          <w:tab w:val="left" w:leader="dot" w:pos="5513"/>
        </w:tabs>
        <w:rPr>
          <w:rFonts w:eastAsia="Arial Unicode MS"/>
          <w:color w:val="000000"/>
          <w:lang w:bidi="sl-SI"/>
        </w:rPr>
      </w:pPr>
      <w:r w:rsidRPr="00202AD4">
        <w:rPr>
          <w:rFonts w:eastAsia="Arial Unicode MS"/>
          <w:color w:val="000000"/>
          <w:lang w:bidi="sl-SI"/>
        </w:rPr>
        <w:t xml:space="preserve">Skupna pogodbena vrednost znaša okvirno ___________ EUR brez DDV oziroma ________ EUR z DDV, pri čemer znaša vrednost </w:t>
      </w:r>
      <w:r w:rsidR="005F4E30">
        <w:rPr>
          <w:rFonts w:eastAsia="Arial Unicode MS"/>
          <w:color w:val="000000"/>
          <w:lang w:bidi="sl-SI"/>
        </w:rPr>
        <w:t>preventivnega vzdrževanja</w:t>
      </w:r>
      <w:r w:rsidR="005F4E30" w:rsidRPr="00877D44">
        <w:rPr>
          <w:rFonts w:eastAsia="Arial Unicode MS"/>
          <w:color w:val="000000"/>
          <w:lang w:bidi="sl-SI"/>
        </w:rPr>
        <w:t xml:space="preserve">  ______________________ EUR brez DDV</w:t>
      </w:r>
      <w:r w:rsidR="005F4E30">
        <w:rPr>
          <w:rFonts w:eastAsia="Arial Unicode MS"/>
          <w:color w:val="000000"/>
          <w:lang w:bidi="sl-SI"/>
        </w:rPr>
        <w:t xml:space="preserve">, vrednost </w:t>
      </w:r>
      <w:r w:rsidRPr="00202AD4">
        <w:rPr>
          <w:rFonts w:eastAsia="Arial Unicode MS"/>
          <w:color w:val="000000"/>
          <w:lang w:bidi="sl-SI"/>
        </w:rPr>
        <w:t xml:space="preserve">kurativnega vzdrževanja </w:t>
      </w:r>
      <w:r w:rsidR="005F4E30">
        <w:rPr>
          <w:rFonts w:eastAsia="Arial Unicode MS"/>
          <w:color w:val="000000"/>
          <w:lang w:bidi="sl-SI"/>
        </w:rPr>
        <w:t xml:space="preserve">pa </w:t>
      </w:r>
      <w:r w:rsidRPr="00202AD4">
        <w:rPr>
          <w:rFonts w:eastAsia="Arial Unicode MS"/>
          <w:color w:val="000000"/>
          <w:lang w:bidi="sl-SI"/>
        </w:rPr>
        <w:t>največ ___</w:t>
      </w:r>
      <w:r w:rsidR="005F4E30" w:rsidRPr="00877D44">
        <w:rPr>
          <w:rFonts w:eastAsia="Arial Unicode MS"/>
          <w:color w:val="000000"/>
          <w:lang w:bidi="sl-SI"/>
        </w:rPr>
        <w:t>___</w:t>
      </w:r>
      <w:r w:rsidR="00DB7F4D">
        <w:rPr>
          <w:rFonts w:eastAsia="Arial Unicode MS"/>
          <w:color w:val="000000"/>
          <w:lang w:bidi="sl-SI"/>
        </w:rPr>
        <w:t>____</w:t>
      </w:r>
      <w:r w:rsidRPr="00202AD4">
        <w:rPr>
          <w:rFonts w:eastAsia="Arial Unicode MS"/>
          <w:color w:val="000000"/>
          <w:lang w:bidi="sl-SI"/>
        </w:rPr>
        <w:t xml:space="preserve"> </w:t>
      </w:r>
      <w:r w:rsidR="00DB7F4D">
        <w:rPr>
          <w:rFonts w:eastAsia="Arial Unicode MS"/>
          <w:color w:val="000000"/>
          <w:lang w:bidi="sl-SI"/>
        </w:rPr>
        <w:t>EUR</w:t>
      </w:r>
      <w:r w:rsidR="00D54525">
        <w:rPr>
          <w:rFonts w:eastAsia="Arial Unicode MS"/>
          <w:color w:val="000000"/>
          <w:lang w:bidi="sl-SI"/>
        </w:rPr>
        <w:t xml:space="preserve"> </w:t>
      </w:r>
      <w:r w:rsidR="00D54525" w:rsidRPr="00202AD4">
        <w:rPr>
          <w:rFonts w:eastAsia="Arial Unicode MS"/>
          <w:color w:val="000000"/>
          <w:lang w:bidi="sl-SI"/>
        </w:rPr>
        <w:t>brez DDV</w:t>
      </w:r>
      <w:r w:rsidR="005F4E30">
        <w:rPr>
          <w:rFonts w:eastAsia="Arial Unicode MS"/>
          <w:color w:val="000000"/>
          <w:lang w:bidi="sl-SI"/>
        </w:rPr>
        <w:t>.</w:t>
      </w:r>
    </w:p>
    <w:p w14:paraId="35697CD5" w14:textId="540F504B" w:rsidR="00DB7F4D" w:rsidRDefault="00DB7F4D" w:rsidP="00202AD4">
      <w:pPr>
        <w:widowControl w:val="0"/>
        <w:tabs>
          <w:tab w:val="left" w:leader="dot" w:pos="1685"/>
          <w:tab w:val="left" w:leader="dot" w:pos="5513"/>
        </w:tabs>
        <w:rPr>
          <w:rFonts w:eastAsia="Arial Unicode MS"/>
          <w:color w:val="000000"/>
          <w:lang w:bidi="sl-SI"/>
        </w:rPr>
      </w:pPr>
      <w:r>
        <w:rPr>
          <w:rFonts w:eastAsia="Arial Unicode MS"/>
          <w:color w:val="000000"/>
          <w:lang w:bidi="sl-SI"/>
        </w:rPr>
        <w:t>/</w:t>
      </w:r>
      <w:r w:rsidRPr="00AF59AE">
        <w:rPr>
          <w:rFonts w:eastAsia="Arial Unicode MS"/>
          <w:i/>
          <w:iCs/>
          <w:color w:val="000000"/>
          <w:lang w:bidi="sl-SI"/>
        </w:rPr>
        <w:t xml:space="preserve">SKLOP 1: </w:t>
      </w:r>
      <w:r w:rsidR="0005054B" w:rsidRPr="0005054B">
        <w:rPr>
          <w:rFonts w:eastAsia="Arial Unicode MS"/>
          <w:i/>
          <w:iCs/>
          <w:color w:val="000000"/>
          <w:lang w:bidi="sl-SI"/>
        </w:rPr>
        <w:t>65.679,60</w:t>
      </w:r>
      <w:r w:rsidR="00E43BAD">
        <w:rPr>
          <w:rFonts w:eastAsia="Arial Unicode MS"/>
          <w:i/>
          <w:iCs/>
          <w:color w:val="000000"/>
          <w:lang w:bidi="sl-SI"/>
        </w:rPr>
        <w:t xml:space="preserve"> </w:t>
      </w:r>
      <w:r w:rsidRPr="00AF59AE">
        <w:rPr>
          <w:rFonts w:eastAsia="Arial Unicode MS"/>
          <w:i/>
          <w:iCs/>
          <w:color w:val="000000"/>
          <w:lang w:bidi="sl-SI"/>
        </w:rPr>
        <w:t>EUR</w:t>
      </w:r>
      <w:bookmarkStart w:id="226" w:name="_Hlk197884170"/>
      <w:r w:rsidR="0005054B">
        <w:rPr>
          <w:rFonts w:eastAsia="Arial Unicode MS"/>
          <w:i/>
          <w:iCs/>
          <w:color w:val="000000"/>
          <w:lang w:bidi="sl-SI"/>
        </w:rPr>
        <w:t xml:space="preserve"> </w:t>
      </w:r>
      <w:r w:rsidR="0005054B" w:rsidRPr="0005054B">
        <w:rPr>
          <w:rFonts w:eastAsia="Arial Unicode MS"/>
          <w:i/>
          <w:iCs/>
          <w:color w:val="000000"/>
          <w:lang w:bidi="sl-SI"/>
        </w:rPr>
        <w:t>brez DDV</w:t>
      </w:r>
      <w:bookmarkEnd w:id="226"/>
      <w:r w:rsidRPr="00AF59AE">
        <w:rPr>
          <w:rFonts w:eastAsia="Arial Unicode MS"/>
          <w:i/>
          <w:iCs/>
          <w:color w:val="000000"/>
          <w:lang w:bidi="sl-SI"/>
        </w:rPr>
        <w:t>;</w:t>
      </w:r>
      <w:r>
        <w:rPr>
          <w:rFonts w:eastAsia="Arial Unicode MS"/>
          <w:color w:val="000000"/>
          <w:lang w:bidi="sl-SI"/>
        </w:rPr>
        <w:t xml:space="preserve"> </w:t>
      </w:r>
    </w:p>
    <w:p w14:paraId="4A22C476" w14:textId="10D9EB17"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2</w:t>
      </w:r>
      <w:r w:rsidRPr="008C63BC">
        <w:rPr>
          <w:rFonts w:eastAsia="Arial Unicode MS"/>
          <w:i/>
          <w:iCs/>
          <w:color w:val="000000"/>
          <w:lang w:bidi="sl-SI"/>
        </w:rPr>
        <w:t xml:space="preserve">: </w:t>
      </w:r>
      <w:r w:rsidR="0005054B" w:rsidRPr="0005054B">
        <w:rPr>
          <w:rFonts w:eastAsia="Arial Unicode MS"/>
          <w:i/>
          <w:iCs/>
          <w:color w:val="000000"/>
          <w:lang w:bidi="sl-SI"/>
        </w:rPr>
        <w:t>18.862,20</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19B7CA62" w14:textId="3BA50C33"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3</w:t>
      </w:r>
      <w:r w:rsidRPr="008C63BC">
        <w:rPr>
          <w:rFonts w:eastAsia="Arial Unicode MS"/>
          <w:i/>
          <w:iCs/>
          <w:color w:val="000000"/>
          <w:lang w:bidi="sl-SI"/>
        </w:rPr>
        <w:t xml:space="preserve">: </w:t>
      </w:r>
      <w:r w:rsidR="0005054B" w:rsidRPr="0005054B">
        <w:rPr>
          <w:rFonts w:eastAsia="Arial Unicode MS"/>
          <w:i/>
          <w:iCs/>
          <w:color w:val="000000"/>
          <w:lang w:bidi="sl-SI"/>
        </w:rPr>
        <w:t>26.754,00</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0E3890DE" w14:textId="3DD8E6DD"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4</w:t>
      </w:r>
      <w:r w:rsidRPr="008C63BC">
        <w:rPr>
          <w:rFonts w:eastAsia="Arial Unicode MS"/>
          <w:i/>
          <w:iCs/>
          <w:color w:val="000000"/>
          <w:lang w:bidi="sl-SI"/>
        </w:rPr>
        <w:t xml:space="preserve">: </w:t>
      </w:r>
      <w:r w:rsidR="0005054B" w:rsidRPr="0005054B">
        <w:rPr>
          <w:rFonts w:eastAsia="Arial Unicode MS"/>
          <w:i/>
          <w:iCs/>
          <w:color w:val="000000"/>
          <w:lang w:bidi="sl-SI"/>
        </w:rPr>
        <w:t>20.538,00</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7D5108B6" w14:textId="74929FD1"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5</w:t>
      </w:r>
      <w:r w:rsidRPr="008C63BC">
        <w:rPr>
          <w:rFonts w:eastAsia="Arial Unicode MS"/>
          <w:i/>
          <w:iCs/>
          <w:color w:val="000000"/>
          <w:lang w:bidi="sl-SI"/>
        </w:rPr>
        <w:t xml:space="preserve">: </w:t>
      </w:r>
      <w:r w:rsidR="0005054B" w:rsidRPr="0005054B">
        <w:rPr>
          <w:rFonts w:eastAsia="Arial Unicode MS"/>
          <w:i/>
          <w:iCs/>
          <w:color w:val="000000"/>
          <w:lang w:bidi="sl-SI"/>
        </w:rPr>
        <w:t>17.272,50</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4D8B3041" w14:textId="333869FC"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6</w:t>
      </w:r>
      <w:r w:rsidRPr="008C63BC">
        <w:rPr>
          <w:rFonts w:eastAsia="Arial Unicode MS"/>
          <w:i/>
          <w:iCs/>
          <w:color w:val="000000"/>
          <w:lang w:bidi="sl-SI"/>
        </w:rPr>
        <w:t xml:space="preserve">: </w:t>
      </w:r>
      <w:r w:rsidR="00A2198E">
        <w:rPr>
          <w:rFonts w:eastAsia="Arial Unicode MS"/>
          <w:i/>
          <w:iCs/>
          <w:color w:val="000000"/>
          <w:lang w:bidi="sl-SI"/>
        </w:rPr>
        <w:t>2.845,50</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1BDDCFD0" w14:textId="4A72355F"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7</w:t>
      </w:r>
      <w:r w:rsidRPr="008C63BC">
        <w:rPr>
          <w:rFonts w:eastAsia="Arial Unicode MS"/>
          <w:i/>
          <w:iCs/>
          <w:color w:val="000000"/>
          <w:lang w:bidi="sl-SI"/>
        </w:rPr>
        <w:t xml:space="preserve">: </w:t>
      </w:r>
      <w:r w:rsidR="0005054B" w:rsidRPr="0005054B">
        <w:rPr>
          <w:rFonts w:eastAsia="Arial Unicode MS"/>
          <w:i/>
          <w:iCs/>
          <w:color w:val="000000"/>
          <w:lang w:bidi="sl-SI"/>
        </w:rPr>
        <w:t>74.139,45</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168F5F06" w14:textId="0CBCDA61"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8</w:t>
      </w:r>
      <w:r w:rsidRPr="008C63BC">
        <w:rPr>
          <w:rFonts w:eastAsia="Arial Unicode MS"/>
          <w:i/>
          <w:iCs/>
          <w:color w:val="000000"/>
          <w:lang w:bidi="sl-SI"/>
        </w:rPr>
        <w:t xml:space="preserve">: </w:t>
      </w:r>
      <w:r w:rsidR="0005054B" w:rsidRPr="0005054B">
        <w:rPr>
          <w:rFonts w:eastAsia="Arial Unicode MS"/>
          <w:i/>
          <w:iCs/>
          <w:color w:val="000000"/>
          <w:lang w:bidi="sl-SI"/>
        </w:rPr>
        <w:t>61.950,00</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p>
    <w:p w14:paraId="23E0FF46" w14:textId="399B60F2"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9</w:t>
      </w:r>
      <w:r w:rsidRPr="008C63BC">
        <w:rPr>
          <w:rFonts w:eastAsia="Arial Unicode MS"/>
          <w:i/>
          <w:iCs/>
          <w:color w:val="000000"/>
          <w:lang w:bidi="sl-SI"/>
        </w:rPr>
        <w:t xml:space="preserve">: </w:t>
      </w:r>
      <w:r w:rsidR="0005054B" w:rsidRPr="0005054B">
        <w:rPr>
          <w:rFonts w:eastAsia="Arial Unicode MS"/>
          <w:i/>
          <w:iCs/>
          <w:color w:val="000000"/>
          <w:lang w:bidi="sl-SI"/>
        </w:rPr>
        <w:t>15.669,99</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7EA69537" w14:textId="02673633"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10</w:t>
      </w:r>
      <w:r w:rsidRPr="008C63BC">
        <w:rPr>
          <w:rFonts w:eastAsia="Arial Unicode MS"/>
          <w:i/>
          <w:iCs/>
          <w:color w:val="000000"/>
          <w:lang w:bidi="sl-SI"/>
        </w:rPr>
        <w:t xml:space="preserve">: </w:t>
      </w:r>
      <w:r w:rsidR="0005054B" w:rsidRPr="0005054B">
        <w:rPr>
          <w:rFonts w:eastAsia="Arial Unicode MS"/>
          <w:i/>
          <w:iCs/>
          <w:color w:val="000000"/>
          <w:lang w:bidi="sl-SI"/>
        </w:rPr>
        <w:t>5.526,57</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6DC6221E" w14:textId="2EB2775D"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1</w:t>
      </w:r>
      <w:r w:rsidRPr="008C63BC">
        <w:rPr>
          <w:rFonts w:eastAsia="Arial Unicode MS"/>
          <w:i/>
          <w:iCs/>
          <w:color w:val="000000"/>
          <w:lang w:bidi="sl-SI"/>
        </w:rPr>
        <w:t xml:space="preserve">1: </w:t>
      </w:r>
      <w:r w:rsidR="0005054B" w:rsidRPr="0005054B">
        <w:rPr>
          <w:rFonts w:eastAsia="Arial Unicode MS"/>
          <w:i/>
          <w:iCs/>
          <w:color w:val="000000"/>
          <w:lang w:bidi="sl-SI"/>
        </w:rPr>
        <w:t>21.219,45</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42B9DEE2" w14:textId="61659C1C"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SKLOP 1</w:t>
      </w:r>
      <w:r>
        <w:rPr>
          <w:rFonts w:eastAsia="Arial Unicode MS"/>
          <w:i/>
          <w:iCs/>
          <w:color w:val="000000"/>
          <w:lang w:bidi="sl-SI"/>
        </w:rPr>
        <w:t>2</w:t>
      </w:r>
      <w:r w:rsidRPr="008C63BC">
        <w:rPr>
          <w:rFonts w:eastAsia="Arial Unicode MS"/>
          <w:i/>
          <w:iCs/>
          <w:color w:val="000000"/>
          <w:lang w:bidi="sl-SI"/>
        </w:rPr>
        <w:t xml:space="preserve">: </w:t>
      </w:r>
      <w:r w:rsidR="0005054B" w:rsidRPr="0005054B">
        <w:rPr>
          <w:rFonts w:eastAsia="Arial Unicode MS"/>
          <w:i/>
          <w:iCs/>
          <w:color w:val="000000"/>
          <w:lang w:bidi="sl-SI"/>
        </w:rPr>
        <w:t>54.400,92</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0DB337E4" w14:textId="03C53927" w:rsidR="00DB7F4D" w:rsidRPr="00A2198E"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SKLOP 1</w:t>
      </w:r>
      <w:r>
        <w:rPr>
          <w:rFonts w:eastAsia="Arial Unicode MS"/>
          <w:i/>
          <w:iCs/>
          <w:color w:val="000000"/>
          <w:lang w:bidi="sl-SI"/>
        </w:rPr>
        <w:t>3</w:t>
      </w:r>
      <w:r w:rsidRPr="008C63BC">
        <w:rPr>
          <w:rFonts w:eastAsia="Arial Unicode MS"/>
          <w:i/>
          <w:iCs/>
          <w:color w:val="000000"/>
          <w:lang w:bidi="sl-SI"/>
        </w:rPr>
        <w:t xml:space="preserve">: </w:t>
      </w:r>
      <w:r w:rsidR="0005054B" w:rsidRPr="0005054B">
        <w:rPr>
          <w:rFonts w:eastAsia="Arial Unicode MS"/>
          <w:i/>
          <w:iCs/>
          <w:color w:val="000000"/>
          <w:lang w:bidi="sl-SI"/>
        </w:rPr>
        <w:t>5.</w:t>
      </w:r>
      <w:r w:rsidR="0005054B" w:rsidRPr="00A2198E">
        <w:rPr>
          <w:rFonts w:eastAsia="Arial Unicode MS"/>
          <w:i/>
          <w:iCs/>
          <w:color w:val="000000"/>
          <w:lang w:bidi="sl-SI"/>
        </w:rPr>
        <w:t>142,90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114B9DB5" w14:textId="36DBE7F2"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 xml:space="preserve">SKLOP 14: </w:t>
      </w:r>
      <w:r w:rsidR="0005054B" w:rsidRPr="00A2198E">
        <w:rPr>
          <w:rFonts w:eastAsia="Arial Unicode MS"/>
          <w:i/>
          <w:iCs/>
          <w:color w:val="000000"/>
          <w:lang w:bidi="sl-SI"/>
        </w:rPr>
        <w:t>39.967,83</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0A80FE67" w14:textId="1D31A5E4"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 xml:space="preserve">SKLOP 15: </w:t>
      </w:r>
      <w:r w:rsidR="0005054B" w:rsidRPr="00A2198E">
        <w:rPr>
          <w:rFonts w:eastAsia="Arial Unicode MS"/>
          <w:i/>
          <w:iCs/>
          <w:color w:val="000000"/>
          <w:lang w:bidi="sl-SI"/>
        </w:rPr>
        <w:t>6.476,40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25598A43" w14:textId="4CC0E02A"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SKLOP 1</w:t>
      </w:r>
      <w:r w:rsidR="001227DD" w:rsidRPr="00A2198E">
        <w:rPr>
          <w:rFonts w:eastAsia="Arial Unicode MS"/>
          <w:i/>
          <w:iCs/>
          <w:color w:val="000000"/>
          <w:lang w:bidi="sl-SI"/>
        </w:rPr>
        <w:t>6</w:t>
      </w:r>
      <w:r w:rsidRPr="00A2198E">
        <w:rPr>
          <w:rFonts w:eastAsia="Arial Unicode MS"/>
          <w:i/>
          <w:iCs/>
          <w:color w:val="000000"/>
          <w:lang w:bidi="sl-SI"/>
        </w:rPr>
        <w:t xml:space="preserve">: </w:t>
      </w:r>
      <w:r w:rsidR="0005054B" w:rsidRPr="00A2198E">
        <w:rPr>
          <w:rFonts w:eastAsia="Arial Unicode MS"/>
          <w:i/>
          <w:iCs/>
          <w:color w:val="000000"/>
          <w:lang w:bidi="sl-SI"/>
        </w:rPr>
        <w:t>21.602,70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7C46A3B6" w14:textId="5BB2311A"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 xml:space="preserve">SKLOP 17: </w:t>
      </w:r>
      <w:r w:rsidR="00A2198E" w:rsidRPr="00A2198E">
        <w:rPr>
          <w:rFonts w:eastAsia="Arial Unicode MS"/>
          <w:i/>
          <w:iCs/>
          <w:color w:val="000000"/>
          <w:lang w:bidi="sl-SI"/>
        </w:rPr>
        <w:t>23</w:t>
      </w:r>
      <w:r w:rsidR="0005054B" w:rsidRPr="00A2198E">
        <w:rPr>
          <w:rFonts w:eastAsia="Arial Unicode MS"/>
          <w:i/>
          <w:iCs/>
          <w:color w:val="000000"/>
          <w:lang w:bidi="sl-SI"/>
        </w:rPr>
        <w:t>.</w:t>
      </w:r>
      <w:r w:rsidR="00A2198E" w:rsidRPr="00A2198E">
        <w:rPr>
          <w:rFonts w:eastAsia="Arial Unicode MS"/>
          <w:i/>
          <w:iCs/>
          <w:color w:val="000000"/>
          <w:lang w:bidi="sl-SI"/>
        </w:rPr>
        <w:t>1</w:t>
      </w:r>
      <w:r w:rsidR="0005054B" w:rsidRPr="00A2198E">
        <w:rPr>
          <w:rFonts w:eastAsia="Arial Unicode MS"/>
          <w:i/>
          <w:iCs/>
          <w:color w:val="000000"/>
          <w:lang w:bidi="sl-SI"/>
        </w:rPr>
        <w:t>00,00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6A67FED3" w14:textId="5D01B3B3"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 xml:space="preserve">SKLOP 18: </w:t>
      </w:r>
      <w:r w:rsidR="0005054B" w:rsidRPr="00A2198E">
        <w:rPr>
          <w:rFonts w:eastAsia="Arial Unicode MS"/>
          <w:i/>
          <w:iCs/>
          <w:color w:val="000000"/>
          <w:lang w:bidi="sl-SI"/>
        </w:rPr>
        <w:t>15.153,60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2454C9B8" w14:textId="49E7EB9C"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 xml:space="preserve">SKLOP 19: </w:t>
      </w:r>
      <w:r w:rsidR="00A2198E" w:rsidRPr="00A2198E">
        <w:rPr>
          <w:rFonts w:eastAsia="Arial Unicode MS"/>
          <w:i/>
          <w:iCs/>
          <w:color w:val="000000"/>
          <w:lang w:bidi="sl-SI"/>
        </w:rPr>
        <w:t>2.730,00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1CE827D5" w14:textId="676FBFAE"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SKLOP 20:</w:t>
      </w:r>
      <w:r w:rsidR="00A2198E" w:rsidRPr="00A2198E">
        <w:rPr>
          <w:rFonts w:eastAsia="Arial Unicode MS"/>
          <w:i/>
          <w:iCs/>
          <w:color w:val="000000"/>
          <w:lang w:bidi="sl-SI"/>
        </w:rPr>
        <w:t xml:space="preserve"> 840,00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3F67720D" w14:textId="652D4C7D"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SKLOP 2</w:t>
      </w:r>
      <w:r w:rsidR="000A3427" w:rsidRPr="00A2198E">
        <w:rPr>
          <w:rFonts w:eastAsia="Arial Unicode MS"/>
          <w:i/>
          <w:iCs/>
          <w:color w:val="000000"/>
          <w:lang w:bidi="sl-SI"/>
        </w:rPr>
        <w:t>4</w:t>
      </w:r>
      <w:r w:rsidRPr="00A2198E">
        <w:rPr>
          <w:rFonts w:eastAsia="Arial Unicode MS"/>
          <w:i/>
          <w:iCs/>
          <w:color w:val="000000"/>
          <w:lang w:bidi="sl-SI"/>
        </w:rPr>
        <w:t xml:space="preserve">: </w:t>
      </w:r>
      <w:r w:rsidR="006461BE" w:rsidRPr="00A2198E">
        <w:rPr>
          <w:rFonts w:eastAsia="Arial Unicode MS"/>
          <w:i/>
          <w:iCs/>
          <w:color w:val="000000"/>
          <w:lang w:bidi="sl-SI"/>
        </w:rPr>
        <w:t>4.830,00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012704E9" w14:textId="29A0436C" w:rsidR="00DB7F4D" w:rsidRPr="00A2198E"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 xml:space="preserve">SKLOP 26: </w:t>
      </w:r>
      <w:r w:rsidR="006461BE" w:rsidRPr="00A2198E">
        <w:rPr>
          <w:rFonts w:eastAsia="Arial Unicode MS"/>
          <w:i/>
          <w:iCs/>
          <w:color w:val="000000"/>
          <w:lang w:bidi="sl-SI"/>
        </w:rPr>
        <w:t>201.648,30</w:t>
      </w:r>
      <w:r w:rsidR="00E43BAD" w:rsidRPr="00A2198E">
        <w:rPr>
          <w:rFonts w:eastAsia="Arial Unicode MS"/>
          <w:i/>
          <w:iCs/>
          <w:color w:val="000000"/>
          <w:lang w:bidi="sl-SI"/>
        </w:rPr>
        <w:t xml:space="preserve"> EUR</w:t>
      </w:r>
      <w:r w:rsidR="0005054B" w:rsidRPr="00A2198E">
        <w:rPr>
          <w:rFonts w:eastAsia="Arial Unicode MS"/>
          <w:i/>
          <w:iCs/>
          <w:color w:val="000000"/>
          <w:lang w:bidi="sl-SI"/>
        </w:rPr>
        <w:t xml:space="preserve"> brez DDV</w:t>
      </w:r>
      <w:r w:rsidRPr="00A2198E">
        <w:rPr>
          <w:rFonts w:eastAsia="Arial Unicode MS"/>
          <w:i/>
          <w:iCs/>
          <w:color w:val="000000"/>
          <w:lang w:bidi="sl-SI"/>
        </w:rPr>
        <w:t xml:space="preserve">; </w:t>
      </w:r>
    </w:p>
    <w:p w14:paraId="65CD57C7" w14:textId="549BD8A8" w:rsidR="00DB7F4D" w:rsidRDefault="00DB7F4D" w:rsidP="00202AD4">
      <w:pPr>
        <w:widowControl w:val="0"/>
        <w:tabs>
          <w:tab w:val="left" w:leader="dot" w:pos="1685"/>
          <w:tab w:val="left" w:leader="dot" w:pos="5513"/>
        </w:tabs>
        <w:rPr>
          <w:rFonts w:eastAsia="Arial Unicode MS"/>
          <w:i/>
          <w:iCs/>
          <w:color w:val="000000"/>
          <w:lang w:bidi="sl-SI"/>
        </w:rPr>
      </w:pPr>
      <w:r w:rsidRPr="00A2198E">
        <w:rPr>
          <w:rFonts w:eastAsia="Arial Unicode MS"/>
          <w:i/>
          <w:iCs/>
          <w:color w:val="000000"/>
          <w:lang w:bidi="sl-SI"/>
        </w:rPr>
        <w:t xml:space="preserve">SKLOP 27: </w:t>
      </w:r>
      <w:r w:rsidR="006461BE" w:rsidRPr="00A2198E">
        <w:rPr>
          <w:rFonts w:eastAsia="Arial Unicode MS"/>
          <w:i/>
          <w:iCs/>
          <w:color w:val="000000"/>
          <w:lang w:bidi="sl-SI"/>
        </w:rPr>
        <w:t>122.419,50</w:t>
      </w:r>
      <w:r w:rsidR="00E43BAD" w:rsidRPr="00A2198E">
        <w:rPr>
          <w:rFonts w:eastAsia="Arial Unicode MS"/>
          <w:i/>
          <w:iCs/>
          <w:color w:val="000000"/>
          <w:lang w:bidi="sl-SI"/>
        </w:rPr>
        <w:t xml:space="preserve"> 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7C7A137B" w14:textId="7F4D80E2"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28</w:t>
      </w:r>
      <w:r w:rsidRPr="008C63BC">
        <w:rPr>
          <w:rFonts w:eastAsia="Arial Unicode MS"/>
          <w:i/>
          <w:iCs/>
          <w:color w:val="000000"/>
          <w:lang w:bidi="sl-SI"/>
        </w:rPr>
        <w:t xml:space="preserve">: </w:t>
      </w:r>
      <w:r w:rsidR="006461BE" w:rsidRPr="006461BE">
        <w:rPr>
          <w:rFonts w:eastAsia="Arial Unicode MS"/>
          <w:i/>
          <w:iCs/>
          <w:color w:val="000000"/>
          <w:lang w:bidi="sl-SI"/>
        </w:rPr>
        <w:t>109.200,00</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p>
    <w:p w14:paraId="4C0A2DF7" w14:textId="23CF3753"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29</w:t>
      </w:r>
      <w:r w:rsidRPr="008C63BC">
        <w:rPr>
          <w:rFonts w:eastAsia="Arial Unicode MS"/>
          <w:i/>
          <w:iCs/>
          <w:color w:val="000000"/>
          <w:lang w:bidi="sl-SI"/>
        </w:rPr>
        <w:t xml:space="preserve">: </w:t>
      </w:r>
      <w:r w:rsidR="006461BE" w:rsidRPr="006461BE">
        <w:rPr>
          <w:rFonts w:eastAsia="Arial Unicode MS"/>
          <w:i/>
          <w:iCs/>
          <w:color w:val="000000"/>
          <w:lang w:bidi="sl-SI"/>
        </w:rPr>
        <w:t>3.270,96</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707E19AC" w14:textId="3E5C9C28"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30</w:t>
      </w:r>
      <w:r w:rsidRPr="008C63BC">
        <w:rPr>
          <w:rFonts w:eastAsia="Arial Unicode MS"/>
          <w:i/>
          <w:iCs/>
          <w:color w:val="000000"/>
          <w:lang w:bidi="sl-SI"/>
        </w:rPr>
        <w:t xml:space="preserve">: </w:t>
      </w:r>
      <w:r w:rsidR="006461BE" w:rsidRPr="006461BE">
        <w:rPr>
          <w:rFonts w:eastAsia="Arial Unicode MS"/>
          <w:i/>
          <w:iCs/>
          <w:color w:val="000000"/>
          <w:lang w:bidi="sl-SI"/>
        </w:rPr>
        <w:t>53.741,52</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50EE5B06" w14:textId="75A3B5AF" w:rsidR="00DB7F4D"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3</w:t>
      </w:r>
      <w:r w:rsidRPr="008C63BC">
        <w:rPr>
          <w:rFonts w:eastAsia="Arial Unicode MS"/>
          <w:i/>
          <w:iCs/>
          <w:color w:val="000000"/>
          <w:lang w:bidi="sl-SI"/>
        </w:rPr>
        <w:t xml:space="preserve">1: </w:t>
      </w:r>
      <w:r w:rsidR="006461BE" w:rsidRPr="006461BE">
        <w:rPr>
          <w:rFonts w:eastAsia="Arial Unicode MS"/>
          <w:i/>
          <w:iCs/>
          <w:color w:val="000000"/>
          <w:lang w:bidi="sl-SI"/>
        </w:rPr>
        <w:t>60.898,63</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Pr="008C63BC">
        <w:rPr>
          <w:rFonts w:eastAsia="Arial Unicode MS"/>
          <w:i/>
          <w:iCs/>
          <w:color w:val="000000"/>
          <w:lang w:bidi="sl-SI"/>
        </w:rPr>
        <w:t>;</w:t>
      </w:r>
      <w:r w:rsidRPr="00DB7F4D">
        <w:rPr>
          <w:rFonts w:eastAsia="Arial Unicode MS"/>
          <w:i/>
          <w:iCs/>
          <w:color w:val="000000"/>
          <w:lang w:bidi="sl-SI"/>
        </w:rPr>
        <w:t xml:space="preserve"> </w:t>
      </w:r>
    </w:p>
    <w:p w14:paraId="74786E7F" w14:textId="57C50D44" w:rsidR="00DB7F4D" w:rsidRPr="00AF59AE" w:rsidRDefault="00DB7F4D" w:rsidP="00202AD4">
      <w:pPr>
        <w:widowControl w:val="0"/>
        <w:tabs>
          <w:tab w:val="left" w:leader="dot" w:pos="1685"/>
          <w:tab w:val="left" w:leader="dot" w:pos="5513"/>
        </w:tabs>
        <w:rPr>
          <w:rFonts w:eastAsia="Arial Unicode MS"/>
          <w:i/>
          <w:iCs/>
          <w:color w:val="000000"/>
          <w:lang w:bidi="sl-SI"/>
        </w:rPr>
      </w:pPr>
      <w:r w:rsidRPr="008C63BC">
        <w:rPr>
          <w:rFonts w:eastAsia="Arial Unicode MS"/>
          <w:i/>
          <w:iCs/>
          <w:color w:val="000000"/>
          <w:lang w:bidi="sl-SI"/>
        </w:rPr>
        <w:t xml:space="preserve">SKLOP </w:t>
      </w:r>
      <w:r>
        <w:rPr>
          <w:rFonts w:eastAsia="Arial Unicode MS"/>
          <w:i/>
          <w:iCs/>
          <w:color w:val="000000"/>
          <w:lang w:bidi="sl-SI"/>
        </w:rPr>
        <w:t>32</w:t>
      </w:r>
      <w:r w:rsidRPr="008C63BC">
        <w:rPr>
          <w:rFonts w:eastAsia="Arial Unicode MS"/>
          <w:i/>
          <w:iCs/>
          <w:color w:val="000000"/>
          <w:lang w:bidi="sl-SI"/>
        </w:rPr>
        <w:t xml:space="preserve">: </w:t>
      </w:r>
      <w:r w:rsidR="006461BE" w:rsidRPr="006461BE">
        <w:rPr>
          <w:rFonts w:eastAsia="Arial Unicode MS"/>
          <w:i/>
          <w:iCs/>
          <w:color w:val="000000"/>
          <w:lang w:bidi="sl-SI"/>
        </w:rPr>
        <w:t>173.460,00</w:t>
      </w:r>
      <w:r w:rsidR="00E43BAD">
        <w:rPr>
          <w:rFonts w:eastAsia="Arial Unicode MS"/>
          <w:i/>
          <w:iCs/>
          <w:color w:val="000000"/>
          <w:lang w:bidi="sl-SI"/>
        </w:rPr>
        <w:t xml:space="preserve"> </w:t>
      </w:r>
      <w:r w:rsidR="00E43BAD" w:rsidRPr="008C63BC">
        <w:rPr>
          <w:rFonts w:eastAsia="Arial Unicode MS"/>
          <w:i/>
          <w:iCs/>
          <w:color w:val="000000"/>
          <w:lang w:bidi="sl-SI"/>
        </w:rPr>
        <w:t>EUR</w:t>
      </w:r>
      <w:r w:rsidR="0005054B">
        <w:rPr>
          <w:rFonts w:eastAsia="Arial Unicode MS"/>
          <w:i/>
          <w:iCs/>
          <w:color w:val="000000"/>
          <w:lang w:bidi="sl-SI"/>
        </w:rPr>
        <w:t xml:space="preserve"> </w:t>
      </w:r>
      <w:r w:rsidR="0005054B" w:rsidRPr="0005054B">
        <w:rPr>
          <w:rFonts w:eastAsia="Arial Unicode MS"/>
          <w:i/>
          <w:iCs/>
          <w:color w:val="000000"/>
          <w:lang w:bidi="sl-SI"/>
        </w:rPr>
        <w:t>brez DDV</w:t>
      </w:r>
      <w:r w:rsidR="00D37113">
        <w:rPr>
          <w:rFonts w:eastAsia="Arial Unicode MS"/>
          <w:i/>
          <w:iCs/>
          <w:color w:val="000000"/>
          <w:lang w:bidi="sl-SI"/>
        </w:rPr>
        <w:t>.</w:t>
      </w:r>
      <w:r>
        <w:rPr>
          <w:rFonts w:eastAsia="Arial Unicode MS"/>
          <w:color w:val="000000"/>
          <w:lang w:bidi="sl-SI"/>
        </w:rPr>
        <w:t>/</w:t>
      </w:r>
    </w:p>
    <w:p w14:paraId="22C9A4FB" w14:textId="77777777" w:rsidR="00826B2E" w:rsidRPr="00202AD4" w:rsidRDefault="00826B2E" w:rsidP="00826B2E">
      <w:pPr>
        <w:widowControl w:val="0"/>
        <w:tabs>
          <w:tab w:val="left" w:leader="dot" w:pos="1685"/>
          <w:tab w:val="left" w:leader="dot" w:pos="5513"/>
        </w:tabs>
        <w:rPr>
          <w:rFonts w:eastAsia="Arial Unicode MS"/>
          <w:color w:val="000000"/>
          <w:lang w:bidi="sl-SI"/>
        </w:rPr>
      </w:pPr>
      <w:r w:rsidRPr="00202AD4">
        <w:rPr>
          <w:rFonts w:eastAsia="Arial Unicode MS"/>
          <w:color w:val="000000"/>
          <w:lang w:bidi="sl-SI"/>
        </w:rPr>
        <w:t>Naročnik se ne zavezuje, da bo naročil storitve, rezervne dele in potrošni material do celotne pogodbene vrednosti.</w:t>
      </w:r>
    </w:p>
    <w:p w14:paraId="4008AB87" w14:textId="1909AA1E" w:rsidR="00D37113" w:rsidRPr="008C63BC" w:rsidRDefault="00D37113" w:rsidP="00D37113">
      <w:pPr>
        <w:rPr>
          <w:rFonts w:eastAsia="Arial Unicode MS"/>
        </w:rPr>
      </w:pPr>
      <w:r>
        <w:t>/</w:t>
      </w:r>
      <w:r>
        <w:rPr>
          <w:i/>
        </w:rPr>
        <w:t>velja za vse sklope, razen za sklope 21, 22, 25, 33, 34, 35</w:t>
      </w:r>
      <w:r w:rsidRPr="003D2A5E">
        <w:rPr>
          <w:i/>
        </w:rPr>
        <w:t>/</w:t>
      </w:r>
    </w:p>
    <w:p w14:paraId="697E7D1B" w14:textId="77777777" w:rsidR="00476BBD" w:rsidRPr="00877D44" w:rsidRDefault="00476BBD" w:rsidP="00480F7D">
      <w:pPr>
        <w:widowControl w:val="0"/>
        <w:tabs>
          <w:tab w:val="left" w:leader="dot" w:pos="1685"/>
          <w:tab w:val="left" w:leader="dot" w:pos="5513"/>
        </w:tabs>
        <w:rPr>
          <w:rFonts w:eastAsia="Arial Unicode MS"/>
          <w:color w:val="000000"/>
          <w:lang w:bidi="sl-SI"/>
        </w:rPr>
      </w:pPr>
    </w:p>
    <w:p w14:paraId="7F089CCE" w14:textId="144119EA" w:rsidR="00D37113" w:rsidRDefault="00D37113" w:rsidP="00480F7D">
      <w:pPr>
        <w:widowControl w:val="0"/>
        <w:rPr>
          <w:rFonts w:eastAsia="Arial Unicode MS"/>
          <w:color w:val="000000"/>
          <w:lang w:bidi="sl-SI"/>
        </w:rPr>
      </w:pPr>
      <w:r w:rsidRPr="00202AD4">
        <w:rPr>
          <w:rFonts w:eastAsia="Arial Unicode MS"/>
          <w:color w:val="000000"/>
          <w:lang w:bidi="sl-SI"/>
        </w:rPr>
        <w:t>Skupna pogodbena vrednost znaša ___________ EUR brez DDV oziroma ________ EUR z DDV</w:t>
      </w:r>
      <w:r>
        <w:rPr>
          <w:rFonts w:eastAsia="Arial Unicode MS"/>
          <w:color w:val="000000"/>
          <w:lang w:bidi="sl-SI"/>
        </w:rPr>
        <w:t>.</w:t>
      </w:r>
    </w:p>
    <w:p w14:paraId="0C2A994F" w14:textId="22CFFC2B" w:rsidR="00D37113" w:rsidRPr="00A03129" w:rsidRDefault="00D37113" w:rsidP="00D37113">
      <w:r>
        <w:t>/</w:t>
      </w:r>
      <w:r>
        <w:rPr>
          <w:i/>
          <w:iCs/>
        </w:rPr>
        <w:t xml:space="preserve">velja za sklope </w:t>
      </w:r>
      <w:r w:rsidRPr="009234D9">
        <w:rPr>
          <w:i/>
          <w:iCs/>
        </w:rPr>
        <w:t>21, 22, 25, 33, 34, 35</w:t>
      </w:r>
      <w:r>
        <w:t>/</w:t>
      </w:r>
    </w:p>
    <w:p w14:paraId="2DEAAFEF" w14:textId="77777777" w:rsidR="008C573E" w:rsidRDefault="008C573E" w:rsidP="008C573E">
      <w:pPr>
        <w:widowControl w:val="0"/>
        <w:tabs>
          <w:tab w:val="left" w:leader="dot" w:pos="1685"/>
          <w:tab w:val="left" w:leader="dot" w:pos="5513"/>
        </w:tabs>
        <w:rPr>
          <w:rFonts w:eastAsia="Arial Unicode MS"/>
          <w:color w:val="000000"/>
          <w:lang w:bidi="sl-SI"/>
        </w:rPr>
      </w:pPr>
    </w:p>
    <w:p w14:paraId="20CC8FAB" w14:textId="5DD458FD" w:rsidR="008C573E" w:rsidRDefault="008C573E" w:rsidP="006461BE">
      <w:pPr>
        <w:keepNext/>
        <w:tabs>
          <w:tab w:val="left" w:leader="dot" w:pos="1685"/>
          <w:tab w:val="left" w:leader="dot" w:pos="5513"/>
        </w:tabs>
        <w:rPr>
          <w:rFonts w:eastAsia="Arial Unicode MS"/>
          <w:color w:val="000000"/>
          <w:lang w:bidi="sl-SI"/>
        </w:rPr>
      </w:pPr>
      <w:r w:rsidRPr="008C573E">
        <w:rPr>
          <w:rFonts w:eastAsia="Arial Unicode MS"/>
          <w:color w:val="000000"/>
          <w:lang w:bidi="sl-SI"/>
        </w:rPr>
        <w:t>Naročnik bo poravnal pogodbeni znesek iz predhodnega odstavka tega člena v 72 enakih mesečnih</w:t>
      </w:r>
      <w:r>
        <w:rPr>
          <w:rFonts w:eastAsia="Arial Unicode MS"/>
          <w:color w:val="000000"/>
          <w:lang w:bidi="sl-SI"/>
        </w:rPr>
        <w:t xml:space="preserve"> </w:t>
      </w:r>
      <w:r w:rsidRPr="008C573E">
        <w:rPr>
          <w:rFonts w:eastAsia="Arial Unicode MS"/>
          <w:color w:val="000000"/>
          <w:lang w:bidi="sl-SI"/>
        </w:rPr>
        <w:t>zneskih.</w:t>
      </w:r>
      <w:r>
        <w:rPr>
          <w:rFonts w:eastAsia="Arial Unicode MS"/>
          <w:color w:val="000000"/>
          <w:lang w:bidi="sl-SI"/>
        </w:rPr>
        <w:t xml:space="preserve"> </w:t>
      </w:r>
      <w:r w:rsidRPr="00877D44">
        <w:rPr>
          <w:rFonts w:eastAsia="Arial Unicode MS"/>
          <w:color w:val="000000"/>
          <w:lang w:bidi="sl-SI"/>
        </w:rPr>
        <w:t>Vrednost</w:t>
      </w:r>
      <w:r>
        <w:rPr>
          <w:rFonts w:eastAsia="Arial Unicode MS"/>
          <w:color w:val="000000"/>
          <w:lang w:bidi="sl-SI"/>
        </w:rPr>
        <w:t xml:space="preserve"> </w:t>
      </w:r>
      <w:r w:rsidRPr="00877D44">
        <w:rPr>
          <w:rFonts w:eastAsia="Arial Unicode MS"/>
          <w:color w:val="000000"/>
          <w:lang w:bidi="sl-SI"/>
        </w:rPr>
        <w:t>mesečnega</w:t>
      </w:r>
      <w:r>
        <w:rPr>
          <w:rFonts w:eastAsia="Arial Unicode MS"/>
          <w:color w:val="000000"/>
          <w:lang w:bidi="sl-SI"/>
        </w:rPr>
        <w:t xml:space="preserve"> </w:t>
      </w:r>
      <w:r w:rsidRPr="00877D44">
        <w:rPr>
          <w:rFonts w:eastAsia="Arial Unicode MS"/>
          <w:color w:val="000000"/>
          <w:lang w:bidi="sl-SI"/>
        </w:rPr>
        <w:t>zneska je______________________ EUR brez DDV oziroma ________________________ EUR z DDV.</w:t>
      </w:r>
      <w:r>
        <w:rPr>
          <w:rFonts w:eastAsia="Arial Unicode MS"/>
          <w:color w:val="000000"/>
          <w:lang w:bidi="sl-SI"/>
        </w:rPr>
        <w:t xml:space="preserve"> </w:t>
      </w:r>
      <w:r w:rsidRPr="008C573E">
        <w:rPr>
          <w:rFonts w:eastAsia="Arial Unicode MS"/>
          <w:color w:val="000000"/>
          <w:lang w:bidi="sl-SI"/>
        </w:rPr>
        <w:t xml:space="preserve">Izvajalec izstavi račun do </w:t>
      </w:r>
      <w:r>
        <w:rPr>
          <w:rFonts w:eastAsia="Arial Unicode MS"/>
          <w:color w:val="000000"/>
          <w:lang w:bidi="sl-SI"/>
        </w:rPr>
        <w:t>5</w:t>
      </w:r>
      <w:r w:rsidRPr="008C573E">
        <w:rPr>
          <w:rFonts w:eastAsia="Arial Unicode MS"/>
          <w:color w:val="000000"/>
          <w:lang w:bidi="sl-SI"/>
        </w:rPr>
        <w:t>.</w:t>
      </w:r>
      <w:r>
        <w:rPr>
          <w:rFonts w:eastAsia="Arial Unicode MS"/>
          <w:color w:val="000000"/>
          <w:lang w:bidi="sl-SI"/>
        </w:rPr>
        <w:t xml:space="preserve"> dne</w:t>
      </w:r>
      <w:r w:rsidRPr="008C573E">
        <w:rPr>
          <w:rFonts w:eastAsia="Arial Unicode MS"/>
          <w:color w:val="000000"/>
          <w:lang w:bidi="sl-SI"/>
        </w:rPr>
        <w:t xml:space="preserve"> v mesecu za pretekli mesec.</w:t>
      </w:r>
      <w:r>
        <w:rPr>
          <w:rFonts w:eastAsia="Arial Unicode MS"/>
          <w:color w:val="000000"/>
          <w:lang w:bidi="sl-SI"/>
        </w:rPr>
        <w:t xml:space="preserve"> </w:t>
      </w:r>
      <w:r w:rsidRPr="00E1359D">
        <w:rPr>
          <w:rFonts w:eastAsia="Arial Unicode MS"/>
          <w:bCs/>
          <w:color w:val="000000"/>
          <w:lang w:bidi="sl-SI"/>
        </w:rPr>
        <w:t>Računu morajo biti priloženi s strani obeh pogodbenih strank podpisani delovni nalogi iz tretjega oziroma</w:t>
      </w:r>
      <w:r>
        <w:rPr>
          <w:rFonts w:eastAsia="Arial Unicode MS"/>
          <w:bCs/>
          <w:color w:val="000000"/>
          <w:lang w:bidi="sl-SI"/>
        </w:rPr>
        <w:t xml:space="preserve"> četrtega</w:t>
      </w:r>
      <w:r w:rsidRPr="00E1359D">
        <w:rPr>
          <w:rFonts w:eastAsia="Arial Unicode MS"/>
          <w:bCs/>
          <w:color w:val="000000"/>
          <w:lang w:bidi="sl-SI"/>
        </w:rPr>
        <w:t xml:space="preserve"> odstavka </w:t>
      </w:r>
      <w:r>
        <w:rPr>
          <w:rFonts w:eastAsia="Arial Unicode MS"/>
          <w:bCs/>
          <w:color w:val="000000"/>
          <w:lang w:bidi="sl-SI"/>
        </w:rPr>
        <w:t>3</w:t>
      </w:r>
      <w:r w:rsidRPr="00E1359D">
        <w:rPr>
          <w:rFonts w:eastAsia="Arial Unicode MS"/>
          <w:bCs/>
          <w:color w:val="000000"/>
          <w:lang w:bidi="sl-SI"/>
        </w:rPr>
        <w:t xml:space="preserve">. člena te pogodbe in mesečno poročilo o opravljenem delu z opisom </w:t>
      </w:r>
      <w:r w:rsidRPr="00E1359D">
        <w:rPr>
          <w:rFonts w:eastAsia="Arial Unicode MS"/>
          <w:bCs/>
          <w:color w:val="000000"/>
          <w:lang w:bidi="sl-SI"/>
        </w:rPr>
        <w:lastRenderedPageBreak/>
        <w:t>opravljenih storitev (z navedenim datumom in časom izvedbe storitev) ter eventualna druga dokumentacija o opravljenem delu, kar je pogoj za plačilo računa</w:t>
      </w:r>
      <w:r w:rsidR="00826B2E">
        <w:rPr>
          <w:rFonts w:eastAsia="Arial Unicode MS"/>
          <w:bCs/>
          <w:color w:val="000000"/>
          <w:lang w:bidi="sl-SI"/>
        </w:rPr>
        <w:t>.</w:t>
      </w:r>
    </w:p>
    <w:p w14:paraId="50A14CDD" w14:textId="2009CB19" w:rsidR="008C573E" w:rsidRPr="00A03129" w:rsidRDefault="008C573E" w:rsidP="006461BE">
      <w:pPr>
        <w:keepNext/>
      </w:pPr>
      <w:r>
        <w:t>/</w:t>
      </w:r>
      <w:r>
        <w:rPr>
          <w:i/>
          <w:iCs/>
        </w:rPr>
        <w:t xml:space="preserve">velja za sklope </w:t>
      </w:r>
      <w:r w:rsidRPr="009234D9">
        <w:rPr>
          <w:i/>
          <w:iCs/>
        </w:rPr>
        <w:t>21, 22, 25, 33, 34, 35</w:t>
      </w:r>
      <w:r>
        <w:t>/</w:t>
      </w:r>
    </w:p>
    <w:p w14:paraId="32957206" w14:textId="77777777" w:rsidR="00D37113" w:rsidRDefault="00D37113" w:rsidP="00480F7D">
      <w:pPr>
        <w:widowControl w:val="0"/>
        <w:rPr>
          <w:rFonts w:eastAsia="Arial Unicode MS"/>
          <w:color w:val="000000"/>
          <w:lang w:bidi="sl-SI"/>
        </w:rPr>
      </w:pPr>
    </w:p>
    <w:p w14:paraId="34926A4C" w14:textId="13D9372F" w:rsidR="00476BBD" w:rsidRPr="00877D44" w:rsidRDefault="00AB0C20" w:rsidP="00480F7D">
      <w:pPr>
        <w:widowControl w:val="0"/>
        <w:rPr>
          <w:rFonts w:eastAsia="Arial Unicode MS"/>
          <w:color w:val="000000"/>
          <w:lang w:bidi="sl-SI"/>
        </w:rPr>
      </w:pPr>
      <w:r>
        <w:rPr>
          <w:rFonts w:eastAsia="Arial Unicode MS"/>
          <w:color w:val="000000"/>
          <w:lang w:bidi="sl-SI"/>
        </w:rPr>
        <w:t>Preventivno vzdrževanje se obračunava v letnih zneskih.</w:t>
      </w:r>
      <w:r w:rsidR="00966172">
        <w:rPr>
          <w:rFonts w:eastAsia="Arial Unicode MS"/>
          <w:color w:val="000000"/>
          <w:lang w:bidi="sl-SI"/>
        </w:rPr>
        <w:t xml:space="preserve"> V primeru </w:t>
      </w:r>
      <w:r w:rsidR="00966172" w:rsidRPr="00966172">
        <w:rPr>
          <w:rFonts w:eastAsia="Arial Unicode MS"/>
          <w:bCs/>
          <w:color w:val="000000"/>
          <w:lang w:bidi="sl-SI"/>
        </w:rPr>
        <w:t>odpovedi preventivn</w:t>
      </w:r>
      <w:r w:rsidR="00966172">
        <w:rPr>
          <w:rFonts w:eastAsia="Arial Unicode MS"/>
          <w:bCs/>
          <w:color w:val="000000"/>
          <w:lang w:bidi="sl-SI"/>
        </w:rPr>
        <w:t>ega</w:t>
      </w:r>
      <w:r w:rsidR="00966172" w:rsidRPr="00966172">
        <w:rPr>
          <w:rFonts w:eastAsia="Arial Unicode MS"/>
          <w:bCs/>
          <w:color w:val="000000"/>
          <w:lang w:bidi="sl-SI"/>
        </w:rPr>
        <w:t xml:space="preserve"> vzdrževanj</w:t>
      </w:r>
      <w:r w:rsidR="00966172">
        <w:rPr>
          <w:rFonts w:eastAsia="Arial Unicode MS"/>
          <w:bCs/>
          <w:color w:val="000000"/>
          <w:lang w:bidi="sl-SI"/>
        </w:rPr>
        <w:t>a</w:t>
      </w:r>
      <w:r w:rsidR="00966172" w:rsidRPr="00966172">
        <w:rPr>
          <w:rFonts w:eastAsia="Arial Unicode MS"/>
          <w:bCs/>
          <w:color w:val="000000"/>
          <w:lang w:bidi="sl-SI"/>
        </w:rPr>
        <w:t xml:space="preserve"> </w:t>
      </w:r>
      <w:r w:rsidR="00966172">
        <w:rPr>
          <w:rFonts w:eastAsia="Arial Unicode MS"/>
          <w:color w:val="000000"/>
          <w:lang w:bidi="sl-SI"/>
        </w:rPr>
        <w:t xml:space="preserve">skladno z drugim odstavkom 4. člena te pogodbe se obračuna sorazmerni znesek </w:t>
      </w:r>
      <w:r w:rsidR="00966172" w:rsidRPr="00966172">
        <w:rPr>
          <w:rFonts w:eastAsia="Arial Unicode MS"/>
          <w:color w:val="000000"/>
          <w:lang w:bidi="sl-SI"/>
        </w:rPr>
        <w:t>glede na dejansko</w:t>
      </w:r>
      <w:r w:rsidR="00966172">
        <w:rPr>
          <w:rFonts w:eastAsia="Arial Unicode MS"/>
          <w:color w:val="000000"/>
          <w:lang w:bidi="sl-SI"/>
        </w:rPr>
        <w:t xml:space="preserve"> izvedeno</w:t>
      </w:r>
      <w:r w:rsidR="00966172" w:rsidRPr="00966172">
        <w:rPr>
          <w:rFonts w:eastAsia="Arial Unicode MS"/>
          <w:color w:val="000000"/>
          <w:lang w:bidi="sl-SI"/>
        </w:rPr>
        <w:t xml:space="preserve"> in </w:t>
      </w:r>
      <w:r w:rsidR="00966172">
        <w:rPr>
          <w:rFonts w:eastAsia="Arial Unicode MS"/>
          <w:color w:val="000000"/>
          <w:lang w:bidi="sl-SI"/>
        </w:rPr>
        <w:t xml:space="preserve">s strani </w:t>
      </w:r>
      <w:r w:rsidR="00966172" w:rsidRPr="008E36CE">
        <w:t>proizvajalca</w:t>
      </w:r>
      <w:r w:rsidR="00966172" w:rsidRPr="00877D44" w:rsidDel="00966172">
        <w:rPr>
          <w:rFonts w:eastAsia="Arial Unicode MS"/>
          <w:color w:val="000000"/>
          <w:lang w:bidi="sl-SI"/>
        </w:rPr>
        <w:t xml:space="preserve"> </w:t>
      </w:r>
      <w:r w:rsidR="00966172" w:rsidRPr="008C63BC">
        <w:rPr>
          <w:rFonts w:eastAsia="Arial Unicode MS"/>
          <w:lang w:bidi="sl-SI"/>
        </w:rPr>
        <w:t>zahtevan</w:t>
      </w:r>
      <w:r w:rsidR="002B78CF">
        <w:rPr>
          <w:rFonts w:eastAsia="Arial Unicode MS"/>
          <w:lang w:bidi="sl-SI"/>
        </w:rPr>
        <w:t>o</w:t>
      </w:r>
      <w:r w:rsidR="00966172" w:rsidRPr="008C63BC">
        <w:rPr>
          <w:rFonts w:eastAsia="Arial Unicode MS"/>
          <w:lang w:bidi="sl-SI"/>
        </w:rPr>
        <w:t xml:space="preserve"> </w:t>
      </w:r>
      <w:r w:rsidR="002B78CF" w:rsidRPr="00966172">
        <w:rPr>
          <w:rFonts w:eastAsia="Arial Unicode MS"/>
          <w:color w:val="000000"/>
          <w:lang w:bidi="sl-SI"/>
        </w:rPr>
        <w:t xml:space="preserve">število </w:t>
      </w:r>
      <w:r w:rsidR="00966172" w:rsidRPr="008E36CE">
        <w:t>preventivnih vzdrževalnih del</w:t>
      </w:r>
      <w:r w:rsidR="002B78CF">
        <w:t xml:space="preserve"> (rednih letnih pregledov).</w:t>
      </w:r>
      <w:r w:rsidR="00966172" w:rsidRPr="008E36CE">
        <w:t xml:space="preserve"> </w:t>
      </w:r>
      <w:r w:rsidR="002B78CF" w:rsidRPr="00877D44">
        <w:rPr>
          <w:rFonts w:eastAsia="Arial Unicode MS"/>
          <w:lang w:bidi="sl-SI"/>
        </w:rPr>
        <w:t>I</w:t>
      </w:r>
      <w:r w:rsidR="002B78CF" w:rsidRPr="00877D44">
        <w:rPr>
          <w:rFonts w:eastAsia="Arial Unicode MS"/>
          <w:color w:val="000000"/>
          <w:lang w:bidi="sl-SI"/>
        </w:rPr>
        <w:t>zvajalec izstavi račun</w:t>
      </w:r>
      <w:r w:rsidR="002B78CF">
        <w:rPr>
          <w:rFonts w:eastAsia="Arial Unicode MS"/>
          <w:color w:val="000000"/>
          <w:lang w:bidi="sl-SI"/>
        </w:rPr>
        <w:t xml:space="preserve"> v </w:t>
      </w:r>
      <w:r w:rsidR="00E1359D">
        <w:rPr>
          <w:rFonts w:eastAsia="Arial Unicode MS"/>
          <w:color w:val="000000"/>
          <w:lang w:bidi="sl-SI"/>
        </w:rPr>
        <w:t>5</w:t>
      </w:r>
      <w:r w:rsidR="002B78CF">
        <w:rPr>
          <w:rFonts w:eastAsia="Arial Unicode MS"/>
          <w:color w:val="000000"/>
          <w:lang w:bidi="sl-SI"/>
        </w:rPr>
        <w:t xml:space="preserve"> dneh po vsakokratnem izteku 12 mesecev.</w:t>
      </w:r>
      <w:r w:rsidR="008C573E">
        <w:rPr>
          <w:rFonts w:eastAsia="Arial Unicode MS"/>
          <w:color w:val="000000"/>
          <w:lang w:bidi="sl-SI"/>
        </w:rPr>
        <w:t xml:space="preserve"> </w:t>
      </w:r>
      <w:r w:rsidR="008C573E" w:rsidRPr="00E1359D">
        <w:rPr>
          <w:rFonts w:eastAsia="Arial Unicode MS"/>
          <w:bCs/>
          <w:color w:val="000000"/>
          <w:lang w:bidi="sl-SI"/>
        </w:rPr>
        <w:t>Računu morajo biti priloženi s strani obeh pogodbenih strank podpisani delovni nalogi iz tretjega oziroma</w:t>
      </w:r>
      <w:r w:rsidR="008C573E">
        <w:rPr>
          <w:rFonts w:eastAsia="Arial Unicode MS"/>
          <w:bCs/>
          <w:color w:val="000000"/>
          <w:lang w:bidi="sl-SI"/>
        </w:rPr>
        <w:t xml:space="preserve"> četrtega</w:t>
      </w:r>
      <w:r w:rsidR="008C573E" w:rsidRPr="00E1359D">
        <w:rPr>
          <w:rFonts w:eastAsia="Arial Unicode MS"/>
          <w:bCs/>
          <w:color w:val="000000"/>
          <w:lang w:bidi="sl-SI"/>
        </w:rPr>
        <w:t xml:space="preserve"> odstavka </w:t>
      </w:r>
      <w:r w:rsidR="008C573E">
        <w:rPr>
          <w:rFonts w:eastAsia="Arial Unicode MS"/>
          <w:bCs/>
          <w:color w:val="000000"/>
          <w:lang w:bidi="sl-SI"/>
        </w:rPr>
        <w:t>3</w:t>
      </w:r>
      <w:r w:rsidR="008C573E" w:rsidRPr="00E1359D">
        <w:rPr>
          <w:rFonts w:eastAsia="Arial Unicode MS"/>
          <w:bCs/>
          <w:color w:val="000000"/>
          <w:lang w:bidi="sl-SI"/>
        </w:rPr>
        <w:t xml:space="preserve">. člena te pogodbe in </w:t>
      </w:r>
      <w:r w:rsidR="008C573E">
        <w:rPr>
          <w:rFonts w:eastAsia="Arial Unicode MS"/>
          <w:bCs/>
          <w:color w:val="000000"/>
          <w:lang w:bidi="sl-SI"/>
        </w:rPr>
        <w:t>letno</w:t>
      </w:r>
      <w:r w:rsidR="008C573E" w:rsidRPr="00E1359D">
        <w:rPr>
          <w:rFonts w:eastAsia="Arial Unicode MS"/>
          <w:bCs/>
          <w:color w:val="000000"/>
          <w:lang w:bidi="sl-SI"/>
        </w:rPr>
        <w:t xml:space="preserve"> poročilo o opravljenem delu z opisom opravljenih storitev (z navedenim datumom in časom izvedbe storitev) ter eventualna druga dokumentacija o opravljenem delu, kar je pogoj za plačilo računa</w:t>
      </w:r>
      <w:r w:rsidR="00105F7A">
        <w:rPr>
          <w:rFonts w:eastAsia="Arial Unicode MS"/>
          <w:bCs/>
          <w:color w:val="000000"/>
          <w:lang w:bidi="sl-SI"/>
        </w:rPr>
        <w:t>.</w:t>
      </w:r>
    </w:p>
    <w:p w14:paraId="1E2F0878" w14:textId="3D489690" w:rsidR="00D37113" w:rsidRPr="008C63BC" w:rsidRDefault="00D37113" w:rsidP="00D37113">
      <w:pPr>
        <w:rPr>
          <w:rFonts w:eastAsia="Arial Unicode MS"/>
        </w:rPr>
      </w:pPr>
      <w:r>
        <w:t>/</w:t>
      </w:r>
      <w:r>
        <w:rPr>
          <w:i/>
        </w:rPr>
        <w:t>velja za vse sklope, razen za sklope 21, 22, 25, 33, 34,</w:t>
      </w:r>
      <w:r w:rsidR="006024DD">
        <w:rPr>
          <w:i/>
        </w:rPr>
        <w:t xml:space="preserve"> </w:t>
      </w:r>
      <w:r>
        <w:rPr>
          <w:i/>
        </w:rPr>
        <w:t>35</w:t>
      </w:r>
      <w:r w:rsidRPr="003D2A5E">
        <w:rPr>
          <w:i/>
        </w:rPr>
        <w:t>/</w:t>
      </w:r>
    </w:p>
    <w:p w14:paraId="7004B841" w14:textId="77777777" w:rsidR="00DF675D" w:rsidRPr="00877D44" w:rsidRDefault="00DF675D" w:rsidP="00480F7D">
      <w:pPr>
        <w:widowControl w:val="0"/>
        <w:rPr>
          <w:rFonts w:eastAsia="Arial Unicode MS"/>
          <w:color w:val="000000"/>
          <w:lang w:bidi="sl-SI"/>
        </w:rPr>
      </w:pPr>
    </w:p>
    <w:p w14:paraId="19829C2B" w14:textId="4EE4C600" w:rsidR="00E1359D" w:rsidRDefault="002B78CF" w:rsidP="00E1359D">
      <w:pPr>
        <w:widowControl w:val="0"/>
        <w:rPr>
          <w:rFonts w:eastAsia="Arial Unicode MS"/>
          <w:bCs/>
          <w:color w:val="000000"/>
          <w:lang w:bidi="sl-SI"/>
        </w:rPr>
      </w:pPr>
      <w:r>
        <w:rPr>
          <w:rFonts w:eastAsia="Arial Unicode MS"/>
          <w:color w:val="000000"/>
          <w:lang w:bidi="sl-SI"/>
        </w:rPr>
        <w:t>V okviru kurativnega vzdrževanja se delovne ure, rezervni deli in potrošni material obračunavajo po cenah iz Priloge 1 in Priloge 3 te pogodbe</w:t>
      </w:r>
      <w:r w:rsidRPr="002B78CF">
        <w:rPr>
          <w:rFonts w:asciiTheme="minorHAnsi" w:hAnsiTheme="minorHAnsi" w:cstheme="minorHAnsi"/>
          <w:sz w:val="22"/>
          <w:szCs w:val="22"/>
          <w:lang w:eastAsia="en-GB"/>
        </w:rPr>
        <w:t xml:space="preserve"> </w:t>
      </w:r>
      <w:r w:rsidRPr="002B78CF">
        <w:rPr>
          <w:rFonts w:eastAsia="Arial Unicode MS"/>
          <w:color w:val="000000"/>
          <w:lang w:bidi="sl-SI"/>
        </w:rPr>
        <w:t xml:space="preserve">oziroma ponudbe iz </w:t>
      </w:r>
      <w:r>
        <w:rPr>
          <w:rFonts w:eastAsia="Arial Unicode MS"/>
          <w:color w:val="000000"/>
          <w:lang w:bidi="sl-SI"/>
        </w:rPr>
        <w:t>drugega odstavka 5</w:t>
      </w:r>
      <w:r w:rsidRPr="002B78CF">
        <w:rPr>
          <w:rFonts w:eastAsia="Arial Unicode MS"/>
          <w:color w:val="000000"/>
          <w:lang w:bidi="sl-SI"/>
        </w:rPr>
        <w:t>. člena te pogodbe glede na dejansko opravljeno delo in dobave</w:t>
      </w:r>
      <w:r>
        <w:rPr>
          <w:rFonts w:eastAsia="Arial Unicode MS"/>
          <w:color w:val="000000"/>
          <w:lang w:bidi="sl-SI"/>
        </w:rPr>
        <w:t>.</w:t>
      </w:r>
      <w:r w:rsidR="00E1359D">
        <w:rPr>
          <w:rFonts w:eastAsia="Arial Unicode MS"/>
          <w:color w:val="000000"/>
          <w:lang w:bidi="sl-SI"/>
        </w:rPr>
        <w:t xml:space="preserve"> </w:t>
      </w:r>
      <w:r w:rsidR="00E1359D" w:rsidRPr="00E1359D">
        <w:rPr>
          <w:rFonts w:eastAsia="Arial Unicode MS"/>
          <w:bCs/>
          <w:color w:val="000000"/>
          <w:lang w:bidi="sl-SI"/>
        </w:rPr>
        <w:t>Izvajalec izstavi račun enkrat mesečno, in sicer do 5. dne v mesecu za opravljene in prevzete storitve, rezervne dele in potrošni material v preteklem mesecu, kar mora biti specificirano na posameznem računu v slovenskem jeziku, razen če se pogodbeni stranki za posamezen primer dogovorita drugače</w:t>
      </w:r>
      <w:r w:rsidR="00E1359D">
        <w:rPr>
          <w:rFonts w:eastAsia="Arial Unicode MS"/>
          <w:bCs/>
          <w:color w:val="000000"/>
          <w:lang w:bidi="sl-SI"/>
        </w:rPr>
        <w:t xml:space="preserve">. </w:t>
      </w:r>
      <w:r w:rsidR="00E1359D" w:rsidRPr="00E1359D">
        <w:rPr>
          <w:rFonts w:eastAsia="Arial Unicode MS"/>
          <w:bCs/>
          <w:color w:val="000000"/>
          <w:lang w:bidi="sl-SI"/>
        </w:rPr>
        <w:t>Računu morajo biti priloženi s strani obeh pogodbenih strank podpisani delovni nalogi iz tretjega oziroma</w:t>
      </w:r>
      <w:r w:rsidR="00E1359D">
        <w:rPr>
          <w:rFonts w:eastAsia="Arial Unicode MS"/>
          <w:bCs/>
          <w:color w:val="000000"/>
          <w:lang w:bidi="sl-SI"/>
        </w:rPr>
        <w:t xml:space="preserve"> četrtega</w:t>
      </w:r>
      <w:r w:rsidR="00E1359D" w:rsidRPr="00E1359D">
        <w:rPr>
          <w:rFonts w:eastAsia="Arial Unicode MS"/>
          <w:bCs/>
          <w:color w:val="000000"/>
          <w:lang w:bidi="sl-SI"/>
        </w:rPr>
        <w:t xml:space="preserve"> odstavka </w:t>
      </w:r>
      <w:r w:rsidR="00E1359D">
        <w:rPr>
          <w:rFonts w:eastAsia="Arial Unicode MS"/>
          <w:bCs/>
          <w:color w:val="000000"/>
          <w:lang w:bidi="sl-SI"/>
        </w:rPr>
        <w:t>3</w:t>
      </w:r>
      <w:r w:rsidR="00E1359D" w:rsidRPr="00E1359D">
        <w:rPr>
          <w:rFonts w:eastAsia="Arial Unicode MS"/>
          <w:bCs/>
          <w:color w:val="000000"/>
          <w:lang w:bidi="sl-SI"/>
        </w:rPr>
        <w:t>. člena te pogodbe in mesečno poročilo o opravljenem delu z opisom opravljenih storitev (z navedenim datumom in časom izvedbe storitev) ter eventualna druga dokumentacija o opravljenem delu, kar je pogoj za plačilo računa.</w:t>
      </w:r>
    </w:p>
    <w:p w14:paraId="05FAE484" w14:textId="3222E027" w:rsidR="007C0C69" w:rsidRPr="00967E3B" w:rsidRDefault="007C0C69" w:rsidP="00E1359D">
      <w:pPr>
        <w:widowControl w:val="0"/>
        <w:rPr>
          <w:rFonts w:eastAsia="Arial Unicode MS"/>
          <w:bCs/>
          <w:iCs/>
          <w:color w:val="000000"/>
          <w:lang w:bidi="sl-SI"/>
        </w:rPr>
      </w:pPr>
      <w:r>
        <w:rPr>
          <w:rFonts w:eastAsia="Arial Unicode MS"/>
          <w:bCs/>
          <w:color w:val="000000"/>
          <w:lang w:bidi="sl-SI"/>
        </w:rPr>
        <w:t>/</w:t>
      </w:r>
      <w:r>
        <w:rPr>
          <w:i/>
        </w:rPr>
        <w:t>velja za vse sklope, razen za sklope 21, 22, 25, 33, 34,</w:t>
      </w:r>
      <w:r w:rsidR="006024DD">
        <w:rPr>
          <w:i/>
        </w:rPr>
        <w:t xml:space="preserve"> </w:t>
      </w:r>
      <w:r>
        <w:rPr>
          <w:i/>
        </w:rPr>
        <w:t>35</w:t>
      </w:r>
      <w:r w:rsidR="00967E3B">
        <w:rPr>
          <w:iCs/>
        </w:rPr>
        <w:t>/</w:t>
      </w:r>
    </w:p>
    <w:p w14:paraId="66D46507" w14:textId="77777777" w:rsidR="00967E3B" w:rsidRDefault="00967E3B" w:rsidP="00D717B0">
      <w:pPr>
        <w:widowControl w:val="0"/>
        <w:tabs>
          <w:tab w:val="left" w:leader="dot" w:pos="1685"/>
          <w:tab w:val="left" w:leader="dot" w:pos="5513"/>
        </w:tabs>
        <w:rPr>
          <w:rFonts w:eastAsia="Arial Unicode MS"/>
          <w:color w:val="000000"/>
          <w:lang w:bidi="sl-SI"/>
        </w:rPr>
      </w:pPr>
    </w:p>
    <w:p w14:paraId="4A8EED3F" w14:textId="37548362" w:rsidR="00476BBD" w:rsidRDefault="00476BBD" w:rsidP="00480F7D">
      <w:pPr>
        <w:widowControl w:val="0"/>
        <w:rPr>
          <w:rFonts w:eastAsia="Arial Unicode MS"/>
          <w:color w:val="000000"/>
          <w:lang w:bidi="sl-SI"/>
        </w:rPr>
      </w:pPr>
      <w:r w:rsidRPr="00877D44">
        <w:rPr>
          <w:rFonts w:eastAsia="Arial Unicode MS"/>
          <w:color w:val="000000"/>
          <w:lang w:bidi="sl-SI"/>
        </w:rPr>
        <w:t>Izvajalec mora vse račune pošiljati naročniku izključno v elektronski obliki (e-račun),</w:t>
      </w:r>
      <w:r w:rsidR="00387B8A" w:rsidRPr="00877D44">
        <w:rPr>
          <w:rFonts w:eastAsia="Arial Unicode MS"/>
          <w:color w:val="000000"/>
          <w:lang w:bidi="sl-SI"/>
        </w:rPr>
        <w:t xml:space="preserve"> </w:t>
      </w:r>
      <w:r w:rsidRPr="00877D44">
        <w:rPr>
          <w:rFonts w:eastAsia="Arial Unicode MS"/>
          <w:color w:val="000000"/>
          <w:lang w:bidi="sl-SI"/>
        </w:rPr>
        <w:t xml:space="preserve">skladno z Zakonom o opravljanju plačilnih storitev za proračunske uporabnike </w:t>
      </w:r>
      <w:r w:rsidR="00131838" w:rsidRPr="00877D44">
        <w:rPr>
          <w:rFonts w:eastAsia="Arial Unicode MS"/>
          <w:color w:val="000000"/>
          <w:lang w:bidi="sl-SI"/>
        </w:rPr>
        <w:t>(Uradni list RS, št. 77/16 in 47/19).</w:t>
      </w:r>
    </w:p>
    <w:p w14:paraId="0A7D3850" w14:textId="77777777" w:rsidR="00E1359D" w:rsidRDefault="00E1359D" w:rsidP="00480F7D">
      <w:pPr>
        <w:widowControl w:val="0"/>
        <w:rPr>
          <w:rFonts w:eastAsia="Arial Unicode MS"/>
          <w:color w:val="000000"/>
          <w:lang w:bidi="sl-SI"/>
        </w:rPr>
      </w:pPr>
    </w:p>
    <w:p w14:paraId="4B9E77B8" w14:textId="77777777" w:rsidR="00E1359D" w:rsidRPr="00E1359D" w:rsidRDefault="00E1359D" w:rsidP="00E1359D">
      <w:pPr>
        <w:widowControl w:val="0"/>
        <w:rPr>
          <w:rFonts w:eastAsia="Arial Unicode MS"/>
          <w:bCs/>
          <w:color w:val="000000"/>
          <w:lang w:bidi="sl-SI"/>
        </w:rPr>
      </w:pPr>
      <w:r w:rsidRPr="00E1359D">
        <w:rPr>
          <w:rFonts w:eastAsia="Arial Unicode MS"/>
          <w:bCs/>
          <w:color w:val="000000"/>
          <w:lang w:bidi="sl-SI"/>
        </w:rPr>
        <w:t>Posamezni račun po tej pogodbi se plača po potrditvi predstavnika naročnika. Predstavnik naročnika mora posamezen račun potrditi ali zavrniti v roku petnajst (15) dni po prejemu. Če predstavnik naročnika računa v petnajstih (15) dneh od prejema ne potrdi ali ga ne zavrne, se šteje, da je ta potrjen.</w:t>
      </w:r>
    </w:p>
    <w:p w14:paraId="2E65F27B" w14:textId="77777777" w:rsidR="00E1359D" w:rsidRPr="00877D44" w:rsidRDefault="00E1359D" w:rsidP="00480F7D">
      <w:pPr>
        <w:widowControl w:val="0"/>
        <w:rPr>
          <w:rFonts w:eastAsia="Arial Unicode MS"/>
          <w:color w:val="000000"/>
          <w:lang w:bidi="sl-SI"/>
        </w:rPr>
      </w:pPr>
    </w:p>
    <w:p w14:paraId="60D07014" w14:textId="77565ABC" w:rsidR="005C62AB" w:rsidRPr="00877D44" w:rsidRDefault="00E1359D" w:rsidP="00480F7D">
      <w:pPr>
        <w:widowControl w:val="0"/>
        <w:rPr>
          <w:rFonts w:eastAsia="Arial Unicode MS"/>
          <w:color w:val="000000"/>
          <w:lang w:bidi="sl-SI"/>
        </w:rPr>
      </w:pPr>
      <w:r w:rsidRPr="00877D44">
        <w:rPr>
          <w:rFonts w:eastAsia="Arial Unicode MS"/>
          <w:color w:val="000000"/>
          <w:lang w:bidi="sl-SI"/>
        </w:rPr>
        <w:t>Naročnik bo račun poravnaval v roku 30 dneh od datuma prejema pravilno izstavljenega računa na transakcijski račun izvajalca št. __________________ pri banki</w:t>
      </w:r>
      <w:r w:rsidRPr="00877D44">
        <w:rPr>
          <w:rFonts w:eastAsia="Arial Unicode MS"/>
          <w:color w:val="000000"/>
          <w:lang w:bidi="sl-SI"/>
        </w:rPr>
        <w:tab/>
        <w:t>_____________________.</w:t>
      </w:r>
      <w:r>
        <w:rPr>
          <w:rFonts w:eastAsia="Arial Unicode MS"/>
          <w:color w:val="000000"/>
          <w:lang w:bidi="sl-SI"/>
        </w:rPr>
        <w:t xml:space="preserve"> </w:t>
      </w:r>
      <w:r w:rsidRPr="00E1359D">
        <w:rPr>
          <w:rFonts w:eastAsia="Arial Unicode MS"/>
          <w:color w:val="000000"/>
          <w:lang w:bidi="sl-SI"/>
        </w:rPr>
        <w:t>Rok</w:t>
      </w:r>
      <w:r w:rsidR="00FF3BAB">
        <w:rPr>
          <w:rFonts w:eastAsia="Arial Unicode MS"/>
          <w:color w:val="000000"/>
          <w:lang w:bidi="sl-SI"/>
        </w:rPr>
        <w:t xml:space="preserve"> </w:t>
      </w:r>
      <w:r w:rsidRPr="00E1359D">
        <w:rPr>
          <w:rFonts w:eastAsia="Arial Unicode MS"/>
          <w:color w:val="000000"/>
          <w:lang w:bidi="sl-SI"/>
        </w:rPr>
        <w:t>plačila začne teči naslednji dan po prejemu računa, ki je podlaga za izplačilo. Če zadnji dan roka sovpada z dnem, ko je po zakonu dela prost dan oziroma v plačilnem sistemu TARGET2 ni opredeljen</w:t>
      </w:r>
      <w:r w:rsidR="00EC14C7">
        <w:rPr>
          <w:rFonts w:eastAsia="Arial Unicode MS"/>
          <w:color w:val="000000"/>
          <w:lang w:bidi="sl-SI"/>
        </w:rPr>
        <w:t>.</w:t>
      </w:r>
    </w:p>
    <w:p w14:paraId="40421423" w14:textId="77777777" w:rsidR="00E1359D" w:rsidRDefault="00E1359D" w:rsidP="005C62AB">
      <w:pPr>
        <w:widowControl w:val="0"/>
        <w:rPr>
          <w:rFonts w:eastAsia="Arial Unicode MS"/>
          <w:color w:val="000000"/>
          <w:lang w:bidi="sl-SI"/>
        </w:rPr>
      </w:pPr>
    </w:p>
    <w:p w14:paraId="27D5D62B" w14:textId="74501BA9" w:rsidR="005C62AB" w:rsidRPr="00877D44" w:rsidRDefault="005C62AB" w:rsidP="005C62AB">
      <w:pPr>
        <w:widowControl w:val="0"/>
        <w:rPr>
          <w:rFonts w:eastAsia="Arial Unicode MS"/>
          <w:color w:val="000000"/>
          <w:lang w:bidi="sl-SI"/>
        </w:rPr>
      </w:pPr>
      <w:r w:rsidRPr="00877D44">
        <w:rPr>
          <w:rFonts w:eastAsia="Arial Unicode MS"/>
          <w:color w:val="000000"/>
          <w:lang w:bidi="sl-SI"/>
        </w:rPr>
        <w:t>V primeru zamude s plačilom ima izvajalec pravico naročniku zaračunati zakonite zamudne obresti.</w:t>
      </w:r>
    </w:p>
    <w:p w14:paraId="683055DD" w14:textId="77777777" w:rsidR="00476BBD" w:rsidRPr="00877D44" w:rsidRDefault="00476BBD" w:rsidP="00480F7D">
      <w:pPr>
        <w:widowControl w:val="0"/>
        <w:rPr>
          <w:rFonts w:eastAsia="Arial Unicode MS"/>
          <w:color w:val="000000"/>
          <w:lang w:bidi="sl-SI"/>
        </w:rPr>
      </w:pPr>
    </w:p>
    <w:p w14:paraId="6CD6F55C" w14:textId="19A33F2E" w:rsidR="005C62AB" w:rsidRPr="00877D44" w:rsidRDefault="005C62AB" w:rsidP="00A35CFC">
      <w:pPr>
        <w:pStyle w:val="Srednjamrea1poudarek21"/>
        <w:widowControl w:val="0"/>
        <w:numPr>
          <w:ilvl w:val="3"/>
          <w:numId w:val="39"/>
        </w:numPr>
        <w:ind w:left="284" w:hanging="284"/>
        <w:contextualSpacing/>
        <w:jc w:val="center"/>
        <w:rPr>
          <w:rFonts w:eastAsia="Arial Unicode MS"/>
          <w:b/>
          <w:lang w:bidi="sl-SI"/>
        </w:rPr>
      </w:pPr>
      <w:r w:rsidRPr="00877D44">
        <w:rPr>
          <w:rFonts w:eastAsia="Arial Unicode MS"/>
          <w:b/>
          <w:lang w:bidi="sl-SI"/>
        </w:rPr>
        <w:t>člen</w:t>
      </w:r>
    </w:p>
    <w:p w14:paraId="647EBAF3" w14:textId="77777777" w:rsidR="005C62AB" w:rsidRPr="00877D44" w:rsidRDefault="005C62AB" w:rsidP="00480F7D">
      <w:pPr>
        <w:widowControl w:val="0"/>
        <w:rPr>
          <w:rFonts w:eastAsia="Arial Unicode MS"/>
          <w:color w:val="000000"/>
          <w:lang w:bidi="sl-SI"/>
        </w:rPr>
      </w:pPr>
    </w:p>
    <w:p w14:paraId="54B426CA" w14:textId="2B43A17A" w:rsidR="005C62AB" w:rsidRPr="00877D44" w:rsidRDefault="00B94265" w:rsidP="005C62AB">
      <w:pPr>
        <w:widowControl w:val="0"/>
        <w:rPr>
          <w:rFonts w:eastAsia="Arial Unicode MS"/>
          <w:color w:val="000000"/>
          <w:lang w:bidi="sl-SI"/>
        </w:rPr>
      </w:pPr>
      <w:r>
        <w:rPr>
          <w:rFonts w:eastAsia="Arial Unicode MS"/>
          <w:color w:val="000000"/>
          <w:lang w:bidi="sl-SI"/>
        </w:rPr>
        <w:t>Cene so</w:t>
      </w:r>
      <w:r w:rsidR="00476BBD" w:rsidRPr="00A9431C">
        <w:rPr>
          <w:rFonts w:eastAsia="Arial Unicode MS"/>
          <w:color w:val="000000"/>
          <w:lang w:bidi="sl-SI"/>
        </w:rPr>
        <w:t xml:space="preserve"> fiksn</w:t>
      </w:r>
      <w:r>
        <w:rPr>
          <w:rFonts w:eastAsia="Arial Unicode MS"/>
          <w:color w:val="000000"/>
          <w:lang w:bidi="sl-SI"/>
        </w:rPr>
        <w:t>e</w:t>
      </w:r>
      <w:r w:rsidR="00476BBD" w:rsidRPr="00A9431C">
        <w:rPr>
          <w:rFonts w:eastAsia="Arial Unicode MS"/>
          <w:color w:val="000000"/>
          <w:lang w:bidi="sl-SI"/>
        </w:rPr>
        <w:t xml:space="preserve"> za</w:t>
      </w:r>
      <w:r w:rsidR="005C62AB" w:rsidRPr="00A9431C">
        <w:rPr>
          <w:rFonts w:eastAsia="Arial Unicode MS"/>
          <w:color w:val="000000"/>
          <w:lang w:bidi="sl-SI"/>
        </w:rPr>
        <w:t xml:space="preserve"> prvo leto po sklenitvi pogodbe</w:t>
      </w:r>
      <w:r w:rsidR="00476BBD" w:rsidRPr="00A9431C">
        <w:rPr>
          <w:rFonts w:eastAsia="Arial Unicode MS"/>
          <w:color w:val="000000"/>
          <w:lang w:bidi="sl-SI"/>
        </w:rPr>
        <w:t xml:space="preserve">. </w:t>
      </w:r>
      <w:r w:rsidR="005C62AB" w:rsidRPr="00A9431C">
        <w:rPr>
          <w:rFonts w:eastAsia="Arial Unicode MS"/>
          <w:color w:val="000000"/>
          <w:lang w:bidi="sl-SI"/>
        </w:rPr>
        <w:t>Po preteku enega leta od sklenitve pogodbe se lahko cen</w:t>
      </w:r>
      <w:r>
        <w:rPr>
          <w:rFonts w:eastAsia="Arial Unicode MS"/>
          <w:color w:val="000000"/>
          <w:lang w:bidi="sl-SI"/>
        </w:rPr>
        <w:t>e</w:t>
      </w:r>
      <w:r w:rsidR="005C62AB" w:rsidRPr="00A9431C">
        <w:rPr>
          <w:rFonts w:eastAsia="Arial Unicode MS"/>
          <w:color w:val="000000"/>
          <w:lang w:bidi="sl-SI"/>
        </w:rPr>
        <w:t xml:space="preserve"> spremeni</w:t>
      </w:r>
      <w:r>
        <w:rPr>
          <w:rFonts w:eastAsia="Arial Unicode MS"/>
          <w:color w:val="000000"/>
          <w:lang w:bidi="sl-SI"/>
        </w:rPr>
        <w:t>jo</w:t>
      </w:r>
      <w:r w:rsidR="005C62AB" w:rsidRPr="00A9431C">
        <w:rPr>
          <w:rFonts w:eastAsia="Arial Unicode MS"/>
          <w:color w:val="000000"/>
          <w:lang w:bidi="sl-SI"/>
        </w:rPr>
        <w:t xml:space="preserve"> v primeru, ko kumulativno povečanje indeksa cen življenjskih potrebščin, ki ga uradno objavlja Statistični urad Republike Slovenije, preseže 4 % vrednosti, šteto od preteka enega leta od sklenitve pogodbe.</w:t>
      </w:r>
    </w:p>
    <w:p w14:paraId="1E40FCCF" w14:textId="77777777" w:rsidR="005C62AB" w:rsidRPr="00877D44" w:rsidRDefault="005C62AB" w:rsidP="005C62AB">
      <w:pPr>
        <w:widowControl w:val="0"/>
        <w:rPr>
          <w:rFonts w:eastAsia="Arial Unicode MS"/>
          <w:color w:val="000000"/>
          <w:lang w:bidi="sl-SI"/>
        </w:rPr>
      </w:pPr>
    </w:p>
    <w:p w14:paraId="3E2F5A7B" w14:textId="145A13A3" w:rsidR="005C62AB" w:rsidRPr="00877D44" w:rsidRDefault="005C62AB" w:rsidP="005C62AB">
      <w:pPr>
        <w:widowControl w:val="0"/>
        <w:rPr>
          <w:rFonts w:eastAsia="Arial Unicode MS"/>
          <w:color w:val="000000"/>
          <w:lang w:bidi="sl-SI"/>
        </w:rPr>
      </w:pPr>
      <w:r w:rsidRPr="00877D44">
        <w:rPr>
          <w:rFonts w:eastAsia="Arial Unicode MS"/>
          <w:color w:val="000000"/>
          <w:lang w:bidi="sl-SI"/>
        </w:rPr>
        <w:t>Nadaljnja povišanja cen se lahko izvedejo, ko kumulativno povečanje indeksa iz prejšnjega odstavka ponovno preseže 4 % vrednosti od zadnjega povišanja cen.</w:t>
      </w:r>
    </w:p>
    <w:p w14:paraId="39AEECE3" w14:textId="77777777" w:rsidR="005C62AB" w:rsidRPr="00877D44" w:rsidRDefault="005C62AB" w:rsidP="005C62AB">
      <w:pPr>
        <w:widowControl w:val="0"/>
        <w:rPr>
          <w:rFonts w:eastAsia="Arial Unicode MS"/>
          <w:color w:val="000000"/>
          <w:lang w:bidi="sl-SI"/>
        </w:rPr>
      </w:pPr>
    </w:p>
    <w:p w14:paraId="06C28FE5" w14:textId="5EB01028" w:rsidR="005C62AB" w:rsidRPr="00877D44" w:rsidRDefault="005C62AB" w:rsidP="005C62AB">
      <w:pPr>
        <w:widowControl w:val="0"/>
        <w:rPr>
          <w:rFonts w:eastAsia="Arial Unicode MS"/>
          <w:color w:val="000000"/>
          <w:lang w:bidi="sl-SI"/>
        </w:rPr>
      </w:pPr>
      <w:r w:rsidRPr="00877D44">
        <w:rPr>
          <w:rFonts w:eastAsia="Arial Unicode MS"/>
          <w:color w:val="000000"/>
          <w:lang w:bidi="sl-SI"/>
        </w:rPr>
        <w:t xml:space="preserve">Povišanje cen iz prvega in drugega odstavka tega člena znaša največ 80 % povišanja indeksa iz prvega </w:t>
      </w:r>
      <w:r w:rsidRPr="00877D44">
        <w:rPr>
          <w:rFonts w:eastAsia="Arial Unicode MS"/>
          <w:color w:val="000000"/>
          <w:lang w:bidi="sl-SI"/>
        </w:rPr>
        <w:lastRenderedPageBreak/>
        <w:t>in drugega odstavka tega člena.</w:t>
      </w:r>
    </w:p>
    <w:p w14:paraId="7116E5FB" w14:textId="77777777" w:rsidR="005C62AB" w:rsidRPr="00877D44" w:rsidRDefault="005C62AB" w:rsidP="005C62AB">
      <w:pPr>
        <w:widowControl w:val="0"/>
        <w:rPr>
          <w:rFonts w:eastAsia="Arial Unicode MS"/>
          <w:color w:val="000000"/>
          <w:lang w:bidi="sl-SI"/>
        </w:rPr>
      </w:pPr>
    </w:p>
    <w:p w14:paraId="215AE02B" w14:textId="02DC017F" w:rsidR="00476BBD" w:rsidRPr="00877D44" w:rsidRDefault="005C62AB" w:rsidP="005C62AB">
      <w:pPr>
        <w:widowControl w:val="0"/>
        <w:rPr>
          <w:rFonts w:eastAsia="Arial Unicode MS"/>
          <w:color w:val="000000"/>
          <w:lang w:bidi="sl-SI"/>
        </w:rPr>
      </w:pPr>
      <w:r w:rsidRPr="00877D44">
        <w:rPr>
          <w:rFonts w:eastAsia="Arial Unicode MS"/>
          <w:color w:val="000000"/>
          <w:lang w:bidi="sl-SI"/>
        </w:rPr>
        <w:t>V primeru da je izvajalec upravičen do spremembe cen v skladu s predhodnimi navedbami, mora pred uvedbo spremembe cen naročniku predložiti zahtevo za spremembo cen z dokazili o upravičenosti predlagane spremembe.</w:t>
      </w:r>
    </w:p>
    <w:p w14:paraId="3656A624" w14:textId="77777777" w:rsidR="00DF0442" w:rsidRPr="00877D44" w:rsidRDefault="00DF0442" w:rsidP="00387B8A">
      <w:pPr>
        <w:widowControl w:val="0"/>
        <w:tabs>
          <w:tab w:val="left" w:pos="0"/>
        </w:tabs>
        <w:rPr>
          <w:rFonts w:eastAsia="Arial Unicode MS"/>
          <w:color w:val="000000"/>
          <w:lang w:bidi="sl-SI"/>
        </w:rPr>
      </w:pPr>
    </w:p>
    <w:p w14:paraId="353088B9" w14:textId="7241DD73" w:rsidR="00476BBD" w:rsidRPr="00877D44" w:rsidRDefault="00476BBD" w:rsidP="00480F7D">
      <w:pPr>
        <w:widowControl w:val="0"/>
        <w:tabs>
          <w:tab w:val="left" w:pos="0"/>
        </w:tabs>
        <w:rPr>
          <w:rFonts w:eastAsia="Arial Unicode MS"/>
          <w:color w:val="000000"/>
          <w:lang w:bidi="sl-SI"/>
        </w:rPr>
      </w:pPr>
      <w:r w:rsidRPr="00877D44">
        <w:rPr>
          <w:rFonts w:eastAsia="Arial Unicode MS"/>
          <w:color w:val="000000"/>
          <w:lang w:bidi="sl-SI"/>
        </w:rPr>
        <w:t>V primeru spremembe zakona, ki ureja davek na dodano vrednost, s katerim se</w:t>
      </w:r>
      <w:r w:rsidR="00387B8A" w:rsidRPr="00877D44">
        <w:rPr>
          <w:rFonts w:eastAsia="Arial Unicode MS"/>
          <w:color w:val="000000"/>
          <w:lang w:bidi="sl-SI"/>
        </w:rPr>
        <w:t xml:space="preserve"> </w:t>
      </w:r>
      <w:r w:rsidRPr="00877D44">
        <w:rPr>
          <w:rFonts w:eastAsia="Arial Unicode MS"/>
          <w:color w:val="000000"/>
          <w:lang w:bidi="sl-SI"/>
        </w:rPr>
        <w:t>spremeni davčna stopnja v času trajanja te pogodbe, se lahko</w:t>
      </w:r>
      <w:r w:rsidR="005C62AB" w:rsidRPr="00877D44">
        <w:rPr>
          <w:rFonts w:eastAsia="Arial Unicode MS"/>
          <w:color w:val="000000"/>
          <w:lang w:bidi="sl-SI"/>
        </w:rPr>
        <w:t xml:space="preserve"> </w:t>
      </w:r>
      <w:r w:rsidR="00A44517" w:rsidRPr="00877D44">
        <w:rPr>
          <w:rFonts w:eastAsia="Arial Unicode MS"/>
          <w:color w:val="000000"/>
          <w:lang w:bidi="sl-SI"/>
        </w:rPr>
        <w:t>vrednost mesečnega</w:t>
      </w:r>
      <w:r w:rsidR="00B94265">
        <w:rPr>
          <w:rFonts w:eastAsia="Arial Unicode MS"/>
          <w:color w:val="000000"/>
          <w:lang w:bidi="sl-SI"/>
        </w:rPr>
        <w:t xml:space="preserve"> oziroma letnega</w:t>
      </w:r>
      <w:r w:rsidR="00A44517" w:rsidRPr="00877D44">
        <w:rPr>
          <w:rFonts w:eastAsia="Arial Unicode MS"/>
          <w:color w:val="000000"/>
          <w:lang w:bidi="sl-SI"/>
        </w:rPr>
        <w:t xml:space="preserve"> zneska </w:t>
      </w:r>
      <w:r w:rsidRPr="00877D44">
        <w:rPr>
          <w:rFonts w:eastAsia="Arial Unicode MS"/>
          <w:color w:val="000000"/>
          <w:lang w:bidi="sl-SI"/>
        </w:rPr>
        <w:t>korigira izključno v višini nastale davčne spremembe.</w:t>
      </w:r>
    </w:p>
    <w:p w14:paraId="0BEA8683" w14:textId="77777777" w:rsidR="00476BBD" w:rsidRPr="00877D44" w:rsidRDefault="00476BBD" w:rsidP="00480F7D">
      <w:pPr>
        <w:pStyle w:val="Srednjamrea1poudarek21"/>
        <w:widowControl w:val="0"/>
        <w:tabs>
          <w:tab w:val="left" w:pos="4272"/>
        </w:tabs>
        <w:ind w:left="0"/>
        <w:contextualSpacing/>
        <w:jc w:val="center"/>
        <w:rPr>
          <w:rFonts w:eastAsia="Arial Unicode MS"/>
          <w:b/>
          <w:color w:val="000000"/>
          <w:lang w:bidi="sl-SI"/>
        </w:rPr>
      </w:pPr>
    </w:p>
    <w:p w14:paraId="3F3708D6" w14:textId="7A55855B"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D5ACAE4"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5F265BCD" w14:textId="50B8197E"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se obvezuje, da bo na opremi, ki je predmet te pogodbe, izvajal vzdrževanje in popravila</w:t>
      </w:r>
      <w:r w:rsidR="008D0E98" w:rsidRPr="00877D44">
        <w:rPr>
          <w:rFonts w:eastAsia="Arial Unicode MS"/>
          <w:color w:val="000000"/>
          <w:lang w:bidi="sl-SI"/>
        </w:rPr>
        <w:t xml:space="preserve"> </w:t>
      </w:r>
      <w:r w:rsidRPr="00877D44">
        <w:rPr>
          <w:rFonts w:eastAsia="Arial Unicode MS"/>
          <w:color w:val="000000"/>
          <w:lang w:bidi="sl-SI"/>
        </w:rPr>
        <w:t>okvarjene opreme strokovno in pravilno po predpisih in po navodilih proizvajalca opreme.</w:t>
      </w:r>
    </w:p>
    <w:p w14:paraId="0E4916F1" w14:textId="77777777" w:rsidR="008D0E98" w:rsidRPr="00877D44" w:rsidRDefault="008D0E98" w:rsidP="00480F7D">
      <w:pPr>
        <w:widowControl w:val="0"/>
        <w:rPr>
          <w:rFonts w:eastAsia="Arial Unicode MS"/>
          <w:color w:val="000000"/>
          <w:lang w:bidi="sl-SI"/>
        </w:rPr>
      </w:pPr>
    </w:p>
    <w:p w14:paraId="36F7F8BD" w14:textId="77777777" w:rsidR="00202AD4" w:rsidRPr="00202AD4" w:rsidRDefault="00202AD4" w:rsidP="00202AD4">
      <w:pPr>
        <w:widowControl w:val="0"/>
        <w:rPr>
          <w:rFonts w:eastAsia="Arial Unicode MS"/>
          <w:color w:val="000000"/>
          <w:lang w:bidi="sl-SI"/>
        </w:rPr>
      </w:pPr>
      <w:r w:rsidRPr="00202AD4">
        <w:rPr>
          <w:rFonts w:eastAsia="Arial Unicode MS"/>
          <w:color w:val="000000"/>
          <w:lang w:bidi="sl-SI"/>
        </w:rPr>
        <w:t>Izvajalec mora pri vzdrževanju zagotavljati vgradnjo originalnih in atestiranih rezervnih delov proizvajalca opreme, razen če to iz objektivnih razlogov ni mogoče oziroma smiselno (npr. zaradi nerazpoložljivosti originalnega rezervnega dela); v tem primeru izvajalec pred vgradnjo rezervnega dela pridobi pisno soglasje naročnika, slednje pa v ničemer ne razbremeni izvajalca njegove odgovornosti za ustreznost delovanja opreme z vgrajenimi originalu enakovrednimi rezervnimi deli, brez povzročitve škode na opremi. Rezervni deli so tiste komponente, ki so potrebne za zamenjavo tehničnih delov, ki se okvarijo oziroma izrabijo med normalno uporabo. Pod rezervne dele se šteje tudi ves potrošni material, ki je potreben za zamenjavo rezervnega dela.</w:t>
      </w:r>
    </w:p>
    <w:p w14:paraId="5093D6A4" w14:textId="77777777" w:rsidR="008D0E98" w:rsidRPr="00877D44" w:rsidRDefault="008D0E98" w:rsidP="00480F7D">
      <w:pPr>
        <w:widowControl w:val="0"/>
        <w:rPr>
          <w:rFonts w:eastAsia="Arial Unicode MS"/>
          <w:color w:val="000000"/>
          <w:lang w:bidi="sl-SI"/>
        </w:rPr>
      </w:pPr>
    </w:p>
    <w:p w14:paraId="5F7A6DFD"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se obvezuje, da bo zagotavljal rezervne dele še vsaj deset (10) let po podpisu te pogodbe.</w:t>
      </w:r>
    </w:p>
    <w:p w14:paraId="76DA6789" w14:textId="77777777" w:rsidR="00476BBD" w:rsidRPr="00877D44" w:rsidRDefault="00476BBD" w:rsidP="00480F7D">
      <w:pPr>
        <w:widowControl w:val="0"/>
        <w:rPr>
          <w:rFonts w:eastAsia="Arial Unicode MS"/>
          <w:color w:val="000000"/>
          <w:lang w:bidi="sl-SI"/>
        </w:rPr>
      </w:pPr>
    </w:p>
    <w:p w14:paraId="33C2F0CD" w14:textId="2C99A7A8"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7" w:name="bookmark106"/>
      <w:r w:rsidRPr="00877D44">
        <w:rPr>
          <w:rFonts w:eastAsia="Arial Unicode MS"/>
          <w:b/>
          <w:color w:val="000000"/>
          <w:lang w:bidi="sl-SI"/>
        </w:rPr>
        <w:t>člen</w:t>
      </w:r>
      <w:bookmarkEnd w:id="227"/>
    </w:p>
    <w:p w14:paraId="589CB007"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2F1C5BE5"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Naročnik in izvajalec imenujeta odgovorne predstavnike, ki skrbijo za nemoteno izvajanje te pogodbe.</w:t>
      </w:r>
    </w:p>
    <w:p w14:paraId="6DFE37EE" w14:textId="77777777" w:rsidR="003040A1" w:rsidRPr="003040A1" w:rsidRDefault="003040A1" w:rsidP="00AF59AE">
      <w:pPr>
        <w:pStyle w:val="Srednjamrea1poudarek21"/>
        <w:widowControl w:val="0"/>
        <w:tabs>
          <w:tab w:val="left" w:pos="4272"/>
        </w:tabs>
        <w:ind w:left="0"/>
        <w:rPr>
          <w:rFonts w:eastAsia="Arial Unicode MS"/>
          <w:color w:val="000000"/>
          <w:lang w:bidi="sl-SI"/>
        </w:rPr>
      </w:pPr>
    </w:p>
    <w:p w14:paraId="4CB49A33"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Strokovni skrbnik pogodbe na strani naročnika je ________________. Komercialni skrbnik pogodbe na strani naročnika je ________________.</w:t>
      </w:r>
    </w:p>
    <w:p w14:paraId="478C705E" w14:textId="77777777" w:rsidR="003040A1" w:rsidRPr="003040A1" w:rsidRDefault="003040A1" w:rsidP="00AF59AE">
      <w:pPr>
        <w:pStyle w:val="Srednjamrea1poudarek21"/>
        <w:widowControl w:val="0"/>
        <w:tabs>
          <w:tab w:val="left" w:pos="4272"/>
        </w:tabs>
        <w:ind w:left="0"/>
        <w:rPr>
          <w:rFonts w:eastAsia="Arial Unicode MS"/>
          <w:color w:val="000000"/>
          <w:lang w:bidi="sl-SI"/>
        </w:rPr>
      </w:pPr>
    </w:p>
    <w:p w14:paraId="71BF97D1"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Odgovorni predstavnik izvajalca je ________________. Predstavnik izvajalca je pooblaščen, da zastopa izvajalca v vseh vprašanjih, ki se nanašajo na izvajanje te pogodbe in je dolžan neposredno sodelovati s predstavnikom naročnika.</w:t>
      </w:r>
    </w:p>
    <w:p w14:paraId="5E302CAD" w14:textId="77777777" w:rsidR="003040A1" w:rsidRPr="003040A1" w:rsidRDefault="003040A1" w:rsidP="00AF59AE">
      <w:pPr>
        <w:pStyle w:val="Srednjamrea1poudarek21"/>
        <w:widowControl w:val="0"/>
        <w:tabs>
          <w:tab w:val="left" w:pos="4272"/>
        </w:tabs>
        <w:ind w:left="0"/>
        <w:rPr>
          <w:rFonts w:eastAsia="Arial Unicode MS"/>
          <w:b/>
          <w:color w:val="000000"/>
          <w:lang w:bidi="sl-SI"/>
        </w:rPr>
      </w:pPr>
    </w:p>
    <w:p w14:paraId="792EDD82"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Če katera od pogodbenih strank spremeni odgovornega predstavnika, mora o tem obvestiti  nasprotno pogodbeno stranko.</w:t>
      </w:r>
    </w:p>
    <w:p w14:paraId="12F1405E" w14:textId="77777777" w:rsidR="00476BBD" w:rsidRPr="00877D44" w:rsidRDefault="00476BBD" w:rsidP="00480F7D">
      <w:pPr>
        <w:widowControl w:val="0"/>
        <w:tabs>
          <w:tab w:val="left" w:leader="dot" w:pos="2170"/>
        </w:tabs>
        <w:rPr>
          <w:rFonts w:eastAsia="Arial Unicode MS"/>
          <w:color w:val="000000"/>
          <w:lang w:bidi="sl-SI"/>
        </w:rPr>
      </w:pPr>
    </w:p>
    <w:p w14:paraId="4C3F15B0" w14:textId="1B1A45F2"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8" w:name="bookmark107"/>
      <w:r w:rsidRPr="00877D44">
        <w:rPr>
          <w:rFonts w:eastAsia="Arial Unicode MS"/>
          <w:b/>
          <w:color w:val="000000"/>
          <w:lang w:bidi="sl-SI"/>
        </w:rPr>
        <w:t>člen</w:t>
      </w:r>
      <w:bookmarkEnd w:id="228"/>
    </w:p>
    <w:p w14:paraId="2B2FDBFA"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6616D3E5" w14:textId="3FD7E6DE" w:rsidR="00476BBD" w:rsidRPr="00877D44" w:rsidRDefault="00476BBD" w:rsidP="00480F7D">
      <w:pPr>
        <w:widowControl w:val="0"/>
        <w:rPr>
          <w:rFonts w:eastAsia="Arial Unicode MS"/>
          <w:color w:val="000000"/>
          <w:lang w:bidi="sl-SI"/>
        </w:rPr>
      </w:pPr>
      <w:r w:rsidRPr="00877D44">
        <w:rPr>
          <w:rFonts w:eastAsia="Arial Unicode MS"/>
          <w:color w:val="000000"/>
          <w:lang w:bidi="sl-SI"/>
        </w:rPr>
        <w:t xml:space="preserve">Izvajalec bo pristopil k izvajanju del po tej pogodbi po predhodnem dogovoru </w:t>
      </w:r>
      <w:r w:rsidR="007C3648">
        <w:rPr>
          <w:rFonts w:eastAsia="Arial Unicode MS"/>
          <w:color w:val="000000"/>
          <w:lang w:bidi="sl-SI"/>
        </w:rPr>
        <w:t>s skrbnikom pogodbe na strani</w:t>
      </w:r>
      <w:r w:rsidRPr="00877D44">
        <w:rPr>
          <w:rFonts w:eastAsia="Arial Unicode MS"/>
          <w:color w:val="000000"/>
          <w:lang w:bidi="sl-SI"/>
        </w:rPr>
        <w:t xml:space="preserve"> naročnika.</w:t>
      </w:r>
    </w:p>
    <w:p w14:paraId="14CBDC60" w14:textId="77777777" w:rsidR="00DF0442" w:rsidRPr="00877D44" w:rsidRDefault="00DF0442" w:rsidP="00480F7D">
      <w:pPr>
        <w:widowControl w:val="0"/>
        <w:rPr>
          <w:rFonts w:eastAsia="Arial Unicode MS"/>
          <w:color w:val="000000"/>
          <w:lang w:bidi="sl-SI"/>
        </w:rPr>
      </w:pPr>
    </w:p>
    <w:p w14:paraId="6BD1FCBB"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bo za vsako koledarsko leto izdelal terminski plan preventivnega vzdrževanja opreme in ga dal v potrditev naročniku. Obojestransko potrjen terminski plan je vsakoletna priloga in sestavni del pogodbe.</w:t>
      </w:r>
    </w:p>
    <w:p w14:paraId="312C700B" w14:textId="77777777" w:rsidR="00476BBD" w:rsidRPr="00877D44" w:rsidRDefault="00476BBD" w:rsidP="00480F7D">
      <w:pPr>
        <w:widowControl w:val="0"/>
        <w:rPr>
          <w:rFonts w:eastAsia="Arial Unicode MS"/>
          <w:color w:val="000000"/>
          <w:lang w:bidi="sl-SI"/>
        </w:rPr>
      </w:pPr>
    </w:p>
    <w:p w14:paraId="10D32F04" w14:textId="2B80601D"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10BF57D7" w14:textId="77777777" w:rsidR="00476BBD" w:rsidRPr="00877D44" w:rsidRDefault="00476BBD" w:rsidP="00480F7D">
      <w:pPr>
        <w:pStyle w:val="Srednjamrea1poudarek21"/>
        <w:widowControl w:val="0"/>
        <w:tabs>
          <w:tab w:val="left" w:pos="4272"/>
        </w:tabs>
        <w:ind w:left="0"/>
        <w:rPr>
          <w:rFonts w:eastAsia="Arial Unicode MS"/>
          <w:b/>
          <w:color w:val="000000"/>
          <w:lang w:bidi="sl-SI"/>
        </w:rPr>
      </w:pPr>
    </w:p>
    <w:p w14:paraId="17998D1A" w14:textId="15DFAF12" w:rsidR="00476BBD" w:rsidRPr="00877D44" w:rsidRDefault="00476BBD" w:rsidP="00480F7D">
      <w:pPr>
        <w:widowControl w:val="0"/>
        <w:rPr>
          <w:rFonts w:eastAsia="Arial Unicode MS"/>
          <w:color w:val="000000"/>
          <w:lang w:bidi="sl-SI"/>
        </w:rPr>
      </w:pPr>
      <w:r w:rsidRPr="00877D44">
        <w:rPr>
          <w:rFonts w:eastAsia="Arial Unicode MS"/>
          <w:color w:val="000000"/>
          <w:lang w:bidi="sl-SI"/>
        </w:rPr>
        <w:t>Po vsakokratno izvedenih delih (posegih) na opremi posreduje izvajalec naročniku</w:t>
      </w:r>
      <w:r w:rsidR="008D0E98" w:rsidRPr="00877D44">
        <w:rPr>
          <w:rFonts w:eastAsia="Arial Unicode MS"/>
          <w:color w:val="000000"/>
          <w:lang w:bidi="sl-SI"/>
        </w:rPr>
        <w:t xml:space="preserve"> </w:t>
      </w:r>
      <w:r w:rsidRPr="00877D44">
        <w:rPr>
          <w:rFonts w:eastAsia="Arial Unicode MS"/>
          <w:color w:val="000000"/>
          <w:lang w:bidi="sl-SI"/>
        </w:rPr>
        <w:t>poročilo o opravljenem delu (</w:t>
      </w:r>
      <w:r w:rsidR="00E825DF" w:rsidRPr="00877D44">
        <w:rPr>
          <w:rFonts w:eastAsia="Arial Unicode MS"/>
          <w:color w:val="000000"/>
          <w:lang w:bidi="sl-SI"/>
        </w:rPr>
        <w:t xml:space="preserve">v nadaljnjem besedilu: </w:t>
      </w:r>
      <w:r w:rsidRPr="00877D44">
        <w:rPr>
          <w:rFonts w:eastAsia="Arial Unicode MS"/>
          <w:color w:val="000000"/>
          <w:lang w:bidi="sl-SI"/>
        </w:rPr>
        <w:t>poročilo). V poročilu je treba specificirati</w:t>
      </w:r>
      <w:r w:rsidR="008D0E98" w:rsidRPr="00877D44">
        <w:rPr>
          <w:rFonts w:eastAsia="Arial Unicode MS"/>
          <w:color w:val="000000"/>
          <w:lang w:bidi="sl-SI"/>
        </w:rPr>
        <w:t xml:space="preserve"> </w:t>
      </w:r>
      <w:r w:rsidRPr="00877D44">
        <w:rPr>
          <w:rFonts w:eastAsia="Arial Unicode MS"/>
          <w:color w:val="000000"/>
          <w:lang w:bidi="sl-SI"/>
        </w:rPr>
        <w:t xml:space="preserve">porabljen material, rezervne dele in čas. Poročilo pregleda in potrdi </w:t>
      </w:r>
      <w:r w:rsidR="0002350B" w:rsidRPr="00877D44">
        <w:rPr>
          <w:rFonts w:eastAsia="Arial Unicode MS"/>
          <w:color w:val="000000"/>
          <w:lang w:bidi="sl-SI"/>
        </w:rPr>
        <w:t>oziroma</w:t>
      </w:r>
      <w:r w:rsidRPr="00877D44">
        <w:rPr>
          <w:rFonts w:eastAsia="Arial Unicode MS"/>
          <w:color w:val="000000"/>
          <w:lang w:bidi="sl-SI"/>
        </w:rPr>
        <w:t xml:space="preserve"> poda pripombe </w:t>
      </w:r>
      <w:r w:rsidR="00B94265">
        <w:rPr>
          <w:rFonts w:eastAsia="Arial Unicode MS"/>
          <w:color w:val="000000"/>
          <w:lang w:bidi="sl-SI"/>
        </w:rPr>
        <w:t>skrbnik pogodbe na strani</w:t>
      </w:r>
      <w:r w:rsidRPr="00877D44">
        <w:rPr>
          <w:rFonts w:eastAsia="Arial Unicode MS"/>
          <w:color w:val="000000"/>
          <w:lang w:bidi="sl-SI"/>
        </w:rPr>
        <w:t xml:space="preserve"> naročnika.</w:t>
      </w:r>
    </w:p>
    <w:p w14:paraId="78C6E88C" w14:textId="77777777" w:rsidR="0062675A" w:rsidRPr="00877D44" w:rsidRDefault="0062675A" w:rsidP="00480F7D">
      <w:pPr>
        <w:widowControl w:val="0"/>
        <w:rPr>
          <w:rFonts w:eastAsia="Arial Unicode MS"/>
          <w:color w:val="000000"/>
          <w:lang w:bidi="sl-SI"/>
        </w:rPr>
      </w:pPr>
    </w:p>
    <w:p w14:paraId="01D4355B" w14:textId="77777777" w:rsidR="0062675A" w:rsidRPr="00877D44" w:rsidRDefault="0062675A" w:rsidP="00480F7D">
      <w:r w:rsidRPr="00877D44">
        <w:t>Izvajalec jamči za kakovost opravljenih storitev šest (6) mesecev od dneva popravila. Za zamenjane rezervne dele začne teči garancijski rok od dneva popravila.</w:t>
      </w:r>
    </w:p>
    <w:p w14:paraId="450F8627" w14:textId="77777777" w:rsidR="00476BBD" w:rsidRPr="00877D44" w:rsidRDefault="00476BBD" w:rsidP="00480F7D">
      <w:pPr>
        <w:widowControl w:val="0"/>
        <w:tabs>
          <w:tab w:val="left" w:pos="0"/>
        </w:tabs>
        <w:rPr>
          <w:rFonts w:eastAsia="Arial Unicode MS"/>
          <w:color w:val="000000"/>
          <w:lang w:bidi="sl-SI"/>
        </w:rPr>
      </w:pPr>
    </w:p>
    <w:p w14:paraId="7F9A5272" w14:textId="710EB92D"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E59CCCF" w14:textId="77777777" w:rsidR="00476BBD" w:rsidRPr="00877D44" w:rsidRDefault="00476BBD" w:rsidP="00480F7D">
      <w:pPr>
        <w:pStyle w:val="Srednjamrea1poudarek21"/>
        <w:widowControl w:val="0"/>
        <w:tabs>
          <w:tab w:val="left" w:pos="4272"/>
        </w:tabs>
        <w:ind w:left="0"/>
        <w:jc w:val="center"/>
        <w:rPr>
          <w:rFonts w:eastAsia="Arial Unicode MS"/>
          <w:b/>
          <w:color w:val="000000"/>
          <w:lang w:bidi="sl-SI"/>
        </w:rPr>
      </w:pPr>
    </w:p>
    <w:p w14:paraId="36130288" w14:textId="77777777" w:rsidR="00476BBD" w:rsidRPr="00877D44" w:rsidRDefault="00476BBD" w:rsidP="00480F7D">
      <w:pPr>
        <w:widowControl w:val="0"/>
        <w:ind w:left="360" w:hanging="360"/>
        <w:rPr>
          <w:rFonts w:eastAsia="Arial Unicode MS"/>
          <w:color w:val="000000"/>
          <w:lang w:bidi="sl-SI"/>
        </w:rPr>
      </w:pPr>
      <w:r w:rsidRPr="00877D44">
        <w:rPr>
          <w:rFonts w:eastAsia="Arial Unicode MS"/>
          <w:color w:val="000000"/>
          <w:lang w:bidi="sl-SI"/>
        </w:rPr>
        <w:t>Naročnik se s to pogodbo zavezuje:</w:t>
      </w:r>
    </w:p>
    <w:p w14:paraId="1254F360" w14:textId="24137F1A"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da bo prostor, v katerem se nahaja oprema, ki je predmet te pogodbe, redno</w:t>
      </w:r>
      <w:r w:rsidR="008D0E98" w:rsidRPr="00877D44">
        <w:rPr>
          <w:rFonts w:eastAsia="Arial Unicode MS"/>
          <w:color w:val="000000"/>
          <w:lang w:bidi="sl-SI"/>
        </w:rPr>
        <w:t xml:space="preserve"> </w:t>
      </w:r>
      <w:r w:rsidRPr="00877D44">
        <w:rPr>
          <w:rFonts w:eastAsia="Arial Unicode MS"/>
          <w:color w:val="000000"/>
          <w:lang w:bidi="sl-SI"/>
        </w:rPr>
        <w:t>vzdrževal glede na higieno ter klimatske, električne in ostale pogoje, ki so določeni</w:t>
      </w:r>
      <w:r w:rsidR="008D0E98" w:rsidRPr="00877D44">
        <w:rPr>
          <w:rFonts w:eastAsia="Arial Unicode MS"/>
          <w:color w:val="000000"/>
          <w:lang w:bidi="sl-SI"/>
        </w:rPr>
        <w:t xml:space="preserve"> </w:t>
      </w:r>
      <w:r w:rsidRPr="00877D44">
        <w:rPr>
          <w:rFonts w:eastAsia="Arial Unicode MS"/>
          <w:color w:val="000000"/>
          <w:lang w:bidi="sl-SI"/>
        </w:rPr>
        <w:t>s tehnično dokumentacijo proizvajalca;</w:t>
      </w:r>
    </w:p>
    <w:p w14:paraId="600966CA" w14:textId="64540ACE"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da brez predhodnega dogovora z izvajalcem ne bo sam ali po tretji osebi posegal v</w:t>
      </w:r>
      <w:r w:rsidR="008D0E98" w:rsidRPr="00877D44">
        <w:rPr>
          <w:rFonts w:eastAsia="Arial Unicode MS"/>
          <w:color w:val="000000"/>
          <w:lang w:bidi="sl-SI"/>
        </w:rPr>
        <w:t xml:space="preserve"> </w:t>
      </w:r>
      <w:r w:rsidRPr="00877D44">
        <w:rPr>
          <w:rFonts w:eastAsia="Arial Unicode MS"/>
          <w:color w:val="000000"/>
          <w:lang w:bidi="sl-SI"/>
        </w:rPr>
        <w:t>opremo, ki je predmet te pogodbe.</w:t>
      </w:r>
    </w:p>
    <w:p w14:paraId="63B94712" w14:textId="77777777" w:rsidR="00476BBD" w:rsidRPr="00877D44" w:rsidRDefault="00476BBD" w:rsidP="00480F7D">
      <w:pPr>
        <w:widowControl w:val="0"/>
        <w:tabs>
          <w:tab w:val="left" w:pos="334"/>
        </w:tabs>
        <w:ind w:left="360"/>
        <w:rPr>
          <w:rFonts w:eastAsia="Arial Unicode MS"/>
          <w:color w:val="000000"/>
          <w:lang w:bidi="sl-SI"/>
        </w:rPr>
      </w:pPr>
    </w:p>
    <w:p w14:paraId="55E868C3" w14:textId="2042A93B"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007D7E8"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57F2BBAB" w14:textId="77777777" w:rsidR="00476BBD" w:rsidRPr="00877D44" w:rsidRDefault="00476BBD" w:rsidP="00480F7D">
      <w:pPr>
        <w:widowControl w:val="0"/>
        <w:ind w:left="360" w:hanging="360"/>
        <w:rPr>
          <w:rFonts w:eastAsia="Arial Unicode MS"/>
          <w:color w:val="000000"/>
          <w:lang w:bidi="sl-SI"/>
        </w:rPr>
      </w:pPr>
      <w:r w:rsidRPr="00877D44">
        <w:rPr>
          <w:rFonts w:eastAsia="Arial Unicode MS"/>
          <w:color w:val="000000"/>
          <w:lang w:bidi="sl-SI"/>
        </w:rPr>
        <w:t>Izvajalec se s to pogodbo zavezuje, da:</w:t>
      </w:r>
    </w:p>
    <w:p w14:paraId="1616678A" w14:textId="77777777"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pri opravljanju storitev ravnal kot dober strokovnjak;</w:t>
      </w:r>
    </w:p>
    <w:p w14:paraId="748ED97E" w14:textId="2D7A6EF1"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škodo, ki bo nastala na opremi, ki je predmet te pogodbe,</w:t>
      </w:r>
      <w:r w:rsidR="008D0E98" w:rsidRPr="00877D44">
        <w:rPr>
          <w:rFonts w:eastAsia="Arial Unicode MS"/>
          <w:color w:val="000000"/>
          <w:lang w:bidi="sl-SI"/>
        </w:rPr>
        <w:t xml:space="preserve"> </w:t>
      </w:r>
      <w:r w:rsidRPr="00877D44">
        <w:rPr>
          <w:rFonts w:eastAsia="Arial Unicode MS"/>
          <w:color w:val="000000"/>
          <w:lang w:bidi="sl-SI"/>
        </w:rPr>
        <w:t xml:space="preserve">zaradi njegovega malomarnega ali nestrokovnega ravnanja </w:t>
      </w:r>
      <w:r w:rsidR="0002350B" w:rsidRPr="00877D44">
        <w:rPr>
          <w:rFonts w:eastAsia="Arial Unicode MS"/>
          <w:color w:val="000000"/>
          <w:lang w:bidi="sl-SI"/>
        </w:rPr>
        <w:t>oziroma</w:t>
      </w:r>
      <w:r w:rsidRPr="00877D44">
        <w:rPr>
          <w:rFonts w:eastAsia="Arial Unicode MS"/>
          <w:color w:val="000000"/>
          <w:lang w:bidi="sl-SI"/>
        </w:rPr>
        <w:t xml:space="preserve"> zaradi vgradnje</w:t>
      </w:r>
      <w:r w:rsidR="008D0E98" w:rsidRPr="00877D44">
        <w:rPr>
          <w:rFonts w:eastAsia="Arial Unicode MS"/>
          <w:color w:val="000000"/>
          <w:lang w:bidi="sl-SI"/>
        </w:rPr>
        <w:t xml:space="preserve"> </w:t>
      </w:r>
      <w:r w:rsidRPr="00877D44">
        <w:rPr>
          <w:rFonts w:eastAsia="Arial Unicode MS"/>
          <w:color w:val="000000"/>
          <w:lang w:bidi="sl-SI"/>
        </w:rPr>
        <w:t>neustreznega materiala;</w:t>
      </w:r>
    </w:p>
    <w:p w14:paraId="273AB81A" w14:textId="672E15D5"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odškodnino, ki bi jo moral naročnik poravnati bolnikom, ki bi</w:t>
      </w:r>
      <w:r w:rsidR="008D0E98" w:rsidRPr="00877D44">
        <w:rPr>
          <w:rFonts w:eastAsia="Arial Unicode MS"/>
          <w:color w:val="000000"/>
          <w:lang w:bidi="sl-SI"/>
        </w:rPr>
        <w:t xml:space="preserve"> </w:t>
      </w:r>
      <w:r w:rsidRPr="00877D44">
        <w:rPr>
          <w:rFonts w:eastAsia="Arial Unicode MS"/>
          <w:color w:val="000000"/>
          <w:lang w:bidi="sl-SI"/>
        </w:rPr>
        <w:t xml:space="preserve">bila posledica ravnanja iz predhodne alinee tega člena </w:t>
      </w:r>
      <w:r w:rsidR="0002350B" w:rsidRPr="00877D44">
        <w:rPr>
          <w:rFonts w:eastAsia="Arial Unicode MS"/>
          <w:color w:val="000000"/>
          <w:lang w:bidi="sl-SI"/>
        </w:rPr>
        <w:t>oziroma</w:t>
      </w:r>
      <w:r w:rsidRPr="00877D44">
        <w:rPr>
          <w:rFonts w:eastAsia="Arial Unicode MS"/>
          <w:color w:val="000000"/>
          <w:lang w:bidi="sl-SI"/>
        </w:rPr>
        <w:t xml:space="preserve"> opustitve ali zamude s</w:t>
      </w:r>
      <w:r w:rsidR="008D0E98" w:rsidRPr="00877D44">
        <w:rPr>
          <w:rFonts w:eastAsia="Arial Unicode MS"/>
          <w:color w:val="000000"/>
          <w:lang w:bidi="sl-SI"/>
        </w:rPr>
        <w:t xml:space="preserve"> </w:t>
      </w:r>
      <w:r w:rsidRPr="00877D44">
        <w:rPr>
          <w:rFonts w:eastAsia="Arial Unicode MS"/>
          <w:color w:val="000000"/>
          <w:lang w:bidi="sl-SI"/>
        </w:rPr>
        <w:t>popravilom;</w:t>
      </w:r>
    </w:p>
    <w:p w14:paraId="12B584B5" w14:textId="77777777"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vso škodo, nastalo zaradi neizpolnjevanja te pogodbe;</w:t>
      </w:r>
    </w:p>
    <w:p w14:paraId="58B0BD43" w14:textId="7797284D" w:rsidR="00476BBD" w:rsidRPr="00877D44" w:rsidRDefault="00476BBD" w:rsidP="00A35CFC">
      <w:pPr>
        <w:widowControl w:val="0"/>
        <w:numPr>
          <w:ilvl w:val="0"/>
          <w:numId w:val="25"/>
        </w:numPr>
        <w:ind w:left="360" w:hanging="360"/>
        <w:rPr>
          <w:rFonts w:eastAsia="Arial Unicode MS"/>
          <w:color w:val="000000"/>
          <w:lang w:bidi="sl-SI"/>
        </w:rPr>
      </w:pPr>
      <w:r w:rsidRPr="00877D44">
        <w:rPr>
          <w:rFonts w:eastAsia="Arial Unicode MS"/>
          <w:color w:val="000000"/>
          <w:lang w:bidi="sl-SI"/>
        </w:rPr>
        <w:t>ne bo nikomur sporočal zdravstvenih in ostalih podatkov o bolnikih, s katerimi se</w:t>
      </w:r>
      <w:r w:rsidR="008D0E98" w:rsidRPr="00877D44">
        <w:rPr>
          <w:rFonts w:eastAsia="Arial Unicode MS"/>
          <w:color w:val="000000"/>
          <w:lang w:bidi="sl-SI"/>
        </w:rPr>
        <w:t xml:space="preserve"> </w:t>
      </w:r>
      <w:r w:rsidRPr="00877D44">
        <w:rPr>
          <w:rFonts w:eastAsia="Arial Unicode MS"/>
          <w:color w:val="000000"/>
          <w:lang w:bidi="sl-SI"/>
        </w:rPr>
        <w:t>bo seznanil pri opravljanju storitev po tej pogodbi in bo pri tem ravnal v skladu z</w:t>
      </w:r>
      <w:r w:rsidR="008D0E98" w:rsidRPr="00877D44">
        <w:rPr>
          <w:rFonts w:eastAsia="Arial Unicode MS"/>
          <w:color w:val="000000"/>
          <w:lang w:bidi="sl-SI"/>
        </w:rPr>
        <w:t xml:space="preserve"> </w:t>
      </w:r>
      <w:r w:rsidRPr="00877D44">
        <w:rPr>
          <w:rFonts w:eastAsia="Arial Unicode MS"/>
          <w:color w:val="000000"/>
          <w:lang w:bidi="sl-SI"/>
        </w:rPr>
        <w:t>določbami zakona, ki ureja varstvo osebnih podatkov.</w:t>
      </w:r>
    </w:p>
    <w:p w14:paraId="0F59A54F" w14:textId="77777777" w:rsidR="00476BBD" w:rsidRPr="00877D44" w:rsidRDefault="00476BBD" w:rsidP="000D49D8">
      <w:pPr>
        <w:widowControl w:val="0"/>
        <w:tabs>
          <w:tab w:val="left" w:pos="334"/>
        </w:tabs>
        <w:rPr>
          <w:rFonts w:eastAsia="Arial Unicode MS"/>
          <w:color w:val="000000"/>
          <w:lang w:bidi="sl-SI"/>
        </w:rPr>
      </w:pPr>
    </w:p>
    <w:p w14:paraId="7D2785BD" w14:textId="3D6B2046"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70428CC8" w14:textId="77777777" w:rsidR="00476BBD" w:rsidRPr="00877D44" w:rsidRDefault="00476BBD" w:rsidP="00480F7D">
      <w:pPr>
        <w:widowControl w:val="0"/>
        <w:rPr>
          <w:rFonts w:eastAsia="Arial Unicode MS"/>
          <w:color w:val="000000"/>
          <w:lang w:bidi="sl-SI"/>
        </w:rPr>
      </w:pPr>
    </w:p>
    <w:p w14:paraId="441FCEDD"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V primeru zamude z izvajanjem pogodbenih obveznosti in v primeru kršitve odzivnih časov, bo izvajalec plačal naročniku pogodbeno kazen, in sicer:</w:t>
      </w:r>
    </w:p>
    <w:p w14:paraId="134FD805" w14:textId="77777777" w:rsidR="00476BBD" w:rsidRPr="00877D44" w:rsidRDefault="00476BBD" w:rsidP="00A35CFC">
      <w:pPr>
        <w:widowControl w:val="0"/>
        <w:numPr>
          <w:ilvl w:val="0"/>
          <w:numId w:val="25"/>
        </w:numPr>
        <w:tabs>
          <w:tab w:val="left" w:pos="353"/>
        </w:tabs>
        <w:rPr>
          <w:rFonts w:eastAsia="Arial Unicode MS"/>
          <w:color w:val="000000"/>
          <w:lang w:bidi="sl-SI"/>
        </w:rPr>
      </w:pPr>
      <w:r w:rsidRPr="00877D44">
        <w:rPr>
          <w:rFonts w:eastAsia="Arial Unicode MS"/>
          <w:color w:val="000000"/>
          <w:lang w:bidi="sl-SI"/>
        </w:rPr>
        <w:t>za vsak koledarski dan zamude v višini 0,5 % (odstotka) pogodbene vrednosti,</w:t>
      </w:r>
    </w:p>
    <w:p w14:paraId="791EE239" w14:textId="77777777" w:rsidR="00476BBD" w:rsidRPr="00877D44" w:rsidRDefault="00476BBD" w:rsidP="00A35CFC">
      <w:pPr>
        <w:widowControl w:val="0"/>
        <w:numPr>
          <w:ilvl w:val="0"/>
          <w:numId w:val="25"/>
        </w:numPr>
        <w:tabs>
          <w:tab w:val="left" w:pos="353"/>
        </w:tabs>
        <w:rPr>
          <w:rFonts w:eastAsia="Arial Unicode MS"/>
          <w:color w:val="000000"/>
          <w:lang w:bidi="sl-SI"/>
        </w:rPr>
      </w:pPr>
      <w:r w:rsidRPr="00877D44">
        <w:rPr>
          <w:rFonts w:eastAsia="Arial Unicode MS"/>
          <w:color w:val="000000"/>
          <w:lang w:bidi="sl-SI"/>
        </w:rPr>
        <w:t>vendar skupno največ v višini 10 % (odstotkov) pogodbene vrednosti.</w:t>
      </w:r>
    </w:p>
    <w:p w14:paraId="30D99D91" w14:textId="6F20098A" w:rsidR="00476BBD" w:rsidRPr="00877D44" w:rsidRDefault="00476BBD" w:rsidP="00480F7D">
      <w:pPr>
        <w:widowControl w:val="0"/>
        <w:rPr>
          <w:rFonts w:eastAsia="Arial Unicode MS"/>
          <w:color w:val="000000"/>
          <w:lang w:bidi="sl-SI"/>
        </w:rPr>
      </w:pPr>
      <w:r w:rsidRPr="00877D44">
        <w:rPr>
          <w:rFonts w:eastAsia="Arial Unicode MS"/>
          <w:color w:val="000000"/>
          <w:lang w:bidi="sl-SI"/>
        </w:rPr>
        <w:t>Če bo škoda, ki jo bo zaradi zamude utrpel naročnik, večja od pogodbene kazni, ima</w:t>
      </w:r>
      <w:r w:rsidR="008D0E98" w:rsidRPr="00877D44">
        <w:rPr>
          <w:rFonts w:eastAsia="Arial Unicode MS"/>
          <w:color w:val="000000"/>
          <w:lang w:bidi="sl-SI"/>
        </w:rPr>
        <w:t xml:space="preserve"> </w:t>
      </w:r>
      <w:r w:rsidRPr="00877D44">
        <w:rPr>
          <w:rFonts w:eastAsia="Arial Unicode MS"/>
          <w:color w:val="000000"/>
          <w:lang w:bidi="sl-SI"/>
        </w:rPr>
        <w:t>pravico zahtevati razliko do polne odškodnine.</w:t>
      </w:r>
    </w:p>
    <w:p w14:paraId="277E9D11" w14:textId="77777777" w:rsidR="00FC4A31" w:rsidRPr="00877D44" w:rsidRDefault="00FC4A31" w:rsidP="00480F7D">
      <w:pPr>
        <w:widowControl w:val="0"/>
        <w:rPr>
          <w:rFonts w:eastAsia="Arial Unicode MS"/>
          <w:color w:val="FF0000"/>
          <w:lang w:bidi="sl-SI"/>
        </w:rPr>
      </w:pPr>
    </w:p>
    <w:p w14:paraId="3F5C6367" w14:textId="57A1AD91"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65E322B"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76B78DF5" w14:textId="10A32246" w:rsidR="00476BBD" w:rsidRPr="00877D44" w:rsidRDefault="00476BBD" w:rsidP="00C464BD">
      <w:pPr>
        <w:widowControl w:val="0"/>
        <w:rPr>
          <w:rFonts w:eastAsia="Arial Unicode MS"/>
          <w:color w:val="000000"/>
          <w:lang w:bidi="sl-SI"/>
        </w:rPr>
      </w:pPr>
      <w:r w:rsidRPr="00877D44">
        <w:rPr>
          <w:rFonts w:eastAsia="Arial Unicode MS"/>
          <w:color w:val="000000"/>
          <w:lang w:bidi="sl-SI"/>
        </w:rPr>
        <w:t>V primeru, da se ugotovi, da je pri izvedbi javnega naročila, na podlagi katerega je</w:t>
      </w:r>
      <w:r w:rsidR="00C464BD" w:rsidRPr="00877D44">
        <w:rPr>
          <w:rFonts w:eastAsia="Arial Unicode MS"/>
          <w:color w:val="000000"/>
          <w:lang w:bidi="sl-SI"/>
        </w:rPr>
        <w:t xml:space="preserve"> </w:t>
      </w:r>
      <w:r w:rsidRPr="00877D44">
        <w:rPr>
          <w:rFonts w:eastAsia="Arial Unicode MS"/>
          <w:color w:val="000000"/>
          <w:lang w:bidi="sl-SI"/>
        </w:rPr>
        <w:t>podpisana ta pogodba ali pri izvajanju te pogodbe kdo v imenu ali na račun druge</w:t>
      </w:r>
      <w:r w:rsidR="00C464BD" w:rsidRPr="00877D44">
        <w:rPr>
          <w:rFonts w:eastAsia="Arial Unicode MS"/>
          <w:color w:val="000000"/>
          <w:lang w:bidi="sl-SI"/>
        </w:rPr>
        <w:t xml:space="preserve"> </w:t>
      </w:r>
      <w:r w:rsidRPr="00877D44">
        <w:rPr>
          <w:rFonts w:eastAsia="Arial Unicode MS"/>
          <w:color w:val="000000"/>
          <w:lang w:bidi="sl-SI"/>
        </w:rPr>
        <w:t>pogodbene stranke, predstavniku ali posredniku naročnika ali drugega organa ali</w:t>
      </w:r>
      <w:r w:rsidR="00C464BD" w:rsidRPr="00877D44">
        <w:rPr>
          <w:rFonts w:eastAsia="Arial Unicode MS"/>
          <w:color w:val="000000"/>
          <w:lang w:bidi="sl-SI"/>
        </w:rPr>
        <w:t xml:space="preserve"> </w:t>
      </w:r>
      <w:r w:rsidRPr="00877D44">
        <w:rPr>
          <w:rFonts w:eastAsia="Arial Unicode MS"/>
          <w:color w:val="000000"/>
          <w:lang w:bidi="sl-SI"/>
        </w:rPr>
        <w:t>organizacije iz javnega sektorja obljubil, ponudil ali dal kakšno nedovoljeno korist za</w:t>
      </w:r>
      <w:r w:rsidR="00C464BD" w:rsidRPr="00877D44">
        <w:rPr>
          <w:rFonts w:eastAsia="Arial Unicode MS"/>
          <w:color w:val="000000"/>
          <w:lang w:bidi="sl-SI"/>
        </w:rPr>
        <w:t xml:space="preserve"> </w:t>
      </w:r>
      <w:r w:rsidRPr="00877D44">
        <w:rPr>
          <w:rFonts w:eastAsia="Arial Unicode MS"/>
          <w:color w:val="000000"/>
          <w:lang w:bidi="sl-SI"/>
        </w:rPr>
        <w:t>pridobitev tega posla ali za sklenitev tega posla pod ugodnejšimi pogoji ali za opustitev</w:t>
      </w:r>
      <w:r w:rsidR="00C464BD" w:rsidRPr="00877D44">
        <w:rPr>
          <w:rFonts w:eastAsia="Arial Unicode MS"/>
          <w:color w:val="000000"/>
          <w:lang w:bidi="sl-SI"/>
        </w:rPr>
        <w:t xml:space="preserve"> </w:t>
      </w:r>
      <w:r w:rsidRPr="00877D44">
        <w:rPr>
          <w:rFonts w:eastAsia="Arial Unicode MS"/>
          <w:color w:val="000000"/>
          <w:lang w:bidi="sl-SI"/>
        </w:rPr>
        <w:t>dolžnega nadzora nad izvajanjem pogodbenih obveznosti ali za drugo ravnanje ali</w:t>
      </w:r>
      <w:r w:rsidR="008D0E98" w:rsidRPr="00877D44">
        <w:rPr>
          <w:rFonts w:eastAsia="Arial Unicode MS"/>
          <w:color w:val="000000"/>
          <w:lang w:bidi="sl-SI"/>
        </w:rPr>
        <w:t xml:space="preserve"> </w:t>
      </w:r>
      <w:r w:rsidRPr="00877D44">
        <w:rPr>
          <w:rFonts w:eastAsia="Arial Unicode MS"/>
          <w:color w:val="000000"/>
          <w:lang w:bidi="sl-SI"/>
        </w:rPr>
        <w:t>opustitev, s katerim je organu ali organizaciji iz javnega sektorja povzročena škoda ali</w:t>
      </w:r>
      <w:r w:rsidR="00C464BD" w:rsidRPr="00877D44">
        <w:rPr>
          <w:rFonts w:eastAsia="Arial Unicode MS"/>
          <w:color w:val="000000"/>
          <w:lang w:bidi="sl-SI"/>
        </w:rPr>
        <w:t xml:space="preserve"> </w:t>
      </w:r>
      <w:r w:rsidRPr="00877D44">
        <w:rPr>
          <w:rFonts w:eastAsia="Arial Unicode MS"/>
          <w:color w:val="000000"/>
          <w:lang w:bidi="sl-SI"/>
        </w:rPr>
        <w:t>je omogočena pridobitev nedovoljene koristi predstavniku organa, posredniku organa</w:t>
      </w:r>
      <w:r w:rsidR="00C464BD" w:rsidRPr="00877D44">
        <w:rPr>
          <w:rFonts w:eastAsia="Arial Unicode MS"/>
          <w:color w:val="000000"/>
          <w:lang w:bidi="sl-SI"/>
        </w:rPr>
        <w:t xml:space="preserve"> </w:t>
      </w:r>
      <w:r w:rsidRPr="00877D44">
        <w:rPr>
          <w:rFonts w:eastAsia="Arial Unicode MS"/>
          <w:color w:val="000000"/>
          <w:lang w:bidi="sl-SI"/>
        </w:rPr>
        <w:t>ali organizacije iz javnega sektorja, drugi pogodbeni stranki ali njenemu predstavniku,</w:t>
      </w:r>
      <w:r w:rsidR="00C464BD" w:rsidRPr="00877D44">
        <w:rPr>
          <w:rFonts w:eastAsia="Arial Unicode MS"/>
          <w:color w:val="000000"/>
          <w:lang w:bidi="sl-SI"/>
        </w:rPr>
        <w:t xml:space="preserve"> </w:t>
      </w:r>
      <w:r w:rsidRPr="00877D44">
        <w:rPr>
          <w:rFonts w:eastAsia="Arial Unicode MS"/>
          <w:color w:val="000000"/>
          <w:lang w:bidi="sl-SI"/>
        </w:rPr>
        <w:t>zastopniku, posredniku, je ta pogodba nična.</w:t>
      </w:r>
    </w:p>
    <w:p w14:paraId="7ACDF73F" w14:textId="77777777" w:rsidR="00476BBD" w:rsidRPr="00877D44" w:rsidRDefault="00476BBD" w:rsidP="00480F7D">
      <w:pPr>
        <w:widowControl w:val="0"/>
        <w:rPr>
          <w:rFonts w:eastAsia="Arial Unicode MS"/>
          <w:color w:val="000000"/>
          <w:lang w:bidi="sl-SI"/>
        </w:rPr>
      </w:pPr>
    </w:p>
    <w:p w14:paraId="4A9326D8" w14:textId="0F714167"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0A460929"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3BDA1175"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37DC8BBF" w14:textId="77777777" w:rsidR="000D49D8" w:rsidRPr="00877D44" w:rsidRDefault="000D49D8" w:rsidP="00480F7D">
      <w:pPr>
        <w:widowControl w:val="0"/>
        <w:rPr>
          <w:rFonts w:eastAsia="Arial Unicode MS"/>
          <w:color w:val="000000"/>
          <w:lang w:bidi="sl-SI"/>
        </w:rPr>
      </w:pPr>
    </w:p>
    <w:p w14:paraId="22E9FADA" w14:textId="28AE14DC" w:rsidR="000D49D8" w:rsidRPr="00877D44" w:rsidRDefault="000D49D8"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05493638" w14:textId="77777777" w:rsidR="000D49D8" w:rsidRPr="00877D44" w:rsidRDefault="000D49D8" w:rsidP="000D49D8">
      <w:pPr>
        <w:widowControl w:val="0"/>
        <w:rPr>
          <w:rFonts w:eastAsia="Arial Unicode MS"/>
          <w:color w:val="000000"/>
          <w:lang w:bidi="sl-SI"/>
        </w:rPr>
      </w:pPr>
    </w:p>
    <w:p w14:paraId="64B1BE96" w14:textId="15184400" w:rsidR="000D49D8" w:rsidRPr="00877D44" w:rsidRDefault="000D49D8" w:rsidP="000D49D8">
      <w:pPr>
        <w:widowControl w:val="0"/>
        <w:tabs>
          <w:tab w:val="left" w:pos="334"/>
        </w:tabs>
        <w:rPr>
          <w:rFonts w:eastAsia="Arial Unicode MS"/>
          <w:color w:val="000000"/>
          <w:lang w:bidi="sl-SI"/>
        </w:rPr>
      </w:pPr>
      <w:r w:rsidRPr="00877D44">
        <w:rPr>
          <w:rFonts w:eastAsia="Arial Unicode MS"/>
          <w:color w:val="000000"/>
          <w:lang w:bidi="sl-SI"/>
        </w:rPr>
        <w:t xml:space="preserve">Izvajalec mora </w:t>
      </w:r>
      <w:r w:rsidRPr="00877D44">
        <w:rPr>
          <w:rFonts w:eastAsia="Arial Unicode MS"/>
          <w:lang w:bidi="sl-SI"/>
        </w:rPr>
        <w:t xml:space="preserve">najkasneje v 15 dneh pred potekom zavarovanja za odpravo napak v garancijskem roku </w:t>
      </w:r>
      <w:r w:rsidRPr="007817F7">
        <w:rPr>
          <w:rFonts w:eastAsia="Arial Unicode MS"/>
          <w:lang w:bidi="sl-SI"/>
        </w:rPr>
        <w:t>po pogodbi za</w:t>
      </w:r>
      <w:r w:rsidR="00EC11C2">
        <w:rPr>
          <w:rFonts w:eastAsia="Arial Unicode MS"/>
          <w:lang w:bidi="sl-SI"/>
        </w:rPr>
        <w:t xml:space="preserve"> dobavo, namestitev in garancijsko vzdrževanje opreme</w:t>
      </w:r>
      <w:r w:rsidR="00EE0EA7" w:rsidRPr="007817F7">
        <w:rPr>
          <w:rFonts w:eastAsia="Arial Unicode MS"/>
          <w:lang w:bidi="sl-SI"/>
        </w:rPr>
        <w:t xml:space="preserve"> </w:t>
      </w:r>
      <w:r w:rsidRPr="007817F7">
        <w:rPr>
          <w:rFonts w:eastAsia="Arial Unicode MS"/>
          <w:color w:val="000000"/>
          <w:lang w:bidi="sl-SI"/>
        </w:rPr>
        <w:t>izročiti naročniku</w:t>
      </w:r>
      <w:r w:rsidR="004A7299" w:rsidRPr="007817F7">
        <w:rPr>
          <w:rFonts w:eastAsia="Arial Unicode MS"/>
          <w:color w:val="000000"/>
          <w:lang w:bidi="sl-SI"/>
        </w:rPr>
        <w:t xml:space="preserve"> po tej pogodbi</w:t>
      </w:r>
      <w:r w:rsidRPr="007817F7">
        <w:rPr>
          <w:rFonts w:eastAsia="Arial Unicode MS"/>
          <w:color w:val="000000"/>
          <w:lang w:bidi="sl-SI"/>
        </w:rPr>
        <w:t xml:space="preserve"> bančno</w:t>
      </w:r>
      <w:r w:rsidRPr="00877D44">
        <w:rPr>
          <w:rFonts w:eastAsia="Arial Unicode MS"/>
          <w:color w:val="000000"/>
          <w:lang w:bidi="sl-SI"/>
        </w:rPr>
        <w:t xml:space="preserve"> garancijo ali tri (3) bianco menice z menično izjavo in pooblastilom za vnovčenje </w:t>
      </w:r>
      <w:r w:rsidR="0026192A">
        <w:rPr>
          <w:rFonts w:eastAsia="Arial Unicode MS"/>
          <w:color w:val="000000"/>
          <w:lang w:bidi="sl-SI"/>
        </w:rPr>
        <w:t xml:space="preserve">ali tri (3) brezpogojne izvršnice z notarsko ali upravno overjenim </w:t>
      </w:r>
      <w:r w:rsidR="005445FF" w:rsidRPr="00110B0C">
        <w:rPr>
          <w:rFonts w:eastAsia="Arial Unicode MS"/>
          <w:color w:val="000000"/>
          <w:lang w:bidi="sl-SI"/>
        </w:rPr>
        <w:t xml:space="preserve">podpisom dolžnika </w:t>
      </w:r>
      <w:r w:rsidR="0026192A">
        <w:rPr>
          <w:rFonts w:eastAsia="Arial Unicode MS"/>
          <w:color w:val="000000"/>
          <w:lang w:bidi="sl-SI"/>
        </w:rPr>
        <w:t>iz izvršnice</w:t>
      </w:r>
      <w:r w:rsidR="0026192A" w:rsidRPr="00877D44">
        <w:rPr>
          <w:rFonts w:eastAsia="Arial Unicode MS"/>
          <w:color w:val="000000"/>
          <w:lang w:bidi="sl-SI"/>
        </w:rPr>
        <w:t xml:space="preserve"> </w:t>
      </w:r>
      <w:r w:rsidRPr="00877D44">
        <w:rPr>
          <w:rFonts w:eastAsia="Arial Unicode MS"/>
          <w:color w:val="000000"/>
          <w:lang w:bidi="sl-SI"/>
        </w:rPr>
        <w:t xml:space="preserve">ali ustrezno kavcijsko zavarovanje zavarovalnice </w:t>
      </w:r>
      <w:r w:rsidRPr="00877D44">
        <w:rPr>
          <w:rFonts w:eastAsia="Arial Unicode MS"/>
          <w:lang w:bidi="sl-SI"/>
        </w:rPr>
        <w:t>za dobro izvedbo pos</w:t>
      </w:r>
      <w:r w:rsidR="00370D9D" w:rsidRPr="00877D44">
        <w:rPr>
          <w:rFonts w:eastAsia="Arial Unicode MS"/>
          <w:lang w:bidi="sl-SI"/>
        </w:rPr>
        <w:t xml:space="preserve">la v višini </w:t>
      </w:r>
      <w:r w:rsidR="00213827">
        <w:rPr>
          <w:rFonts w:eastAsia="Arial Unicode MS"/>
          <w:lang w:bidi="sl-SI"/>
        </w:rPr>
        <w:t>10</w:t>
      </w:r>
      <w:r w:rsidR="00EE0EA7" w:rsidRPr="00877D44">
        <w:t xml:space="preserve"> % (</w:t>
      </w:r>
      <w:r w:rsidR="00213827">
        <w:t>deset</w:t>
      </w:r>
      <w:r w:rsidR="00EE0EA7" w:rsidRPr="00877D44">
        <w:t xml:space="preserve"> odstotkov) </w:t>
      </w:r>
      <w:r w:rsidRPr="00877D44">
        <w:rPr>
          <w:rFonts w:eastAsia="Arial Unicode MS"/>
          <w:lang w:bidi="sl-SI"/>
        </w:rPr>
        <w:t xml:space="preserve">od pogodbene </w:t>
      </w:r>
      <w:r w:rsidRPr="00827391">
        <w:rPr>
          <w:rFonts w:eastAsia="Arial Unicode MS"/>
          <w:lang w:bidi="sl-SI"/>
        </w:rPr>
        <w:t xml:space="preserve">vrednosti z DDV (za obdobje veljavnosti </w:t>
      </w:r>
      <w:r w:rsidR="00827391" w:rsidRPr="00AF59AE">
        <w:rPr>
          <w:rFonts w:eastAsia="Arial Unicode MS"/>
          <w:lang w:bidi="sl-SI"/>
        </w:rPr>
        <w:t>3</w:t>
      </w:r>
      <w:r w:rsidRPr="00AF59AE">
        <w:rPr>
          <w:rFonts w:eastAsia="Arial Unicode MS"/>
          <w:lang w:bidi="sl-SI"/>
        </w:rPr>
        <w:t xml:space="preserve"> let</w:t>
      </w:r>
      <w:r w:rsidRPr="00827391">
        <w:rPr>
          <w:rFonts w:eastAsia="Arial Unicode MS"/>
          <w:lang w:bidi="sl-SI"/>
        </w:rPr>
        <w:t xml:space="preserve"> </w:t>
      </w:r>
      <w:r w:rsidRPr="00827391">
        <w:rPr>
          <w:rFonts w:eastAsia="Arial Unicode MS"/>
          <w:color w:val="000000"/>
          <w:lang w:bidi="sl-SI"/>
        </w:rPr>
        <w:t>+ 30 dni), ki jo bo naročnik vnovčil v naslednjih primerih:</w:t>
      </w:r>
      <w:r w:rsidRPr="00877D44">
        <w:rPr>
          <w:rFonts w:eastAsia="Arial Unicode MS"/>
          <w:color w:val="000000"/>
          <w:lang w:bidi="sl-SI"/>
        </w:rPr>
        <w:t xml:space="preserve"> </w:t>
      </w:r>
    </w:p>
    <w:p w14:paraId="11E95BD5" w14:textId="5172A2B9" w:rsidR="000D49D8" w:rsidRPr="00877D44"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se bo izkazalo, da izvajalec storitev ne opravlja v skladu s pogodbo (vključno s kršitvijo odzivnih časov)</w:t>
      </w:r>
      <w:r w:rsidR="00EE0EA7" w:rsidRPr="00877D44">
        <w:rPr>
          <w:rFonts w:eastAsia="Arial Unicode MS"/>
          <w:color w:val="000000"/>
          <w:lang w:bidi="sl-SI"/>
        </w:rPr>
        <w:t>,</w:t>
      </w:r>
    </w:p>
    <w:p w14:paraId="4074BDF7" w14:textId="35D98014" w:rsidR="000D49D8" w:rsidRPr="00877D44"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bo naročnik pogodbo razdrl zaradi kršitev s strani izvajalca</w:t>
      </w:r>
      <w:r w:rsidR="00EE0EA7" w:rsidRPr="00877D44">
        <w:rPr>
          <w:rFonts w:eastAsia="Arial Unicode MS"/>
          <w:color w:val="000000"/>
          <w:lang w:bidi="sl-SI"/>
        </w:rPr>
        <w:t>,</w:t>
      </w:r>
    </w:p>
    <w:p w14:paraId="55CA95AB" w14:textId="7006B300" w:rsidR="007B2A29" w:rsidRPr="00877D44"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bo izvajalec kršil zaupnost podatkov.</w:t>
      </w:r>
    </w:p>
    <w:p w14:paraId="6808FBEB" w14:textId="15EC58DE" w:rsidR="00827391" w:rsidRPr="00967E3B" w:rsidRDefault="00827391" w:rsidP="00827391">
      <w:pPr>
        <w:widowControl w:val="0"/>
        <w:rPr>
          <w:rFonts w:eastAsia="Arial Unicode MS"/>
          <w:bCs/>
          <w:iCs/>
          <w:color w:val="000000"/>
          <w:lang w:bidi="sl-SI"/>
        </w:rPr>
      </w:pPr>
      <w:r>
        <w:rPr>
          <w:rFonts w:eastAsia="Arial Unicode MS"/>
          <w:bCs/>
          <w:color w:val="000000"/>
          <w:lang w:bidi="sl-SI"/>
        </w:rPr>
        <w:t>/</w:t>
      </w:r>
      <w:r>
        <w:rPr>
          <w:i/>
        </w:rPr>
        <w:t xml:space="preserve">velja za vse sklope, razen za sklope </w:t>
      </w:r>
      <w:r w:rsidR="00105F7A">
        <w:rPr>
          <w:i/>
        </w:rPr>
        <w:t xml:space="preserve">17, </w:t>
      </w:r>
      <w:r>
        <w:rPr>
          <w:i/>
        </w:rPr>
        <w:t>21, 22, 24, 25, 33, 34, 35</w:t>
      </w:r>
      <w:r>
        <w:rPr>
          <w:iCs/>
        </w:rPr>
        <w:t>/</w:t>
      </w:r>
    </w:p>
    <w:p w14:paraId="3053AB51" w14:textId="373827F3" w:rsidR="00476BBD" w:rsidRDefault="00476BBD" w:rsidP="00480F7D">
      <w:pPr>
        <w:widowControl w:val="0"/>
        <w:rPr>
          <w:rFonts w:eastAsia="Arial Unicode MS"/>
          <w:color w:val="000000"/>
          <w:lang w:bidi="sl-SI"/>
        </w:rPr>
      </w:pPr>
    </w:p>
    <w:p w14:paraId="56D6D03A" w14:textId="0C51F78B" w:rsidR="00827391" w:rsidRPr="00877D44" w:rsidRDefault="00827391" w:rsidP="00827391">
      <w:pPr>
        <w:widowControl w:val="0"/>
        <w:tabs>
          <w:tab w:val="left" w:pos="334"/>
        </w:tabs>
        <w:rPr>
          <w:rFonts w:eastAsia="Arial Unicode MS"/>
          <w:color w:val="000000"/>
          <w:lang w:bidi="sl-SI"/>
        </w:rPr>
      </w:pPr>
      <w:r w:rsidRPr="00877D44">
        <w:rPr>
          <w:rFonts w:eastAsia="Arial Unicode MS"/>
          <w:color w:val="000000"/>
          <w:lang w:bidi="sl-SI"/>
        </w:rPr>
        <w:t xml:space="preserve">Izvajalec mora </w:t>
      </w:r>
      <w:r w:rsidRPr="00877D44">
        <w:rPr>
          <w:rFonts w:eastAsia="Arial Unicode MS"/>
          <w:lang w:bidi="sl-SI"/>
        </w:rPr>
        <w:t xml:space="preserve">najkasneje v 15 dneh pred potekom zavarovanja za odpravo napak v garancijskem roku </w:t>
      </w:r>
      <w:r w:rsidRPr="007817F7">
        <w:rPr>
          <w:rFonts w:eastAsia="Arial Unicode MS"/>
          <w:lang w:bidi="sl-SI"/>
        </w:rPr>
        <w:t>po pogodbi za</w:t>
      </w:r>
      <w:r>
        <w:rPr>
          <w:rFonts w:eastAsia="Arial Unicode MS"/>
          <w:lang w:bidi="sl-SI"/>
        </w:rPr>
        <w:t xml:space="preserve"> dobavo, namestitev in garancijsko vzdrževanje opreme</w:t>
      </w:r>
      <w:r w:rsidRPr="007817F7">
        <w:rPr>
          <w:rFonts w:eastAsia="Arial Unicode MS"/>
          <w:lang w:bidi="sl-SI"/>
        </w:rPr>
        <w:t xml:space="preserve"> </w:t>
      </w:r>
      <w:r w:rsidRPr="007817F7">
        <w:rPr>
          <w:rFonts w:eastAsia="Arial Unicode MS"/>
          <w:color w:val="000000"/>
          <w:lang w:bidi="sl-SI"/>
        </w:rPr>
        <w:t>izročiti naročniku po tej pogodbi bančno</w:t>
      </w:r>
      <w:r w:rsidRPr="00877D44">
        <w:rPr>
          <w:rFonts w:eastAsia="Arial Unicode MS"/>
          <w:color w:val="000000"/>
          <w:lang w:bidi="sl-SI"/>
        </w:rPr>
        <w:t xml:space="preserve"> garancijo ali tri (3) bianco menice z menično izjavo in pooblastilom za vnovčenje </w:t>
      </w:r>
      <w:r>
        <w:rPr>
          <w:rFonts w:eastAsia="Arial Unicode MS"/>
          <w:color w:val="000000"/>
          <w:lang w:bidi="sl-SI"/>
        </w:rPr>
        <w:t xml:space="preserve">ali tri (3) brezpogojne izvršnice z notarsko ali upravno overjenim </w:t>
      </w:r>
      <w:r w:rsidRPr="00110B0C">
        <w:rPr>
          <w:rFonts w:eastAsia="Arial Unicode MS"/>
          <w:color w:val="000000"/>
          <w:lang w:bidi="sl-SI"/>
        </w:rPr>
        <w:t xml:space="preserve">podpisom dolžnika </w:t>
      </w:r>
      <w:r>
        <w:rPr>
          <w:rFonts w:eastAsia="Arial Unicode MS"/>
          <w:color w:val="000000"/>
          <w:lang w:bidi="sl-SI"/>
        </w:rPr>
        <w:t>iz izvršnice</w:t>
      </w:r>
      <w:r w:rsidRPr="00877D44">
        <w:rPr>
          <w:rFonts w:eastAsia="Arial Unicode MS"/>
          <w:color w:val="000000"/>
          <w:lang w:bidi="sl-SI"/>
        </w:rPr>
        <w:t xml:space="preserve"> ali ustrezno kavcijsko zavarovanje zavarovalnice </w:t>
      </w:r>
      <w:r w:rsidRPr="00877D44">
        <w:rPr>
          <w:rFonts w:eastAsia="Arial Unicode MS"/>
          <w:lang w:bidi="sl-SI"/>
        </w:rPr>
        <w:t xml:space="preserve">za dobro izvedbo posla v višini </w:t>
      </w:r>
      <w:r w:rsidR="00213827">
        <w:rPr>
          <w:rFonts w:eastAsia="Arial Unicode MS"/>
          <w:lang w:bidi="sl-SI"/>
        </w:rPr>
        <w:t>10</w:t>
      </w:r>
      <w:r w:rsidRPr="00877D44">
        <w:t xml:space="preserve"> % (</w:t>
      </w:r>
      <w:r w:rsidR="00213827">
        <w:t>deset</w:t>
      </w:r>
      <w:r w:rsidRPr="00877D44">
        <w:t xml:space="preserve"> odstotkov) </w:t>
      </w:r>
      <w:r w:rsidRPr="00877D44">
        <w:rPr>
          <w:rFonts w:eastAsia="Arial Unicode MS"/>
          <w:lang w:bidi="sl-SI"/>
        </w:rPr>
        <w:t xml:space="preserve">od pogodbene </w:t>
      </w:r>
      <w:r w:rsidRPr="00827391">
        <w:rPr>
          <w:rFonts w:eastAsia="Arial Unicode MS"/>
          <w:lang w:bidi="sl-SI"/>
        </w:rPr>
        <w:t xml:space="preserve">vrednosti z DDV (za obdobje veljavnosti </w:t>
      </w:r>
      <w:r>
        <w:rPr>
          <w:rFonts w:eastAsia="Arial Unicode MS"/>
          <w:lang w:bidi="sl-SI"/>
        </w:rPr>
        <w:t>6</w:t>
      </w:r>
      <w:r w:rsidRPr="008C63BC">
        <w:rPr>
          <w:rFonts w:eastAsia="Arial Unicode MS"/>
          <w:lang w:bidi="sl-SI"/>
        </w:rPr>
        <w:t xml:space="preserve"> let</w:t>
      </w:r>
      <w:r w:rsidRPr="00827391">
        <w:rPr>
          <w:rFonts w:eastAsia="Arial Unicode MS"/>
          <w:lang w:bidi="sl-SI"/>
        </w:rPr>
        <w:t xml:space="preserve"> </w:t>
      </w:r>
      <w:r w:rsidRPr="00827391">
        <w:rPr>
          <w:rFonts w:eastAsia="Arial Unicode MS"/>
          <w:color w:val="000000"/>
          <w:lang w:bidi="sl-SI"/>
        </w:rPr>
        <w:t>+ 30 dni), ki jo bo naročnik vnovčil v naslednjih primerih:</w:t>
      </w:r>
      <w:r w:rsidRPr="00877D44">
        <w:rPr>
          <w:rFonts w:eastAsia="Arial Unicode MS"/>
          <w:color w:val="000000"/>
          <w:lang w:bidi="sl-SI"/>
        </w:rPr>
        <w:t xml:space="preserve"> </w:t>
      </w:r>
    </w:p>
    <w:p w14:paraId="09FF264D" w14:textId="77777777" w:rsidR="00827391" w:rsidRPr="00877D44"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se bo izkazalo, da izvajalec storitev ne opravlja v skladu s pogodbo (vključno s kršitvijo odzivnih časov),</w:t>
      </w:r>
    </w:p>
    <w:p w14:paraId="1C6D1AA9" w14:textId="77777777" w:rsidR="00827391" w:rsidRPr="00877D44"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bo naročnik pogodbo razdrl zaradi kršitev s strani izvajalca,</w:t>
      </w:r>
    </w:p>
    <w:p w14:paraId="20A49233" w14:textId="77777777" w:rsidR="00827391" w:rsidRPr="00877D44"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bo izvajalec kršil zaupnost podatkov.</w:t>
      </w:r>
    </w:p>
    <w:p w14:paraId="539E9F5D" w14:textId="22F1B5B3" w:rsidR="00213827" w:rsidRDefault="00213827" w:rsidP="00213827">
      <w:pPr>
        <w:widowControl w:val="0"/>
        <w:tabs>
          <w:tab w:val="left" w:leader="dot" w:pos="1685"/>
          <w:tab w:val="left" w:leader="dot" w:pos="5513"/>
        </w:tabs>
        <w:rPr>
          <w:i/>
        </w:rPr>
      </w:pPr>
      <w:r>
        <w:rPr>
          <w:rFonts w:eastAsia="Arial Unicode MS"/>
          <w:color w:val="000000"/>
          <w:lang w:bidi="sl-SI"/>
        </w:rPr>
        <w:t>/</w:t>
      </w:r>
      <w:r>
        <w:rPr>
          <w:i/>
        </w:rPr>
        <w:t xml:space="preserve">velja za sklope </w:t>
      </w:r>
      <w:r w:rsidR="002075BC">
        <w:rPr>
          <w:i/>
        </w:rPr>
        <w:t xml:space="preserve">16, </w:t>
      </w:r>
      <w:r w:rsidR="00981C75">
        <w:rPr>
          <w:i/>
        </w:rPr>
        <w:t xml:space="preserve">17, </w:t>
      </w:r>
      <w:r>
        <w:rPr>
          <w:i/>
        </w:rPr>
        <w:t>21, 22, 24, 25, 33, 34, 35</w:t>
      </w:r>
      <w:r w:rsidRPr="003D2A5E">
        <w:rPr>
          <w:i/>
        </w:rPr>
        <w:t>/</w:t>
      </w:r>
    </w:p>
    <w:p w14:paraId="0A0E0DE4" w14:textId="77777777" w:rsidR="00827391" w:rsidRDefault="00827391" w:rsidP="00480F7D">
      <w:pPr>
        <w:widowControl w:val="0"/>
        <w:rPr>
          <w:rFonts w:eastAsia="Arial Unicode MS"/>
          <w:color w:val="000000"/>
          <w:lang w:bidi="sl-SI"/>
        </w:rPr>
      </w:pPr>
    </w:p>
    <w:p w14:paraId="6802B6DE" w14:textId="5EF56753" w:rsidR="0026192A" w:rsidRDefault="0026192A" w:rsidP="0026192A">
      <w:pPr>
        <w:widowControl w:val="0"/>
        <w:rPr>
          <w:rFonts w:eastAsia="Arial Unicode MS"/>
          <w:color w:val="000000"/>
          <w:lang w:bidi="sl-SI"/>
        </w:rPr>
      </w:pPr>
      <w:r>
        <w:rPr>
          <w:rFonts w:eastAsia="Arial Unicode MS"/>
          <w:color w:val="000000"/>
          <w:lang w:bidi="sl-SI"/>
        </w:rPr>
        <w:t>V primeru predložitve izvršnic mora izvajalec najkasneje 30 dn</w:t>
      </w:r>
      <w:r w:rsidR="005445FF">
        <w:rPr>
          <w:rFonts w:eastAsia="Arial Unicode MS"/>
          <w:color w:val="000000"/>
          <w:lang w:bidi="sl-SI"/>
        </w:rPr>
        <w:t>i</w:t>
      </w:r>
      <w:r>
        <w:rPr>
          <w:rFonts w:eastAsia="Arial Unicode MS"/>
          <w:color w:val="000000"/>
          <w:lang w:bidi="sl-SI"/>
        </w:rPr>
        <w:t xml:space="preserve"> pred izrekom treh let od datuma dospelosti le teh izročiti naročniku nove tri (3) brezpogojne izvršnice z notarsko ali upravno overjenim </w:t>
      </w:r>
      <w:r w:rsidR="005445FF" w:rsidRPr="005445FF">
        <w:rPr>
          <w:rFonts w:eastAsia="Arial Unicode MS"/>
          <w:color w:val="000000"/>
          <w:u w:val="single"/>
          <w:lang w:bidi="sl-SI"/>
        </w:rPr>
        <w:t xml:space="preserve">podpisom dolžnika </w:t>
      </w:r>
      <w:r>
        <w:rPr>
          <w:rFonts w:eastAsia="Arial Unicode MS"/>
          <w:color w:val="000000"/>
          <w:lang w:bidi="sl-SI"/>
        </w:rPr>
        <w:t xml:space="preserve">iz izvršnice, sicer lahko naročnik unovči izvršnice v višini iz prejšnjega odstavka in tako pridobljena sredstva zadrži kot finančno zavarovanje za dobro izvedbo posla najdlje 30 dni po </w:t>
      </w:r>
      <w:r w:rsidRPr="00213827">
        <w:rPr>
          <w:rFonts w:eastAsia="Arial Unicode MS"/>
          <w:color w:val="000000"/>
          <w:lang w:bidi="sl-SI"/>
        </w:rPr>
        <w:t xml:space="preserve">izteku </w:t>
      </w:r>
      <w:r w:rsidR="00213827" w:rsidRPr="00AF59AE">
        <w:rPr>
          <w:rFonts w:eastAsia="Arial Unicode MS"/>
          <w:color w:val="000000"/>
          <w:lang w:bidi="sl-SI"/>
        </w:rPr>
        <w:t>3</w:t>
      </w:r>
      <w:r w:rsidRPr="00AF59AE">
        <w:rPr>
          <w:rFonts w:eastAsia="Arial Unicode MS"/>
          <w:color w:val="000000"/>
          <w:lang w:bidi="sl-SI"/>
        </w:rPr>
        <w:t xml:space="preserve"> letnega</w:t>
      </w:r>
      <w:r w:rsidRPr="00213827">
        <w:rPr>
          <w:rFonts w:eastAsia="Arial Unicode MS"/>
          <w:color w:val="000000"/>
          <w:lang w:bidi="sl-SI"/>
        </w:rPr>
        <w:t xml:space="preserve"> obdobja vzdrževanja po tej pogodbi. Po preteku tega roka naročnik zadržana sredstva</w:t>
      </w:r>
      <w:r>
        <w:rPr>
          <w:rFonts w:eastAsia="Arial Unicode MS"/>
          <w:color w:val="000000"/>
          <w:lang w:bidi="sl-SI"/>
        </w:rPr>
        <w:t xml:space="preserve"> vrne izvajalcu v celoti, razen v primeru vnovčenja iz razlogov navedenih v prejšnjem odstavku.</w:t>
      </w:r>
    </w:p>
    <w:p w14:paraId="5A540ECE" w14:textId="3F0472ED" w:rsidR="00213827" w:rsidRPr="00967E3B" w:rsidRDefault="00213827" w:rsidP="00213827">
      <w:pPr>
        <w:widowControl w:val="0"/>
        <w:rPr>
          <w:rFonts w:eastAsia="Arial Unicode MS"/>
          <w:bCs/>
          <w:iCs/>
          <w:color w:val="000000"/>
          <w:lang w:bidi="sl-SI"/>
        </w:rPr>
      </w:pPr>
      <w:r>
        <w:rPr>
          <w:rFonts w:eastAsia="Arial Unicode MS"/>
          <w:bCs/>
          <w:color w:val="000000"/>
          <w:lang w:bidi="sl-SI"/>
        </w:rPr>
        <w:t>/</w:t>
      </w:r>
      <w:r>
        <w:rPr>
          <w:i/>
        </w:rPr>
        <w:t xml:space="preserve">velja za vse sklope, razen za sklope </w:t>
      </w:r>
      <w:r w:rsidR="002075BC">
        <w:rPr>
          <w:i/>
        </w:rPr>
        <w:t xml:space="preserve">16, </w:t>
      </w:r>
      <w:r w:rsidR="00E51E1F">
        <w:rPr>
          <w:i/>
        </w:rPr>
        <w:t xml:space="preserve">17, </w:t>
      </w:r>
      <w:r>
        <w:rPr>
          <w:i/>
        </w:rPr>
        <w:t>21, 22, 24, 25, 33, 34, 35</w:t>
      </w:r>
      <w:r>
        <w:rPr>
          <w:iCs/>
        </w:rPr>
        <w:t>/</w:t>
      </w:r>
    </w:p>
    <w:p w14:paraId="49F8B09C" w14:textId="77777777" w:rsidR="00213827" w:rsidRDefault="00213827" w:rsidP="0026192A">
      <w:pPr>
        <w:widowControl w:val="0"/>
        <w:rPr>
          <w:rFonts w:eastAsia="Arial Unicode MS"/>
          <w:color w:val="000000"/>
          <w:lang w:bidi="sl-SI"/>
        </w:rPr>
      </w:pPr>
    </w:p>
    <w:p w14:paraId="4FF210A4" w14:textId="7B4145EF" w:rsidR="00213827" w:rsidRDefault="00213827" w:rsidP="00213827">
      <w:pPr>
        <w:widowControl w:val="0"/>
        <w:rPr>
          <w:rFonts w:eastAsia="Arial Unicode MS"/>
          <w:color w:val="000000"/>
          <w:lang w:bidi="sl-SI"/>
        </w:rPr>
      </w:pPr>
      <w:r>
        <w:rPr>
          <w:rFonts w:eastAsia="Arial Unicode MS"/>
          <w:color w:val="000000"/>
          <w:lang w:bidi="sl-SI"/>
        </w:rPr>
        <w:t xml:space="preserve">V primeru predložitve izvršnic mora izvajalec najkasneje 30 dni pred izrekom treh let od datuma dospelosti le teh izročiti naročniku nove tri (3) brezpogojne izvršnice z notarsko ali upravno overjenim </w:t>
      </w:r>
      <w:r w:rsidRPr="005445FF">
        <w:rPr>
          <w:rFonts w:eastAsia="Arial Unicode MS"/>
          <w:color w:val="000000"/>
          <w:u w:val="single"/>
          <w:lang w:bidi="sl-SI"/>
        </w:rPr>
        <w:t xml:space="preserve">podpisom dolžnika </w:t>
      </w:r>
      <w:r>
        <w:rPr>
          <w:rFonts w:eastAsia="Arial Unicode MS"/>
          <w:color w:val="000000"/>
          <w:lang w:bidi="sl-SI"/>
        </w:rPr>
        <w:t xml:space="preserve">iz izvršnice, sicer lahko naročnik unovči izvršnice v višini iz prejšnjega odstavka in tako pridobljena sredstva zadrži kot finančno zavarovanje za dobro izvedbo posla najdlje 30 dni po </w:t>
      </w:r>
      <w:r w:rsidRPr="00213827">
        <w:rPr>
          <w:rFonts w:eastAsia="Arial Unicode MS"/>
          <w:color w:val="000000"/>
          <w:lang w:bidi="sl-SI"/>
        </w:rPr>
        <w:t xml:space="preserve">izteku </w:t>
      </w:r>
      <w:r>
        <w:rPr>
          <w:rFonts w:eastAsia="Arial Unicode MS"/>
          <w:color w:val="000000"/>
          <w:lang w:bidi="sl-SI"/>
        </w:rPr>
        <w:t>6</w:t>
      </w:r>
      <w:r w:rsidRPr="008C63BC">
        <w:rPr>
          <w:rFonts w:eastAsia="Arial Unicode MS"/>
          <w:color w:val="000000"/>
          <w:lang w:bidi="sl-SI"/>
        </w:rPr>
        <w:t xml:space="preserve"> letnega</w:t>
      </w:r>
      <w:r w:rsidRPr="00213827">
        <w:rPr>
          <w:rFonts w:eastAsia="Arial Unicode MS"/>
          <w:color w:val="000000"/>
          <w:lang w:bidi="sl-SI"/>
        </w:rPr>
        <w:t xml:space="preserve"> obdobja vzdrževanja po tej pogodbi. Po preteku tega roka naročnik zadržana sredstva</w:t>
      </w:r>
      <w:r>
        <w:rPr>
          <w:rFonts w:eastAsia="Arial Unicode MS"/>
          <w:color w:val="000000"/>
          <w:lang w:bidi="sl-SI"/>
        </w:rPr>
        <w:t xml:space="preserve"> vrne izvajalcu v celoti, razen v primeru vnovčenja iz razlogov navedenih v prejšnjem odstavku.</w:t>
      </w:r>
    </w:p>
    <w:p w14:paraId="7C01A7E3" w14:textId="4234BA13" w:rsidR="00213827" w:rsidRDefault="00213827" w:rsidP="00213827">
      <w:pPr>
        <w:widowControl w:val="0"/>
        <w:tabs>
          <w:tab w:val="left" w:leader="dot" w:pos="1685"/>
          <w:tab w:val="left" w:leader="dot" w:pos="5513"/>
        </w:tabs>
        <w:rPr>
          <w:i/>
        </w:rPr>
      </w:pPr>
      <w:r>
        <w:rPr>
          <w:rFonts w:eastAsia="Arial Unicode MS"/>
          <w:color w:val="000000"/>
          <w:lang w:bidi="sl-SI"/>
        </w:rPr>
        <w:t>/</w:t>
      </w:r>
      <w:r>
        <w:rPr>
          <w:i/>
        </w:rPr>
        <w:t xml:space="preserve">velja za sklope </w:t>
      </w:r>
      <w:r w:rsidR="002075BC">
        <w:rPr>
          <w:i/>
        </w:rPr>
        <w:t xml:space="preserve">16, </w:t>
      </w:r>
      <w:r w:rsidR="00981C75">
        <w:rPr>
          <w:i/>
        </w:rPr>
        <w:t xml:space="preserve">17, </w:t>
      </w:r>
      <w:r>
        <w:rPr>
          <w:i/>
        </w:rPr>
        <w:t>21, 22, 24, 25, 33, 34, 35</w:t>
      </w:r>
      <w:r w:rsidRPr="003D2A5E">
        <w:rPr>
          <w:i/>
        </w:rPr>
        <w:t>/</w:t>
      </w:r>
    </w:p>
    <w:p w14:paraId="0295E81E" w14:textId="77777777" w:rsidR="00213827" w:rsidRDefault="00213827" w:rsidP="0026192A">
      <w:pPr>
        <w:widowControl w:val="0"/>
        <w:rPr>
          <w:rFonts w:eastAsia="Arial Unicode MS"/>
          <w:color w:val="000000"/>
          <w:lang w:bidi="sl-SI"/>
        </w:rPr>
      </w:pPr>
    </w:p>
    <w:p w14:paraId="0934A591" w14:textId="77777777" w:rsidR="0026192A" w:rsidRPr="00877D44" w:rsidRDefault="0026192A" w:rsidP="00480F7D">
      <w:pPr>
        <w:widowControl w:val="0"/>
        <w:rPr>
          <w:rFonts w:eastAsia="Arial Unicode MS"/>
          <w:color w:val="000000"/>
          <w:lang w:bidi="sl-SI"/>
        </w:rPr>
      </w:pPr>
    </w:p>
    <w:p w14:paraId="249DD46C" w14:textId="2C773A44" w:rsidR="007B2A29" w:rsidRPr="00877D44" w:rsidRDefault="007B2A29"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9" w:name="_Toc135390246"/>
      <w:r w:rsidRPr="00877D44">
        <w:rPr>
          <w:rFonts w:eastAsia="Arial Unicode MS"/>
          <w:b/>
          <w:color w:val="000000"/>
          <w:lang w:bidi="sl-SI"/>
        </w:rPr>
        <w:t>člen</w:t>
      </w:r>
      <w:bookmarkEnd w:id="229"/>
    </w:p>
    <w:p w14:paraId="55EB0AAD" w14:textId="77777777" w:rsidR="007B2A29" w:rsidRPr="00877D44" w:rsidRDefault="007B2A29" w:rsidP="007B2A29"/>
    <w:p w14:paraId="350567B7" w14:textId="77777777" w:rsidR="007B2A29" w:rsidRPr="00877D44" w:rsidRDefault="007B2A29" w:rsidP="007B2A29">
      <w:r w:rsidRPr="00877D44">
        <w:t>Ta pogodba je nična, kadar kdo v imenu ali na račun druge pogodbene stranke predstavniku ali posredniku naročnika ali uporabnika obljubi, ponudi ali da kakšno nedovoljeno korist za:</w:t>
      </w:r>
    </w:p>
    <w:p w14:paraId="2B689B4B" w14:textId="7413562E" w:rsidR="007B2A29" w:rsidRPr="00877D44" w:rsidRDefault="007B2A29" w:rsidP="00A35CFC">
      <w:pPr>
        <w:numPr>
          <w:ilvl w:val="0"/>
          <w:numId w:val="27"/>
        </w:numPr>
        <w:suppressAutoHyphens/>
        <w:rPr>
          <w:lang w:eastAsia="zh-CN"/>
        </w:rPr>
      </w:pPr>
      <w:r w:rsidRPr="00877D44">
        <w:rPr>
          <w:lang w:eastAsia="zh-CN"/>
        </w:rPr>
        <w:t xml:space="preserve">pridobitev posla ali </w:t>
      </w:r>
    </w:p>
    <w:p w14:paraId="671A4E7B" w14:textId="77777777" w:rsidR="007B2A29" w:rsidRPr="00877D44" w:rsidRDefault="007B2A29" w:rsidP="00A35CFC">
      <w:pPr>
        <w:numPr>
          <w:ilvl w:val="0"/>
          <w:numId w:val="27"/>
        </w:numPr>
        <w:suppressAutoHyphens/>
        <w:rPr>
          <w:lang w:eastAsia="zh-CN"/>
        </w:rPr>
      </w:pPr>
      <w:r w:rsidRPr="00877D44">
        <w:rPr>
          <w:lang w:eastAsia="zh-CN"/>
        </w:rPr>
        <w:t xml:space="preserve">za sklenitev posla pod ugodnejšimi pogoji ali </w:t>
      </w:r>
    </w:p>
    <w:p w14:paraId="7741B466" w14:textId="77777777" w:rsidR="007B2A29" w:rsidRPr="00877D44" w:rsidRDefault="007B2A29" w:rsidP="00A35CFC">
      <w:pPr>
        <w:numPr>
          <w:ilvl w:val="0"/>
          <w:numId w:val="27"/>
        </w:numPr>
        <w:suppressAutoHyphens/>
        <w:rPr>
          <w:lang w:eastAsia="zh-CN"/>
        </w:rPr>
      </w:pPr>
      <w:r w:rsidRPr="00877D44">
        <w:rPr>
          <w:lang w:eastAsia="zh-CN"/>
        </w:rPr>
        <w:t xml:space="preserve">za opustitev dolžnega nadzora nad izvajanjem pogodbenih obveznosti ali </w:t>
      </w:r>
    </w:p>
    <w:p w14:paraId="2EB2A697" w14:textId="77777777" w:rsidR="007B2A29" w:rsidRPr="00877D44" w:rsidRDefault="007B2A29" w:rsidP="00A35CFC">
      <w:pPr>
        <w:numPr>
          <w:ilvl w:val="0"/>
          <w:numId w:val="27"/>
        </w:numPr>
        <w:suppressAutoHyphens/>
        <w:rPr>
          <w:lang w:eastAsia="zh-CN"/>
        </w:rPr>
      </w:pPr>
      <w:r w:rsidRPr="00877D44">
        <w:rPr>
          <w:lang w:eastAsia="zh-CN"/>
        </w:rPr>
        <w:t>za drugo ravnanje ali opustitev, s katerim je naročniku ali uporabniku povzročena škoda ali je omogočena pridobitev nedovoljene koristi predstavniku naročnika, drugi pogodbeni stranki ali njenemu predstavniku, zastopniku, posredniku.</w:t>
      </w:r>
    </w:p>
    <w:p w14:paraId="21D13F2B" w14:textId="7528CF6C" w:rsidR="007B2A29" w:rsidRPr="00877D44" w:rsidRDefault="007B2A29" w:rsidP="007B2A29">
      <w:pPr>
        <w:rPr>
          <w:b/>
        </w:rPr>
      </w:pPr>
    </w:p>
    <w:p w14:paraId="73711F9F" w14:textId="7AF7EF77" w:rsidR="007B2A29" w:rsidRPr="00877D44" w:rsidRDefault="007B2A29"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30" w:name="_Toc135390247"/>
      <w:r w:rsidRPr="00877D44">
        <w:rPr>
          <w:rFonts w:eastAsia="Arial Unicode MS"/>
          <w:b/>
          <w:color w:val="000000"/>
          <w:lang w:bidi="sl-SI"/>
        </w:rPr>
        <w:t>člen</w:t>
      </w:r>
      <w:bookmarkEnd w:id="230"/>
    </w:p>
    <w:p w14:paraId="55D71025" w14:textId="77777777" w:rsidR="007B2A29" w:rsidRPr="00877D44" w:rsidRDefault="007B2A29" w:rsidP="007B2A29"/>
    <w:p w14:paraId="36933F2C" w14:textId="77777777" w:rsidR="007B2A29" w:rsidRPr="00877D44" w:rsidRDefault="007B2A29" w:rsidP="007B2A29">
      <w:r w:rsidRPr="00877D44">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49EB4BC2" w14:textId="77777777" w:rsidR="007B2A29" w:rsidRPr="00877D44" w:rsidRDefault="007B2A29" w:rsidP="007B2A29"/>
    <w:p w14:paraId="62C623F9" w14:textId="4D190BC5" w:rsidR="007B2A29" w:rsidRPr="00877D44" w:rsidRDefault="007B2A29" w:rsidP="007B2A29">
      <w:r w:rsidRPr="00877D44">
        <w:t>Razvezni pogoj se uresniči pod pogojem, da je od seznanitve s kršitvijo in do izteka veljavnosti pogodbe še najmanj šest mesecev, v primeru nastopanja s podizvajalci pa tudi, če zaradi ugotovljene kršitve pri podizvajalcu izvajalec ustrezno ne</w:t>
      </w:r>
      <w:r w:rsidR="005062AE">
        <w:t xml:space="preserve"> </w:t>
      </w:r>
      <w:r w:rsidRPr="00877D44">
        <w:t>nadomesti ali zamenja tega podizvajalca v roku 30 dni od seznanitve s kršitvijo. V primeru izpolnitve razveznega pogoja se šteje, da je pogodba razvezana z dnem sklenitve nove pogodbe o izvedbi javnega naročila.</w:t>
      </w:r>
    </w:p>
    <w:p w14:paraId="665EE0C5" w14:textId="77777777" w:rsidR="007B2A29" w:rsidRPr="00877D44" w:rsidRDefault="007B2A29" w:rsidP="007B2A29"/>
    <w:p w14:paraId="60E1D32F" w14:textId="44D892D1" w:rsidR="007B2A29" w:rsidRPr="00877D44" w:rsidRDefault="007B2A29" w:rsidP="007B2A29">
      <w:r w:rsidRPr="00877D44">
        <w:t xml:space="preserve">Ne glede na prejšnja odstavka se pogodba ne razveže, če bi razveza pogodbe naročniku povzročila nesorazmerne stroške ali bistvene težave pri nemoteni izvedbi </w:t>
      </w:r>
      <w:r w:rsidR="00547D41">
        <w:t>projekta</w:t>
      </w:r>
      <w:r w:rsidRPr="00877D44">
        <w:t xml:space="preserve"> ali nesorazmerno časovno zamudo in pod pogojem, da naročnik izvajalca najkasneje v 20. dneh od seznanitve s kršitvijo obvesti, da se pogodba ne razveže.</w:t>
      </w:r>
    </w:p>
    <w:p w14:paraId="006158CB" w14:textId="2050A716" w:rsidR="007B2A29" w:rsidRPr="00877D44" w:rsidRDefault="007B2A29" w:rsidP="00480F7D">
      <w:pPr>
        <w:widowControl w:val="0"/>
        <w:rPr>
          <w:rFonts w:eastAsia="Arial Unicode MS"/>
          <w:color w:val="000000"/>
          <w:lang w:bidi="sl-SI"/>
        </w:rPr>
      </w:pPr>
    </w:p>
    <w:p w14:paraId="46C11E2F" w14:textId="0F2A657E" w:rsidR="00987A6D" w:rsidRPr="00877D44" w:rsidRDefault="00987A6D" w:rsidP="00987A6D">
      <w:r w:rsidRPr="00877D44">
        <w:rPr>
          <w:i/>
        </w:rPr>
        <w:t>/</w:t>
      </w:r>
      <w:r>
        <w:rPr>
          <w:i/>
        </w:rPr>
        <w:t xml:space="preserve">določila </w:t>
      </w:r>
      <w:r w:rsidR="008D4B15">
        <w:rPr>
          <w:i/>
        </w:rPr>
        <w:t>21. člena in 22. člena</w:t>
      </w:r>
      <w:r>
        <w:rPr>
          <w:i/>
        </w:rPr>
        <w:t xml:space="preserve"> </w:t>
      </w:r>
      <w:r w:rsidRPr="00877D44">
        <w:rPr>
          <w:i/>
        </w:rPr>
        <w:t>se upošteva</w:t>
      </w:r>
      <w:r>
        <w:rPr>
          <w:i/>
        </w:rPr>
        <w:t>jo</w:t>
      </w:r>
      <w:r w:rsidRPr="00877D44">
        <w:rPr>
          <w:i/>
        </w:rPr>
        <w:t xml:space="preserve"> le v primeru, da </w:t>
      </w:r>
      <w:r>
        <w:rPr>
          <w:i/>
        </w:rPr>
        <w:t>izvajalec</w:t>
      </w:r>
      <w:r w:rsidRPr="00002C0C">
        <w:rPr>
          <w:i/>
        </w:rPr>
        <w:t xml:space="preserve"> </w:t>
      </w:r>
      <w:r w:rsidRPr="00877D44">
        <w:rPr>
          <w:i/>
        </w:rPr>
        <w:t>nastopa s podizvajalci/</w:t>
      </w:r>
      <w:r w:rsidRPr="00877D44">
        <w:t>:</w:t>
      </w:r>
    </w:p>
    <w:p w14:paraId="6576024B" w14:textId="77777777" w:rsidR="00987A6D" w:rsidRPr="00AF59AE" w:rsidRDefault="00987A6D" w:rsidP="00A35CFC">
      <w:pPr>
        <w:pStyle w:val="Srednjamrea1poudarek21"/>
        <w:widowControl w:val="0"/>
        <w:numPr>
          <w:ilvl w:val="3"/>
          <w:numId w:val="39"/>
        </w:numPr>
        <w:ind w:left="426" w:hanging="426"/>
        <w:contextualSpacing/>
        <w:jc w:val="center"/>
        <w:rPr>
          <w:rFonts w:eastAsia="Arial Unicode MS"/>
          <w:b/>
          <w:color w:val="000000"/>
          <w:lang w:bidi="sl-SI"/>
        </w:rPr>
      </w:pPr>
      <w:r w:rsidRPr="00AF59AE">
        <w:rPr>
          <w:rFonts w:eastAsia="Arial Unicode MS"/>
          <w:b/>
          <w:color w:val="000000"/>
          <w:lang w:bidi="sl-SI"/>
        </w:rPr>
        <w:t>člen</w:t>
      </w:r>
    </w:p>
    <w:p w14:paraId="7B42E7B6" w14:textId="77777777" w:rsidR="00987A6D" w:rsidRPr="00877D44" w:rsidRDefault="00987A6D" w:rsidP="00987A6D"/>
    <w:p w14:paraId="50C0239B" w14:textId="010D94EF" w:rsidR="00987A6D" w:rsidRPr="00877D44" w:rsidRDefault="008D4B15" w:rsidP="00987A6D">
      <w:pPr>
        <w:tabs>
          <w:tab w:val="left" w:pos="426"/>
          <w:tab w:val="left" w:pos="567"/>
        </w:tabs>
        <w:rPr>
          <w:lang w:eastAsia="en-US"/>
        </w:rPr>
      </w:pPr>
      <w:r>
        <w:rPr>
          <w:rFonts w:eastAsia="Arial Unicode MS"/>
        </w:rPr>
        <w:t>Izvajalec</w:t>
      </w:r>
      <w:r w:rsidR="00987A6D" w:rsidRPr="00877D44">
        <w:rPr>
          <w:rFonts w:eastAsia="Arial Unicode MS"/>
        </w:rPr>
        <w:t xml:space="preserve"> </w:t>
      </w:r>
      <w:r w:rsidR="00987A6D" w:rsidRPr="00877D44">
        <w:rPr>
          <w:lang w:eastAsia="en-US"/>
        </w:rPr>
        <w:t>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622E020" w14:textId="77777777" w:rsidR="00987A6D" w:rsidRPr="00877D44" w:rsidRDefault="00987A6D" w:rsidP="00987A6D"/>
    <w:p w14:paraId="32FD1E44" w14:textId="77777777" w:rsidR="00987A6D" w:rsidRPr="00AF59AE" w:rsidRDefault="00987A6D" w:rsidP="00A35CFC">
      <w:pPr>
        <w:pStyle w:val="Srednjamrea1poudarek21"/>
        <w:widowControl w:val="0"/>
        <w:numPr>
          <w:ilvl w:val="3"/>
          <w:numId w:val="39"/>
        </w:numPr>
        <w:ind w:left="426" w:hanging="426"/>
        <w:contextualSpacing/>
        <w:jc w:val="center"/>
        <w:rPr>
          <w:rFonts w:eastAsia="Arial Unicode MS"/>
          <w:b/>
          <w:color w:val="000000"/>
          <w:lang w:bidi="sl-SI"/>
        </w:rPr>
      </w:pPr>
      <w:r w:rsidRPr="00AF59AE">
        <w:rPr>
          <w:rFonts w:eastAsia="Arial Unicode MS"/>
          <w:b/>
          <w:color w:val="000000"/>
          <w:lang w:bidi="sl-SI"/>
        </w:rPr>
        <w:t>člen</w:t>
      </w:r>
    </w:p>
    <w:p w14:paraId="337EED3F" w14:textId="77777777" w:rsidR="00987A6D" w:rsidRPr="00877D44" w:rsidRDefault="00987A6D" w:rsidP="00987A6D"/>
    <w:p w14:paraId="27605BDC" w14:textId="1B3A3169" w:rsidR="00987A6D" w:rsidRPr="00877D44" w:rsidRDefault="008D4B15" w:rsidP="00987A6D">
      <w:r>
        <w:rPr>
          <w:rFonts w:eastAsia="Arial Unicode MS"/>
        </w:rPr>
        <w:t>Izvajalec</w:t>
      </w:r>
      <w:r w:rsidRPr="00877D44">
        <w:rPr>
          <w:rFonts w:eastAsia="Arial Unicode MS"/>
        </w:rPr>
        <w:t xml:space="preserve"> </w:t>
      </w:r>
      <w:r w:rsidR="00987A6D" w:rsidRPr="00877D44">
        <w:t>pri izvajanju te pogodbe nastopa s podizvajalcem:</w:t>
      </w:r>
    </w:p>
    <w:p w14:paraId="36B0D5D2" w14:textId="77777777" w:rsidR="00987A6D" w:rsidRPr="00877D44" w:rsidRDefault="00987A6D" w:rsidP="00987A6D">
      <w:pPr>
        <w:numPr>
          <w:ilvl w:val="0"/>
          <w:numId w:val="6"/>
        </w:numPr>
      </w:pPr>
      <w:r w:rsidRPr="00877D44">
        <w:t>______________________________________________________________________________</w:t>
      </w:r>
    </w:p>
    <w:p w14:paraId="3907BD65" w14:textId="77777777" w:rsidR="00987A6D" w:rsidRPr="00877D44" w:rsidRDefault="00987A6D" w:rsidP="00987A6D">
      <w:r w:rsidRPr="00877D44">
        <w:t xml:space="preserve">/navesti naziv, polni naslov, matično številko, identifikacijsko številko za DDV in račun/, </w:t>
      </w:r>
    </w:p>
    <w:p w14:paraId="78F998F0" w14:textId="77777777" w:rsidR="00987A6D" w:rsidRPr="00877D44" w:rsidRDefault="00987A6D" w:rsidP="00987A6D">
      <w:r w:rsidRPr="00877D44">
        <w:lastRenderedPageBreak/>
        <w:t xml:space="preserve">in sicer bo navedeni podizvajalec izvajal ___________________________________________________. </w:t>
      </w:r>
      <w:r w:rsidRPr="00877D44">
        <w:rPr>
          <w:i/>
        </w:rPr>
        <w:t>/navesti vrsto in vrednost del/</w:t>
      </w:r>
    </w:p>
    <w:p w14:paraId="1A6D39CF" w14:textId="77777777" w:rsidR="00987A6D" w:rsidRPr="00877D44" w:rsidRDefault="00987A6D" w:rsidP="00987A6D"/>
    <w:p w14:paraId="6B4F6F2C" w14:textId="3856489C" w:rsidR="00987A6D" w:rsidRPr="00877D44" w:rsidRDefault="00987A6D" w:rsidP="00987A6D">
      <w:r w:rsidRPr="00877D44">
        <w:t xml:space="preserve">Rok plačila podizvajalcu je enak, kot je določen za plačilo obveznosti naročnika do </w:t>
      </w:r>
      <w:r w:rsidR="008D4B15">
        <w:t>izvajalca</w:t>
      </w:r>
      <w:r w:rsidRPr="00877D44">
        <w:t xml:space="preserve"> v tej pogodbi.</w:t>
      </w:r>
    </w:p>
    <w:p w14:paraId="6168D4EE" w14:textId="77777777" w:rsidR="00987A6D" w:rsidRPr="00877D44" w:rsidRDefault="00987A6D" w:rsidP="00987A6D"/>
    <w:p w14:paraId="0DBDA8AC" w14:textId="618B1FD4" w:rsidR="00987A6D" w:rsidRPr="00877D44" w:rsidRDefault="008D4B15" w:rsidP="00987A6D">
      <w:pPr>
        <w:rPr>
          <w:i/>
        </w:rPr>
      </w:pPr>
      <w:r>
        <w:rPr>
          <w:rFonts w:eastAsia="Arial Unicode MS"/>
        </w:rPr>
        <w:t>Izvajalec</w:t>
      </w:r>
      <w:r w:rsidRPr="00877D44">
        <w:rPr>
          <w:rFonts w:eastAsia="Arial Unicode MS"/>
        </w:rPr>
        <w:t xml:space="preserve"> </w:t>
      </w:r>
      <w:r w:rsidR="00987A6D" w:rsidRPr="00877D44">
        <w:t xml:space="preserve">pooblašča naročnika, da na podlagi potrjenega računa oziroma situacije s strani </w:t>
      </w:r>
      <w:r>
        <w:t>izvajalca</w:t>
      </w:r>
      <w:r w:rsidR="00987A6D" w:rsidRPr="00877D44">
        <w:t xml:space="preserve"> neposredno plačuje podizvajalcu. Soglasje podizvajalca, na podlagi katerega naročnik namesto </w:t>
      </w:r>
      <w:r>
        <w:t>izvajalca</w:t>
      </w:r>
      <w:r w:rsidRPr="00877D44">
        <w:t xml:space="preserve"> </w:t>
      </w:r>
      <w:r w:rsidR="00987A6D" w:rsidRPr="00877D44">
        <w:t xml:space="preserve">poravna podizvajalčevo terjatev do </w:t>
      </w:r>
      <w:r>
        <w:t>izvajalca</w:t>
      </w:r>
      <w:r w:rsidR="00987A6D">
        <w:t>,</w:t>
      </w:r>
      <w:r w:rsidR="00987A6D" w:rsidRPr="00877D44">
        <w:t xml:space="preserve"> je sestavni del in priloga te pogodbe. </w:t>
      </w:r>
      <w:r>
        <w:rPr>
          <w:rFonts w:eastAsia="Arial Unicode MS"/>
        </w:rPr>
        <w:t xml:space="preserve">Izvajalec </w:t>
      </w:r>
      <w:r w:rsidR="00987A6D" w:rsidRPr="00877D44">
        <w:t xml:space="preserve">svojemu računu </w:t>
      </w:r>
      <w:r w:rsidR="00987A6D" w:rsidRPr="00877D44">
        <w:rPr>
          <w:color w:val="000000"/>
        </w:rPr>
        <w:t>ali situaciji priloži račun ali situacijo podizvajalca, ki ga je predhodno potrdil.</w:t>
      </w:r>
      <w:r w:rsidR="00987A6D" w:rsidRPr="00877D44">
        <w:rPr>
          <w:i/>
        </w:rPr>
        <w:t xml:space="preserve"> /se upošteva v primeru, da podizvajalec zahteva neposredno plačilo/</w:t>
      </w:r>
    </w:p>
    <w:p w14:paraId="3FFC8BC7" w14:textId="77777777" w:rsidR="00987A6D" w:rsidRPr="00877D44" w:rsidRDefault="00987A6D" w:rsidP="00987A6D"/>
    <w:p w14:paraId="568B1B19" w14:textId="1E2DF642" w:rsidR="00987A6D" w:rsidRPr="00877D44" w:rsidRDefault="008D4B15" w:rsidP="00987A6D">
      <w:pPr>
        <w:rPr>
          <w:i/>
        </w:rPr>
      </w:pPr>
      <w:r>
        <w:rPr>
          <w:rFonts w:eastAsia="Arial Unicode MS"/>
        </w:rPr>
        <w:t>Izvajalec</w:t>
      </w:r>
      <w:r w:rsidRPr="00877D44">
        <w:rPr>
          <w:rFonts w:eastAsia="Arial Unicode MS"/>
        </w:rPr>
        <w:t xml:space="preserve"> </w:t>
      </w:r>
      <w:r w:rsidR="00987A6D" w:rsidRPr="00877D44">
        <w:t>se zavezuje naročniku najpozneje v 60 dneh od plačila končnega računa oziroma situacije poslati svojo pisno izjavo in pisno izjavo podizvajalca, da je podizvajalec prejel plačilo za dobavljeno blago/opremo, neposredno povezano s predmetom javnega naročila.</w:t>
      </w:r>
      <w:r w:rsidR="00987A6D" w:rsidRPr="00877D44">
        <w:rPr>
          <w:i/>
        </w:rPr>
        <w:t xml:space="preserve"> /se upošteva v primeru, da podizvajalec ne zahteva neposrednega plačila/</w:t>
      </w:r>
    </w:p>
    <w:p w14:paraId="319B64B3" w14:textId="77777777" w:rsidR="00987A6D" w:rsidRPr="00877D44" w:rsidRDefault="00987A6D" w:rsidP="00987A6D"/>
    <w:p w14:paraId="3172FFF8" w14:textId="5B65B5D6" w:rsidR="00987A6D" w:rsidRPr="00877D44" w:rsidRDefault="008D4B15" w:rsidP="00987A6D">
      <w:pPr>
        <w:pStyle w:val="odstavek1"/>
        <w:spacing w:before="0" w:line="260" w:lineRule="exact"/>
        <w:ind w:firstLine="0"/>
      </w:pPr>
      <w:r>
        <w:rPr>
          <w:rFonts w:eastAsia="Arial Unicode MS"/>
        </w:rPr>
        <w:t>Izvajalec</w:t>
      </w:r>
      <w:r w:rsidRPr="00877D44">
        <w:rPr>
          <w:rFonts w:eastAsia="Arial Unicode MS"/>
        </w:rPr>
        <w:t xml:space="preserve"> </w:t>
      </w:r>
      <w:r w:rsidR="00987A6D" w:rsidRPr="00877D44">
        <w:t xml:space="preserve">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Pr>
          <w:rFonts w:eastAsia="Arial Unicode MS"/>
        </w:rPr>
        <w:t>izvajalec</w:t>
      </w:r>
      <w:r w:rsidRPr="00877D44">
        <w:rPr>
          <w:rFonts w:eastAsia="Arial Unicode MS"/>
        </w:rPr>
        <w:t xml:space="preserve"> </w:t>
      </w:r>
      <w:r w:rsidR="00987A6D" w:rsidRPr="00877D44">
        <w:t>skupaj z obvestilom posredovati tudi naslednje podatke in dokumente:</w:t>
      </w:r>
    </w:p>
    <w:p w14:paraId="23D297E0"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kontaktne podatke in zakonite zastopnike predlaganih podizvajalcev,</w:t>
      </w:r>
    </w:p>
    <w:p w14:paraId="61192A7D"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izpolnjene ESPD teh podizvajalcev v skladu z 79. členom ZJN-3 ter</w:t>
      </w:r>
    </w:p>
    <w:p w14:paraId="1D7FED81"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priložiti pisno zahtevo podizvajalca za neposredno plačilo, če novi podizvajalec to zahteva.</w:t>
      </w:r>
    </w:p>
    <w:p w14:paraId="4FC73D83" w14:textId="77777777" w:rsidR="00987A6D" w:rsidRPr="00877D44" w:rsidRDefault="00987A6D" w:rsidP="00987A6D">
      <w:pPr>
        <w:pStyle w:val="odstavek1"/>
        <w:spacing w:before="0" w:line="260" w:lineRule="exact"/>
      </w:pPr>
    </w:p>
    <w:p w14:paraId="298FA7A7" w14:textId="60DEFDEA" w:rsidR="00987A6D" w:rsidRPr="00877D44" w:rsidRDefault="00987A6D" w:rsidP="00987A6D">
      <w:pPr>
        <w:pStyle w:val="odstavek1"/>
        <w:spacing w:before="0" w:line="260" w:lineRule="exact"/>
        <w:ind w:firstLine="0"/>
      </w:pPr>
      <w:r w:rsidRPr="00877D44">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w:t>
      </w:r>
      <w:r w:rsidR="008D4B15">
        <w:t>izvajalca</w:t>
      </w:r>
      <w:r w:rsidR="008D4B15" w:rsidRPr="00877D44">
        <w:t xml:space="preserve"> </w:t>
      </w:r>
      <w:r w:rsidRPr="00877D44">
        <w:t>najpozneje v desetih dneh od prejema predloga.</w:t>
      </w:r>
    </w:p>
    <w:p w14:paraId="5126AE10" w14:textId="77777777" w:rsidR="007B2A29" w:rsidRPr="00877D44" w:rsidRDefault="007B2A29" w:rsidP="00480F7D">
      <w:pPr>
        <w:widowControl w:val="0"/>
        <w:rPr>
          <w:rFonts w:eastAsia="Arial Unicode MS"/>
          <w:color w:val="000000"/>
          <w:lang w:bidi="sl-SI"/>
        </w:rPr>
      </w:pPr>
    </w:p>
    <w:p w14:paraId="14E0147A" w14:textId="695BF883"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737E3BD2"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615CC369" w14:textId="01BAA130" w:rsidR="00F8691E" w:rsidRPr="00F8691E" w:rsidRDefault="00F8691E" w:rsidP="00F8691E">
      <w:pPr>
        <w:widowControl w:val="0"/>
        <w:rPr>
          <w:rFonts w:eastAsia="Arial Unicode MS"/>
          <w:lang w:bidi="sl-SI"/>
        </w:rPr>
      </w:pPr>
      <w:r w:rsidRPr="00F8691E">
        <w:rPr>
          <w:rFonts w:eastAsia="Arial Unicode MS"/>
          <w:lang w:bidi="sl-SI"/>
        </w:rPr>
        <w:t xml:space="preserve">Pogodba se sklepa za obdobje </w:t>
      </w:r>
      <w:r>
        <w:rPr>
          <w:rFonts w:eastAsia="Arial Unicode MS"/>
          <w:lang w:bidi="sl-SI"/>
        </w:rPr>
        <w:t>treh</w:t>
      </w:r>
      <w:r w:rsidRPr="008C63BC">
        <w:rPr>
          <w:rFonts w:eastAsia="Arial Unicode MS"/>
          <w:lang w:bidi="sl-SI"/>
        </w:rPr>
        <w:t xml:space="preserve"> (</w:t>
      </w:r>
      <w:r>
        <w:rPr>
          <w:rFonts w:eastAsia="Arial Unicode MS"/>
          <w:lang w:bidi="sl-SI"/>
        </w:rPr>
        <w:t>3</w:t>
      </w:r>
      <w:r w:rsidRPr="008C63BC">
        <w:rPr>
          <w:rFonts w:eastAsia="Arial Unicode MS"/>
          <w:lang w:bidi="sl-SI"/>
        </w:rPr>
        <w:t>) let</w:t>
      </w:r>
      <w:r w:rsidRPr="00F8691E">
        <w:rPr>
          <w:rFonts w:eastAsia="Arial Unicode MS"/>
          <w:lang w:bidi="sl-SI"/>
        </w:rPr>
        <w:t xml:space="preserve"> in začne veljati z dnem, ko jo podpišeta obe pogodbeni stranki, uporabljati pa se začne po izročitvi zavarovanja za dobro izvedbo pogodbenih obveznosti  iz 1</w:t>
      </w:r>
      <w:r w:rsidRPr="008C63BC">
        <w:rPr>
          <w:rFonts w:eastAsia="Arial Unicode MS"/>
          <w:lang w:bidi="sl-SI"/>
        </w:rPr>
        <w:t>8</w:t>
      </w:r>
      <w:r w:rsidRPr="00F8691E">
        <w:rPr>
          <w:rFonts w:eastAsia="Arial Unicode MS"/>
          <w:lang w:bidi="sl-SI"/>
        </w:rPr>
        <w:t>. člena te pogodbe in po poteku garancijskih rokov za opremo</w:t>
      </w:r>
      <w:r w:rsidRPr="00F8691E">
        <w:rPr>
          <w:b/>
        </w:rPr>
        <w:t xml:space="preserve"> </w:t>
      </w:r>
      <w:r w:rsidRPr="00F8691E">
        <w:rPr>
          <w:rFonts w:eastAsia="Arial Unicode MS"/>
          <w:lang w:bidi="sl-SI"/>
        </w:rPr>
        <w:t>po pogodbi iz drugega odstavka 2. člena te pogodbe.</w:t>
      </w:r>
    </w:p>
    <w:p w14:paraId="374D6668" w14:textId="0B9B3D60" w:rsidR="00C120E9" w:rsidRPr="00967E3B" w:rsidRDefault="00C120E9" w:rsidP="00C120E9">
      <w:pPr>
        <w:widowControl w:val="0"/>
        <w:rPr>
          <w:rFonts w:eastAsia="Arial Unicode MS"/>
          <w:bCs/>
          <w:iCs/>
          <w:color w:val="000000"/>
          <w:lang w:bidi="sl-SI"/>
        </w:rPr>
      </w:pPr>
      <w:r>
        <w:rPr>
          <w:rFonts w:eastAsia="Arial Unicode MS"/>
          <w:bCs/>
          <w:color w:val="000000"/>
          <w:lang w:bidi="sl-SI"/>
        </w:rPr>
        <w:t>/</w:t>
      </w:r>
      <w:r>
        <w:rPr>
          <w:i/>
        </w:rPr>
        <w:t xml:space="preserve">velja za vse sklope, razen za sklope </w:t>
      </w:r>
      <w:r w:rsidR="00024356">
        <w:rPr>
          <w:i/>
        </w:rPr>
        <w:t xml:space="preserve">17, </w:t>
      </w:r>
      <w:r>
        <w:rPr>
          <w:i/>
        </w:rPr>
        <w:t>21, 22, 24, 25, 33, 34, 35</w:t>
      </w:r>
      <w:r>
        <w:rPr>
          <w:iCs/>
        </w:rPr>
        <w:t>/</w:t>
      </w:r>
    </w:p>
    <w:p w14:paraId="59CB7DFC" w14:textId="77777777" w:rsidR="00F8691E" w:rsidRDefault="00F8691E" w:rsidP="00952E84">
      <w:pPr>
        <w:widowControl w:val="0"/>
        <w:rPr>
          <w:rFonts w:eastAsia="Arial Unicode MS"/>
          <w:lang w:bidi="sl-SI"/>
        </w:rPr>
      </w:pPr>
    </w:p>
    <w:p w14:paraId="4CC9EDA3" w14:textId="0789C541" w:rsidR="00476BBD" w:rsidRPr="00F8691E" w:rsidRDefault="00476BBD" w:rsidP="00952E84">
      <w:pPr>
        <w:widowControl w:val="0"/>
        <w:rPr>
          <w:rFonts w:eastAsia="Arial Unicode MS"/>
          <w:lang w:bidi="sl-SI"/>
        </w:rPr>
      </w:pPr>
      <w:r w:rsidRPr="00F8691E">
        <w:rPr>
          <w:rFonts w:eastAsia="Arial Unicode MS"/>
          <w:lang w:bidi="sl-SI"/>
        </w:rPr>
        <w:t>Pogodba se sklepa z</w:t>
      </w:r>
      <w:r w:rsidR="00E1516C" w:rsidRPr="00F8691E">
        <w:rPr>
          <w:rFonts w:eastAsia="Arial Unicode MS"/>
          <w:lang w:bidi="sl-SI"/>
        </w:rPr>
        <w:t xml:space="preserve">a obdobje </w:t>
      </w:r>
      <w:r w:rsidR="00F742B8" w:rsidRPr="00AF59AE">
        <w:rPr>
          <w:rFonts w:eastAsia="Arial Unicode MS"/>
          <w:lang w:bidi="sl-SI"/>
        </w:rPr>
        <w:t xml:space="preserve">šestih </w:t>
      </w:r>
      <w:r w:rsidR="00E1516C" w:rsidRPr="00AF59AE">
        <w:rPr>
          <w:rFonts w:eastAsia="Arial Unicode MS"/>
          <w:lang w:bidi="sl-SI"/>
        </w:rPr>
        <w:t>(</w:t>
      </w:r>
      <w:r w:rsidR="00F742B8" w:rsidRPr="00AF59AE">
        <w:rPr>
          <w:rFonts w:eastAsia="Arial Unicode MS"/>
          <w:lang w:bidi="sl-SI"/>
        </w:rPr>
        <w:t>6</w:t>
      </w:r>
      <w:r w:rsidR="00E1516C" w:rsidRPr="00AF59AE">
        <w:rPr>
          <w:rFonts w:eastAsia="Arial Unicode MS"/>
          <w:lang w:bidi="sl-SI"/>
        </w:rPr>
        <w:t>) let</w:t>
      </w:r>
      <w:r w:rsidR="00E1516C" w:rsidRPr="00F8691E">
        <w:rPr>
          <w:rFonts w:eastAsia="Arial Unicode MS"/>
          <w:lang w:bidi="sl-SI"/>
        </w:rPr>
        <w:t xml:space="preserve"> in zač</w:t>
      </w:r>
      <w:r w:rsidRPr="00F8691E">
        <w:rPr>
          <w:rFonts w:eastAsia="Arial Unicode MS"/>
          <w:lang w:bidi="sl-SI"/>
        </w:rPr>
        <w:t xml:space="preserve">ne veljati </w:t>
      </w:r>
      <w:r w:rsidR="000D49D8" w:rsidRPr="00F8691E">
        <w:rPr>
          <w:rFonts w:eastAsia="Arial Unicode MS"/>
          <w:lang w:bidi="sl-SI"/>
        </w:rPr>
        <w:t xml:space="preserve">z dnem, ko jo podpišeta obe </w:t>
      </w:r>
      <w:r w:rsidR="00E1516C" w:rsidRPr="00F8691E">
        <w:rPr>
          <w:rFonts w:eastAsia="Arial Unicode MS"/>
          <w:lang w:bidi="sl-SI"/>
        </w:rPr>
        <w:t xml:space="preserve">pogodbeni stranki, </w:t>
      </w:r>
      <w:r w:rsidR="000D49D8" w:rsidRPr="00F8691E">
        <w:rPr>
          <w:rFonts w:eastAsia="Arial Unicode MS"/>
          <w:lang w:bidi="sl-SI"/>
        </w:rPr>
        <w:t xml:space="preserve">uporabljati </w:t>
      </w:r>
      <w:r w:rsidR="00E1516C" w:rsidRPr="00F8691E">
        <w:rPr>
          <w:rFonts w:eastAsia="Arial Unicode MS"/>
          <w:lang w:bidi="sl-SI"/>
        </w:rPr>
        <w:t xml:space="preserve">pa se začne </w:t>
      </w:r>
      <w:r w:rsidR="000D49D8" w:rsidRPr="00F8691E">
        <w:rPr>
          <w:rFonts w:eastAsia="Arial Unicode MS"/>
          <w:lang w:bidi="sl-SI"/>
        </w:rPr>
        <w:t>po izročitvi zavarovanja za dobro izvedbo pogodbenih obveznosti  iz 1</w:t>
      </w:r>
      <w:r w:rsidR="00F8691E" w:rsidRPr="00AF59AE">
        <w:rPr>
          <w:rFonts w:eastAsia="Arial Unicode MS"/>
          <w:lang w:bidi="sl-SI"/>
        </w:rPr>
        <w:t>8</w:t>
      </w:r>
      <w:r w:rsidR="000D49D8" w:rsidRPr="00F8691E">
        <w:rPr>
          <w:rFonts w:eastAsia="Arial Unicode MS"/>
          <w:lang w:bidi="sl-SI"/>
        </w:rPr>
        <w:t xml:space="preserve">. člena </w:t>
      </w:r>
      <w:r w:rsidR="00EE0EA7" w:rsidRPr="00F8691E">
        <w:rPr>
          <w:rFonts w:eastAsia="Arial Unicode MS"/>
          <w:lang w:bidi="sl-SI"/>
        </w:rPr>
        <w:t xml:space="preserve">te </w:t>
      </w:r>
      <w:r w:rsidR="000D49D8" w:rsidRPr="00F8691E">
        <w:rPr>
          <w:rFonts w:eastAsia="Arial Unicode MS"/>
          <w:lang w:bidi="sl-SI"/>
        </w:rPr>
        <w:t xml:space="preserve">pogodbe in </w:t>
      </w:r>
      <w:r w:rsidR="00E1516C" w:rsidRPr="00F8691E">
        <w:rPr>
          <w:rFonts w:eastAsia="Arial Unicode MS"/>
          <w:lang w:bidi="sl-SI"/>
        </w:rPr>
        <w:t xml:space="preserve">po </w:t>
      </w:r>
      <w:r w:rsidRPr="00F8691E">
        <w:rPr>
          <w:rFonts w:eastAsia="Arial Unicode MS"/>
          <w:lang w:bidi="sl-SI"/>
        </w:rPr>
        <w:t>poteku garancijskih</w:t>
      </w:r>
      <w:r w:rsidR="00952E84" w:rsidRPr="00F8691E">
        <w:rPr>
          <w:rFonts w:eastAsia="Arial Unicode MS"/>
          <w:lang w:bidi="sl-SI"/>
        </w:rPr>
        <w:t xml:space="preserve"> </w:t>
      </w:r>
      <w:r w:rsidRPr="00F8691E">
        <w:rPr>
          <w:rFonts w:eastAsia="Arial Unicode MS"/>
          <w:lang w:bidi="sl-SI"/>
        </w:rPr>
        <w:t xml:space="preserve">rokov za </w:t>
      </w:r>
      <w:r w:rsidR="00EC11C2" w:rsidRPr="00F8691E">
        <w:rPr>
          <w:rFonts w:eastAsia="Arial Unicode MS"/>
          <w:lang w:bidi="sl-SI"/>
        </w:rPr>
        <w:t>opremo</w:t>
      </w:r>
      <w:r w:rsidR="00BB4DC6" w:rsidRPr="00F8691E">
        <w:rPr>
          <w:b/>
        </w:rPr>
        <w:t xml:space="preserve"> </w:t>
      </w:r>
      <w:r w:rsidRPr="00F8691E">
        <w:rPr>
          <w:rFonts w:eastAsia="Arial Unicode MS"/>
          <w:lang w:bidi="sl-SI"/>
        </w:rPr>
        <w:t>po pogodbi iz drugega</w:t>
      </w:r>
      <w:r w:rsidR="00952E84" w:rsidRPr="00F8691E">
        <w:rPr>
          <w:rFonts w:eastAsia="Arial Unicode MS"/>
          <w:lang w:bidi="sl-SI"/>
        </w:rPr>
        <w:t xml:space="preserve"> </w:t>
      </w:r>
      <w:r w:rsidRPr="00F8691E">
        <w:rPr>
          <w:rFonts w:eastAsia="Arial Unicode MS"/>
          <w:lang w:bidi="sl-SI"/>
        </w:rPr>
        <w:t>odstavka 2. člena te pogodbe.</w:t>
      </w:r>
    </w:p>
    <w:p w14:paraId="12D36510" w14:textId="0469BAFB" w:rsidR="00C120E9" w:rsidRDefault="00C120E9" w:rsidP="00C120E9">
      <w:pPr>
        <w:widowControl w:val="0"/>
        <w:tabs>
          <w:tab w:val="left" w:leader="dot" w:pos="1685"/>
          <w:tab w:val="left" w:leader="dot" w:pos="5513"/>
        </w:tabs>
        <w:rPr>
          <w:i/>
        </w:rPr>
      </w:pPr>
      <w:r>
        <w:rPr>
          <w:rFonts w:eastAsia="Arial Unicode MS"/>
          <w:color w:val="000000"/>
          <w:lang w:bidi="sl-SI"/>
        </w:rPr>
        <w:t>/</w:t>
      </w:r>
      <w:r>
        <w:rPr>
          <w:i/>
        </w:rPr>
        <w:t xml:space="preserve">velja za sklope </w:t>
      </w:r>
      <w:r w:rsidR="00024356">
        <w:rPr>
          <w:i/>
        </w:rPr>
        <w:t xml:space="preserve">17, </w:t>
      </w:r>
      <w:r>
        <w:rPr>
          <w:i/>
        </w:rPr>
        <w:t>21, 22, 24, 25, 33, 34, 35</w:t>
      </w:r>
      <w:r w:rsidRPr="003D2A5E">
        <w:rPr>
          <w:i/>
        </w:rPr>
        <w:t>/</w:t>
      </w:r>
    </w:p>
    <w:p w14:paraId="79AE53EA" w14:textId="77777777" w:rsidR="00476BBD" w:rsidRPr="00877D44" w:rsidRDefault="00476BBD" w:rsidP="00480F7D">
      <w:pPr>
        <w:widowControl w:val="0"/>
        <w:rPr>
          <w:rFonts w:eastAsia="Arial Unicode MS"/>
          <w:lang w:bidi="sl-SI"/>
        </w:rPr>
      </w:pPr>
    </w:p>
    <w:p w14:paraId="2FD61FB6" w14:textId="69A0F703" w:rsidR="00476BBD" w:rsidRPr="00877D44" w:rsidRDefault="00BD7EA8"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448B4B94" w14:textId="77777777" w:rsidR="000D49D8" w:rsidRPr="00877D44" w:rsidRDefault="000D49D8" w:rsidP="00480F7D"/>
    <w:p w14:paraId="2EDF4B07" w14:textId="77777777" w:rsidR="00952E84" w:rsidRPr="00877D44" w:rsidRDefault="00952E84" w:rsidP="00952E84">
      <w:pPr>
        <w:widowControl w:val="0"/>
      </w:pPr>
      <w:r w:rsidRPr="00877D44">
        <w:t>Če pride do prekinitve del oziroma do razdrtja pogodbe po krivdi ene od pogodbenih strank, nosi nastale stroške tista pogodbena stranka, ki je povzročila prekinitev dela ali razdrtje pogodbe.</w:t>
      </w:r>
    </w:p>
    <w:p w14:paraId="474E125A" w14:textId="77777777" w:rsidR="00952E84" w:rsidRPr="00877D44" w:rsidRDefault="00952E84" w:rsidP="00952E84">
      <w:pPr>
        <w:widowControl w:val="0"/>
      </w:pPr>
    </w:p>
    <w:p w14:paraId="1922D320" w14:textId="77777777" w:rsidR="00952E84" w:rsidRPr="00877D44" w:rsidRDefault="00952E84" w:rsidP="00952E84">
      <w:pPr>
        <w:widowControl w:val="0"/>
      </w:pPr>
      <w:r w:rsidRPr="00877D44">
        <w:t>Naročnik lahko odstopi od pogodbe brez odpovednega roka, če izvajalec zamuja s svojimi aktivnostmi, ne izpolni svojih obveznosti ali izpolni svojo obveznost, ki pa je v bistvenih delih v nasprotju z zahtevami naročnika.</w:t>
      </w:r>
      <w:r w:rsidR="00C90505" w:rsidRPr="00877D44">
        <w:t xml:space="preserve"> V tem primeru izvajalec naročniku odgovarja za vso povzročeno škodo.</w:t>
      </w:r>
    </w:p>
    <w:p w14:paraId="680A3097" w14:textId="77777777" w:rsidR="00952E84" w:rsidRPr="00877D44" w:rsidRDefault="00952E84" w:rsidP="00952E84">
      <w:pPr>
        <w:widowControl w:val="0"/>
      </w:pPr>
    </w:p>
    <w:p w14:paraId="69F6F302" w14:textId="77777777" w:rsidR="00952E84" w:rsidRPr="00877D44" w:rsidRDefault="00952E84" w:rsidP="00952E84">
      <w:pPr>
        <w:widowControl w:val="0"/>
      </w:pPr>
      <w:r w:rsidRPr="00877D44">
        <w:t>Med veljavnostjo pogodbe o izvedbi javnega naročila lahko naročnik ne glede na določbe zakona, ki ureja obligacijska razmerja, odstopi od pogodbe v naslednjih okoliščinah:</w:t>
      </w:r>
    </w:p>
    <w:p w14:paraId="41D591FB" w14:textId="77777777" w:rsidR="00952E84" w:rsidRPr="00877D44" w:rsidRDefault="00952E84" w:rsidP="00F53CCE">
      <w:pPr>
        <w:widowControl w:val="0"/>
        <w:numPr>
          <w:ilvl w:val="1"/>
          <w:numId w:val="14"/>
        </w:numPr>
        <w:ind w:left="567" w:hanging="425"/>
      </w:pPr>
      <w:r w:rsidRPr="00877D44">
        <w:t>javno naročilo je bilo bistveno spremenjeno, kar terja nov postopek javnega naročanja;</w:t>
      </w:r>
    </w:p>
    <w:p w14:paraId="394E267F" w14:textId="77777777" w:rsidR="00952E84" w:rsidRPr="00877D44" w:rsidRDefault="00952E84" w:rsidP="00F53CCE">
      <w:pPr>
        <w:widowControl w:val="0"/>
        <w:numPr>
          <w:ilvl w:val="1"/>
          <w:numId w:val="14"/>
        </w:numPr>
        <w:ind w:left="567" w:hanging="425"/>
      </w:pPr>
      <w:r w:rsidRPr="00877D44">
        <w:t>v času oddaje javnega naročila je bil izvajalec v enem od položajev, zaradi katerega bi ga naročnik moral izključiti iz postopka javnega naročanja, pa s tem dejstvom naročnik ni bil seznanjen v postopku javnega naročanja;</w:t>
      </w:r>
    </w:p>
    <w:p w14:paraId="0627A796" w14:textId="77777777" w:rsidR="00952E84" w:rsidRPr="00877D44" w:rsidRDefault="00952E84" w:rsidP="00F53CCE">
      <w:pPr>
        <w:widowControl w:val="0"/>
        <w:numPr>
          <w:ilvl w:val="1"/>
          <w:numId w:val="14"/>
        </w:numPr>
        <w:ind w:left="567" w:hanging="425"/>
      </w:pPr>
      <w:r w:rsidRPr="00877D44">
        <w:t>zaradi hudih kršitev obveznosti iz PEU, PDEU in tega zakona, ki jih je po postopku v skladu z 258. členom PDEU ugotovilo Sodišče Evropske unije, javno naročilo ne bi smelo biti oddano izvajalcu.</w:t>
      </w:r>
    </w:p>
    <w:p w14:paraId="3A54E9FA" w14:textId="77777777" w:rsidR="00952E84" w:rsidRPr="00877D44" w:rsidRDefault="00952E84" w:rsidP="00952E84">
      <w:pPr>
        <w:widowControl w:val="0"/>
      </w:pPr>
    </w:p>
    <w:p w14:paraId="66A0F668" w14:textId="77777777" w:rsidR="00952E84" w:rsidRPr="00877D44" w:rsidRDefault="00952E84" w:rsidP="00952E84">
      <w:pPr>
        <w:widowControl w:val="0"/>
      </w:pPr>
      <w:r w:rsidRPr="00877D44">
        <w:t>Odstop od pogodbe učinkuje z dnem, ko izvajalec prejme pisno izjavo naročnika o odstopu.</w:t>
      </w:r>
    </w:p>
    <w:p w14:paraId="4819E4C6" w14:textId="77777777" w:rsidR="00952E84" w:rsidRPr="00877D44" w:rsidRDefault="00952E84" w:rsidP="00952E84">
      <w:pPr>
        <w:widowControl w:val="0"/>
      </w:pPr>
    </w:p>
    <w:p w14:paraId="246A5679" w14:textId="77777777" w:rsidR="00952E84" w:rsidRPr="00877D44" w:rsidRDefault="00952E84" w:rsidP="00952E84">
      <w:pPr>
        <w:widowControl w:val="0"/>
      </w:pPr>
      <w:r w:rsidRPr="00877D44">
        <w:t>Naročnik bo istočasno z odstopom od pogodbe pričel s postopki za unovčenje zavarovanja za dobro izvedbo pogodbenih obveznosti.</w:t>
      </w:r>
    </w:p>
    <w:p w14:paraId="4AA41B87" w14:textId="77777777" w:rsidR="00952E84" w:rsidRPr="00877D44" w:rsidRDefault="00952E84" w:rsidP="00952E84">
      <w:pPr>
        <w:widowControl w:val="0"/>
      </w:pPr>
    </w:p>
    <w:p w14:paraId="14C0D74C" w14:textId="77777777" w:rsidR="00952E84" w:rsidRPr="00877D44" w:rsidRDefault="00952E84" w:rsidP="00952E84">
      <w:pPr>
        <w:widowControl w:val="0"/>
      </w:pPr>
      <w:r w:rsidRPr="00877D44">
        <w:t>Naročnik ima pravico enostransko odstopiti od pogodbe brez odpovednega roka v primeru, da nima zagotovljenih sredstev.</w:t>
      </w:r>
    </w:p>
    <w:p w14:paraId="45103C80" w14:textId="77777777" w:rsidR="00952E84" w:rsidRPr="00877D44" w:rsidRDefault="00952E84" w:rsidP="00952E84">
      <w:pPr>
        <w:widowControl w:val="0"/>
      </w:pPr>
    </w:p>
    <w:p w14:paraId="1AEDD5B1" w14:textId="77777777" w:rsidR="00476BBD" w:rsidRPr="00877D44" w:rsidRDefault="00952E84" w:rsidP="00952E84">
      <w:pPr>
        <w:widowControl w:val="0"/>
      </w:pPr>
      <w:r w:rsidRPr="00877D44">
        <w:t>V primeru predčasnega prenehanja veljavnosti pogodbe sta pogodbeni strani obvezani poravnati obveznosti, ki jih imata druga do druge in so nastale do trenutka prenehanja sporazuma.</w:t>
      </w:r>
    </w:p>
    <w:p w14:paraId="312B9CF3" w14:textId="77777777" w:rsidR="00952E84" w:rsidRPr="00877D44" w:rsidRDefault="00952E84" w:rsidP="00952E84">
      <w:pPr>
        <w:widowControl w:val="0"/>
        <w:rPr>
          <w:rFonts w:eastAsia="Arial Unicode MS"/>
          <w:color w:val="000000"/>
          <w:lang w:bidi="sl-SI"/>
        </w:rPr>
      </w:pPr>
    </w:p>
    <w:p w14:paraId="7130F236" w14:textId="349F5853"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7DC8FCF2"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229CCF85" w14:textId="4990A8CE" w:rsidR="00476BBD" w:rsidRPr="00877D44" w:rsidRDefault="00476BBD" w:rsidP="00480F7D">
      <w:pPr>
        <w:widowControl w:val="0"/>
        <w:rPr>
          <w:rFonts w:eastAsia="Arial Unicode MS"/>
          <w:color w:val="000000"/>
          <w:lang w:bidi="sl-SI"/>
        </w:rPr>
      </w:pPr>
      <w:r w:rsidRPr="00877D44">
        <w:rPr>
          <w:rFonts w:eastAsia="Arial Unicode MS"/>
          <w:color w:val="000000"/>
          <w:lang w:bidi="sl-SI"/>
        </w:rPr>
        <w:t>Morebitne spore iz te pogodbe, ki jih pogodbeni stranki ne bi mogli rešiti sporazumno,</w:t>
      </w:r>
      <w:r w:rsidR="008D0E98" w:rsidRPr="00877D44">
        <w:rPr>
          <w:rFonts w:eastAsia="Arial Unicode MS"/>
          <w:color w:val="000000"/>
          <w:lang w:bidi="sl-SI"/>
        </w:rPr>
        <w:t xml:space="preserve"> </w:t>
      </w:r>
      <w:r w:rsidRPr="00877D44">
        <w:rPr>
          <w:rFonts w:eastAsia="Arial Unicode MS"/>
          <w:color w:val="000000"/>
          <w:lang w:bidi="sl-SI"/>
        </w:rPr>
        <w:t xml:space="preserve">rešuje pristojno sodišče </w:t>
      </w:r>
      <w:r w:rsidR="00930007" w:rsidRPr="00877D44">
        <w:rPr>
          <w:rFonts w:eastAsia="Arial Unicode MS"/>
          <w:color w:val="000000"/>
          <w:lang w:bidi="sl-SI"/>
        </w:rPr>
        <w:t>po sedežu naročnika</w:t>
      </w:r>
      <w:r w:rsidR="00C430F0" w:rsidRPr="00877D44">
        <w:rPr>
          <w:rFonts w:eastAsia="Arial Unicode MS"/>
          <w:color w:val="000000"/>
          <w:lang w:bidi="sl-SI"/>
        </w:rPr>
        <w:t>.</w:t>
      </w:r>
    </w:p>
    <w:p w14:paraId="74D1E1AD" w14:textId="77777777" w:rsidR="00476BBD" w:rsidRPr="00877D44" w:rsidRDefault="00476BBD" w:rsidP="00480F7D">
      <w:pPr>
        <w:widowControl w:val="0"/>
        <w:rPr>
          <w:rFonts w:eastAsia="Arial Unicode MS"/>
          <w:color w:val="000000"/>
          <w:lang w:bidi="sl-SI"/>
        </w:rPr>
      </w:pPr>
    </w:p>
    <w:p w14:paraId="32CBAB2D" w14:textId="3C04E5FF"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4A72A49B"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2B219E2F" w14:textId="6AD9DEAF" w:rsidR="00476BBD" w:rsidRPr="00877D44" w:rsidRDefault="00476BBD" w:rsidP="00480F7D">
      <w:pPr>
        <w:tabs>
          <w:tab w:val="left" w:pos="1575"/>
        </w:tabs>
        <w:rPr>
          <w:rFonts w:eastAsia="Arial"/>
          <w:lang w:bidi="sl-SI"/>
        </w:rPr>
      </w:pPr>
      <w:r w:rsidRPr="00877D44">
        <w:rPr>
          <w:rFonts w:eastAsia="Arial Unicode MS"/>
          <w:lang w:bidi="sl-SI"/>
        </w:rPr>
        <w:t>Po</w:t>
      </w:r>
      <w:r w:rsidRPr="00877D44">
        <w:rPr>
          <w:rFonts w:eastAsia="Arial"/>
          <w:lang w:bidi="sl-SI"/>
        </w:rPr>
        <w:t>godba je sestavljena v dveh enakih izvodih, od katerih prejme vsaka pogodbena</w:t>
      </w:r>
      <w:r w:rsidR="008D0E98" w:rsidRPr="00877D44">
        <w:rPr>
          <w:rFonts w:eastAsia="Arial"/>
          <w:lang w:bidi="sl-SI"/>
        </w:rPr>
        <w:t xml:space="preserve"> </w:t>
      </w:r>
      <w:r w:rsidRPr="00877D44">
        <w:rPr>
          <w:rFonts w:eastAsia="Arial"/>
          <w:lang w:bidi="sl-SI"/>
        </w:rPr>
        <w:t>stranka po en izvod.</w:t>
      </w:r>
    </w:p>
    <w:p w14:paraId="43BE3CAD" w14:textId="77777777" w:rsidR="00C65B51" w:rsidRPr="00877D44" w:rsidRDefault="00C65B51" w:rsidP="00480F7D"/>
    <w:p w14:paraId="742A9D40" w14:textId="77777777" w:rsidR="00073C8E" w:rsidRPr="00877D44" w:rsidRDefault="00073C8E" w:rsidP="00480F7D">
      <w:r w:rsidRPr="00877D44">
        <w:t>št.:</w:t>
      </w:r>
      <w:r w:rsidRPr="00877D44">
        <w:tab/>
      </w:r>
      <w:r w:rsidRPr="00877D44">
        <w:tab/>
      </w:r>
      <w:r w:rsidRPr="00877D44">
        <w:tab/>
      </w:r>
      <w:r w:rsidRPr="00877D44">
        <w:tab/>
        <w:t xml:space="preserve">   </w:t>
      </w:r>
      <w:r w:rsidR="008B079D" w:rsidRPr="00877D44">
        <w:t xml:space="preserve">                         </w:t>
      </w:r>
      <w:r w:rsidRPr="00877D44">
        <w:t>št.:</w:t>
      </w:r>
    </w:p>
    <w:p w14:paraId="21DF8960" w14:textId="77777777" w:rsidR="00073C8E" w:rsidRPr="00877D44" w:rsidRDefault="00073C8E" w:rsidP="00480F7D">
      <w:r w:rsidRPr="00877D44">
        <w:t xml:space="preserve">   </w:t>
      </w:r>
    </w:p>
    <w:p w14:paraId="17A5FBB9" w14:textId="77777777" w:rsidR="00073C8E" w:rsidRPr="00877D44" w:rsidRDefault="00073C8E" w:rsidP="00480F7D"/>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073C8E" w:rsidRPr="00877D44" w14:paraId="61A90894" w14:textId="77777777" w:rsidTr="00073C8E">
        <w:trPr>
          <w:cantSplit/>
        </w:trPr>
        <w:tc>
          <w:tcPr>
            <w:tcW w:w="4465" w:type="dxa"/>
          </w:tcPr>
          <w:p w14:paraId="55B6A57F" w14:textId="77777777" w:rsidR="00073C8E" w:rsidRPr="00877D44" w:rsidRDefault="00017DCF" w:rsidP="00480F7D">
            <w:r w:rsidRPr="00877D44">
              <w:t>___________</w:t>
            </w:r>
            <w:r w:rsidR="00073C8E" w:rsidRPr="00877D44">
              <w:t>, dne ____________</w:t>
            </w:r>
          </w:p>
        </w:tc>
        <w:tc>
          <w:tcPr>
            <w:tcW w:w="4465" w:type="dxa"/>
          </w:tcPr>
          <w:p w14:paraId="5AF7E94E" w14:textId="77777777" w:rsidR="00073C8E" w:rsidRPr="00877D44" w:rsidRDefault="00073C8E" w:rsidP="00480F7D">
            <w:r w:rsidRPr="00877D44">
              <w:t>___________, dne ___________</w:t>
            </w:r>
          </w:p>
        </w:tc>
        <w:tc>
          <w:tcPr>
            <w:tcW w:w="170" w:type="dxa"/>
          </w:tcPr>
          <w:p w14:paraId="73BE2BF3" w14:textId="77777777" w:rsidR="00073C8E" w:rsidRPr="00877D44" w:rsidRDefault="00073C8E" w:rsidP="00480F7D"/>
        </w:tc>
      </w:tr>
      <w:tr w:rsidR="00073C8E" w:rsidRPr="00877D44" w14:paraId="015D2650" w14:textId="77777777" w:rsidTr="00073C8E">
        <w:trPr>
          <w:cantSplit/>
        </w:trPr>
        <w:tc>
          <w:tcPr>
            <w:tcW w:w="4465" w:type="dxa"/>
          </w:tcPr>
          <w:p w14:paraId="2CBB06FC" w14:textId="77777777" w:rsidR="00073C8E" w:rsidRPr="00877D44" w:rsidRDefault="00073C8E" w:rsidP="00480F7D"/>
          <w:p w14:paraId="1E07B6A2" w14:textId="77777777" w:rsidR="00073C8E" w:rsidRPr="00877D44" w:rsidRDefault="00073C8E" w:rsidP="00480F7D">
            <w:r w:rsidRPr="00877D44">
              <w:t>Naročnik:</w:t>
            </w:r>
          </w:p>
        </w:tc>
        <w:tc>
          <w:tcPr>
            <w:tcW w:w="4465" w:type="dxa"/>
          </w:tcPr>
          <w:p w14:paraId="28F62A76" w14:textId="77777777" w:rsidR="00073C8E" w:rsidRPr="00877D44" w:rsidRDefault="00073C8E" w:rsidP="00480F7D"/>
          <w:p w14:paraId="06C7C0E5" w14:textId="77777777" w:rsidR="00073C8E" w:rsidRPr="00877D44" w:rsidRDefault="00073C8E" w:rsidP="00480F7D">
            <w:r w:rsidRPr="00877D44">
              <w:t>Izvajalec:</w:t>
            </w:r>
          </w:p>
        </w:tc>
        <w:tc>
          <w:tcPr>
            <w:tcW w:w="170" w:type="dxa"/>
          </w:tcPr>
          <w:p w14:paraId="383FC45E" w14:textId="77777777" w:rsidR="00073C8E" w:rsidRPr="00877D44" w:rsidRDefault="00073C8E" w:rsidP="00480F7D"/>
        </w:tc>
      </w:tr>
      <w:tr w:rsidR="00073C8E" w:rsidRPr="00877D44" w14:paraId="67BB4118" w14:textId="77777777" w:rsidTr="00073C8E">
        <w:trPr>
          <w:cantSplit/>
        </w:trPr>
        <w:tc>
          <w:tcPr>
            <w:tcW w:w="4465" w:type="dxa"/>
          </w:tcPr>
          <w:p w14:paraId="6D938E92" w14:textId="77777777" w:rsidR="00073C8E" w:rsidRPr="00877D44" w:rsidRDefault="00073C8E" w:rsidP="00480F7D"/>
          <w:p w14:paraId="66B954EA" w14:textId="3B50A3C6" w:rsidR="008C6F23" w:rsidRPr="00877D44" w:rsidRDefault="00AD73C4" w:rsidP="008C6F23">
            <w:pPr>
              <w:rPr>
                <w:lang w:eastAsia="en-US"/>
              </w:rPr>
            </w:pPr>
            <w:r>
              <w:rPr>
                <w:lang w:eastAsia="en-US"/>
              </w:rPr>
              <w:t>________________</w:t>
            </w:r>
            <w:r w:rsidR="008C6F23" w:rsidRPr="00877D44">
              <w:rPr>
                <w:lang w:eastAsia="en-US"/>
              </w:rPr>
              <w:t xml:space="preserve"> </w:t>
            </w:r>
          </w:p>
          <w:p w14:paraId="6EFB9043" w14:textId="2814F09D" w:rsidR="008C6F23" w:rsidRPr="00877D44" w:rsidRDefault="00AD73C4" w:rsidP="008C6F23">
            <w:pPr>
              <w:rPr>
                <w:lang w:eastAsia="en-US"/>
              </w:rPr>
            </w:pPr>
            <w:r>
              <w:rPr>
                <w:lang w:eastAsia="en-US"/>
              </w:rPr>
              <w:t>________________</w:t>
            </w:r>
          </w:p>
          <w:p w14:paraId="50D16A21" w14:textId="77777777" w:rsidR="00C430F0" w:rsidRPr="00877D44" w:rsidRDefault="00C430F0" w:rsidP="00C430F0">
            <w:pPr>
              <w:rPr>
                <w:bCs/>
              </w:rPr>
            </w:pPr>
            <w:r w:rsidRPr="00877D44">
              <w:t>________________</w:t>
            </w:r>
          </w:p>
          <w:p w14:paraId="2D059FF8" w14:textId="77777777" w:rsidR="00073C8E" w:rsidRPr="00877D44" w:rsidRDefault="00073C8E" w:rsidP="00480F7D"/>
          <w:p w14:paraId="4BD6B39A" w14:textId="77777777" w:rsidR="00073C8E" w:rsidRPr="00877D44" w:rsidRDefault="00073C8E" w:rsidP="00480F7D"/>
          <w:p w14:paraId="06B4F1DE" w14:textId="77777777" w:rsidR="00073C8E" w:rsidRPr="00877D44" w:rsidRDefault="00073C8E" w:rsidP="00480F7D"/>
        </w:tc>
        <w:tc>
          <w:tcPr>
            <w:tcW w:w="4465" w:type="dxa"/>
          </w:tcPr>
          <w:p w14:paraId="66AF79BC" w14:textId="77777777" w:rsidR="00073C8E" w:rsidRPr="00877D44" w:rsidRDefault="00073C8E" w:rsidP="00480F7D"/>
          <w:p w14:paraId="74DE01F4" w14:textId="77777777" w:rsidR="00073C8E" w:rsidRPr="00877D44" w:rsidRDefault="00073C8E" w:rsidP="00480F7D">
            <w:pPr>
              <w:rPr>
                <w:bCs/>
              </w:rPr>
            </w:pPr>
            <w:r w:rsidRPr="00877D44">
              <w:t>________________</w:t>
            </w:r>
          </w:p>
          <w:p w14:paraId="03FDD39F" w14:textId="77777777" w:rsidR="00073C8E" w:rsidRPr="00877D44" w:rsidRDefault="00073C8E" w:rsidP="00480F7D">
            <w:r w:rsidRPr="00877D44">
              <w:t>________________</w:t>
            </w:r>
          </w:p>
          <w:p w14:paraId="3BAC367B" w14:textId="77777777" w:rsidR="00073C8E" w:rsidRPr="00877D44" w:rsidRDefault="00073C8E" w:rsidP="00480F7D">
            <w:r w:rsidRPr="00877D44">
              <w:t>________________</w:t>
            </w:r>
          </w:p>
          <w:p w14:paraId="58B2DD9B" w14:textId="77777777" w:rsidR="00073C8E" w:rsidRPr="00877D44" w:rsidRDefault="00073C8E" w:rsidP="00480F7D"/>
        </w:tc>
        <w:tc>
          <w:tcPr>
            <w:tcW w:w="170" w:type="dxa"/>
          </w:tcPr>
          <w:p w14:paraId="60EC63BD" w14:textId="77777777" w:rsidR="00073C8E" w:rsidRPr="00877D44" w:rsidRDefault="00073C8E" w:rsidP="00480F7D"/>
        </w:tc>
      </w:tr>
      <w:tr w:rsidR="00073C8E" w:rsidRPr="00877D44" w14:paraId="059118F4" w14:textId="77777777" w:rsidTr="00073C8E">
        <w:trPr>
          <w:cantSplit/>
        </w:trPr>
        <w:tc>
          <w:tcPr>
            <w:tcW w:w="4465" w:type="dxa"/>
          </w:tcPr>
          <w:p w14:paraId="15BD2417" w14:textId="77777777" w:rsidR="00073C8E" w:rsidRPr="00877D44" w:rsidRDefault="00073C8E" w:rsidP="00073C8E"/>
        </w:tc>
        <w:tc>
          <w:tcPr>
            <w:tcW w:w="4465" w:type="dxa"/>
          </w:tcPr>
          <w:p w14:paraId="141E4F30" w14:textId="77777777" w:rsidR="00073C8E" w:rsidRPr="00877D44" w:rsidRDefault="00073C8E" w:rsidP="00073C8E"/>
        </w:tc>
        <w:tc>
          <w:tcPr>
            <w:tcW w:w="170" w:type="dxa"/>
          </w:tcPr>
          <w:p w14:paraId="69D0AD31" w14:textId="77777777" w:rsidR="00073C8E" w:rsidRPr="00877D44" w:rsidRDefault="00073C8E" w:rsidP="00073C8E"/>
        </w:tc>
      </w:tr>
      <w:tr w:rsidR="00073C8E" w:rsidRPr="00877D44" w14:paraId="7F86AA10" w14:textId="77777777" w:rsidTr="00073C8E">
        <w:trPr>
          <w:cantSplit/>
        </w:trPr>
        <w:tc>
          <w:tcPr>
            <w:tcW w:w="4465" w:type="dxa"/>
          </w:tcPr>
          <w:p w14:paraId="2A770E8D" w14:textId="77777777" w:rsidR="00073C8E" w:rsidRPr="00877D44" w:rsidRDefault="00073C8E" w:rsidP="00073C8E"/>
        </w:tc>
        <w:tc>
          <w:tcPr>
            <w:tcW w:w="4465" w:type="dxa"/>
          </w:tcPr>
          <w:p w14:paraId="3475FCC2" w14:textId="77777777" w:rsidR="00073C8E" w:rsidRPr="00877D44" w:rsidRDefault="00073C8E" w:rsidP="00073C8E"/>
        </w:tc>
        <w:tc>
          <w:tcPr>
            <w:tcW w:w="170" w:type="dxa"/>
          </w:tcPr>
          <w:p w14:paraId="2D6E6788" w14:textId="77777777" w:rsidR="00073C8E" w:rsidRPr="00877D44" w:rsidRDefault="00073C8E" w:rsidP="00073C8E"/>
        </w:tc>
      </w:tr>
    </w:tbl>
    <w:p w14:paraId="6C3729F6" w14:textId="77777777" w:rsidR="000D747B" w:rsidRPr="00877D44" w:rsidRDefault="000D747B" w:rsidP="00D37134">
      <w:pPr>
        <w:rPr>
          <w:b/>
        </w:rPr>
      </w:pPr>
    </w:p>
    <w:p w14:paraId="40F61FA6" w14:textId="77777777" w:rsidR="008E36CE" w:rsidRDefault="008E36CE" w:rsidP="00110B0C">
      <w:pPr>
        <w:pStyle w:val="PODNASLOVI"/>
        <w:numPr>
          <w:ilvl w:val="0"/>
          <w:numId w:val="0"/>
        </w:numPr>
        <w:ind w:left="360" w:hanging="360"/>
      </w:pPr>
    </w:p>
    <w:p w14:paraId="0CF631AE" w14:textId="77777777" w:rsidR="008E36CE" w:rsidRDefault="008E36CE" w:rsidP="00110B0C">
      <w:pPr>
        <w:pStyle w:val="PODNASLOVI"/>
        <w:numPr>
          <w:ilvl w:val="0"/>
          <w:numId w:val="0"/>
        </w:numPr>
        <w:ind w:left="360" w:hanging="360"/>
      </w:pPr>
    </w:p>
    <w:p w14:paraId="6C8BB7F8" w14:textId="77777777" w:rsidR="008E36CE" w:rsidRPr="00277EBA" w:rsidRDefault="008E36CE" w:rsidP="008E36CE">
      <w:pPr>
        <w:spacing w:line="259" w:lineRule="auto"/>
        <w:rPr>
          <w:lang w:eastAsia="en-GB"/>
        </w:rPr>
      </w:pPr>
      <w:r w:rsidRPr="00277EBA">
        <w:rPr>
          <w:lang w:eastAsia="en-GB"/>
        </w:rPr>
        <w:t>Priloge:</w:t>
      </w:r>
    </w:p>
    <w:p w14:paraId="471D9663" w14:textId="7AC31611" w:rsidR="008E36CE" w:rsidRPr="00277EBA" w:rsidRDefault="008E36CE" w:rsidP="00A35CFC">
      <w:pPr>
        <w:widowControl w:val="0"/>
        <w:numPr>
          <w:ilvl w:val="0"/>
          <w:numId w:val="46"/>
        </w:numPr>
        <w:suppressAutoHyphens/>
        <w:spacing w:line="259" w:lineRule="auto"/>
        <w:contextualSpacing/>
        <w:jc w:val="left"/>
        <w:rPr>
          <w:lang w:eastAsia="ar-SA"/>
        </w:rPr>
      </w:pPr>
      <w:r w:rsidRPr="00277EBA">
        <w:rPr>
          <w:lang w:eastAsia="ar-SA"/>
        </w:rPr>
        <w:t xml:space="preserve">Priloga 1: </w:t>
      </w:r>
      <w:r w:rsidRPr="008E36CE">
        <w:rPr>
          <w:lang w:eastAsia="ar-SA"/>
        </w:rPr>
        <w:t>obrazec Opisi opreme;</w:t>
      </w:r>
    </w:p>
    <w:p w14:paraId="551F2004" w14:textId="7C4CBC0A" w:rsidR="008E36CE" w:rsidRPr="00277EBA" w:rsidRDefault="008E36CE" w:rsidP="00A35CFC">
      <w:pPr>
        <w:widowControl w:val="0"/>
        <w:numPr>
          <w:ilvl w:val="0"/>
          <w:numId w:val="46"/>
        </w:numPr>
        <w:suppressAutoHyphens/>
        <w:spacing w:line="259" w:lineRule="auto"/>
        <w:contextualSpacing/>
        <w:jc w:val="left"/>
        <w:rPr>
          <w:lang w:eastAsia="ar-SA"/>
        </w:rPr>
      </w:pPr>
      <w:r w:rsidRPr="00277EBA">
        <w:rPr>
          <w:lang w:eastAsia="ar-SA"/>
        </w:rPr>
        <w:t xml:space="preserve">Priloga 2: </w:t>
      </w:r>
      <w:r w:rsidRPr="00277EBA">
        <w:rPr>
          <w:rFonts w:eastAsia="Arial Unicode MS"/>
          <w:lang w:bidi="sl-SI"/>
        </w:rPr>
        <w:t xml:space="preserve">Seznam vseh zahtevanih </w:t>
      </w:r>
      <w:r w:rsidRPr="008E36CE">
        <w:t>preventivnih vzdrževalnih del proizvajalca</w:t>
      </w:r>
      <w:r w:rsidRPr="00277EBA">
        <w:rPr>
          <w:bCs/>
          <w:iCs/>
          <w:lang w:eastAsia="ar-SA"/>
        </w:rPr>
        <w:t>;</w:t>
      </w:r>
    </w:p>
    <w:p w14:paraId="54ECAEF9" w14:textId="77777777" w:rsidR="00501D43" w:rsidRPr="00501D43" w:rsidRDefault="008E36CE" w:rsidP="00A35CFC">
      <w:pPr>
        <w:widowControl w:val="0"/>
        <w:numPr>
          <w:ilvl w:val="0"/>
          <w:numId w:val="46"/>
        </w:numPr>
        <w:suppressAutoHyphens/>
        <w:spacing w:line="259" w:lineRule="auto"/>
        <w:contextualSpacing/>
        <w:jc w:val="left"/>
        <w:rPr>
          <w:lang w:eastAsia="ar-SA"/>
        </w:rPr>
      </w:pPr>
      <w:r w:rsidRPr="00277EBA">
        <w:rPr>
          <w:bCs/>
          <w:iCs/>
          <w:lang w:eastAsia="ar-SA"/>
        </w:rPr>
        <w:t>Priloga 3: Cenik rezervnih delov in potrošnega materiala</w:t>
      </w:r>
      <w:r w:rsidR="00501D43">
        <w:rPr>
          <w:bCs/>
          <w:iCs/>
          <w:lang w:eastAsia="ar-SA"/>
        </w:rPr>
        <w:t>;</w:t>
      </w:r>
    </w:p>
    <w:p w14:paraId="261C214E" w14:textId="1E47C1A0" w:rsidR="008E36CE" w:rsidRPr="00277EBA" w:rsidRDefault="00501D43" w:rsidP="00A35CFC">
      <w:pPr>
        <w:widowControl w:val="0"/>
        <w:numPr>
          <w:ilvl w:val="0"/>
          <w:numId w:val="46"/>
        </w:numPr>
        <w:suppressAutoHyphens/>
        <w:spacing w:line="259" w:lineRule="auto"/>
        <w:contextualSpacing/>
        <w:jc w:val="left"/>
        <w:rPr>
          <w:lang w:eastAsia="ar-SA"/>
        </w:rPr>
      </w:pPr>
      <w:r>
        <w:rPr>
          <w:bCs/>
          <w:iCs/>
          <w:lang w:eastAsia="ar-SA"/>
        </w:rPr>
        <w:t xml:space="preserve">Priloga 4: </w:t>
      </w:r>
      <w:r>
        <w:rPr>
          <w:rFonts w:eastAsia="Arial Unicode MS"/>
          <w:color w:val="000000"/>
          <w:lang w:bidi="sl-SI"/>
        </w:rPr>
        <w:t>T</w:t>
      </w:r>
      <w:r w:rsidRPr="00877D44">
        <w:rPr>
          <w:rFonts w:eastAsia="Arial Unicode MS"/>
          <w:color w:val="000000"/>
          <w:lang w:bidi="sl-SI"/>
        </w:rPr>
        <w:t>erminski plan preventivnega vzdrževanja</w:t>
      </w:r>
      <w:r>
        <w:rPr>
          <w:rFonts w:eastAsia="Arial Unicode MS"/>
          <w:color w:val="000000"/>
          <w:lang w:bidi="sl-SI"/>
        </w:rPr>
        <w:t xml:space="preserve"> (se priloži vsako leto)</w:t>
      </w:r>
      <w:r w:rsidR="008E36CE" w:rsidRPr="00277EBA">
        <w:rPr>
          <w:bCs/>
          <w:iCs/>
          <w:lang w:eastAsia="ar-SA"/>
        </w:rPr>
        <w:t>.</w:t>
      </w:r>
    </w:p>
    <w:p w14:paraId="3B40BC3E" w14:textId="77777777" w:rsidR="008E36CE" w:rsidRPr="00277EBA" w:rsidRDefault="008E36CE" w:rsidP="00110B0C">
      <w:pPr>
        <w:pStyle w:val="PODNASLOVI"/>
        <w:numPr>
          <w:ilvl w:val="0"/>
          <w:numId w:val="0"/>
        </w:numPr>
        <w:ind w:left="360" w:hanging="360"/>
        <w:rPr>
          <w:color w:val="FF0000"/>
        </w:rPr>
      </w:pPr>
    </w:p>
    <w:p w14:paraId="4F8738AE" w14:textId="77777777" w:rsidR="008E36CE" w:rsidRDefault="008E36CE" w:rsidP="00110B0C">
      <w:pPr>
        <w:pStyle w:val="PODNASLOVI"/>
        <w:numPr>
          <w:ilvl w:val="0"/>
          <w:numId w:val="0"/>
        </w:numPr>
        <w:ind w:left="360" w:hanging="360"/>
      </w:pPr>
    </w:p>
    <w:p w14:paraId="129868BA" w14:textId="77777777" w:rsidR="008E36CE" w:rsidRDefault="008E36CE" w:rsidP="00110B0C">
      <w:pPr>
        <w:pStyle w:val="PODNASLOVI"/>
        <w:numPr>
          <w:ilvl w:val="0"/>
          <w:numId w:val="0"/>
        </w:numPr>
        <w:ind w:left="360" w:hanging="360"/>
      </w:pPr>
    </w:p>
    <w:p w14:paraId="4DD95E13" w14:textId="77777777" w:rsidR="008E36CE" w:rsidRDefault="008E36CE" w:rsidP="00110B0C">
      <w:pPr>
        <w:pStyle w:val="PODNASLOVI"/>
        <w:numPr>
          <w:ilvl w:val="0"/>
          <w:numId w:val="0"/>
        </w:numPr>
        <w:ind w:left="360" w:hanging="360"/>
      </w:pPr>
    </w:p>
    <w:p w14:paraId="1B51AFD7" w14:textId="3278581F" w:rsidR="00526CB4" w:rsidRPr="007C2F69" w:rsidRDefault="000D747B" w:rsidP="00110B0C">
      <w:pPr>
        <w:pStyle w:val="PODNASLOVI"/>
        <w:numPr>
          <w:ilvl w:val="0"/>
          <w:numId w:val="0"/>
        </w:numPr>
        <w:ind w:left="360" w:hanging="360"/>
      </w:pPr>
      <w:r w:rsidRPr="00877D44">
        <w:br w:type="page"/>
      </w:r>
      <w:bookmarkStart w:id="231" w:name="_Toc193235804"/>
      <w:r w:rsidR="00526CB4" w:rsidRPr="00877D44">
        <w:lastRenderedPageBreak/>
        <w:t>POSEBNI DEL DOKUMENTACIJE</w:t>
      </w:r>
      <w:bookmarkEnd w:id="231"/>
    </w:p>
    <w:p w14:paraId="27D38D1E" w14:textId="77777777" w:rsidR="008153E1" w:rsidRPr="00877D44" w:rsidRDefault="008153E1" w:rsidP="00D37134">
      <w:bookmarkStart w:id="232" w:name="_Toc401234783"/>
    </w:p>
    <w:p w14:paraId="79D992B5" w14:textId="77777777" w:rsidR="008153E1" w:rsidRPr="00877D44" w:rsidRDefault="008153E1" w:rsidP="00F53CCE">
      <w:pPr>
        <w:numPr>
          <w:ilvl w:val="0"/>
          <w:numId w:val="16"/>
        </w:numPr>
        <w:rPr>
          <w:b/>
        </w:rPr>
      </w:pPr>
      <w:bookmarkStart w:id="233" w:name="_Toc402938004"/>
      <w:bookmarkStart w:id="234" w:name="_Toc402938182"/>
      <w:bookmarkStart w:id="235" w:name="_Toc402956138"/>
      <w:bookmarkStart w:id="236" w:name="_Toc405979807"/>
      <w:bookmarkStart w:id="237" w:name="_Toc406654024"/>
      <w:bookmarkStart w:id="238" w:name="_Toc446451056"/>
      <w:r w:rsidRPr="00877D44">
        <w:rPr>
          <w:b/>
        </w:rPr>
        <w:t>IZJAVA PONUDNIKA O IZPOLNJEVANJU TEHNIČNIH POGOJEV V ZVEZI S PONUJENO OPREMO</w:t>
      </w:r>
      <w:bookmarkEnd w:id="233"/>
      <w:bookmarkEnd w:id="234"/>
      <w:bookmarkEnd w:id="235"/>
      <w:bookmarkEnd w:id="236"/>
      <w:bookmarkEnd w:id="237"/>
      <w:bookmarkEnd w:id="238"/>
    </w:p>
    <w:p w14:paraId="2ADE2FA7" w14:textId="77777777" w:rsidR="008153E1" w:rsidRPr="00877D44" w:rsidRDefault="008153E1" w:rsidP="00F53CCE">
      <w:pPr>
        <w:numPr>
          <w:ilvl w:val="0"/>
          <w:numId w:val="16"/>
        </w:numPr>
        <w:rPr>
          <w:b/>
          <w:bCs/>
        </w:rPr>
      </w:pPr>
      <w:r w:rsidRPr="00877D44">
        <w:rPr>
          <w:b/>
        </w:rPr>
        <w:t xml:space="preserve">TEHNIČNE SPECIFIKACIJE PREDMETA JAVNEGA NAROČILA </w:t>
      </w:r>
    </w:p>
    <w:p w14:paraId="28D6E3EC" w14:textId="2DC5A22F" w:rsidR="008153E1" w:rsidRPr="00877D44" w:rsidRDefault="008153E1" w:rsidP="00552140">
      <w:pPr>
        <w:rPr>
          <w:b/>
          <w:highlight w:val="yellow"/>
        </w:rPr>
      </w:pPr>
    </w:p>
    <w:p w14:paraId="56F2AECC" w14:textId="77777777" w:rsidR="0052648D" w:rsidRPr="00877D44" w:rsidRDefault="0052648D" w:rsidP="00D37134"/>
    <w:p w14:paraId="3728AEB0" w14:textId="77777777" w:rsidR="00C26673" w:rsidRPr="00877D44" w:rsidRDefault="002324B6" w:rsidP="00D37134">
      <w:r w:rsidRPr="00877D44">
        <w:br w:type="page"/>
      </w:r>
      <w:bookmarkStart w:id="239" w:name="_Toc406654028"/>
    </w:p>
    <w:p w14:paraId="2EC262F7" w14:textId="77777777" w:rsidR="00F21E30" w:rsidRPr="00877D44" w:rsidRDefault="00017DCF" w:rsidP="001B3927">
      <w:pPr>
        <w:pStyle w:val="n2"/>
        <w:rPr>
          <w:lang w:val="sl-SI"/>
        </w:rPr>
      </w:pPr>
      <w:bookmarkStart w:id="240" w:name="_Toc193235805"/>
      <w:bookmarkEnd w:id="239"/>
      <w:r w:rsidRPr="00877D44">
        <w:rPr>
          <w:lang w:val="sl-SI"/>
        </w:rPr>
        <w:lastRenderedPageBreak/>
        <w:t xml:space="preserve">1. </w:t>
      </w:r>
      <w:bookmarkStart w:id="241" w:name="_Hlk174490898"/>
      <w:r w:rsidR="00F21E30" w:rsidRPr="00877D44">
        <w:rPr>
          <w:lang w:val="sl-SI"/>
        </w:rPr>
        <w:t>IZJAVA PONUDNIKA O IZPOLNJEVANJU TEHNIČNIH POGOJEV V ZVEZI S PONUJENO OPREMO</w:t>
      </w:r>
      <w:bookmarkEnd w:id="240"/>
      <w:bookmarkEnd w:id="241"/>
    </w:p>
    <w:p w14:paraId="725B6D14" w14:textId="77777777" w:rsidR="001B3927" w:rsidRPr="00877D44" w:rsidRDefault="001B3927" w:rsidP="00D37134">
      <w:pPr>
        <w:rPr>
          <w:rFonts w:eastAsia="Batang"/>
        </w:rPr>
      </w:pPr>
    </w:p>
    <w:p w14:paraId="38747FD1" w14:textId="47EBAB12" w:rsidR="002324B6" w:rsidRPr="007817F7" w:rsidRDefault="002324B6" w:rsidP="00D37134">
      <w:pPr>
        <w:rPr>
          <w:b/>
        </w:rPr>
      </w:pPr>
      <w:r w:rsidRPr="0026726B">
        <w:rPr>
          <w:rFonts w:eastAsia="Batang"/>
        </w:rPr>
        <w:t xml:space="preserve">V zvezi z javnim naročilom </w:t>
      </w:r>
      <w:r w:rsidR="00B21D45" w:rsidRPr="0026726B">
        <w:rPr>
          <w:rFonts w:eastAsia="Batang"/>
          <w:b/>
        </w:rPr>
        <w:t>»</w:t>
      </w:r>
      <w:r w:rsidR="00EC11C2" w:rsidRPr="00C434BF">
        <w:rPr>
          <w:b/>
          <w:bCs/>
        </w:rPr>
        <w:t xml:space="preserve">Dobava in namestitev </w:t>
      </w:r>
      <w:r w:rsidR="00EC11C2" w:rsidRPr="00EC11C2">
        <w:rPr>
          <w:b/>
          <w:bCs/>
        </w:rPr>
        <w:t xml:space="preserve">ter vzdrževanje </w:t>
      </w:r>
      <w:r w:rsidR="00EC11C2" w:rsidRPr="00C434BF">
        <w:rPr>
          <w:b/>
          <w:bCs/>
        </w:rPr>
        <w:t>splošne medicinske</w:t>
      </w:r>
      <w:r w:rsidR="00EC11C2" w:rsidRPr="00EC11C2">
        <w:rPr>
          <w:b/>
          <w:bCs/>
        </w:rPr>
        <w:t xml:space="preserve"> </w:t>
      </w:r>
      <w:r w:rsidR="00EC11C2" w:rsidRPr="00C434BF">
        <w:rPr>
          <w:b/>
          <w:bCs/>
        </w:rPr>
        <w:t>opreme, medicinskih naprav, aparatov in</w:t>
      </w:r>
      <w:r w:rsidR="00EC11C2" w:rsidRPr="00EC11C2">
        <w:rPr>
          <w:b/>
          <w:bCs/>
        </w:rPr>
        <w:t xml:space="preserve"> </w:t>
      </w:r>
      <w:r w:rsidR="00EC11C2" w:rsidRPr="00C434BF">
        <w:rPr>
          <w:b/>
          <w:bCs/>
        </w:rPr>
        <w:t>sistemov za Urgentni kirurški blok v objektu</w:t>
      </w:r>
      <w:r w:rsidR="00EC11C2" w:rsidRPr="00EC11C2">
        <w:rPr>
          <w:b/>
          <w:bCs/>
        </w:rPr>
        <w:t xml:space="preserve"> UKC DTS pritličje, faza 3b in faza 3c</w:t>
      </w:r>
      <w:r w:rsidR="00B21D45" w:rsidRPr="0026726B">
        <w:rPr>
          <w:b/>
        </w:rPr>
        <w:t xml:space="preserve">« </w:t>
      </w:r>
      <w:r w:rsidRPr="0026726B">
        <w:t>i</w:t>
      </w:r>
      <w:r w:rsidRPr="0026726B">
        <w:rPr>
          <w:rFonts w:eastAsia="Batang"/>
        </w:rPr>
        <w:t>zjavljamo, da</w:t>
      </w:r>
      <w:r w:rsidRPr="0026726B">
        <w:t>:</w:t>
      </w:r>
    </w:p>
    <w:p w14:paraId="68584FF6" w14:textId="77777777" w:rsidR="002324B6" w:rsidRPr="00877D44" w:rsidRDefault="002324B6" w:rsidP="00D37134"/>
    <w:p w14:paraId="05C9AAB0" w14:textId="2F42F27D" w:rsidR="00056F76" w:rsidRPr="000540F5" w:rsidRDefault="00056F76" w:rsidP="00817EED">
      <w:pPr>
        <w:numPr>
          <w:ilvl w:val="0"/>
          <w:numId w:val="1"/>
        </w:numPr>
        <w:ind w:left="284" w:hanging="284"/>
      </w:pPr>
      <w:r w:rsidRPr="000540F5">
        <w:rPr>
          <w:lang w:eastAsia="en-US"/>
        </w:rPr>
        <w:t>zagotavljamo garancijski rok najmanj 24 mesecev,</w:t>
      </w:r>
    </w:p>
    <w:p w14:paraId="45BDE998" w14:textId="392C7ED0" w:rsidR="00056F76" w:rsidRPr="00277EBA" w:rsidRDefault="00056F76" w:rsidP="00817EED">
      <w:pPr>
        <w:numPr>
          <w:ilvl w:val="0"/>
          <w:numId w:val="1"/>
        </w:numPr>
        <w:ind w:left="284" w:hanging="284"/>
      </w:pPr>
      <w:r w:rsidRPr="00277EBA">
        <w:t>zagotavljamo v času garancijskega roka za čas servisiranja opreme na lokaciji uporabnika nadomestno opremo z enako funkcionalnostjo,</w:t>
      </w:r>
      <w:r w:rsidR="00C120E9" w:rsidRPr="00277EBA">
        <w:t xml:space="preserve"> </w:t>
      </w:r>
      <w:r w:rsidR="00C120E9" w:rsidRPr="00C120E9">
        <w:rPr>
          <w:i/>
          <w:lang w:eastAsia="en-US"/>
        </w:rPr>
        <w:t>/upoštevati, v kolikor se ponudnik prijavlja na sklope, kjer je pri opremi to zahtevano/</w:t>
      </w:r>
    </w:p>
    <w:p w14:paraId="4E6483B6" w14:textId="0FE0F692" w:rsidR="00EC11C2" w:rsidRPr="00C120E9" w:rsidRDefault="00817EED" w:rsidP="00817EED">
      <w:pPr>
        <w:numPr>
          <w:ilvl w:val="0"/>
          <w:numId w:val="1"/>
        </w:numPr>
        <w:ind w:left="284" w:hanging="284"/>
      </w:pPr>
      <w:r w:rsidRPr="003D21EF">
        <w:t>zagotavljamo odzivni čas serviserja</w:t>
      </w:r>
      <w:r w:rsidR="00C120E9">
        <w:t xml:space="preserve"> in rok za odpravo napake v skladu z zahtevami naročnika</w:t>
      </w:r>
      <w:r w:rsidR="00EC11C2" w:rsidRPr="00131161">
        <w:t xml:space="preserve">, </w:t>
      </w:r>
    </w:p>
    <w:p w14:paraId="054ED3B2" w14:textId="3168B24C" w:rsidR="00EC11C2" w:rsidRPr="00131161" w:rsidRDefault="00EC11C2" w:rsidP="00817EED">
      <w:pPr>
        <w:numPr>
          <w:ilvl w:val="0"/>
          <w:numId w:val="1"/>
        </w:numPr>
        <w:ind w:left="284" w:hanging="284"/>
      </w:pPr>
      <w:r w:rsidRPr="00277EBA">
        <w:t>zago</w:t>
      </w:r>
      <w:r w:rsidR="00056F76" w:rsidRPr="00277EBA">
        <w:t>tavljamo</w:t>
      </w:r>
      <w:r w:rsidRPr="00277EBA">
        <w:t xml:space="preserve"> enakovredno nadomestno opremo v času popravila, </w:t>
      </w:r>
      <w:r w:rsidR="00C120E9" w:rsidRPr="00C120E9">
        <w:rPr>
          <w:i/>
          <w:lang w:eastAsia="en-US"/>
        </w:rPr>
        <w:t>/upoštevati, v kolikor se ponudnik prijavlja na sklope, kjer je pri opremi to zahtevano/</w:t>
      </w:r>
    </w:p>
    <w:p w14:paraId="78895E18" w14:textId="0F889335" w:rsidR="00817EED" w:rsidRPr="00877D44" w:rsidRDefault="00817EED" w:rsidP="00817EED">
      <w:pPr>
        <w:numPr>
          <w:ilvl w:val="0"/>
          <w:numId w:val="1"/>
        </w:numPr>
        <w:ind w:left="284" w:hanging="284"/>
        <w:rPr>
          <w:b/>
        </w:rPr>
      </w:pPr>
      <w:r w:rsidRPr="00877D44">
        <w:t xml:space="preserve">bomo za čas veljavnosti garancije, če popravilo ne bo izvedeno v roku </w:t>
      </w:r>
      <w:r w:rsidR="00EC11C2">
        <w:t>45</w:t>
      </w:r>
      <w:r w:rsidRPr="00877D44">
        <w:t xml:space="preserve"> dni od prijave napake </w:t>
      </w:r>
      <w:r w:rsidR="0002350B" w:rsidRPr="00877D44">
        <w:t>oziroma</w:t>
      </w:r>
      <w:r w:rsidRPr="00877D44">
        <w:t xml:space="preserve"> če se ista napaka pojavi najmanj trikrat, opremo zamenjali z enakovredno novo,</w:t>
      </w:r>
    </w:p>
    <w:p w14:paraId="0D5AB6A7" w14:textId="6B47EB86" w:rsidR="00547D41" w:rsidRPr="00547D41" w:rsidRDefault="00817EED" w:rsidP="00547D41">
      <w:pPr>
        <w:numPr>
          <w:ilvl w:val="0"/>
          <w:numId w:val="1"/>
        </w:numPr>
        <w:ind w:left="284" w:hanging="284"/>
        <w:rPr>
          <w:b/>
        </w:rPr>
      </w:pPr>
      <w:r w:rsidRPr="00877D44">
        <w:t>jamčimo za kakovost opravljenih storitev šest (6) mesecev od dneva popravila</w:t>
      </w:r>
      <w:r w:rsidR="00547D41">
        <w:t>,</w:t>
      </w:r>
    </w:p>
    <w:p w14:paraId="16C058CB" w14:textId="0621CDDF" w:rsidR="00817EED" w:rsidRPr="00877D44" w:rsidRDefault="00817EED" w:rsidP="00817EED">
      <w:pPr>
        <w:numPr>
          <w:ilvl w:val="0"/>
          <w:numId w:val="1"/>
        </w:numPr>
        <w:ind w:left="284" w:hanging="284"/>
        <w:rPr>
          <w:b/>
        </w:rPr>
      </w:pPr>
      <w:r w:rsidRPr="00877D44">
        <w:t>zagotavljamo nadomestne dele še najmanj 10 let po poteku garancijskega roka</w:t>
      </w:r>
      <w:r w:rsidR="00547D41">
        <w:t>,</w:t>
      </w:r>
    </w:p>
    <w:p w14:paraId="6C1B18A5" w14:textId="098EB3CD" w:rsidR="00817EED" w:rsidRPr="00877D44" w:rsidRDefault="00817EED" w:rsidP="00817EED">
      <w:pPr>
        <w:numPr>
          <w:ilvl w:val="0"/>
          <w:numId w:val="1"/>
        </w:numPr>
        <w:ind w:left="284" w:hanging="284"/>
      </w:pPr>
      <w:r w:rsidRPr="00877D44">
        <w:t xml:space="preserve">zagotavljamo servisno službo za </w:t>
      </w:r>
      <w:r w:rsidR="00F5756F" w:rsidRPr="00877D44">
        <w:t>opremo</w:t>
      </w:r>
      <w:r w:rsidRPr="00877D44">
        <w:t xml:space="preserve"> in v kolikor se bo zagotavljala servisna služba iz tujine in bo pri izvajanju servisne dejavnosti potrebna komunikacija v slovenskem jeziku, bomo le-to zagotovili na svoje stroške,</w:t>
      </w:r>
    </w:p>
    <w:p w14:paraId="668D54EB" w14:textId="3173748E" w:rsidR="00817EED" w:rsidRDefault="00817EED" w:rsidP="00817EED">
      <w:pPr>
        <w:numPr>
          <w:ilvl w:val="0"/>
          <w:numId w:val="1"/>
        </w:numPr>
        <w:ind w:left="284" w:hanging="284"/>
      </w:pPr>
      <w:r w:rsidRPr="00877D44">
        <w:t xml:space="preserve">nudimo </w:t>
      </w:r>
      <w:r w:rsidR="00056F76">
        <w:t xml:space="preserve">zahtevano </w:t>
      </w:r>
      <w:r w:rsidRPr="00877D44">
        <w:t xml:space="preserve">šolanje za osebje uporabnika, </w:t>
      </w:r>
    </w:p>
    <w:p w14:paraId="28DB7122" w14:textId="188CD7DE" w:rsidR="00056F76" w:rsidRPr="00877D44" w:rsidRDefault="00056F76" w:rsidP="00817EED">
      <w:pPr>
        <w:numPr>
          <w:ilvl w:val="0"/>
          <w:numId w:val="1"/>
        </w:numPr>
        <w:ind w:left="284" w:hanging="284"/>
      </w:pPr>
      <w:r w:rsidRPr="00EA7B6D">
        <w:rPr>
          <w:lang w:eastAsia="en-US"/>
        </w:rPr>
        <w:t>zagotavljamo povezljivost opreme v sistem</w:t>
      </w:r>
      <w:r>
        <w:rPr>
          <w:lang w:eastAsia="en-US"/>
        </w:rPr>
        <w:t>e</w:t>
      </w:r>
      <w:r w:rsidRPr="00EA7B6D">
        <w:rPr>
          <w:lang w:eastAsia="en-US"/>
        </w:rPr>
        <w:t xml:space="preserve"> </w:t>
      </w:r>
      <w:r>
        <w:rPr>
          <w:lang w:eastAsia="en-US"/>
        </w:rPr>
        <w:t>BIS/</w:t>
      </w:r>
      <w:r w:rsidRPr="00EA7B6D">
        <w:rPr>
          <w:lang w:eastAsia="en-US"/>
        </w:rPr>
        <w:t>RIS/PASC</w:t>
      </w:r>
      <w:r w:rsidR="00C120E9">
        <w:rPr>
          <w:lang w:eastAsia="en-US"/>
        </w:rPr>
        <w:t>,</w:t>
      </w:r>
      <w:r w:rsidRPr="00EA7B6D">
        <w:rPr>
          <w:lang w:eastAsia="en-US"/>
        </w:rPr>
        <w:t xml:space="preserve"> </w:t>
      </w:r>
      <w:r w:rsidRPr="00EA7B6D">
        <w:rPr>
          <w:i/>
          <w:lang w:eastAsia="en-US"/>
        </w:rPr>
        <w:t>/upoštevati, v kolikor se ponudnik prijavlja na sklope, kjer je pri opremi to zahtevano/</w:t>
      </w:r>
    </w:p>
    <w:p w14:paraId="2B810B70" w14:textId="203E0F7A" w:rsidR="00817EED" w:rsidRPr="00877D44" w:rsidRDefault="00817EED" w:rsidP="00817EED">
      <w:pPr>
        <w:numPr>
          <w:ilvl w:val="0"/>
          <w:numId w:val="1"/>
        </w:numPr>
        <w:ind w:left="284" w:hanging="284"/>
      </w:pPr>
      <w:r w:rsidRPr="00877D44">
        <w:t>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p>
    <w:p w14:paraId="10A09923" w14:textId="77777777" w:rsidR="00817EED" w:rsidRPr="00877D44" w:rsidRDefault="00817EED" w:rsidP="00817EED">
      <w:pPr>
        <w:numPr>
          <w:ilvl w:val="0"/>
          <w:numId w:val="1"/>
        </w:numPr>
        <w:ind w:left="284" w:hanging="284"/>
      </w:pPr>
      <w:r w:rsidRPr="00877D44">
        <w:t>je oprema opremljena z oznako CE ("Confirmite Europe'ene"), da izpolnjuje bistvene zahteve za varnost, zdravje in varovanje okolja, ki jih določajo evropske direktive,</w:t>
      </w:r>
    </w:p>
    <w:p w14:paraId="7C1F9832" w14:textId="2E33015C" w:rsidR="00817EED" w:rsidRPr="00877D44" w:rsidRDefault="00056F76" w:rsidP="00817EED">
      <w:pPr>
        <w:numPr>
          <w:ilvl w:val="0"/>
          <w:numId w:val="1"/>
        </w:numPr>
        <w:ind w:left="284" w:hanging="284"/>
        <w:rPr>
          <w:b/>
        </w:rPr>
      </w:pPr>
      <w:r w:rsidRPr="00BB631A">
        <w:rPr>
          <w:lang w:eastAsia="en-US"/>
        </w:rPr>
        <w:t xml:space="preserve">bomo na poziv naročnika za ponujeno opremo posredovali </w:t>
      </w:r>
      <w:r w:rsidRPr="00277AA4">
        <w:rPr>
          <w:b/>
          <w:lang w:eastAsia="en-US"/>
        </w:rPr>
        <w:t>Izjave o skladnosti</w:t>
      </w:r>
      <w:r w:rsidRPr="00BB631A">
        <w:rPr>
          <w:lang w:eastAsia="en-US"/>
        </w:rPr>
        <w:t xml:space="preserve"> (Declaration of Conformity) v skladu s smernicami 93/42 EEC,</w:t>
      </w:r>
      <w:r>
        <w:rPr>
          <w:lang w:eastAsia="en-US"/>
        </w:rPr>
        <w:t xml:space="preserve"> </w:t>
      </w:r>
      <w:r w:rsidRPr="00277AA4">
        <w:rPr>
          <w:b/>
          <w:lang w:eastAsia="en-US"/>
        </w:rPr>
        <w:t xml:space="preserve">naslov </w:t>
      </w:r>
      <w:r w:rsidRPr="00277AA4">
        <w:rPr>
          <w:b/>
        </w:rPr>
        <w:t>servisa in telefonske številke kontaktnih oseb</w:t>
      </w:r>
      <w:r w:rsidRPr="00502A63">
        <w:t>, na katere so dosegljivi</w:t>
      </w:r>
      <w:r w:rsidR="00817EED" w:rsidRPr="00877D44">
        <w:t>,</w:t>
      </w:r>
    </w:p>
    <w:p w14:paraId="631EB71D" w14:textId="77777777" w:rsidR="00817EED" w:rsidRPr="00877D44" w:rsidRDefault="00817EED" w:rsidP="00817EED">
      <w:pPr>
        <w:numPr>
          <w:ilvl w:val="0"/>
          <w:numId w:val="1"/>
        </w:numPr>
        <w:ind w:left="284" w:hanging="284"/>
        <w:rPr>
          <w:b/>
        </w:rPr>
      </w:pPr>
      <w:r w:rsidRPr="00877D44">
        <w:t>zagotavljamo izpolnjevanje vseh (ostalih) pogojev, določenih v tehničnih zahtevah (POSEBNI DEL DOKUMENTACIJE) za posamezno vrsto opreme.</w:t>
      </w:r>
    </w:p>
    <w:p w14:paraId="79510EFF" w14:textId="77777777" w:rsidR="00E3342D" w:rsidRPr="00877D44" w:rsidRDefault="00E3342D" w:rsidP="00DC04BB">
      <w:pPr>
        <w:ind w:left="284" w:hanging="284"/>
      </w:pPr>
    </w:p>
    <w:p w14:paraId="35B93277" w14:textId="77777777" w:rsidR="00217742" w:rsidRPr="00877D44" w:rsidRDefault="00217742" w:rsidP="00D37134"/>
    <w:tbl>
      <w:tblPr>
        <w:tblW w:w="0" w:type="auto"/>
        <w:tblLayout w:type="fixed"/>
        <w:tblLook w:val="0000" w:firstRow="0" w:lastRow="0" w:firstColumn="0" w:lastColumn="0" w:noHBand="0" w:noVBand="0"/>
      </w:tblPr>
      <w:tblGrid>
        <w:gridCol w:w="4361"/>
        <w:gridCol w:w="4361"/>
      </w:tblGrid>
      <w:tr w:rsidR="002324B6" w:rsidRPr="00877D44" w14:paraId="7560D650" w14:textId="77777777" w:rsidTr="002324B6">
        <w:trPr>
          <w:cantSplit/>
        </w:trPr>
        <w:tc>
          <w:tcPr>
            <w:tcW w:w="4361" w:type="dxa"/>
          </w:tcPr>
          <w:p w14:paraId="1CD1D361" w14:textId="77777777" w:rsidR="002324B6" w:rsidRPr="00877D44" w:rsidRDefault="002324B6" w:rsidP="00D37134">
            <w:r w:rsidRPr="00877D44">
              <w:t>Kraj in datum:</w:t>
            </w:r>
          </w:p>
        </w:tc>
        <w:tc>
          <w:tcPr>
            <w:tcW w:w="4361" w:type="dxa"/>
          </w:tcPr>
          <w:p w14:paraId="38A6E30A" w14:textId="2708C86B" w:rsidR="002324B6" w:rsidRPr="00877D44" w:rsidRDefault="00964083" w:rsidP="00D37134">
            <w:r>
              <w:t>P</w:t>
            </w:r>
            <w:r w:rsidR="002324B6" w:rsidRPr="00877D44">
              <w:t>odpis zakonitega zastopnika</w:t>
            </w:r>
            <w:r w:rsidRPr="00B34DB7">
              <w:t>/pooblaščene osebe ponudnika</w:t>
            </w:r>
            <w:r w:rsidR="002324B6" w:rsidRPr="00877D44">
              <w:t>:</w:t>
            </w:r>
          </w:p>
        </w:tc>
      </w:tr>
      <w:tr w:rsidR="002324B6" w:rsidRPr="00877D44" w14:paraId="1B81F378" w14:textId="77777777" w:rsidTr="002324B6">
        <w:trPr>
          <w:cantSplit/>
        </w:trPr>
        <w:tc>
          <w:tcPr>
            <w:tcW w:w="4361" w:type="dxa"/>
          </w:tcPr>
          <w:p w14:paraId="1F0AB98B" w14:textId="77777777" w:rsidR="002324B6" w:rsidRPr="00877D44" w:rsidRDefault="002324B6" w:rsidP="00D37134"/>
          <w:p w14:paraId="797CD459" w14:textId="77777777" w:rsidR="002324B6" w:rsidRPr="00877D44" w:rsidRDefault="002324B6" w:rsidP="00D37134">
            <w:r w:rsidRPr="00877D44">
              <w:t>____________________________</w:t>
            </w:r>
          </w:p>
        </w:tc>
        <w:tc>
          <w:tcPr>
            <w:tcW w:w="4361" w:type="dxa"/>
          </w:tcPr>
          <w:p w14:paraId="44EB45C7" w14:textId="77777777" w:rsidR="002324B6" w:rsidRPr="00877D44" w:rsidRDefault="002324B6" w:rsidP="00D37134"/>
          <w:p w14:paraId="10E0CF6B" w14:textId="77777777" w:rsidR="002324B6" w:rsidRPr="00877D44" w:rsidRDefault="002324B6" w:rsidP="00D37134">
            <w:r w:rsidRPr="00877D44">
              <w:t>_________________________________</w:t>
            </w:r>
          </w:p>
        </w:tc>
      </w:tr>
    </w:tbl>
    <w:p w14:paraId="636613E4" w14:textId="77777777" w:rsidR="00F21E30" w:rsidRPr="00877D44" w:rsidRDefault="002324B6" w:rsidP="00017DCF">
      <w:pPr>
        <w:pStyle w:val="n2"/>
        <w:rPr>
          <w:lang w:val="sl-SI"/>
        </w:rPr>
      </w:pPr>
      <w:r w:rsidRPr="00877D44">
        <w:rPr>
          <w:lang w:val="sl-SI"/>
        </w:rPr>
        <w:br w:type="page"/>
      </w:r>
      <w:bookmarkStart w:id="242" w:name="_Toc193235806"/>
      <w:bookmarkStart w:id="243" w:name="_Toc401234787"/>
      <w:bookmarkStart w:id="244" w:name="_Toc372281778"/>
      <w:bookmarkStart w:id="245" w:name="_Toc401208465"/>
      <w:bookmarkEnd w:id="151"/>
      <w:bookmarkEnd w:id="152"/>
      <w:bookmarkEnd w:id="232"/>
      <w:r w:rsidR="00017DCF" w:rsidRPr="007817F7">
        <w:rPr>
          <w:bCs w:val="0"/>
          <w:iCs w:val="0"/>
          <w:lang w:val="sl-SI"/>
        </w:rPr>
        <w:lastRenderedPageBreak/>
        <w:t>2.</w:t>
      </w:r>
      <w:r w:rsidR="00017DCF" w:rsidRPr="007817F7">
        <w:rPr>
          <w:lang w:val="sl-SI"/>
        </w:rPr>
        <w:t xml:space="preserve"> </w:t>
      </w:r>
      <w:r w:rsidR="00F21E30" w:rsidRPr="007817F7">
        <w:rPr>
          <w:lang w:val="sl-SI"/>
        </w:rPr>
        <w:t>TEHNIČNE SPECIFIKACIJE PREDMETA JAVNEGA NAROČILA</w:t>
      </w:r>
      <w:bookmarkEnd w:id="242"/>
    </w:p>
    <w:p w14:paraId="46E8711B" w14:textId="77777777" w:rsidR="00DA2661" w:rsidRPr="00877D44" w:rsidRDefault="00DA2661" w:rsidP="00DA2661">
      <w:bookmarkStart w:id="246" w:name="_Toc372281779"/>
      <w:bookmarkStart w:id="247" w:name="_Toc401208466"/>
      <w:bookmarkEnd w:id="243"/>
      <w:bookmarkEnd w:id="244"/>
      <w:bookmarkEnd w:id="245"/>
    </w:p>
    <w:p w14:paraId="0C446A9D" w14:textId="77777777" w:rsidR="00964083" w:rsidRPr="000C44CA" w:rsidRDefault="00964083" w:rsidP="00964083">
      <w:pPr>
        <w:pStyle w:val="n3"/>
        <w:numPr>
          <w:ilvl w:val="6"/>
          <w:numId w:val="16"/>
        </w:numPr>
        <w:ind w:left="284" w:hanging="284"/>
        <w:jc w:val="both"/>
        <w:rPr>
          <w:b w:val="0"/>
          <w:u w:val="single"/>
        </w:rPr>
      </w:pPr>
      <w:r w:rsidRPr="000C44CA">
        <w:rPr>
          <w:b w:val="0"/>
          <w:u w:val="single"/>
        </w:rPr>
        <w:t>SPLOŠNE OZIROMA SKUPNE ZAHTEVE ZA VSO OPREMO</w:t>
      </w:r>
    </w:p>
    <w:p w14:paraId="37BAB76B" w14:textId="77777777" w:rsidR="00964083" w:rsidRPr="000C44CA" w:rsidRDefault="00964083" w:rsidP="00964083"/>
    <w:p w14:paraId="111B480F" w14:textId="77777777" w:rsidR="00964083" w:rsidRDefault="00964083" w:rsidP="00964083">
      <w:r>
        <w:t>Vsaka stvar, ki je predmet tega javnega naročila (v nadaljevanju: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5EA8262A" w14:textId="77777777" w:rsidR="00964083" w:rsidRDefault="00964083" w:rsidP="00964083"/>
    <w:p w14:paraId="73CCF45E" w14:textId="77777777" w:rsidR="00964083" w:rsidRDefault="00964083" w:rsidP="00964083">
      <w:r>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14:paraId="18C7B58F" w14:textId="77777777" w:rsidR="00964083" w:rsidRDefault="00964083" w:rsidP="00964083"/>
    <w:p w14:paraId="408CE8B8" w14:textId="77777777" w:rsidR="00964083" w:rsidRDefault="00964083" w:rsidP="00964083">
      <w:r>
        <w:t xml:space="preserve">Oprema, ki po veljavnih predpisih sodi med medicinske pripomočke, mora biti skladna s predpisi oziroma tehničnimi specifikacijami, katerih uporaba ustvarja domnevo skladnosti medicinskih pripomočkov z veljavnimi predpisi. </w:t>
      </w:r>
    </w:p>
    <w:p w14:paraId="78C8B667" w14:textId="77777777" w:rsidR="00964083" w:rsidRDefault="00964083" w:rsidP="00964083"/>
    <w:p w14:paraId="470A8C45" w14:textId="77777777" w:rsidR="00964083" w:rsidRDefault="00964083" w:rsidP="00964083">
      <w:r>
        <w:t xml:space="preserve">Opremi, ki vsebuje mehanske (gibljive) oziroma strojne, električne ali elektronske sestavine, morajo </w:t>
      </w:r>
      <w:r w:rsidRPr="00E93732">
        <w:t xml:space="preserve">biti </w:t>
      </w:r>
      <w:r w:rsidRPr="00D62B6F">
        <w:t>priložena navodila za uporabo</w:t>
      </w:r>
      <w:r>
        <w:t>, obratovanje in vzdrževanje</w:t>
      </w:r>
      <w:r w:rsidRPr="00E93732">
        <w:t xml:space="preserve"> v slovenskem jeziku</w:t>
      </w:r>
      <w:r>
        <w:t xml:space="preserve"> </w:t>
      </w:r>
      <w:r w:rsidRPr="00524344">
        <w:t>(izjemoma v angleškem jeziku – po odobritvi uporabnika)</w:t>
      </w:r>
      <w:r w:rsidRPr="00E93732">
        <w:t>.</w:t>
      </w:r>
    </w:p>
    <w:p w14:paraId="7AB420D5" w14:textId="77777777" w:rsidR="00964083" w:rsidRDefault="00964083" w:rsidP="00964083"/>
    <w:p w14:paraId="6B5C8F8D" w14:textId="2467E386" w:rsidR="00964083" w:rsidRDefault="00964083" w:rsidP="00964083">
      <w:r>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w:t>
      </w:r>
      <w:r w:rsidR="0093535B">
        <w:t>Dobavitelj</w:t>
      </w:r>
      <w:r>
        <w:t xml:space="preserve"> opreme mora osebju uporabnika, ki ga določi uporabnik, ob izročitvi opreme predstaviti (demonstrirati) delovanje opreme na tak način in v tolikšnem obsegu, da osebje po prevzemu opremo zna pravilno uporabljati. </w:t>
      </w:r>
    </w:p>
    <w:p w14:paraId="58FBFDF2" w14:textId="77777777" w:rsidR="00964083" w:rsidRDefault="00964083" w:rsidP="00964083"/>
    <w:p w14:paraId="564A1224" w14:textId="0081B067" w:rsidR="00964083" w:rsidRPr="00011898" w:rsidRDefault="00964083" w:rsidP="00964083">
      <w:r w:rsidRPr="000C25B9">
        <w:t xml:space="preserve">Skupaj z opremo mora </w:t>
      </w:r>
      <w:r w:rsidR="0093535B">
        <w:t>dobavitelj</w:t>
      </w:r>
      <w:r w:rsidRPr="000C25B9">
        <w:t xml:space="preserve"> za ponudbeno ceno dobaviti za razpisano opremo, ki za delovanje potrebuje originalni potrošni material, tudi ves potrošni material, potreben za zagon in delovanje opreme</w:t>
      </w:r>
      <w:r w:rsidRPr="00590119">
        <w:t>.</w:t>
      </w:r>
    </w:p>
    <w:p w14:paraId="72A6D820" w14:textId="77777777" w:rsidR="00964083" w:rsidRDefault="00964083" w:rsidP="00964083"/>
    <w:p w14:paraId="05BE36CB" w14:textId="74BBB1A4" w:rsidR="00964083" w:rsidRDefault="00964083" w:rsidP="00964083">
      <w:r>
        <w:t xml:space="preserve">Vse zahteve iz prvega do šestega odstavka tega poglavja morajo biti izpolnjene ob izročitvi (primopredaji) opreme ter pred izstavitvijo </w:t>
      </w:r>
      <w:r w:rsidR="0093535B">
        <w:t>dobaviteljevega</w:t>
      </w:r>
      <w:r>
        <w:t xml:space="preserve"> računa naročniku.</w:t>
      </w:r>
    </w:p>
    <w:p w14:paraId="6D48C443" w14:textId="77777777" w:rsidR="00964083" w:rsidRDefault="00964083" w:rsidP="00964083"/>
    <w:p w14:paraId="1B9E393A" w14:textId="5B8B7AEF" w:rsidR="00964083" w:rsidRDefault="0093535B" w:rsidP="00964083">
      <w:r w:rsidRPr="007C3E7D">
        <w:t>Dobavitelj</w:t>
      </w:r>
      <w:r w:rsidR="00964083" w:rsidRPr="007C3E7D">
        <w:t xml:space="preserve"> mora zagotavljati popravila oziroma vzdrževanje (servisiranje) opreme v vsaj </w:t>
      </w:r>
      <w:r w:rsidR="00964083" w:rsidRPr="00277EBA">
        <w:t>24 mesečnem</w:t>
      </w:r>
      <w:r w:rsidR="00964083" w:rsidRPr="006640D5">
        <w:t xml:space="preserve"> garancijskem obdobju in po njem pod pogoji, navedenimi v tej dokumentaciji.</w:t>
      </w:r>
    </w:p>
    <w:p w14:paraId="5E47E682" w14:textId="77777777" w:rsidR="00BE1B44" w:rsidRDefault="00BE1B44" w:rsidP="00DA2661">
      <w:pPr>
        <w:pStyle w:val="n3"/>
        <w:numPr>
          <w:ilvl w:val="0"/>
          <w:numId w:val="0"/>
        </w:numPr>
        <w:jc w:val="both"/>
      </w:pPr>
    </w:p>
    <w:p w14:paraId="49971DBF" w14:textId="77777777" w:rsidR="00964083" w:rsidRPr="000C44CA" w:rsidRDefault="00964083" w:rsidP="00BE5539">
      <w:pPr>
        <w:pStyle w:val="n3"/>
        <w:numPr>
          <w:ilvl w:val="6"/>
          <w:numId w:val="16"/>
        </w:numPr>
        <w:ind w:left="284" w:hanging="284"/>
        <w:jc w:val="both"/>
        <w:rPr>
          <w:b w:val="0"/>
          <w:u w:val="single"/>
        </w:rPr>
      </w:pPr>
      <w:r w:rsidRPr="000C44CA">
        <w:rPr>
          <w:b w:val="0"/>
          <w:u w:val="single"/>
        </w:rPr>
        <w:t>ZAHTEVE GLEDE IZKAZA TEHNIČNIH LASTNOSTI PONUJENE OPREME</w:t>
      </w:r>
    </w:p>
    <w:p w14:paraId="455D108A" w14:textId="77777777" w:rsidR="00964083" w:rsidRDefault="00964083" w:rsidP="00964083"/>
    <w:p w14:paraId="1E505B0C" w14:textId="32320DA2" w:rsidR="00964083" w:rsidRDefault="00964083" w:rsidP="00964083">
      <w:r w:rsidRPr="00FD3F49">
        <w:t>Ponujena oprema mora izpolnjevati vse zahteve v popisih opreme. Ponudniki morajo v</w:t>
      </w:r>
      <w:r w:rsidR="00FA21B7">
        <w:t xml:space="preserve"> obrazcu</w:t>
      </w:r>
      <w:r w:rsidRPr="00FD3F49">
        <w:t xml:space="preserve"> </w:t>
      </w:r>
      <w:r w:rsidR="00FA21B7">
        <w:t>Opisi opreme</w:t>
      </w:r>
      <w:r w:rsidRPr="00FD3F49">
        <w:t xml:space="preserve"> za vso opremo, kjer je to jasno določeno, v stolpec D navesti proizvajalca</w:t>
      </w:r>
      <w:r w:rsidR="00FA21B7">
        <w:t>,</w:t>
      </w:r>
      <w:r w:rsidRPr="00FD3F49">
        <w:t xml:space="preserve"> tip</w:t>
      </w:r>
      <w:r w:rsidR="00FA21B7">
        <w:t xml:space="preserve"> in kataloško številko</w:t>
      </w:r>
      <w:r w:rsidRPr="00FD3F49">
        <w:t xml:space="preserve"> ponujene opreme. </w:t>
      </w:r>
      <w:r w:rsidR="00FA21B7">
        <w:t>P</w:t>
      </w:r>
      <w:r w:rsidRPr="00FD3F49">
        <w:t xml:space="preserve">onudnik </w:t>
      </w:r>
      <w:r w:rsidR="00FA21B7">
        <w:t xml:space="preserve">mora v ponudbi </w:t>
      </w:r>
      <w:r w:rsidRPr="00FD3F49">
        <w:t xml:space="preserve">predložiti dokazila o tehničnih lastnostih posameznega elementa ponujene opreme in jih </w:t>
      </w:r>
      <w:r w:rsidR="00FA21B7">
        <w:t>označiti</w:t>
      </w:r>
      <w:r w:rsidRPr="00FD3F49">
        <w:t xml:space="preserve"> v istem vrstnem redu, kot so le-ti zahtevani v </w:t>
      </w:r>
      <w:r w:rsidRPr="00FD3F49">
        <w:lastRenderedPageBreak/>
        <w:t xml:space="preserve">popisih opreme. Za verodostojno dokazilo o tehničnih lastnostih opreme se šteje katalog, prospekt ali drug ustrezen uraden material </w:t>
      </w:r>
      <w:r w:rsidR="00FA21B7">
        <w:t xml:space="preserve">proizvajalca </w:t>
      </w:r>
      <w:r w:rsidRPr="00FD3F49">
        <w:t>s tehničnimi specifikacijami ponujenega elementa opreme oziroma izjava proizvajalca, da ima takšne karakteristike</w:t>
      </w:r>
      <w:r w:rsidR="00FA21B7">
        <w:t>, če tehnična dokumentacija proizvajalca ne obstaja</w:t>
      </w:r>
      <w:r w:rsidRPr="00FD3F49">
        <w:t xml:space="preserve">. </w:t>
      </w:r>
      <w:r w:rsidRPr="00FD3F49">
        <w:rPr>
          <w:b/>
        </w:rPr>
        <w:t>Ponudnik morajo v dokazilu na jasno viden način za vsak element opreme s prosto roko ali drugače označi zaporedno številko, ki je navedena v opisih opreme za posamezno zahtevo (postavko).</w:t>
      </w:r>
      <w:r w:rsidR="00FA21B7">
        <w:rPr>
          <w:b/>
        </w:rPr>
        <w:t xml:space="preserve"> </w:t>
      </w:r>
      <w:r w:rsidR="00FA21B7" w:rsidRPr="00191721">
        <w:rPr>
          <w:b/>
        </w:rPr>
        <w:t xml:space="preserve">Zaželeno je, da </w:t>
      </w:r>
      <w:r w:rsidR="00FA21B7">
        <w:rPr>
          <w:b/>
        </w:rPr>
        <w:t xml:space="preserve">ponudnik </w:t>
      </w:r>
      <w:r w:rsidR="00FA21B7" w:rsidRPr="00191721">
        <w:rPr>
          <w:b/>
        </w:rPr>
        <w:t xml:space="preserve">v ponudbi </w:t>
      </w:r>
      <w:r w:rsidR="00FA21B7">
        <w:rPr>
          <w:b/>
        </w:rPr>
        <w:t xml:space="preserve">predloži </w:t>
      </w:r>
      <w:r w:rsidR="00FA21B7" w:rsidRPr="00191721">
        <w:rPr>
          <w:b/>
        </w:rPr>
        <w:t xml:space="preserve">kazalo, </w:t>
      </w:r>
      <w:r w:rsidR="00FA21B7">
        <w:rPr>
          <w:b/>
        </w:rPr>
        <w:t xml:space="preserve">v katerem dokazilu in na katerem mestu </w:t>
      </w:r>
      <w:r w:rsidR="00FA21B7" w:rsidRPr="00191721">
        <w:rPr>
          <w:b/>
        </w:rPr>
        <w:t xml:space="preserve">je </w:t>
      </w:r>
      <w:r w:rsidR="00FA21B7">
        <w:rPr>
          <w:b/>
        </w:rPr>
        <w:t>raz</w:t>
      </w:r>
      <w:r w:rsidR="00FA21B7" w:rsidRPr="00191721">
        <w:rPr>
          <w:b/>
        </w:rPr>
        <w:t>vid</w:t>
      </w:r>
      <w:r w:rsidR="00FA21B7">
        <w:rPr>
          <w:b/>
        </w:rPr>
        <w:t>no</w:t>
      </w:r>
      <w:r w:rsidR="00FA21B7" w:rsidRPr="00191721">
        <w:rPr>
          <w:b/>
        </w:rPr>
        <w:t xml:space="preserve"> izpolnjevanje</w:t>
      </w:r>
      <w:r w:rsidR="00FA21B7">
        <w:rPr>
          <w:b/>
        </w:rPr>
        <w:t xml:space="preserve"> posamezne</w:t>
      </w:r>
      <w:r w:rsidR="00FA21B7" w:rsidRPr="00191721">
        <w:rPr>
          <w:b/>
        </w:rPr>
        <w:t xml:space="preserve"> zahteve</w:t>
      </w:r>
      <w:r w:rsidR="00FA21B7">
        <w:rPr>
          <w:b/>
        </w:rPr>
        <w:t xml:space="preserve"> (postavke) iz opisa opreme</w:t>
      </w:r>
      <w:r w:rsidR="00FA21B7" w:rsidRPr="00191721">
        <w:rPr>
          <w:b/>
        </w:rPr>
        <w:t>.</w:t>
      </w:r>
      <w:r w:rsidRPr="00FD3F49">
        <w:rPr>
          <w:b/>
        </w:rPr>
        <w:t xml:space="preserve"> </w:t>
      </w:r>
      <w:r w:rsidRPr="00FD3F49">
        <w:t xml:space="preserve">V primeru, da dokazila ne bodo priložena ali ne bodo izkazovala tehničnih lastnosti opreme ali pa bodo v njih nejasnosti, bo naročnik pozval ponudnika k dopolnitvi </w:t>
      </w:r>
      <w:r w:rsidR="00D11530">
        <w:t>oziroma</w:t>
      </w:r>
      <w:r w:rsidRPr="00FD3F49">
        <w:t xml:space="preserve"> pojasnilu. V primeru, da ponudnik v dopolnitvi </w:t>
      </w:r>
      <w:r w:rsidR="00D11530">
        <w:t>oziroma</w:t>
      </w:r>
      <w:r w:rsidRPr="00FD3F49">
        <w:t xml:space="preserve"> pojasnilu ne bo izkazal zahtevanih tehničnih lastnosti ponujene opreme, bo naročnik njegovo ponudbo izločil iz nadaljnjega postopka.</w:t>
      </w:r>
      <w:r>
        <w:t xml:space="preserve">  </w:t>
      </w:r>
    </w:p>
    <w:p w14:paraId="0BC197D4" w14:textId="77777777" w:rsidR="00964083" w:rsidRDefault="00964083" w:rsidP="00964083"/>
    <w:p w14:paraId="1CEA69E6" w14:textId="77777777" w:rsidR="00964083" w:rsidRPr="000C44CA" w:rsidRDefault="00964083" w:rsidP="00BE5539">
      <w:pPr>
        <w:pStyle w:val="n3"/>
        <w:numPr>
          <w:ilvl w:val="6"/>
          <w:numId w:val="16"/>
        </w:numPr>
        <w:ind w:left="284" w:hanging="284"/>
        <w:jc w:val="both"/>
        <w:rPr>
          <w:b w:val="0"/>
          <w:u w:val="single"/>
        </w:rPr>
      </w:pPr>
      <w:r>
        <w:rPr>
          <w:b w:val="0"/>
          <w:u w:val="single"/>
        </w:rPr>
        <w:t>ZAHTEVE GLEDE KAKOVOSTI</w:t>
      </w:r>
      <w:r w:rsidRPr="000C44CA">
        <w:rPr>
          <w:b w:val="0"/>
          <w:u w:val="single"/>
        </w:rPr>
        <w:t xml:space="preserve"> PONUJENE OPREME</w:t>
      </w:r>
    </w:p>
    <w:p w14:paraId="67ED53C6" w14:textId="77777777" w:rsidR="00964083" w:rsidRDefault="00964083" w:rsidP="00964083"/>
    <w:p w14:paraId="16B3CE1D" w14:textId="7B13177E" w:rsidR="00964083" w:rsidRDefault="00964083" w:rsidP="00964083">
      <w:r>
        <w:t xml:space="preserve">Ponujena oprema mora biti iz redne proizvodnje, nova, nerabljena in tehnološko sodobna in ne sme imeti stvarnih napak ter v primeru medicinskega pripomočka izdelana skladno z veljavnimi predpisi in tehničnimi specifikacijami za medicinske pripomočke v skladu s Pravilnikom o medicinskih pripomočkih (Uradni list RS, št. 37/10 in 66/12), </w:t>
      </w:r>
      <w:r w:rsidRPr="00D32467">
        <w:t>za kar ponudnik izpolni izjavo</w:t>
      </w:r>
      <w:r>
        <w:t xml:space="preserve">. Ostali proizvodi morajo biti v skladu z </w:t>
      </w:r>
      <w:r w:rsidR="00FA21B7" w:rsidRPr="00FA21B7">
        <w:t>Zakon</w:t>
      </w:r>
      <w:r w:rsidR="00FA21B7">
        <w:t>om</w:t>
      </w:r>
      <w:r w:rsidR="00FA21B7" w:rsidRPr="00FA21B7">
        <w:t xml:space="preserve"> o izvajanju Uredbe (EU) o splošni varnosti proizvodov </w:t>
      </w:r>
      <w:r>
        <w:t xml:space="preserve">(Uradni list RS, </w:t>
      </w:r>
      <w:r w:rsidR="00FA21B7" w:rsidRPr="00FA21B7">
        <w:t>št. 102/24</w:t>
      </w:r>
      <w:r>
        <w:t xml:space="preserve">) oziroma v skladu z Zakonom o standardizaciji (Uradni list RS, št. 59/99). </w:t>
      </w:r>
    </w:p>
    <w:p w14:paraId="4EC0C5E8" w14:textId="77777777" w:rsidR="00FA21B7" w:rsidRDefault="00FA21B7" w:rsidP="00964083"/>
    <w:p w14:paraId="0BB959D6" w14:textId="44355BC1" w:rsidR="00FA21B7" w:rsidRPr="006461BE" w:rsidRDefault="00FA21B7" w:rsidP="00FA21B7">
      <w:r w:rsidRPr="006461BE">
        <w:t xml:space="preserve">Komercialna imena, blagovne znamke in modeli </w:t>
      </w:r>
      <w:r w:rsidR="00D11530" w:rsidRPr="006461BE">
        <w:t>oziroma</w:t>
      </w:r>
      <w:r w:rsidRPr="006461BE">
        <w:t xml:space="preserve"> proizvajalci opreme, ki so morebiti navedeni v posameznih delih </w:t>
      </w:r>
      <w:r w:rsidR="00893773" w:rsidRPr="006461BE">
        <w:t>popisov opreme</w:t>
      </w:r>
      <w:r w:rsidRPr="006461BE">
        <w:t>, ki jih mora izpolniti dobavitelj, so navedeni zgolj primeroma in zaradi dolo</w:t>
      </w:r>
      <w:r w:rsidRPr="006461BE">
        <w:rPr>
          <w:rFonts w:hint="eastAsia"/>
        </w:rPr>
        <w:t>č</w:t>
      </w:r>
      <w:r w:rsidRPr="006461BE">
        <w:t>itve kakovosti. Naro</w:t>
      </w:r>
      <w:r w:rsidRPr="006461BE">
        <w:rPr>
          <w:rFonts w:hint="eastAsia"/>
        </w:rPr>
        <w:t>č</w:t>
      </w:r>
      <w:r w:rsidRPr="006461BE">
        <w:t>nik bo sprejel enakovredno opremo, dobavitelj pa s predlo</w:t>
      </w:r>
      <w:r w:rsidRPr="006461BE">
        <w:rPr>
          <w:rFonts w:hint="eastAsia"/>
        </w:rPr>
        <w:t>ž</w:t>
      </w:r>
      <w:r w:rsidRPr="006461BE">
        <w:t xml:space="preserve">itvijo ponudbe z enakovredno opremo prevzema kazensko in materialno odgovornost za morebitne napake in </w:t>
      </w:r>
      <w:r w:rsidRPr="006461BE">
        <w:rPr>
          <w:rFonts w:hint="eastAsia"/>
        </w:rPr>
        <w:t>š</w:t>
      </w:r>
      <w:r w:rsidRPr="006461BE">
        <w:t>kodo, ki bi nastale zaradi neustreznosti ali nekompatibilnosti.</w:t>
      </w:r>
    </w:p>
    <w:p w14:paraId="1BD47FDA" w14:textId="77777777" w:rsidR="00893773" w:rsidRPr="006461BE" w:rsidRDefault="00893773" w:rsidP="00FA21B7"/>
    <w:p w14:paraId="4C4C84BE" w14:textId="6E837B5A" w:rsidR="00893773" w:rsidRPr="006461BE" w:rsidRDefault="00893773" w:rsidP="00FA21B7">
      <w:r w:rsidRPr="006461BE">
        <w:t>Naročnik si pridržuje pravico v fazi pregleda in ocenjevanja ponudb od ponudnika zahtevati predložitev vzorcev opreme za namen pregleda in izvedbe testiranja na lokaciji naročnika/uporabnika, da se preveri tehnične karakteristike in funkcionalnosti ter kakovost ponujene opreme ter delovanje z opremo naročnika in potrdi, da je ponujena oprema v celoti skladna z zahtevanimi tehničnimi specifikacijami opreme.</w:t>
      </w:r>
    </w:p>
    <w:p w14:paraId="0AF6F9B1" w14:textId="77777777" w:rsidR="00964083" w:rsidRDefault="00964083" w:rsidP="00964083"/>
    <w:p w14:paraId="3FD5B5E5" w14:textId="77777777" w:rsidR="00964083" w:rsidRPr="000C44CA" w:rsidRDefault="00964083" w:rsidP="00BE5539">
      <w:pPr>
        <w:pStyle w:val="n3"/>
        <w:numPr>
          <w:ilvl w:val="6"/>
          <w:numId w:val="16"/>
        </w:numPr>
        <w:ind w:left="284" w:hanging="284"/>
        <w:jc w:val="both"/>
        <w:rPr>
          <w:b w:val="0"/>
          <w:u w:val="single"/>
        </w:rPr>
      </w:pPr>
      <w:r w:rsidRPr="000C44CA">
        <w:rPr>
          <w:b w:val="0"/>
          <w:u w:val="single"/>
        </w:rPr>
        <w:t>ZAHTEVE V ZVEZI S CENO PONUJENE OPREME</w:t>
      </w:r>
    </w:p>
    <w:p w14:paraId="04AFEDAF" w14:textId="77777777" w:rsidR="00964083" w:rsidRDefault="00964083" w:rsidP="00964083"/>
    <w:p w14:paraId="6C3DFDBB" w14:textId="2F42AB1C" w:rsidR="00964083" w:rsidRPr="00D20596" w:rsidRDefault="00FA21B7" w:rsidP="00964083">
      <w:r>
        <w:t>C</w:t>
      </w:r>
      <w:r w:rsidR="00964083">
        <w:t>en</w:t>
      </w:r>
      <w:r>
        <w:t>e na enoto</w:t>
      </w:r>
      <w:r w:rsidR="00964083">
        <w:t xml:space="preserve"> posameznih postavk</w:t>
      </w:r>
      <w:r w:rsidR="00964083" w:rsidRPr="002636A3">
        <w:t xml:space="preserve"> opreme</w:t>
      </w:r>
      <w:r w:rsidR="00964083" w:rsidRPr="002636A3">
        <w:rPr>
          <w:b/>
        </w:rPr>
        <w:t xml:space="preserve"> </w:t>
      </w:r>
      <w:r w:rsidR="00964083" w:rsidRPr="00D20596">
        <w:t>mora</w:t>
      </w:r>
      <w:r>
        <w:t>jo</w:t>
      </w:r>
      <w:r w:rsidR="00964083" w:rsidRPr="00D20596">
        <w:t xml:space="preserve"> zaje</w:t>
      </w:r>
      <w:r>
        <w:t>mati</w:t>
      </w:r>
      <w:r w:rsidR="00964083" w:rsidRPr="00D20596">
        <w:t>:</w:t>
      </w:r>
    </w:p>
    <w:p w14:paraId="213BE0C0" w14:textId="4E24EB8C" w:rsidR="00964083" w:rsidRDefault="00964083" w:rsidP="00964083">
      <w:pPr>
        <w:numPr>
          <w:ilvl w:val="0"/>
          <w:numId w:val="7"/>
        </w:numPr>
        <w:tabs>
          <w:tab w:val="clear" w:pos="1494"/>
          <w:tab w:val="num" w:pos="567"/>
        </w:tabs>
        <w:ind w:left="567"/>
      </w:pPr>
      <w:r>
        <w:t>dobavo</w:t>
      </w:r>
      <w:r w:rsidRPr="00D7548C">
        <w:t xml:space="preserve"> in montaž</w:t>
      </w:r>
      <w:r>
        <w:t>o</w:t>
      </w:r>
      <w:r w:rsidRPr="00D7548C">
        <w:t xml:space="preserve"> vse opreme in ves potreben </w:t>
      </w:r>
      <w:r w:rsidR="00FA21B7" w:rsidRPr="008011ED">
        <w:t>material za montažo, vključno z drobnim instalacijskim materialom</w:t>
      </w:r>
      <w:r w:rsidRPr="00D7548C">
        <w:t>;</w:t>
      </w:r>
    </w:p>
    <w:p w14:paraId="1129FC4C" w14:textId="77777777" w:rsidR="00964083" w:rsidRPr="00524344" w:rsidRDefault="00964083" w:rsidP="00964083">
      <w:pPr>
        <w:numPr>
          <w:ilvl w:val="0"/>
          <w:numId w:val="7"/>
        </w:numPr>
        <w:tabs>
          <w:tab w:val="clear" w:pos="1494"/>
          <w:tab w:val="num" w:pos="567"/>
        </w:tabs>
        <w:ind w:left="567"/>
      </w:pPr>
      <w:r w:rsidRPr="00524344">
        <w:t>zavarovanje vse opreme pred poškodbami ali izgubo v času dobave, namestitve do prevzema;</w:t>
      </w:r>
    </w:p>
    <w:p w14:paraId="12C09B39" w14:textId="3B57330A" w:rsidR="00964083" w:rsidRDefault="00FA21B7" w:rsidP="00964083">
      <w:pPr>
        <w:numPr>
          <w:ilvl w:val="0"/>
          <w:numId w:val="7"/>
        </w:numPr>
        <w:tabs>
          <w:tab w:val="clear" w:pos="1494"/>
          <w:tab w:val="num" w:pos="567"/>
        </w:tabs>
        <w:ind w:left="567"/>
      </w:pPr>
      <w:r w:rsidRPr="008011ED">
        <w:t>izvedb</w:t>
      </w:r>
      <w:r>
        <w:t>o</w:t>
      </w:r>
      <w:r w:rsidRPr="008011ED">
        <w:t xml:space="preserve"> vseh GOI del za vso opremo, ki zahteva poseganje v dokončan objekt (stene, stropi, konstrukcije…) in priključevanje na pripravljene instalacijske priključke</w:t>
      </w:r>
      <w:r w:rsidR="00964083">
        <w:t>;</w:t>
      </w:r>
    </w:p>
    <w:p w14:paraId="02C6E015" w14:textId="45B8F894" w:rsidR="00FA21B7" w:rsidRPr="00FA21B7" w:rsidRDefault="00FA21B7" w:rsidP="00964083">
      <w:pPr>
        <w:numPr>
          <w:ilvl w:val="0"/>
          <w:numId w:val="7"/>
        </w:numPr>
        <w:tabs>
          <w:tab w:val="clear" w:pos="1494"/>
          <w:tab w:val="num" w:pos="567"/>
        </w:tabs>
        <w:ind w:left="567"/>
      </w:pPr>
      <w:r w:rsidRPr="008011ED">
        <w:rPr>
          <w:bCs/>
          <w:lang w:eastAsia="zh-CN"/>
        </w:rPr>
        <w:t>meritve, preiskave in atesti, zavarovanja, varnost pri delu</w:t>
      </w:r>
      <w:r>
        <w:rPr>
          <w:bCs/>
          <w:lang w:eastAsia="zh-CN"/>
        </w:rPr>
        <w:t>;</w:t>
      </w:r>
    </w:p>
    <w:p w14:paraId="16855C4F" w14:textId="73D5A8E0" w:rsidR="00FA21B7" w:rsidRDefault="00FA21B7" w:rsidP="00964083">
      <w:pPr>
        <w:numPr>
          <w:ilvl w:val="0"/>
          <w:numId w:val="7"/>
        </w:numPr>
        <w:tabs>
          <w:tab w:val="clear" w:pos="1494"/>
          <w:tab w:val="num" w:pos="567"/>
        </w:tabs>
        <w:ind w:left="567"/>
      </w:pPr>
      <w:r w:rsidRPr="008011ED">
        <w:t>preveritev mer za vgrajeno opremo na kraju samem;</w:t>
      </w:r>
    </w:p>
    <w:p w14:paraId="020F823F" w14:textId="77777777" w:rsidR="00964083" w:rsidRDefault="00964083" w:rsidP="00964083">
      <w:pPr>
        <w:numPr>
          <w:ilvl w:val="0"/>
          <w:numId w:val="7"/>
        </w:numPr>
        <w:tabs>
          <w:tab w:val="clear" w:pos="1494"/>
          <w:tab w:val="num" w:pos="567"/>
        </w:tabs>
        <w:ind w:left="567"/>
      </w:pPr>
      <w:r w:rsidRPr="00524344">
        <w:t>vgradnjo in namestitev ter prilagoditev opreme na vse vrste inštalacijskih priključkov;</w:t>
      </w:r>
    </w:p>
    <w:p w14:paraId="280468A1" w14:textId="5BD8857C" w:rsidR="00964083" w:rsidRPr="00D7548C" w:rsidRDefault="00964083" w:rsidP="00964083">
      <w:pPr>
        <w:numPr>
          <w:ilvl w:val="0"/>
          <w:numId w:val="7"/>
        </w:numPr>
        <w:tabs>
          <w:tab w:val="clear" w:pos="1494"/>
          <w:tab w:val="num" w:pos="567"/>
        </w:tabs>
        <w:ind w:left="567"/>
      </w:pPr>
      <w:r w:rsidRPr="00D7548C">
        <w:t>zagon in preizkus funkcionalnega delovanja vse nameščene opreme</w:t>
      </w:r>
      <w:r w:rsidR="00FA21B7" w:rsidRPr="008011ED">
        <w:t>, z vsemi validacijskimi in kalibracijskimi postopki in protokoli za opremo, za katero je to funkcionalno tehnično potrebno</w:t>
      </w:r>
      <w:r w:rsidRPr="00D7548C">
        <w:t>;</w:t>
      </w:r>
    </w:p>
    <w:p w14:paraId="4C2EB5BE" w14:textId="77777777" w:rsidR="00964083" w:rsidRPr="00D7548C" w:rsidRDefault="00964083" w:rsidP="00964083">
      <w:pPr>
        <w:numPr>
          <w:ilvl w:val="0"/>
          <w:numId w:val="7"/>
        </w:numPr>
        <w:tabs>
          <w:tab w:val="clear" w:pos="1494"/>
          <w:tab w:val="num" w:pos="567"/>
        </w:tabs>
        <w:ind w:left="567"/>
      </w:pPr>
      <w:r w:rsidRPr="00D7548C">
        <w:t>šolanje</w:t>
      </w:r>
      <w:bookmarkStart w:id="248" w:name="_Hlk193146482"/>
      <w:r w:rsidRPr="00D7548C">
        <w:t xml:space="preserve">/usposabljanje </w:t>
      </w:r>
      <w:bookmarkEnd w:id="248"/>
      <w:r w:rsidRPr="00D7548C">
        <w:t>osebja uporabnika za pravilno in varno uporabo opreme (poimenski seznam osebja, ki je bilo izšolano, mora biti priloga primopredajnega zapisnika);</w:t>
      </w:r>
    </w:p>
    <w:p w14:paraId="36FF0EEB" w14:textId="77777777" w:rsidR="00964083" w:rsidRPr="00524344" w:rsidRDefault="00964083" w:rsidP="00964083">
      <w:pPr>
        <w:numPr>
          <w:ilvl w:val="0"/>
          <w:numId w:val="7"/>
        </w:numPr>
        <w:tabs>
          <w:tab w:val="clear" w:pos="1494"/>
          <w:tab w:val="num" w:pos="567"/>
        </w:tabs>
        <w:ind w:left="567"/>
      </w:pPr>
      <w:r w:rsidRPr="00524344">
        <w:t>postopek primopredaje uporabniku (količinski in kakovostni prevzem);</w:t>
      </w:r>
    </w:p>
    <w:p w14:paraId="71EC1F7D" w14:textId="77777777" w:rsidR="00964083" w:rsidRDefault="00964083" w:rsidP="00964083">
      <w:pPr>
        <w:numPr>
          <w:ilvl w:val="0"/>
          <w:numId w:val="7"/>
        </w:numPr>
        <w:tabs>
          <w:tab w:val="clear" w:pos="1494"/>
          <w:tab w:val="num" w:pos="567"/>
        </w:tabs>
        <w:ind w:left="567"/>
      </w:pPr>
      <w:r w:rsidRPr="00524344">
        <w:t>končno temeljito čiščenje po namestitvi in vgradnji vse opreme;</w:t>
      </w:r>
    </w:p>
    <w:p w14:paraId="0A81019D" w14:textId="77777777" w:rsidR="00964083" w:rsidRPr="00524344" w:rsidRDefault="00964083" w:rsidP="00964083">
      <w:pPr>
        <w:numPr>
          <w:ilvl w:val="0"/>
          <w:numId w:val="7"/>
        </w:numPr>
        <w:tabs>
          <w:tab w:val="clear" w:pos="1494"/>
          <w:tab w:val="num" w:pos="567"/>
        </w:tabs>
        <w:ind w:left="567"/>
      </w:pPr>
      <w:r w:rsidRPr="00524344">
        <w:lastRenderedPageBreak/>
        <w:t>zagotovitev in predajo certifikatov, izjav o skladnosti, ustrezne tehnične, projektne in ostale dokumentacije za uporabo, obratovanje in vzdrževanje v slovenskem jeziku (izjemoma v angleškem jeziku – po odobritvi uporabnika);</w:t>
      </w:r>
    </w:p>
    <w:p w14:paraId="1227999D" w14:textId="77777777" w:rsidR="00964083" w:rsidRPr="006544F6" w:rsidRDefault="00964083" w:rsidP="00964083">
      <w:pPr>
        <w:numPr>
          <w:ilvl w:val="0"/>
          <w:numId w:val="7"/>
        </w:numPr>
        <w:tabs>
          <w:tab w:val="clear" w:pos="1494"/>
          <w:tab w:val="num" w:pos="567"/>
        </w:tabs>
        <w:ind w:left="567"/>
      </w:pPr>
      <w:r w:rsidRPr="006544F6">
        <w:t>odpravo ali poravnavo stroškov za odpravo vseh napak in poškodb na prostorih, ki bi nastale v času vnosa in namestitve opreme;</w:t>
      </w:r>
    </w:p>
    <w:p w14:paraId="143CCAA5" w14:textId="11703620" w:rsidR="00964083" w:rsidRPr="00524344" w:rsidRDefault="00964083" w:rsidP="00964083">
      <w:pPr>
        <w:numPr>
          <w:ilvl w:val="0"/>
          <w:numId w:val="7"/>
        </w:numPr>
        <w:tabs>
          <w:tab w:val="clear" w:pos="1494"/>
          <w:tab w:val="num" w:pos="567"/>
        </w:tabs>
        <w:ind w:left="567"/>
      </w:pPr>
      <w:r w:rsidRPr="00524344">
        <w:t xml:space="preserve">transport opreme do delovišča in prenos do mesta </w:t>
      </w:r>
      <w:r w:rsidR="00FA21B7" w:rsidRPr="008011ED">
        <w:t>namestitve/</w:t>
      </w:r>
      <w:r w:rsidRPr="00524344">
        <w:t>vgradnje;</w:t>
      </w:r>
    </w:p>
    <w:p w14:paraId="7B36CEAA" w14:textId="32C2CA79" w:rsidR="00964083" w:rsidRPr="003D2A5E" w:rsidRDefault="00964083" w:rsidP="00964083">
      <w:pPr>
        <w:numPr>
          <w:ilvl w:val="0"/>
          <w:numId w:val="7"/>
        </w:numPr>
        <w:tabs>
          <w:tab w:val="clear" w:pos="1494"/>
          <w:tab w:val="num" w:pos="567"/>
        </w:tabs>
        <w:ind w:left="567"/>
      </w:pPr>
      <w:r w:rsidRPr="003D2A5E">
        <w:t xml:space="preserve">popravila vseh okvar na že vgrajeni opremi ali objektu do predaje naročniku </w:t>
      </w:r>
      <w:r w:rsidR="00D11530">
        <w:t>oziroma</w:t>
      </w:r>
      <w:r w:rsidRPr="003D2A5E">
        <w:t xml:space="preserve"> uporabniku;</w:t>
      </w:r>
    </w:p>
    <w:p w14:paraId="00A34ED7" w14:textId="77777777" w:rsidR="00964083" w:rsidRPr="00524344" w:rsidRDefault="00964083" w:rsidP="00964083">
      <w:pPr>
        <w:numPr>
          <w:ilvl w:val="0"/>
          <w:numId w:val="7"/>
        </w:numPr>
        <w:tabs>
          <w:tab w:val="clear" w:pos="1494"/>
          <w:tab w:val="num" w:pos="567"/>
        </w:tabs>
        <w:ind w:left="567"/>
      </w:pPr>
      <w:r>
        <w:t>zaščita podov, sten, stropa, že vgrajene in ostale opreme;</w:t>
      </w:r>
    </w:p>
    <w:p w14:paraId="141443FB" w14:textId="5F8463B1" w:rsidR="00964083" w:rsidRPr="00EC4975" w:rsidRDefault="00964083" w:rsidP="00964083">
      <w:pPr>
        <w:numPr>
          <w:ilvl w:val="0"/>
          <w:numId w:val="7"/>
        </w:numPr>
        <w:tabs>
          <w:tab w:val="clear" w:pos="1494"/>
          <w:tab w:val="num" w:pos="567"/>
        </w:tabs>
        <w:ind w:left="567"/>
      </w:pPr>
      <w:r w:rsidRPr="00524344">
        <w:t>vsa pomožna sredstva (lestve, odri, naprave, pripomočki)</w:t>
      </w:r>
      <w:r w:rsidR="00FA21B7">
        <w:t xml:space="preserve">, </w:t>
      </w:r>
      <w:r w:rsidR="00FA21B7" w:rsidRPr="008011ED">
        <w:t>z vso zaščitno in ustrezno delovno opremo</w:t>
      </w:r>
      <w:r w:rsidRPr="00524344">
        <w:t>;</w:t>
      </w:r>
    </w:p>
    <w:p w14:paraId="6880BEA9" w14:textId="140006AE" w:rsidR="00964083" w:rsidRPr="007C3E7D" w:rsidRDefault="00964083" w:rsidP="00964083">
      <w:pPr>
        <w:numPr>
          <w:ilvl w:val="0"/>
          <w:numId w:val="7"/>
        </w:numPr>
        <w:tabs>
          <w:tab w:val="clear" w:pos="1494"/>
          <w:tab w:val="num" w:pos="567"/>
        </w:tabs>
        <w:ind w:left="567"/>
      </w:pPr>
      <w:r w:rsidRPr="007C3E7D">
        <w:t xml:space="preserve">stroške servisnega vzdrževanja za obdobje garancije za odpravo napak v času </w:t>
      </w:r>
      <w:r w:rsidR="00FA21B7" w:rsidRPr="00277EBA">
        <w:t>24 mesecev</w:t>
      </w:r>
      <w:r w:rsidR="00FA21B7" w:rsidRPr="007C3E7D">
        <w:t xml:space="preserve"> od prevzema</w:t>
      </w:r>
      <w:r w:rsidRPr="007C3E7D">
        <w:t>;</w:t>
      </w:r>
    </w:p>
    <w:p w14:paraId="2E1F53DE" w14:textId="244C5976" w:rsidR="00964083" w:rsidRDefault="00964083" w:rsidP="00964083">
      <w:pPr>
        <w:numPr>
          <w:ilvl w:val="0"/>
          <w:numId w:val="7"/>
        </w:numPr>
        <w:tabs>
          <w:tab w:val="clear" w:pos="1494"/>
          <w:tab w:val="num" w:pos="567"/>
        </w:tabs>
        <w:ind w:left="567"/>
      </w:pPr>
      <w:r w:rsidRPr="000B425D">
        <w:t xml:space="preserve">v času garancijske dobe redno vzdrževanje opreme, osnovno servisiranje, redne, izredne in periodične preglede vključno z vsemi stroški (stroški dela, transportov, materiala, ostalih posegov, rezervnih delov, </w:t>
      </w:r>
      <w:r w:rsidRPr="00D01104">
        <w:t>potrošnega materiala in ostalega potrebnega materiala in drobnega inventarja za izvajanje storitev itd</w:t>
      </w:r>
      <w:r w:rsidR="00FA21B7">
        <w:t>.</w:t>
      </w:r>
      <w:r w:rsidRPr="00D01104">
        <w:t>);</w:t>
      </w:r>
    </w:p>
    <w:p w14:paraId="74E2F848" w14:textId="485D25F5" w:rsidR="009E50FB" w:rsidRDefault="009E50FB" w:rsidP="00964083">
      <w:pPr>
        <w:numPr>
          <w:ilvl w:val="0"/>
          <w:numId w:val="7"/>
        </w:numPr>
        <w:tabs>
          <w:tab w:val="clear" w:pos="1494"/>
          <w:tab w:val="num" w:pos="567"/>
        </w:tabs>
        <w:ind w:left="567"/>
      </w:pPr>
      <w:r w:rsidRPr="00D20596">
        <w:t xml:space="preserve">vzdrževanje in morebitna popravila zaradi okvar ter servisov,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brezhibno delovanje opreme v času trajanja </w:t>
      </w:r>
      <w:r w:rsidRPr="008C63BC">
        <w:t>24 mesečnega</w:t>
      </w:r>
      <w:r w:rsidRPr="007C3E7D">
        <w:t xml:space="preserve"> garancijskega</w:t>
      </w:r>
      <w:r>
        <w:t xml:space="preserve"> </w:t>
      </w:r>
      <w:r w:rsidRPr="007C3E7D">
        <w:t>roka</w:t>
      </w:r>
      <w:r>
        <w:t>;</w:t>
      </w:r>
    </w:p>
    <w:p w14:paraId="02E12E30" w14:textId="77777777" w:rsidR="00964083" w:rsidRPr="00EA7B6D" w:rsidRDefault="00964083" w:rsidP="00964083">
      <w:pPr>
        <w:numPr>
          <w:ilvl w:val="0"/>
          <w:numId w:val="7"/>
        </w:numPr>
        <w:tabs>
          <w:tab w:val="clear" w:pos="1494"/>
          <w:tab w:val="num" w:pos="567"/>
        </w:tabs>
        <w:ind w:left="567"/>
      </w:pPr>
      <w:r w:rsidRPr="00EA7B6D">
        <w:t xml:space="preserve">povezavo v sistem RIS/PACS uporabnika za opremo, kjer je to zahtevano. </w:t>
      </w:r>
    </w:p>
    <w:p w14:paraId="13B5A64E" w14:textId="77777777" w:rsidR="00964083" w:rsidRDefault="00964083" w:rsidP="00964083">
      <w:pPr>
        <w:tabs>
          <w:tab w:val="num" w:pos="567"/>
        </w:tabs>
        <w:ind w:left="567"/>
      </w:pPr>
    </w:p>
    <w:p w14:paraId="3AB9C106" w14:textId="77777777" w:rsidR="00964083" w:rsidRDefault="00964083" w:rsidP="00964083">
      <w:r>
        <w:t>Končna ponudbena cena za vso ponujeno opremo naj vsebuje vse elemente cene, vključno s popusti, davkom na dodano vrednost, taksami, carino, transportom, montažo, šolanjem in drugimi odvisnimi stroški ter stroški odprave napak v garancijski dobi.</w:t>
      </w:r>
    </w:p>
    <w:p w14:paraId="032EE6FD" w14:textId="77777777" w:rsidR="00964083" w:rsidRDefault="00964083" w:rsidP="00964083"/>
    <w:p w14:paraId="3960294A" w14:textId="1BD1C799" w:rsidR="00964083" w:rsidRPr="00D20596" w:rsidRDefault="00964083" w:rsidP="00964083">
      <w:pPr>
        <w:rPr>
          <w:u w:val="single"/>
        </w:rPr>
      </w:pPr>
      <w:r w:rsidRPr="00D20596">
        <w:t>4.a</w:t>
      </w:r>
      <w:r w:rsidR="00BE5539">
        <w:t xml:space="preserve">   </w:t>
      </w:r>
      <w:r w:rsidRPr="00D20596">
        <w:rPr>
          <w:u w:val="single"/>
        </w:rPr>
        <w:t xml:space="preserve">ZAHTEVE V ZVEZI S CENO </w:t>
      </w:r>
      <w:r w:rsidR="009E50FB">
        <w:rPr>
          <w:u w:val="single"/>
        </w:rPr>
        <w:t xml:space="preserve">POGARANCIJSKEGA </w:t>
      </w:r>
      <w:r w:rsidRPr="00D20596">
        <w:rPr>
          <w:u w:val="single"/>
        </w:rPr>
        <w:t>VZDRŽEVANJA OPREME</w:t>
      </w:r>
    </w:p>
    <w:p w14:paraId="391CCA43" w14:textId="77777777" w:rsidR="00964083" w:rsidRPr="00D20596" w:rsidRDefault="00964083" w:rsidP="00964083">
      <w:pPr>
        <w:rPr>
          <w:u w:val="single"/>
        </w:rPr>
      </w:pPr>
    </w:p>
    <w:p w14:paraId="1B769846" w14:textId="31B23CE8" w:rsidR="009E50FB" w:rsidRPr="008C63BC" w:rsidRDefault="009E50FB" w:rsidP="009E50FB">
      <w:pPr>
        <w:rPr>
          <w:rFonts w:eastAsia="Arial Unicode MS"/>
        </w:rPr>
      </w:pPr>
      <w:r>
        <w:t>V</w:t>
      </w:r>
      <w:r w:rsidRPr="00D20596">
        <w:t xml:space="preserve"> ceni mora biti zajeto </w:t>
      </w:r>
      <w:r>
        <w:t xml:space="preserve">preventivno </w:t>
      </w:r>
      <w:r w:rsidRPr="00D20596">
        <w:t xml:space="preserve">vzdrževanje,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w:t>
      </w:r>
      <w:r>
        <w:t>normalno</w:t>
      </w:r>
      <w:r w:rsidRPr="007C3E7D">
        <w:t xml:space="preserve"> delovanje</w:t>
      </w:r>
      <w:r>
        <w:t xml:space="preserve"> in uporaba</w:t>
      </w:r>
      <w:r w:rsidRPr="007C3E7D">
        <w:t xml:space="preserve"> opreme</w:t>
      </w:r>
      <w:r>
        <w:t>,</w:t>
      </w:r>
      <w:r w:rsidRPr="009E50FB">
        <w:rPr>
          <w:rFonts w:eastAsia="Arial Unicode MS"/>
          <w:color w:val="000000"/>
          <w:lang w:bidi="sl-SI"/>
        </w:rPr>
        <w:t xml:space="preserve"> </w:t>
      </w:r>
      <w:r w:rsidRPr="00A41F86">
        <w:rPr>
          <w:rFonts w:eastAsia="Arial Unicode MS"/>
          <w:color w:val="000000"/>
          <w:lang w:bidi="sl-SI"/>
        </w:rPr>
        <w:t>varno delovanje</w:t>
      </w:r>
      <w:r>
        <w:rPr>
          <w:rFonts w:eastAsia="Arial Unicode MS"/>
          <w:color w:val="000000"/>
          <w:lang w:bidi="sl-SI"/>
        </w:rPr>
        <w:t xml:space="preserve"> opreme</w:t>
      </w:r>
      <w:r w:rsidRPr="00A41F86">
        <w:rPr>
          <w:rFonts w:eastAsia="Arial Unicode MS"/>
          <w:color w:val="000000"/>
          <w:lang w:bidi="sl-SI"/>
        </w:rPr>
        <w:t>, zmanjša možnost okvar ter zagotovi stalno optimalno delovanje opreme</w:t>
      </w:r>
      <w:r>
        <w:t xml:space="preserve"> </w:t>
      </w:r>
      <w:r w:rsidRPr="007C3E7D">
        <w:t xml:space="preserve">v času </w:t>
      </w:r>
      <w:r>
        <w:t>3</w:t>
      </w:r>
      <w:r w:rsidRPr="008C63BC">
        <w:t xml:space="preserve"> letnega</w:t>
      </w:r>
      <w:r w:rsidRPr="007C3E7D">
        <w:t xml:space="preserve"> pogarancijskega obdobja</w:t>
      </w:r>
      <w:r>
        <w:t xml:space="preserve">. V ceni delovne ure </w:t>
      </w:r>
      <w:r w:rsidR="00815CE3">
        <w:t xml:space="preserve">za kurativno vzdrževanje </w:t>
      </w:r>
      <w:r>
        <w:t>morajo biti zajeti potni in transportni stroški.</w:t>
      </w:r>
      <w:r w:rsidRPr="007C3E7D">
        <w:t xml:space="preserve"> </w:t>
      </w:r>
      <w:r>
        <w:t>/</w:t>
      </w:r>
      <w:r>
        <w:rPr>
          <w:i/>
        </w:rPr>
        <w:t xml:space="preserve">velja za vse sklope, razen za sklope </w:t>
      </w:r>
      <w:r w:rsidR="002075BC">
        <w:rPr>
          <w:i/>
        </w:rPr>
        <w:t xml:space="preserve">16, </w:t>
      </w:r>
      <w:r w:rsidR="00024356">
        <w:rPr>
          <w:i/>
        </w:rPr>
        <w:t xml:space="preserve">17, </w:t>
      </w:r>
      <w:r>
        <w:rPr>
          <w:i/>
        </w:rPr>
        <w:t xml:space="preserve">21, 22, </w:t>
      </w:r>
      <w:r w:rsidR="00024356">
        <w:rPr>
          <w:i/>
        </w:rPr>
        <w:t xml:space="preserve">23, </w:t>
      </w:r>
      <w:r>
        <w:rPr>
          <w:i/>
        </w:rPr>
        <w:t>24, 25, 33, 34, 35</w:t>
      </w:r>
      <w:r w:rsidRPr="003D2A5E">
        <w:rPr>
          <w:i/>
        </w:rPr>
        <w:t>/</w:t>
      </w:r>
    </w:p>
    <w:p w14:paraId="2BCAC221" w14:textId="2FBC6889" w:rsidR="009E50FB" w:rsidRDefault="009E50FB" w:rsidP="00F918D9"/>
    <w:p w14:paraId="4EC6DE72" w14:textId="77AC645B" w:rsidR="00024356" w:rsidRPr="008C63BC" w:rsidRDefault="00024356" w:rsidP="00024356">
      <w:pPr>
        <w:rPr>
          <w:rFonts w:eastAsia="Arial Unicode MS"/>
        </w:rPr>
      </w:pPr>
      <w:r>
        <w:t>V</w:t>
      </w:r>
      <w:r w:rsidRPr="00D20596">
        <w:t xml:space="preserve"> ceni mora biti zajeto </w:t>
      </w:r>
      <w:r>
        <w:t xml:space="preserve">preventivno </w:t>
      </w:r>
      <w:r w:rsidRPr="00D20596">
        <w:t xml:space="preserve">vzdrževanje,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w:t>
      </w:r>
      <w:r>
        <w:t>normalno</w:t>
      </w:r>
      <w:r w:rsidRPr="007C3E7D">
        <w:t xml:space="preserve"> delovanje</w:t>
      </w:r>
      <w:r>
        <w:t xml:space="preserve"> in uporaba</w:t>
      </w:r>
      <w:r w:rsidRPr="007C3E7D">
        <w:t xml:space="preserve"> opreme</w:t>
      </w:r>
      <w:r>
        <w:t>,</w:t>
      </w:r>
      <w:r w:rsidRPr="009E50FB">
        <w:rPr>
          <w:rFonts w:eastAsia="Arial Unicode MS"/>
          <w:color w:val="000000"/>
          <w:lang w:bidi="sl-SI"/>
        </w:rPr>
        <w:t xml:space="preserve"> </w:t>
      </w:r>
      <w:r w:rsidRPr="00A41F86">
        <w:rPr>
          <w:rFonts w:eastAsia="Arial Unicode MS"/>
          <w:color w:val="000000"/>
          <w:lang w:bidi="sl-SI"/>
        </w:rPr>
        <w:t>varno delovanje</w:t>
      </w:r>
      <w:r>
        <w:rPr>
          <w:rFonts w:eastAsia="Arial Unicode MS"/>
          <w:color w:val="000000"/>
          <w:lang w:bidi="sl-SI"/>
        </w:rPr>
        <w:t xml:space="preserve"> opreme</w:t>
      </w:r>
      <w:r w:rsidRPr="00A41F86">
        <w:rPr>
          <w:rFonts w:eastAsia="Arial Unicode MS"/>
          <w:color w:val="000000"/>
          <w:lang w:bidi="sl-SI"/>
        </w:rPr>
        <w:t>, zmanjša možnost okvar ter zagotovi stalno optimalno delovanje opreme</w:t>
      </w:r>
      <w:r>
        <w:t xml:space="preserve"> </w:t>
      </w:r>
      <w:r w:rsidRPr="007C3E7D">
        <w:t xml:space="preserve">v času </w:t>
      </w:r>
      <w:r>
        <w:t>6</w:t>
      </w:r>
      <w:r w:rsidRPr="008C63BC">
        <w:t xml:space="preserve"> letnega</w:t>
      </w:r>
      <w:r w:rsidRPr="007C3E7D">
        <w:t xml:space="preserve"> pogarancijskega obdobja</w:t>
      </w:r>
      <w:r>
        <w:t>. V ceni delovne ure za kurativno vzdrževanje morajo biti zajeti potni in transportni stroški.</w:t>
      </w:r>
      <w:r w:rsidRPr="007C3E7D">
        <w:t xml:space="preserve"> </w:t>
      </w:r>
      <w:r>
        <w:t>/</w:t>
      </w:r>
      <w:r>
        <w:rPr>
          <w:i/>
        </w:rPr>
        <w:t>velja za sklop</w:t>
      </w:r>
      <w:r w:rsidR="002075BC">
        <w:rPr>
          <w:i/>
        </w:rPr>
        <w:t>e</w:t>
      </w:r>
      <w:r>
        <w:rPr>
          <w:i/>
        </w:rPr>
        <w:t xml:space="preserve"> </w:t>
      </w:r>
      <w:r w:rsidR="002075BC">
        <w:rPr>
          <w:i/>
        </w:rPr>
        <w:t xml:space="preserve">16, </w:t>
      </w:r>
      <w:r>
        <w:rPr>
          <w:i/>
        </w:rPr>
        <w:t>17, 24</w:t>
      </w:r>
      <w:r w:rsidRPr="003D2A5E">
        <w:rPr>
          <w:i/>
        </w:rPr>
        <w:t>/</w:t>
      </w:r>
    </w:p>
    <w:p w14:paraId="29A3A651" w14:textId="77777777" w:rsidR="00024356" w:rsidRDefault="00024356" w:rsidP="00F918D9"/>
    <w:p w14:paraId="394F79CF" w14:textId="7EFDF5AE" w:rsidR="009E50FB" w:rsidRPr="008C63BC" w:rsidRDefault="00964083" w:rsidP="009E50FB">
      <w:pPr>
        <w:rPr>
          <w:rFonts w:eastAsia="Arial Unicode MS"/>
        </w:rPr>
      </w:pPr>
      <w:r>
        <w:t>V</w:t>
      </w:r>
      <w:r w:rsidRPr="00D20596">
        <w:t xml:space="preserve">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brezhibno delovanje opreme v času </w:t>
      </w:r>
      <w:r w:rsidR="00F918D9" w:rsidRPr="00277EBA">
        <w:t>6 letnega</w:t>
      </w:r>
      <w:r w:rsidR="00F918D9" w:rsidRPr="007C3E7D">
        <w:t xml:space="preserve"> pogarancijskega obdobja</w:t>
      </w:r>
      <w:r w:rsidR="009E50FB">
        <w:t>.</w:t>
      </w:r>
      <w:r w:rsidR="00F918D9" w:rsidRPr="007C3E7D">
        <w:t xml:space="preserve"> </w:t>
      </w:r>
      <w:r w:rsidR="009E50FB">
        <w:t>/</w:t>
      </w:r>
      <w:r w:rsidR="009E50FB">
        <w:rPr>
          <w:i/>
        </w:rPr>
        <w:t>velja za sklope 21, 22, 25, 33, 34, 35</w:t>
      </w:r>
      <w:r w:rsidR="009E50FB" w:rsidRPr="003D2A5E">
        <w:rPr>
          <w:i/>
        </w:rPr>
        <w:t>/</w:t>
      </w:r>
    </w:p>
    <w:p w14:paraId="24A61F28" w14:textId="77777777" w:rsidR="00964083" w:rsidRDefault="00964083" w:rsidP="00964083"/>
    <w:p w14:paraId="1405FDA0" w14:textId="77777777" w:rsidR="00964083" w:rsidRPr="000C44CA" w:rsidRDefault="00964083" w:rsidP="006461BE">
      <w:pPr>
        <w:pStyle w:val="n3"/>
        <w:keepNext/>
        <w:keepLines/>
        <w:numPr>
          <w:ilvl w:val="6"/>
          <w:numId w:val="16"/>
        </w:numPr>
        <w:ind w:left="284" w:hanging="284"/>
        <w:jc w:val="both"/>
        <w:rPr>
          <w:b w:val="0"/>
          <w:u w:val="single"/>
        </w:rPr>
      </w:pPr>
      <w:r w:rsidRPr="000C44CA">
        <w:rPr>
          <w:b w:val="0"/>
          <w:u w:val="single"/>
        </w:rPr>
        <w:lastRenderedPageBreak/>
        <w:t>ZAHTEVE V ZVEZI Z DOBAVO IN MONTAŽO OPREME</w:t>
      </w:r>
    </w:p>
    <w:p w14:paraId="44DFB087" w14:textId="77777777" w:rsidR="00964083" w:rsidRPr="00E93732" w:rsidRDefault="00964083" w:rsidP="006461BE">
      <w:pPr>
        <w:keepNext/>
        <w:keepLines/>
      </w:pPr>
    </w:p>
    <w:p w14:paraId="5483F6DF" w14:textId="503A4017" w:rsidR="00964083" w:rsidRDefault="00964083" w:rsidP="006461BE">
      <w:pPr>
        <w:keepNext/>
        <w:keepLines/>
      </w:pPr>
      <w:r w:rsidRPr="000C25B9">
        <w:t>Ponudnik mora v ceno zajeti vse stroške, ki jih bo imel z realizacijo javnega naročila.</w:t>
      </w:r>
      <w:r>
        <w:t xml:space="preserve"> </w:t>
      </w:r>
      <w:r w:rsidRPr="000C25B9">
        <w:t>Če so po mnenju ponudnika potrebna dela, oprema, material in storitve, ki jih naročnik ni zajel v svojem popisu oprem</w:t>
      </w:r>
      <w:r w:rsidR="00F918D9">
        <w:t>e</w:t>
      </w:r>
      <w:r w:rsidRPr="000C25B9">
        <w:t>, so pa nujno potrebna</w:t>
      </w:r>
      <w:r w:rsidR="00F918D9">
        <w:t>,</w:t>
      </w:r>
      <w:r w:rsidRPr="000C25B9">
        <w:t xml:space="preserve"> da se doseže pogoj funkcionalni ključ v roke, mora le-te vključiti</w:t>
      </w:r>
      <w:r>
        <w:rPr>
          <w:color w:val="000000"/>
        </w:rPr>
        <w:t xml:space="preserve"> v ponudbo. </w:t>
      </w:r>
      <w:r w:rsidR="00F918D9">
        <w:t>Dobavitelj</w:t>
      </w:r>
      <w:r>
        <w:t xml:space="preserve"> je dolžan pred montažo izvesti </w:t>
      </w:r>
      <w:r w:rsidRPr="006640D5">
        <w:t>morebitne</w:t>
      </w:r>
      <w:r>
        <w:rPr>
          <w:color w:val="FF0000"/>
        </w:rPr>
        <w:t xml:space="preserve"> </w:t>
      </w:r>
      <w:r>
        <w:t>prilagoditve vseh vrst instalacijskih priključkov na izbrano opremo.</w:t>
      </w:r>
    </w:p>
    <w:p w14:paraId="65A29BF5" w14:textId="77777777" w:rsidR="00964083" w:rsidRDefault="00964083" w:rsidP="00964083"/>
    <w:p w14:paraId="2A45E2C4" w14:textId="58F7198F" w:rsidR="00964083" w:rsidRDefault="00964083" w:rsidP="00964083">
      <w:r>
        <w:t>Opremo se dobavi in razpakira v stavbi, kjer bo montirana</w:t>
      </w:r>
      <w:r w:rsidRPr="006640D5">
        <w:t xml:space="preserve">. </w:t>
      </w:r>
      <w:r w:rsidR="0093535B">
        <w:t>Dobavitelj</w:t>
      </w:r>
      <w:r w:rsidRPr="006640D5">
        <w:t xml:space="preserve"> si bo v času izdelave ponudbe ogledal možnosti vnosa opreme v obstoječo stavbo. </w:t>
      </w:r>
      <w:r w:rsidR="0093535B">
        <w:t>Dobavitelj</w:t>
      </w:r>
      <w:r w:rsidR="0093535B" w:rsidRPr="006640D5">
        <w:t xml:space="preserve"> </w:t>
      </w:r>
      <w:r w:rsidRPr="006640D5">
        <w:t>se obvezuje, da naročniku naknadno ne bo zaračunaval posebnih stroškov za vnos opreme v stavbo.</w:t>
      </w:r>
      <w:r>
        <w:t xml:space="preserve"> </w:t>
      </w:r>
      <w:r w:rsidR="0093535B">
        <w:t>Dobavitelj</w:t>
      </w:r>
      <w:r w:rsidR="0093535B" w:rsidRPr="006640D5">
        <w:t xml:space="preserve"> </w:t>
      </w:r>
      <w:r>
        <w:t>je dolžan na svoje stroške počistiti vse prostore, kjer bo transportiral in nameščal opremo, ter odstraniti vso embalažo.</w:t>
      </w:r>
    </w:p>
    <w:p w14:paraId="56194E19" w14:textId="77777777" w:rsidR="00964083" w:rsidRDefault="00964083" w:rsidP="00964083"/>
    <w:p w14:paraId="23D5E735" w14:textId="66482EA4" w:rsidR="00964083" w:rsidRDefault="0093535B" w:rsidP="00964083">
      <w:r>
        <w:t>Dobavitelj</w:t>
      </w:r>
      <w:r w:rsidRPr="006640D5">
        <w:t xml:space="preserve"> </w:t>
      </w:r>
      <w:r w:rsidR="00964083">
        <w:t>je dolžan podpisati zapisnik o prevzemu objekta oziroma dela objekta v uporabo za čas trajanja montaže in "hišni red", katerega mora med izvajanjem montaže opreme dosledno upoštevati.</w:t>
      </w:r>
    </w:p>
    <w:p w14:paraId="601392BA" w14:textId="77777777" w:rsidR="00964083" w:rsidRDefault="00964083" w:rsidP="00964083"/>
    <w:p w14:paraId="69F0C56E" w14:textId="77777777" w:rsidR="00964083" w:rsidRPr="00932E97" w:rsidRDefault="00964083" w:rsidP="00964083">
      <w:r w:rsidRPr="00932E97">
        <w:t>DOBAVA OPREME:</w:t>
      </w:r>
    </w:p>
    <w:p w14:paraId="54D30153" w14:textId="4AC5E5E4" w:rsidR="00964083" w:rsidRDefault="0093535B" w:rsidP="00964083">
      <w:r>
        <w:t>Dobavitelj</w:t>
      </w:r>
      <w:r w:rsidRPr="006640D5">
        <w:t xml:space="preserve"> </w:t>
      </w:r>
      <w:r w:rsidR="00964083">
        <w:t>je dolžan nadomestiti dobavljeno opremo z novo (enakovredno) v primeru, da se jo zavrne predvsem zaradi sledečih razlogov:</w:t>
      </w:r>
    </w:p>
    <w:p w14:paraId="3DE6AA5D" w14:textId="77777777" w:rsidR="00964083" w:rsidRDefault="00964083" w:rsidP="00964083">
      <w:r>
        <w:t>-</w:t>
      </w:r>
      <w:r>
        <w:tab/>
        <w:t>da je oprema poškodovana,</w:t>
      </w:r>
    </w:p>
    <w:p w14:paraId="55228A20" w14:textId="77777777" w:rsidR="00964083" w:rsidRDefault="00964083" w:rsidP="00964083">
      <w:r>
        <w:t>-</w:t>
      </w:r>
      <w:r>
        <w:tab/>
        <w:t>da je oprema rabljena,</w:t>
      </w:r>
    </w:p>
    <w:p w14:paraId="2919CD63" w14:textId="77777777" w:rsidR="00964083" w:rsidRDefault="00964083" w:rsidP="00964083">
      <w:r>
        <w:t>-</w:t>
      </w:r>
      <w:r>
        <w:tab/>
        <w:t>da se dobavljena oprema razlikuje od ponujene - proizvajalec, tip, kataloška številka,</w:t>
      </w:r>
    </w:p>
    <w:p w14:paraId="5DE907AF" w14:textId="77777777" w:rsidR="00964083" w:rsidRDefault="00964083" w:rsidP="00A35CFC">
      <w:pPr>
        <w:numPr>
          <w:ilvl w:val="0"/>
          <w:numId w:val="43"/>
        </w:numPr>
        <w:ind w:hanging="720"/>
      </w:pPr>
      <w:r w:rsidRPr="00E3342D">
        <w:t>da dobavljena oprema ni kompatibilna z obstoječo opremo, priključki in podobno (v primerih, kjer je kompatibilnost zahtevana v dokumentaciji),</w:t>
      </w:r>
    </w:p>
    <w:p w14:paraId="4FD8B1AB" w14:textId="77777777" w:rsidR="00964083" w:rsidRDefault="00964083" w:rsidP="00A35CFC">
      <w:pPr>
        <w:numPr>
          <w:ilvl w:val="0"/>
          <w:numId w:val="43"/>
        </w:numPr>
        <w:ind w:hanging="720"/>
      </w:pPr>
      <w:r>
        <w:t>da ne predloži potrdil o skladnosti s Pravilnikom o medicinskih pripomočkih (Uradni list RS, št. 37/10 in 66/12) za opremo, ki sodi med medicinske pripomočke.</w:t>
      </w:r>
    </w:p>
    <w:p w14:paraId="4724D8F1" w14:textId="77777777" w:rsidR="00964083" w:rsidRDefault="00964083" w:rsidP="00964083"/>
    <w:p w14:paraId="6BA37E00" w14:textId="77777777" w:rsidR="00964083" w:rsidRDefault="00964083" w:rsidP="00964083">
      <w:r>
        <w:t xml:space="preserve">V primeru, da se ugotovi, da je število kosov dobavljene opreme manjše od števila po ponudbi oziroma pogodbi, je dolžan dobavitelj manjkajočo opremo dobaviti. </w:t>
      </w:r>
    </w:p>
    <w:p w14:paraId="7A25A7C7" w14:textId="77777777" w:rsidR="00964083" w:rsidRDefault="00964083" w:rsidP="00964083"/>
    <w:p w14:paraId="11A27F26" w14:textId="5415FC0D" w:rsidR="00964083" w:rsidRDefault="0093535B" w:rsidP="00964083">
      <w:r>
        <w:t>Dobavitelj</w:t>
      </w:r>
      <w:r w:rsidRPr="006640D5">
        <w:t xml:space="preserve"> </w:t>
      </w:r>
      <w:r w:rsidR="00964083">
        <w:t>mora opremo, ki je predmet javnega naročila, v primeru, da naročnik do predvidenega roka dobave še ne bo imel pripravljenih prostorov zanjo, hraniti do zaključka del za pripravo prostorov brez stroškov naročnika.</w:t>
      </w:r>
    </w:p>
    <w:p w14:paraId="21F4800A" w14:textId="77777777" w:rsidR="00964083" w:rsidRDefault="00964083" w:rsidP="00964083"/>
    <w:p w14:paraId="3BE0D20E" w14:textId="77777777" w:rsidR="00964083" w:rsidRPr="00966E37" w:rsidRDefault="00964083" w:rsidP="00964083">
      <w:r w:rsidRPr="00966E37">
        <w:t>MONTAŽA OPREME</w:t>
      </w:r>
    </w:p>
    <w:p w14:paraId="3AE7356F" w14:textId="77777777" w:rsidR="00964083" w:rsidRDefault="00964083" w:rsidP="00964083">
      <w:r>
        <w:t>Pri montaži opreme je dobavitelj dolžan izpolnjevati predvsem naslednje zahteve:</w:t>
      </w:r>
    </w:p>
    <w:p w14:paraId="52F9AEB4" w14:textId="77777777" w:rsidR="00964083" w:rsidRDefault="00964083" w:rsidP="00964083">
      <w:r>
        <w:t xml:space="preserve">-  </w:t>
      </w:r>
      <w:r>
        <w:tab/>
        <w:t>izvajanje montaže po terminskem planu,</w:t>
      </w:r>
    </w:p>
    <w:p w14:paraId="4FAFFEE4" w14:textId="77777777" w:rsidR="00964083" w:rsidRDefault="00964083" w:rsidP="00964083">
      <w:r>
        <w:t xml:space="preserve">-  </w:t>
      </w:r>
      <w:r>
        <w:tab/>
        <w:t xml:space="preserve">strokovno izvajanje montaže in odpravljanje ugotovljenih napak, </w:t>
      </w:r>
    </w:p>
    <w:p w14:paraId="2DD23FF4" w14:textId="5B95E864" w:rsidR="00964083" w:rsidRDefault="00964083" w:rsidP="00964083">
      <w:r>
        <w:t xml:space="preserve">-  </w:t>
      </w:r>
      <w:r>
        <w:tab/>
        <w:t xml:space="preserve">odprava poškodb (prostorov, opreme drugih </w:t>
      </w:r>
      <w:r w:rsidR="0093535B">
        <w:t>dobaviteljev</w:t>
      </w:r>
      <w:r w:rsidR="0093535B" w:rsidRPr="006640D5">
        <w:t xml:space="preserve"> </w:t>
      </w:r>
      <w:r>
        <w:t xml:space="preserve">itd.), </w:t>
      </w:r>
    </w:p>
    <w:p w14:paraId="75EC4649" w14:textId="1510F5C0" w:rsidR="00964083" w:rsidRDefault="00964083" w:rsidP="00A35CFC">
      <w:pPr>
        <w:numPr>
          <w:ilvl w:val="0"/>
          <w:numId w:val="44"/>
        </w:numPr>
        <w:ind w:hanging="720"/>
      </w:pPr>
      <w:r>
        <w:t xml:space="preserve">spoštovanje sprejetih dogovorov v zvezi </w:t>
      </w:r>
      <w:r w:rsidR="0093535B">
        <w:t>s</w:t>
      </w:r>
      <w:r>
        <w:t xml:space="preserve"> "hišnim redom" (dnevni red dela, prekomerni hrup in onesnaževanje itd.),</w:t>
      </w:r>
    </w:p>
    <w:p w14:paraId="045145C6" w14:textId="77777777" w:rsidR="00964083" w:rsidRDefault="00964083" w:rsidP="00A35CFC">
      <w:pPr>
        <w:numPr>
          <w:ilvl w:val="0"/>
          <w:numId w:val="44"/>
        </w:numPr>
        <w:ind w:hanging="720"/>
      </w:pPr>
      <w:r>
        <w:t>med izvajanjem pogodbenih del samostojno skrbeti za vse potrebne ukrepe varnosti in zdravja pri delu, varstva okolja in varstva pred požarom,</w:t>
      </w:r>
    </w:p>
    <w:p w14:paraId="3CEE7C18" w14:textId="77777777" w:rsidR="00964083" w:rsidRDefault="00964083" w:rsidP="00A35CFC">
      <w:pPr>
        <w:numPr>
          <w:ilvl w:val="0"/>
          <w:numId w:val="44"/>
        </w:numPr>
        <w:ind w:hanging="720"/>
      </w:pPr>
      <w:r>
        <w:t>čiščenje delovišč in transportnih poti.</w:t>
      </w:r>
    </w:p>
    <w:p w14:paraId="241B8348" w14:textId="77777777" w:rsidR="00964083" w:rsidRDefault="00964083" w:rsidP="00964083"/>
    <w:p w14:paraId="4E881D79" w14:textId="6D83743E" w:rsidR="00964083" w:rsidRDefault="00964083" w:rsidP="00964083">
      <w:r>
        <w:t>Ob kakovostnem pregledu montirane opreme in prostorov ugotovljene pomanjkljivosti</w:t>
      </w:r>
      <w:r w:rsidR="0093535B">
        <w:t xml:space="preserve"> je</w:t>
      </w:r>
      <w:r>
        <w:t xml:space="preserve"> dolžan </w:t>
      </w:r>
      <w:r w:rsidR="0093535B">
        <w:t>dobavitelj</w:t>
      </w:r>
      <w:r>
        <w:t xml:space="preserve"> odpraviti v pogodbenem roku. Za datum dokončanja del, ki pa ne pomeni primopredaje opreme, se smatra očiščen objekt in oprema ter uspešno opravljen kakovostni in količinski pregled.</w:t>
      </w:r>
    </w:p>
    <w:bookmarkEnd w:id="246"/>
    <w:bookmarkEnd w:id="247"/>
    <w:p w14:paraId="47CF63EF" w14:textId="3B651E3F" w:rsidR="00130FCC" w:rsidRPr="00877D44" w:rsidRDefault="00130FCC" w:rsidP="00024356">
      <w:pPr>
        <w:rPr>
          <w:highlight w:val="yellow"/>
        </w:rPr>
      </w:pPr>
    </w:p>
    <w:sectPr w:rsidR="00130FCC" w:rsidRPr="00877D44" w:rsidSect="00DB7F4D">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519EE" w14:textId="77777777" w:rsidR="00DE45A2" w:rsidRDefault="00DE45A2" w:rsidP="00D37134">
      <w:r>
        <w:separator/>
      </w:r>
    </w:p>
    <w:p w14:paraId="6A308D29" w14:textId="77777777" w:rsidR="00DE45A2" w:rsidRDefault="00DE45A2" w:rsidP="00D37134"/>
    <w:p w14:paraId="63A44598" w14:textId="77777777" w:rsidR="00DE45A2" w:rsidRDefault="00DE45A2" w:rsidP="00D37134"/>
  </w:endnote>
  <w:endnote w:type="continuationSeparator" w:id="0">
    <w:p w14:paraId="4110A142" w14:textId="77777777" w:rsidR="00DE45A2" w:rsidRDefault="00DE45A2" w:rsidP="00D37134">
      <w:r>
        <w:continuationSeparator/>
      </w:r>
    </w:p>
    <w:p w14:paraId="360727C9" w14:textId="77777777" w:rsidR="00DE45A2" w:rsidRDefault="00DE45A2" w:rsidP="00D37134"/>
    <w:p w14:paraId="4B8E1672" w14:textId="77777777" w:rsidR="00DE45A2" w:rsidRDefault="00DE45A2"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712C" w14:textId="0C844C4A" w:rsidR="003D4986" w:rsidRDefault="003D4986" w:rsidP="000A6680">
    <w:pPr>
      <w:pStyle w:val="Noga"/>
      <w:jc w:val="center"/>
    </w:pPr>
    <w:r>
      <w:fldChar w:fldCharType="begin"/>
    </w:r>
    <w:r>
      <w:instrText>PAGE   \* MERGEFORMAT</w:instrText>
    </w:r>
    <w:r>
      <w:fldChar w:fldCharType="separate"/>
    </w:r>
    <w:r>
      <w:rPr>
        <w:noProof/>
      </w:rPr>
      <w:t>52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82A1E" w14:textId="77777777" w:rsidR="00DE45A2" w:rsidRDefault="00DE45A2" w:rsidP="00D37134">
      <w:r>
        <w:separator/>
      </w:r>
    </w:p>
  </w:footnote>
  <w:footnote w:type="continuationSeparator" w:id="0">
    <w:p w14:paraId="58913770" w14:textId="77777777" w:rsidR="00DE45A2" w:rsidRDefault="00DE45A2" w:rsidP="00D37134">
      <w:r>
        <w:continuationSeparator/>
      </w:r>
    </w:p>
    <w:p w14:paraId="5608B042" w14:textId="77777777" w:rsidR="00DE45A2" w:rsidRDefault="00DE45A2" w:rsidP="00D37134"/>
    <w:p w14:paraId="265EB563" w14:textId="77777777" w:rsidR="00DE45A2" w:rsidRDefault="00DE45A2" w:rsidP="00D37134"/>
  </w:footnote>
  <w:footnote w:id="1">
    <w:p w14:paraId="759F2B3D" w14:textId="77777777" w:rsidR="003D4986" w:rsidRPr="00AB6D89" w:rsidRDefault="003D4986" w:rsidP="006B5200">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odl. US in 20/18 – OROZ631)</w:t>
      </w:r>
      <w:r>
        <w:rPr>
          <w:sz w:val="18"/>
          <w:szCs w:val="18"/>
        </w:rPr>
        <w:t>.</w:t>
      </w:r>
    </w:p>
  </w:footnote>
  <w:footnote w:id="2">
    <w:p w14:paraId="34271A73" w14:textId="0C32B357" w:rsidR="003D4986" w:rsidRPr="0073225C" w:rsidRDefault="003D4986" w:rsidP="00863D8E">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w:t>
      </w:r>
      <w:r>
        <w:rPr>
          <w:sz w:val="16"/>
          <w:szCs w:val="16"/>
          <w:lang w:val="sl-SI"/>
        </w:rPr>
        <w:t>pod</w:t>
      </w:r>
      <w:r w:rsidRPr="0073225C">
        <w:rPr>
          <w:sz w:val="16"/>
          <w:szCs w:val="16"/>
          <w:lang w:val="sl-SI"/>
        </w:rPr>
        <w:t xml:space="preserve">izvajalec zahteva neposredna plačila, je potrebno izpolniti tudi drugi odstavek obrazca.  </w:t>
      </w:r>
    </w:p>
  </w:footnote>
  <w:footnote w:id="3">
    <w:p w14:paraId="1097D819" w14:textId="77777777" w:rsidR="003D4986" w:rsidRPr="00D91128" w:rsidRDefault="003D4986" w:rsidP="00A247C6">
      <w:pPr>
        <w:pStyle w:val="Sprotnaopomba-besedilo"/>
        <w:rPr>
          <w:sz w:val="18"/>
          <w:szCs w:val="18"/>
          <w:lang w:val="en-US"/>
        </w:rPr>
      </w:pPr>
      <w:r w:rsidRPr="00D91128">
        <w:rPr>
          <w:rStyle w:val="Sprotnaopomba-sklic"/>
          <w:sz w:val="18"/>
          <w:szCs w:val="18"/>
        </w:rPr>
        <w:footnoteRef/>
      </w:r>
      <w:r w:rsidRPr="00D91128">
        <w:rPr>
          <w:sz w:val="18"/>
          <w:szCs w:val="18"/>
        </w:rPr>
        <w:t xml:space="preserve"> </w:t>
      </w:r>
      <w:r w:rsidRPr="00D91128">
        <w:rPr>
          <w:i/>
          <w:sz w:val="18"/>
          <w:szCs w:val="18"/>
          <w:lang w:val="sl-SI"/>
        </w:rPr>
        <w:t>Upnik si pridržuje pravico uveljavljati zakonite zamudne obresti.</w:t>
      </w:r>
    </w:p>
  </w:footnote>
  <w:footnote w:id="4">
    <w:p w14:paraId="2C49F607" w14:textId="77777777" w:rsidR="003D4986" w:rsidRDefault="003D4986" w:rsidP="00A247C6">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2529D" w14:textId="19F8096C" w:rsidR="003D4986" w:rsidRDefault="003D4986" w:rsidP="00D37134">
    <w:r>
      <w:rPr>
        <w:noProof/>
        <w:lang w:val="en-GB" w:eastAsia="en-GB"/>
      </w:rPr>
      <w:drawing>
        <wp:anchor distT="0" distB="0" distL="114300" distR="114300" simplePos="0" relativeHeight="251659776" behindDoc="0" locked="0" layoutInCell="1" allowOverlap="1" wp14:anchorId="5B8E4169" wp14:editId="45A41A87">
          <wp:simplePos x="0" y="0"/>
          <wp:positionH relativeFrom="column">
            <wp:posOffset>-998220</wp:posOffset>
          </wp:positionH>
          <wp:positionV relativeFrom="paragraph">
            <wp:posOffset>-543560</wp:posOffset>
          </wp:positionV>
          <wp:extent cx="3390900" cy="1302385"/>
          <wp:effectExtent l="0" t="0" r="0" b="0"/>
          <wp:wrapNone/>
          <wp:docPr id="70760984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782781" w14:textId="77777777" w:rsidR="003D4986" w:rsidRDefault="003D4986" w:rsidP="00D37134"/>
  <w:p w14:paraId="6A904ADD" w14:textId="64255502" w:rsidR="003D4986" w:rsidRDefault="003D4986" w:rsidP="00D37134">
    <w:r>
      <w:tab/>
    </w:r>
  </w:p>
  <w:p w14:paraId="3C94F9AB" w14:textId="4C9B2C79" w:rsidR="003D4986" w:rsidRDefault="003D4986" w:rsidP="00D37134"/>
  <w:p w14:paraId="78060488" w14:textId="77777777" w:rsidR="003D4986" w:rsidRDefault="003D4986" w:rsidP="00D37134"/>
  <w:p w14:paraId="3A3AF8DA" w14:textId="77777777" w:rsidR="003D4986" w:rsidRDefault="003D4986" w:rsidP="00D371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1D"/>
    <w:multiLevelType w:val="singleLevel"/>
    <w:tmpl w:val="0000001D"/>
    <w:name w:val="WW8Num30"/>
    <w:lvl w:ilvl="0">
      <w:start w:val="1"/>
      <w:numFmt w:val="bullet"/>
      <w:lvlText w:val=""/>
      <w:lvlJc w:val="left"/>
      <w:pPr>
        <w:tabs>
          <w:tab w:val="num" w:pos="0"/>
        </w:tabs>
        <w:ind w:left="360" w:hanging="360"/>
      </w:pPr>
      <w:rPr>
        <w:rFonts w:ascii="Symbol" w:hAnsi="Symbol" w:cs="Symbol" w:hint="default"/>
      </w:rPr>
    </w:lvl>
  </w:abstractNum>
  <w:abstractNum w:abstractNumId="1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3"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4"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7" w15:restartNumberingAfterBreak="0">
    <w:nsid w:val="00003B54"/>
    <w:multiLevelType w:val="hybridMultilevel"/>
    <w:tmpl w:val="488CB342"/>
    <w:lvl w:ilvl="0" w:tplc="928EE2E4">
      <w:start w:val="1"/>
      <w:numFmt w:val="bullet"/>
      <w:lvlText w:val=""/>
      <w:lvlJc w:val="left"/>
      <w:pPr>
        <w:ind w:left="720" w:hanging="360"/>
      </w:pPr>
      <w:rPr>
        <w:rFonts w:ascii="Symbol" w:hAnsi="Symbol" w:hint="default"/>
      </w:rPr>
    </w:lvl>
    <w:lvl w:ilvl="1" w:tplc="F718EAEA">
      <w:start w:val="1"/>
      <w:numFmt w:val="bullet"/>
      <w:lvlText w:val=""/>
      <w:lvlJc w:val="left"/>
      <w:pPr>
        <w:ind w:left="1146"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2DB4491"/>
    <w:multiLevelType w:val="hybridMultilevel"/>
    <w:tmpl w:val="79F09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36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9291"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BDA4B17"/>
    <w:multiLevelType w:val="hybridMultilevel"/>
    <w:tmpl w:val="9A3C6010"/>
    <w:lvl w:ilvl="0" w:tplc="F718EAEA">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25"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8" w15:restartNumberingAfterBreak="0">
    <w:nsid w:val="1BBB158B"/>
    <w:multiLevelType w:val="hybridMultilevel"/>
    <w:tmpl w:val="349CBC46"/>
    <w:lvl w:ilvl="0" w:tplc="F718EAE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144745B"/>
    <w:multiLevelType w:val="hybridMultilevel"/>
    <w:tmpl w:val="40288942"/>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220D7EDF"/>
    <w:multiLevelType w:val="hybridMultilevel"/>
    <w:tmpl w:val="1E7E44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13F6A50"/>
    <w:multiLevelType w:val="hybridMultilevel"/>
    <w:tmpl w:val="773003F8"/>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8"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537D7B"/>
    <w:multiLevelType w:val="hybridMultilevel"/>
    <w:tmpl w:val="52C6EEA2"/>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3"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03C2F38"/>
    <w:multiLevelType w:val="hybridMultilevel"/>
    <w:tmpl w:val="402889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146747F"/>
    <w:multiLevelType w:val="multilevel"/>
    <w:tmpl w:val="26A01786"/>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61ED1E17"/>
    <w:multiLevelType w:val="hybridMultilevel"/>
    <w:tmpl w:val="1E82B0DE"/>
    <w:lvl w:ilvl="0" w:tplc="0424000F">
      <w:start w:val="1"/>
      <w:numFmt w:val="decimal"/>
      <w:lvlText w:val="%1."/>
      <w:lvlJc w:val="left"/>
      <w:pPr>
        <w:ind w:left="4995" w:hanging="360"/>
      </w:pPr>
    </w:lvl>
    <w:lvl w:ilvl="1" w:tplc="04240019" w:tentative="1">
      <w:start w:val="1"/>
      <w:numFmt w:val="lowerLetter"/>
      <w:lvlText w:val="%2."/>
      <w:lvlJc w:val="left"/>
      <w:pPr>
        <w:ind w:left="5715" w:hanging="360"/>
      </w:pPr>
    </w:lvl>
    <w:lvl w:ilvl="2" w:tplc="0424001B" w:tentative="1">
      <w:start w:val="1"/>
      <w:numFmt w:val="lowerRoman"/>
      <w:lvlText w:val="%3."/>
      <w:lvlJc w:val="right"/>
      <w:pPr>
        <w:ind w:left="6435" w:hanging="180"/>
      </w:pPr>
    </w:lvl>
    <w:lvl w:ilvl="3" w:tplc="0424000F">
      <w:start w:val="1"/>
      <w:numFmt w:val="decimal"/>
      <w:lvlText w:val="%4."/>
      <w:lvlJc w:val="left"/>
      <w:pPr>
        <w:ind w:left="7155" w:hanging="360"/>
      </w:pPr>
    </w:lvl>
    <w:lvl w:ilvl="4" w:tplc="04240019" w:tentative="1">
      <w:start w:val="1"/>
      <w:numFmt w:val="lowerLetter"/>
      <w:lvlText w:val="%5."/>
      <w:lvlJc w:val="left"/>
      <w:pPr>
        <w:ind w:left="7875" w:hanging="360"/>
      </w:pPr>
    </w:lvl>
    <w:lvl w:ilvl="5" w:tplc="0424001B" w:tentative="1">
      <w:start w:val="1"/>
      <w:numFmt w:val="lowerRoman"/>
      <w:lvlText w:val="%6."/>
      <w:lvlJc w:val="right"/>
      <w:pPr>
        <w:ind w:left="8595" w:hanging="180"/>
      </w:pPr>
    </w:lvl>
    <w:lvl w:ilvl="6" w:tplc="0424000F" w:tentative="1">
      <w:start w:val="1"/>
      <w:numFmt w:val="decimal"/>
      <w:lvlText w:val="%7."/>
      <w:lvlJc w:val="left"/>
      <w:pPr>
        <w:ind w:left="9315" w:hanging="360"/>
      </w:pPr>
    </w:lvl>
    <w:lvl w:ilvl="7" w:tplc="04240019" w:tentative="1">
      <w:start w:val="1"/>
      <w:numFmt w:val="lowerLetter"/>
      <w:lvlText w:val="%8."/>
      <w:lvlJc w:val="left"/>
      <w:pPr>
        <w:ind w:left="10035" w:hanging="360"/>
      </w:pPr>
    </w:lvl>
    <w:lvl w:ilvl="8" w:tplc="0424001B" w:tentative="1">
      <w:start w:val="1"/>
      <w:numFmt w:val="lowerRoman"/>
      <w:lvlText w:val="%9."/>
      <w:lvlJc w:val="right"/>
      <w:pPr>
        <w:ind w:left="10755" w:hanging="180"/>
      </w:pPr>
    </w:lvl>
  </w:abstractNum>
  <w:abstractNum w:abstractNumId="5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1495"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2" w15:restartNumberingAfterBreak="0">
    <w:nsid w:val="770A083A"/>
    <w:multiLevelType w:val="multilevel"/>
    <w:tmpl w:val="53102464"/>
    <w:lvl w:ilvl="0">
      <w:start w:val="1"/>
      <w:numFmt w:val="decimal"/>
      <w:pStyle w:val="PODNASLOVI"/>
      <w:lvlText w:val="%1."/>
      <w:lvlJc w:val="left"/>
      <w:pPr>
        <w:ind w:left="36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12078797">
    <w:abstractNumId w:val="42"/>
  </w:num>
  <w:num w:numId="2" w16cid:durableId="991712523">
    <w:abstractNumId w:val="22"/>
  </w:num>
  <w:num w:numId="3" w16cid:durableId="631328408">
    <w:abstractNumId w:val="24"/>
  </w:num>
  <w:num w:numId="4" w16cid:durableId="1530993867">
    <w:abstractNumId w:val="36"/>
  </w:num>
  <w:num w:numId="5" w16cid:durableId="799499167">
    <w:abstractNumId w:val="50"/>
  </w:num>
  <w:num w:numId="6" w16cid:durableId="2067295407">
    <w:abstractNumId w:val="38"/>
  </w:num>
  <w:num w:numId="7" w16cid:durableId="1811289295">
    <w:abstractNumId w:val="26"/>
  </w:num>
  <w:num w:numId="8" w16cid:durableId="2037149979">
    <w:abstractNumId w:val="23"/>
  </w:num>
  <w:num w:numId="9" w16cid:durableId="1044866258">
    <w:abstractNumId w:val="33"/>
  </w:num>
  <w:num w:numId="10" w16cid:durableId="643197826">
    <w:abstractNumId w:val="55"/>
  </w:num>
  <w:num w:numId="11" w16cid:durableId="278880322">
    <w:abstractNumId w:val="41"/>
  </w:num>
  <w:num w:numId="12" w16cid:durableId="1732339145">
    <w:abstractNumId w:val="0"/>
    <w:lvlOverride w:ilvl="0">
      <w:lvl w:ilvl="0">
        <w:numFmt w:val="bullet"/>
        <w:lvlText w:val="-"/>
        <w:legacy w:legacy="1" w:legacySpace="120" w:legacyIndent="360"/>
        <w:lvlJc w:val="left"/>
        <w:pPr>
          <w:ind w:left="360" w:hanging="360"/>
        </w:pPr>
      </w:lvl>
    </w:lvlOverride>
  </w:num>
  <w:num w:numId="13" w16cid:durableId="1870292605">
    <w:abstractNumId w:val="27"/>
  </w:num>
  <w:num w:numId="14" w16cid:durableId="1820229499">
    <w:abstractNumId w:val="17"/>
  </w:num>
  <w:num w:numId="15" w16cid:durableId="1701204817">
    <w:abstractNumId w:val="45"/>
  </w:num>
  <w:num w:numId="16" w16cid:durableId="174655010">
    <w:abstractNumId w:val="20"/>
  </w:num>
  <w:num w:numId="17" w16cid:durableId="707410992">
    <w:abstractNumId w:val="43"/>
  </w:num>
  <w:num w:numId="18" w16cid:durableId="728917066">
    <w:abstractNumId w:val="34"/>
  </w:num>
  <w:num w:numId="19" w16cid:durableId="1648046300">
    <w:abstractNumId w:val="51"/>
  </w:num>
  <w:num w:numId="20" w16cid:durableId="1117600577">
    <w:abstractNumId w:val="51"/>
  </w:num>
  <w:num w:numId="21" w16cid:durableId="398599633">
    <w:abstractNumId w:val="52"/>
  </w:num>
  <w:num w:numId="22" w16cid:durableId="995845272">
    <w:abstractNumId w:val="54"/>
  </w:num>
  <w:num w:numId="23" w16cid:durableId="1129861286">
    <w:abstractNumId w:val="21"/>
  </w:num>
  <w:num w:numId="24" w16cid:durableId="622231143">
    <w:abstractNumId w:val="44"/>
  </w:num>
  <w:num w:numId="25" w16cid:durableId="1745107551">
    <w:abstractNumId w:val="53"/>
  </w:num>
  <w:num w:numId="26" w16cid:durableId="1540507295">
    <w:abstractNumId w:val="13"/>
  </w:num>
  <w:num w:numId="27" w16cid:durableId="1297175393">
    <w:abstractNumId w:val="11"/>
  </w:num>
  <w:num w:numId="28" w16cid:durableId="1499687707">
    <w:abstractNumId w:val="29"/>
  </w:num>
  <w:num w:numId="29" w16cid:durableId="986275923">
    <w:abstractNumId w:val="56"/>
  </w:num>
  <w:num w:numId="30" w16cid:durableId="1968656700">
    <w:abstractNumId w:val="37"/>
  </w:num>
  <w:num w:numId="31" w16cid:durableId="1439181660">
    <w:abstractNumId w:val="30"/>
  </w:num>
  <w:num w:numId="32" w16cid:durableId="1733842847">
    <w:abstractNumId w:val="18"/>
  </w:num>
  <w:num w:numId="33" w16cid:durableId="1263226451">
    <w:abstractNumId w:val="46"/>
  </w:num>
  <w:num w:numId="34" w16cid:durableId="857230896">
    <w:abstractNumId w:val="52"/>
  </w:num>
  <w:num w:numId="35" w16cid:durableId="974600932">
    <w:abstractNumId w:val="5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7095688">
    <w:abstractNumId w:val="47"/>
  </w:num>
  <w:num w:numId="37" w16cid:durableId="783616130">
    <w:abstractNumId w:val="28"/>
  </w:num>
  <w:num w:numId="38" w16cid:durableId="808061368">
    <w:abstractNumId w:val="25"/>
  </w:num>
  <w:num w:numId="39" w16cid:durableId="722945832">
    <w:abstractNumId w:val="49"/>
  </w:num>
  <w:num w:numId="40" w16cid:durableId="1716809181">
    <w:abstractNumId w:val="19"/>
  </w:num>
  <w:num w:numId="41" w16cid:durableId="1044792433">
    <w:abstractNumId w:val="31"/>
  </w:num>
  <w:num w:numId="42" w16cid:durableId="677079645">
    <w:abstractNumId w:val="48"/>
  </w:num>
  <w:num w:numId="43" w16cid:durableId="24062847">
    <w:abstractNumId w:val="32"/>
  </w:num>
  <w:num w:numId="44" w16cid:durableId="1421482766">
    <w:abstractNumId w:val="39"/>
  </w:num>
  <w:num w:numId="45" w16cid:durableId="41027568">
    <w:abstractNumId w:val="35"/>
  </w:num>
  <w:num w:numId="46" w16cid:durableId="261687030">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hideGrammaticalErrors/>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02"/>
    <w:rsid w:val="000003F0"/>
    <w:rsid w:val="000009EE"/>
    <w:rsid w:val="00002C0C"/>
    <w:rsid w:val="000054B2"/>
    <w:rsid w:val="000062AB"/>
    <w:rsid w:val="000066E5"/>
    <w:rsid w:val="0000688F"/>
    <w:rsid w:val="0000788A"/>
    <w:rsid w:val="000100F3"/>
    <w:rsid w:val="000100F9"/>
    <w:rsid w:val="00010304"/>
    <w:rsid w:val="0001075C"/>
    <w:rsid w:val="00010998"/>
    <w:rsid w:val="000111D3"/>
    <w:rsid w:val="000112B3"/>
    <w:rsid w:val="00011898"/>
    <w:rsid w:val="000119E0"/>
    <w:rsid w:val="000120C5"/>
    <w:rsid w:val="00012724"/>
    <w:rsid w:val="00012D38"/>
    <w:rsid w:val="00012F00"/>
    <w:rsid w:val="00013187"/>
    <w:rsid w:val="00013249"/>
    <w:rsid w:val="00013AA4"/>
    <w:rsid w:val="000141BD"/>
    <w:rsid w:val="000141F1"/>
    <w:rsid w:val="000153E2"/>
    <w:rsid w:val="0001561B"/>
    <w:rsid w:val="00015FDE"/>
    <w:rsid w:val="000168FC"/>
    <w:rsid w:val="00016965"/>
    <w:rsid w:val="00017DCF"/>
    <w:rsid w:val="000221BE"/>
    <w:rsid w:val="000227E5"/>
    <w:rsid w:val="0002280D"/>
    <w:rsid w:val="000229C7"/>
    <w:rsid w:val="0002350B"/>
    <w:rsid w:val="00023F0D"/>
    <w:rsid w:val="00023F9B"/>
    <w:rsid w:val="00024356"/>
    <w:rsid w:val="00024EA4"/>
    <w:rsid w:val="00026406"/>
    <w:rsid w:val="00026D90"/>
    <w:rsid w:val="00030773"/>
    <w:rsid w:val="00030972"/>
    <w:rsid w:val="00030BB9"/>
    <w:rsid w:val="000333CE"/>
    <w:rsid w:val="000335EE"/>
    <w:rsid w:val="000339C6"/>
    <w:rsid w:val="00034821"/>
    <w:rsid w:val="00035FCF"/>
    <w:rsid w:val="00036420"/>
    <w:rsid w:val="00036461"/>
    <w:rsid w:val="00036A69"/>
    <w:rsid w:val="00037097"/>
    <w:rsid w:val="0004086F"/>
    <w:rsid w:val="00040B8E"/>
    <w:rsid w:val="00041345"/>
    <w:rsid w:val="0004190B"/>
    <w:rsid w:val="00043A23"/>
    <w:rsid w:val="00043DEB"/>
    <w:rsid w:val="00043F77"/>
    <w:rsid w:val="00045B71"/>
    <w:rsid w:val="00045CD4"/>
    <w:rsid w:val="00045FFC"/>
    <w:rsid w:val="00050483"/>
    <w:rsid w:val="0005054B"/>
    <w:rsid w:val="00051ABA"/>
    <w:rsid w:val="00051AE3"/>
    <w:rsid w:val="000530C0"/>
    <w:rsid w:val="000540F5"/>
    <w:rsid w:val="0005417B"/>
    <w:rsid w:val="00054193"/>
    <w:rsid w:val="000561AC"/>
    <w:rsid w:val="0005649B"/>
    <w:rsid w:val="00056E00"/>
    <w:rsid w:val="00056EFB"/>
    <w:rsid w:val="00056F76"/>
    <w:rsid w:val="000600C7"/>
    <w:rsid w:val="000602F7"/>
    <w:rsid w:val="00061AC3"/>
    <w:rsid w:val="00061DBA"/>
    <w:rsid w:val="000624EA"/>
    <w:rsid w:val="0006266D"/>
    <w:rsid w:val="00062818"/>
    <w:rsid w:val="00064E31"/>
    <w:rsid w:val="00065C09"/>
    <w:rsid w:val="000676CD"/>
    <w:rsid w:val="00070081"/>
    <w:rsid w:val="00071DC4"/>
    <w:rsid w:val="00073861"/>
    <w:rsid w:val="00073C8E"/>
    <w:rsid w:val="000742B3"/>
    <w:rsid w:val="000758E4"/>
    <w:rsid w:val="00075B8C"/>
    <w:rsid w:val="00076631"/>
    <w:rsid w:val="00076E45"/>
    <w:rsid w:val="000805BF"/>
    <w:rsid w:val="000808B7"/>
    <w:rsid w:val="0008106A"/>
    <w:rsid w:val="000814EC"/>
    <w:rsid w:val="000837C7"/>
    <w:rsid w:val="00083A58"/>
    <w:rsid w:val="00084BA0"/>
    <w:rsid w:val="000859D3"/>
    <w:rsid w:val="00085B2B"/>
    <w:rsid w:val="00086702"/>
    <w:rsid w:val="00086F0D"/>
    <w:rsid w:val="0008720E"/>
    <w:rsid w:val="00090716"/>
    <w:rsid w:val="00091443"/>
    <w:rsid w:val="00092402"/>
    <w:rsid w:val="00092C4D"/>
    <w:rsid w:val="0009604A"/>
    <w:rsid w:val="0009694A"/>
    <w:rsid w:val="00096CA6"/>
    <w:rsid w:val="000A0BEF"/>
    <w:rsid w:val="000A17B7"/>
    <w:rsid w:val="000A1D81"/>
    <w:rsid w:val="000A2235"/>
    <w:rsid w:val="000A3427"/>
    <w:rsid w:val="000A356F"/>
    <w:rsid w:val="000A37E5"/>
    <w:rsid w:val="000A4F02"/>
    <w:rsid w:val="000A58B1"/>
    <w:rsid w:val="000A5E67"/>
    <w:rsid w:val="000A662B"/>
    <w:rsid w:val="000A6680"/>
    <w:rsid w:val="000A6F2F"/>
    <w:rsid w:val="000A7765"/>
    <w:rsid w:val="000A7A0F"/>
    <w:rsid w:val="000B00C7"/>
    <w:rsid w:val="000B021C"/>
    <w:rsid w:val="000B050E"/>
    <w:rsid w:val="000B07B2"/>
    <w:rsid w:val="000B197F"/>
    <w:rsid w:val="000B1D1E"/>
    <w:rsid w:val="000B425D"/>
    <w:rsid w:val="000B4938"/>
    <w:rsid w:val="000B5CEE"/>
    <w:rsid w:val="000B6615"/>
    <w:rsid w:val="000B7494"/>
    <w:rsid w:val="000B7AAD"/>
    <w:rsid w:val="000B7BEA"/>
    <w:rsid w:val="000C06D6"/>
    <w:rsid w:val="000C0AC1"/>
    <w:rsid w:val="000C17CE"/>
    <w:rsid w:val="000C25B9"/>
    <w:rsid w:val="000C2CD0"/>
    <w:rsid w:val="000C2EB5"/>
    <w:rsid w:val="000C33CA"/>
    <w:rsid w:val="000C4046"/>
    <w:rsid w:val="000C40DB"/>
    <w:rsid w:val="000C44CA"/>
    <w:rsid w:val="000C4B6F"/>
    <w:rsid w:val="000C5A0D"/>
    <w:rsid w:val="000C6F31"/>
    <w:rsid w:val="000C7B83"/>
    <w:rsid w:val="000D1145"/>
    <w:rsid w:val="000D17A1"/>
    <w:rsid w:val="000D1A80"/>
    <w:rsid w:val="000D49D8"/>
    <w:rsid w:val="000D6DAD"/>
    <w:rsid w:val="000D747B"/>
    <w:rsid w:val="000E023A"/>
    <w:rsid w:val="000E058B"/>
    <w:rsid w:val="000E0C53"/>
    <w:rsid w:val="000E2A6E"/>
    <w:rsid w:val="000E359E"/>
    <w:rsid w:val="000E3FA8"/>
    <w:rsid w:val="000E4BC2"/>
    <w:rsid w:val="000E4BFA"/>
    <w:rsid w:val="000E5373"/>
    <w:rsid w:val="000E5683"/>
    <w:rsid w:val="000E58EA"/>
    <w:rsid w:val="000E67F2"/>
    <w:rsid w:val="000E7491"/>
    <w:rsid w:val="000F013C"/>
    <w:rsid w:val="000F2E18"/>
    <w:rsid w:val="000F3742"/>
    <w:rsid w:val="000F67A7"/>
    <w:rsid w:val="000F6D3A"/>
    <w:rsid w:val="000F7420"/>
    <w:rsid w:val="000F7E1A"/>
    <w:rsid w:val="00100E34"/>
    <w:rsid w:val="00100F71"/>
    <w:rsid w:val="001034D4"/>
    <w:rsid w:val="001038EF"/>
    <w:rsid w:val="00105F7A"/>
    <w:rsid w:val="00106479"/>
    <w:rsid w:val="00107123"/>
    <w:rsid w:val="0010791C"/>
    <w:rsid w:val="00110B0C"/>
    <w:rsid w:val="00111CEA"/>
    <w:rsid w:val="00112E55"/>
    <w:rsid w:val="0011304B"/>
    <w:rsid w:val="0011313A"/>
    <w:rsid w:val="00113D94"/>
    <w:rsid w:val="001147A4"/>
    <w:rsid w:val="001153A0"/>
    <w:rsid w:val="001178C4"/>
    <w:rsid w:val="00120FA8"/>
    <w:rsid w:val="00121FE3"/>
    <w:rsid w:val="001227DD"/>
    <w:rsid w:val="0012394C"/>
    <w:rsid w:val="00123EC7"/>
    <w:rsid w:val="001243F8"/>
    <w:rsid w:val="00126C8B"/>
    <w:rsid w:val="00130FCC"/>
    <w:rsid w:val="00131161"/>
    <w:rsid w:val="00131838"/>
    <w:rsid w:val="0013270E"/>
    <w:rsid w:val="00133843"/>
    <w:rsid w:val="00133926"/>
    <w:rsid w:val="00133FFD"/>
    <w:rsid w:val="0013411F"/>
    <w:rsid w:val="00134AB1"/>
    <w:rsid w:val="00135C94"/>
    <w:rsid w:val="00135F61"/>
    <w:rsid w:val="001406B7"/>
    <w:rsid w:val="001409DF"/>
    <w:rsid w:val="001413C4"/>
    <w:rsid w:val="00141673"/>
    <w:rsid w:val="00142189"/>
    <w:rsid w:val="00143AB2"/>
    <w:rsid w:val="001467AE"/>
    <w:rsid w:val="0015091F"/>
    <w:rsid w:val="00151FB3"/>
    <w:rsid w:val="001537B8"/>
    <w:rsid w:val="0015492A"/>
    <w:rsid w:val="001574EE"/>
    <w:rsid w:val="00157D24"/>
    <w:rsid w:val="00162979"/>
    <w:rsid w:val="0016334A"/>
    <w:rsid w:val="0016369A"/>
    <w:rsid w:val="00165841"/>
    <w:rsid w:val="00165FF1"/>
    <w:rsid w:val="0017028B"/>
    <w:rsid w:val="00170739"/>
    <w:rsid w:val="00170B03"/>
    <w:rsid w:val="0017200E"/>
    <w:rsid w:val="00172D75"/>
    <w:rsid w:val="00173292"/>
    <w:rsid w:val="00173B81"/>
    <w:rsid w:val="001759E8"/>
    <w:rsid w:val="00177253"/>
    <w:rsid w:val="001777E3"/>
    <w:rsid w:val="00177E10"/>
    <w:rsid w:val="001807BF"/>
    <w:rsid w:val="00181124"/>
    <w:rsid w:val="00183E4B"/>
    <w:rsid w:val="0018409B"/>
    <w:rsid w:val="00190CD6"/>
    <w:rsid w:val="00190CE5"/>
    <w:rsid w:val="0019116E"/>
    <w:rsid w:val="001927A1"/>
    <w:rsid w:val="00193386"/>
    <w:rsid w:val="00194227"/>
    <w:rsid w:val="001943F9"/>
    <w:rsid w:val="001A2036"/>
    <w:rsid w:val="001A39E6"/>
    <w:rsid w:val="001A4F6D"/>
    <w:rsid w:val="001A65B1"/>
    <w:rsid w:val="001A692F"/>
    <w:rsid w:val="001A7BCB"/>
    <w:rsid w:val="001B1546"/>
    <w:rsid w:val="001B1E6B"/>
    <w:rsid w:val="001B22D8"/>
    <w:rsid w:val="001B2A2A"/>
    <w:rsid w:val="001B3927"/>
    <w:rsid w:val="001B3B90"/>
    <w:rsid w:val="001B4D16"/>
    <w:rsid w:val="001B5285"/>
    <w:rsid w:val="001B61D5"/>
    <w:rsid w:val="001B63B4"/>
    <w:rsid w:val="001B66C6"/>
    <w:rsid w:val="001B6BCF"/>
    <w:rsid w:val="001C010E"/>
    <w:rsid w:val="001C074C"/>
    <w:rsid w:val="001C4405"/>
    <w:rsid w:val="001C4546"/>
    <w:rsid w:val="001C4B79"/>
    <w:rsid w:val="001C5241"/>
    <w:rsid w:val="001C538C"/>
    <w:rsid w:val="001C63BD"/>
    <w:rsid w:val="001D07D6"/>
    <w:rsid w:val="001D0AC3"/>
    <w:rsid w:val="001D1BF6"/>
    <w:rsid w:val="001D2BD3"/>
    <w:rsid w:val="001D365E"/>
    <w:rsid w:val="001D6107"/>
    <w:rsid w:val="001D6E20"/>
    <w:rsid w:val="001D7695"/>
    <w:rsid w:val="001E0B1C"/>
    <w:rsid w:val="001E0F64"/>
    <w:rsid w:val="001E188D"/>
    <w:rsid w:val="001E28A2"/>
    <w:rsid w:val="001E3E42"/>
    <w:rsid w:val="001E426D"/>
    <w:rsid w:val="001E51E2"/>
    <w:rsid w:val="001E5408"/>
    <w:rsid w:val="001E5B93"/>
    <w:rsid w:val="001E6C38"/>
    <w:rsid w:val="001E6D9D"/>
    <w:rsid w:val="001E6E50"/>
    <w:rsid w:val="001E7E2F"/>
    <w:rsid w:val="001F000A"/>
    <w:rsid w:val="001F0151"/>
    <w:rsid w:val="001F0257"/>
    <w:rsid w:val="001F2F2D"/>
    <w:rsid w:val="001F64BB"/>
    <w:rsid w:val="001F66E2"/>
    <w:rsid w:val="001F7EFB"/>
    <w:rsid w:val="00201AB9"/>
    <w:rsid w:val="002021CE"/>
    <w:rsid w:val="00202927"/>
    <w:rsid w:val="00202AD4"/>
    <w:rsid w:val="00203025"/>
    <w:rsid w:val="002032F7"/>
    <w:rsid w:val="00203A00"/>
    <w:rsid w:val="00203E9D"/>
    <w:rsid w:val="00205933"/>
    <w:rsid w:val="00205CB9"/>
    <w:rsid w:val="0020751D"/>
    <w:rsid w:val="002075BC"/>
    <w:rsid w:val="0021324E"/>
    <w:rsid w:val="002133FF"/>
    <w:rsid w:val="00213827"/>
    <w:rsid w:val="00216516"/>
    <w:rsid w:val="0021745A"/>
    <w:rsid w:val="00217742"/>
    <w:rsid w:val="00220B3B"/>
    <w:rsid w:val="00220C32"/>
    <w:rsid w:val="002210C7"/>
    <w:rsid w:val="00221315"/>
    <w:rsid w:val="00221E46"/>
    <w:rsid w:val="00223142"/>
    <w:rsid w:val="00223AA3"/>
    <w:rsid w:val="002249BD"/>
    <w:rsid w:val="00224E52"/>
    <w:rsid w:val="00230E8C"/>
    <w:rsid w:val="0023117C"/>
    <w:rsid w:val="002311CB"/>
    <w:rsid w:val="002318B0"/>
    <w:rsid w:val="002324B6"/>
    <w:rsid w:val="00232747"/>
    <w:rsid w:val="00232BDE"/>
    <w:rsid w:val="00233CD6"/>
    <w:rsid w:val="00233F3F"/>
    <w:rsid w:val="00237610"/>
    <w:rsid w:val="002409C6"/>
    <w:rsid w:val="00240FB3"/>
    <w:rsid w:val="0024187A"/>
    <w:rsid w:val="00243217"/>
    <w:rsid w:val="00244051"/>
    <w:rsid w:val="00245C0C"/>
    <w:rsid w:val="00246949"/>
    <w:rsid w:val="00246C7A"/>
    <w:rsid w:val="00247079"/>
    <w:rsid w:val="00251270"/>
    <w:rsid w:val="002526D2"/>
    <w:rsid w:val="0025270B"/>
    <w:rsid w:val="00252C32"/>
    <w:rsid w:val="002533E7"/>
    <w:rsid w:val="00253FCE"/>
    <w:rsid w:val="002549E7"/>
    <w:rsid w:val="0025582D"/>
    <w:rsid w:val="002575C0"/>
    <w:rsid w:val="0025760A"/>
    <w:rsid w:val="00257990"/>
    <w:rsid w:val="00257AE3"/>
    <w:rsid w:val="00257FDE"/>
    <w:rsid w:val="0026051B"/>
    <w:rsid w:val="0026073A"/>
    <w:rsid w:val="0026192A"/>
    <w:rsid w:val="002622BD"/>
    <w:rsid w:val="002636A3"/>
    <w:rsid w:val="00263C87"/>
    <w:rsid w:val="002644B4"/>
    <w:rsid w:val="00265C06"/>
    <w:rsid w:val="002667D8"/>
    <w:rsid w:val="00266C54"/>
    <w:rsid w:val="0026726B"/>
    <w:rsid w:val="0026736E"/>
    <w:rsid w:val="002708C3"/>
    <w:rsid w:val="00272C30"/>
    <w:rsid w:val="00272F19"/>
    <w:rsid w:val="00272F94"/>
    <w:rsid w:val="0027389D"/>
    <w:rsid w:val="002746C8"/>
    <w:rsid w:val="002755C1"/>
    <w:rsid w:val="002758AA"/>
    <w:rsid w:val="00275986"/>
    <w:rsid w:val="00275E5B"/>
    <w:rsid w:val="00277B20"/>
    <w:rsid w:val="00277B78"/>
    <w:rsid w:val="00277EBA"/>
    <w:rsid w:val="002803DB"/>
    <w:rsid w:val="00281D1A"/>
    <w:rsid w:val="00282A24"/>
    <w:rsid w:val="002830CE"/>
    <w:rsid w:val="00283B77"/>
    <w:rsid w:val="00283CE3"/>
    <w:rsid w:val="00283CFA"/>
    <w:rsid w:val="002854BD"/>
    <w:rsid w:val="00286594"/>
    <w:rsid w:val="00291052"/>
    <w:rsid w:val="00291661"/>
    <w:rsid w:val="002923B8"/>
    <w:rsid w:val="00293008"/>
    <w:rsid w:val="00293D5B"/>
    <w:rsid w:val="002955A8"/>
    <w:rsid w:val="00297889"/>
    <w:rsid w:val="002A0281"/>
    <w:rsid w:val="002A09D5"/>
    <w:rsid w:val="002A2BAF"/>
    <w:rsid w:val="002A600D"/>
    <w:rsid w:val="002A6AFC"/>
    <w:rsid w:val="002B37F8"/>
    <w:rsid w:val="002B4993"/>
    <w:rsid w:val="002B4B8D"/>
    <w:rsid w:val="002B73E5"/>
    <w:rsid w:val="002B756B"/>
    <w:rsid w:val="002B78CF"/>
    <w:rsid w:val="002C3071"/>
    <w:rsid w:val="002C50D5"/>
    <w:rsid w:val="002C789F"/>
    <w:rsid w:val="002D0381"/>
    <w:rsid w:val="002D4912"/>
    <w:rsid w:val="002D5B4A"/>
    <w:rsid w:val="002E0001"/>
    <w:rsid w:val="002E04BD"/>
    <w:rsid w:val="002E240B"/>
    <w:rsid w:val="002E2AFD"/>
    <w:rsid w:val="002E3CC8"/>
    <w:rsid w:val="002E5A49"/>
    <w:rsid w:val="002E5C0D"/>
    <w:rsid w:val="002E6142"/>
    <w:rsid w:val="002E6A20"/>
    <w:rsid w:val="002F0142"/>
    <w:rsid w:val="002F1129"/>
    <w:rsid w:val="002F1946"/>
    <w:rsid w:val="002F21EF"/>
    <w:rsid w:val="002F24AF"/>
    <w:rsid w:val="002F2764"/>
    <w:rsid w:val="002F29A9"/>
    <w:rsid w:val="002F3100"/>
    <w:rsid w:val="002F53FA"/>
    <w:rsid w:val="002F7676"/>
    <w:rsid w:val="0030059F"/>
    <w:rsid w:val="00301055"/>
    <w:rsid w:val="00301417"/>
    <w:rsid w:val="003027B0"/>
    <w:rsid w:val="00303171"/>
    <w:rsid w:val="003040A1"/>
    <w:rsid w:val="00304D54"/>
    <w:rsid w:val="0030515F"/>
    <w:rsid w:val="003060ED"/>
    <w:rsid w:val="0030686F"/>
    <w:rsid w:val="00306C78"/>
    <w:rsid w:val="003070A7"/>
    <w:rsid w:val="003110CE"/>
    <w:rsid w:val="00312073"/>
    <w:rsid w:val="003143D8"/>
    <w:rsid w:val="00314EE4"/>
    <w:rsid w:val="00314F60"/>
    <w:rsid w:val="00315AC3"/>
    <w:rsid w:val="003169CD"/>
    <w:rsid w:val="003202DB"/>
    <w:rsid w:val="0032050D"/>
    <w:rsid w:val="003206F7"/>
    <w:rsid w:val="0032112A"/>
    <w:rsid w:val="00321F56"/>
    <w:rsid w:val="003220A7"/>
    <w:rsid w:val="0032240B"/>
    <w:rsid w:val="0032241C"/>
    <w:rsid w:val="00324FD1"/>
    <w:rsid w:val="00325D68"/>
    <w:rsid w:val="00326643"/>
    <w:rsid w:val="0032718E"/>
    <w:rsid w:val="00327194"/>
    <w:rsid w:val="003271B4"/>
    <w:rsid w:val="003277FA"/>
    <w:rsid w:val="00332DAA"/>
    <w:rsid w:val="0033453D"/>
    <w:rsid w:val="003364AE"/>
    <w:rsid w:val="003372FE"/>
    <w:rsid w:val="00341267"/>
    <w:rsid w:val="00344754"/>
    <w:rsid w:val="003447AB"/>
    <w:rsid w:val="003447F7"/>
    <w:rsid w:val="003449A4"/>
    <w:rsid w:val="00344C7A"/>
    <w:rsid w:val="00345724"/>
    <w:rsid w:val="0034603C"/>
    <w:rsid w:val="00346121"/>
    <w:rsid w:val="00346223"/>
    <w:rsid w:val="00347DDB"/>
    <w:rsid w:val="00347EB4"/>
    <w:rsid w:val="00350499"/>
    <w:rsid w:val="00352025"/>
    <w:rsid w:val="00354BC4"/>
    <w:rsid w:val="00355F68"/>
    <w:rsid w:val="00360425"/>
    <w:rsid w:val="0036212C"/>
    <w:rsid w:val="00364F69"/>
    <w:rsid w:val="00365C11"/>
    <w:rsid w:val="00370D9D"/>
    <w:rsid w:val="003711C3"/>
    <w:rsid w:val="003721F3"/>
    <w:rsid w:val="00372C74"/>
    <w:rsid w:val="00373432"/>
    <w:rsid w:val="00373461"/>
    <w:rsid w:val="00374D43"/>
    <w:rsid w:val="00376F47"/>
    <w:rsid w:val="00377578"/>
    <w:rsid w:val="0038171B"/>
    <w:rsid w:val="00381A4C"/>
    <w:rsid w:val="00381DE4"/>
    <w:rsid w:val="00382136"/>
    <w:rsid w:val="0038261E"/>
    <w:rsid w:val="00382797"/>
    <w:rsid w:val="00384792"/>
    <w:rsid w:val="00384C15"/>
    <w:rsid w:val="0038608B"/>
    <w:rsid w:val="00386B47"/>
    <w:rsid w:val="0038719E"/>
    <w:rsid w:val="00387373"/>
    <w:rsid w:val="00387B8A"/>
    <w:rsid w:val="00387CAD"/>
    <w:rsid w:val="00390BBF"/>
    <w:rsid w:val="00390D11"/>
    <w:rsid w:val="00392624"/>
    <w:rsid w:val="00392B16"/>
    <w:rsid w:val="00392F6F"/>
    <w:rsid w:val="00393A3C"/>
    <w:rsid w:val="0039480D"/>
    <w:rsid w:val="003948CB"/>
    <w:rsid w:val="0039639F"/>
    <w:rsid w:val="00397690"/>
    <w:rsid w:val="003A0AC4"/>
    <w:rsid w:val="003A2396"/>
    <w:rsid w:val="003A248D"/>
    <w:rsid w:val="003A32FC"/>
    <w:rsid w:val="003A3F26"/>
    <w:rsid w:val="003A4995"/>
    <w:rsid w:val="003A4A5F"/>
    <w:rsid w:val="003A613E"/>
    <w:rsid w:val="003A64F6"/>
    <w:rsid w:val="003A67D6"/>
    <w:rsid w:val="003B09BD"/>
    <w:rsid w:val="003B2FB1"/>
    <w:rsid w:val="003B3CAE"/>
    <w:rsid w:val="003B3EBA"/>
    <w:rsid w:val="003B472F"/>
    <w:rsid w:val="003B586C"/>
    <w:rsid w:val="003B7935"/>
    <w:rsid w:val="003B7E69"/>
    <w:rsid w:val="003C065F"/>
    <w:rsid w:val="003C23E0"/>
    <w:rsid w:val="003C2564"/>
    <w:rsid w:val="003C6260"/>
    <w:rsid w:val="003C77CD"/>
    <w:rsid w:val="003D05AF"/>
    <w:rsid w:val="003D21EF"/>
    <w:rsid w:val="003D2A5E"/>
    <w:rsid w:val="003D3B78"/>
    <w:rsid w:val="003D3CFA"/>
    <w:rsid w:val="003D42A5"/>
    <w:rsid w:val="003D4986"/>
    <w:rsid w:val="003D68FA"/>
    <w:rsid w:val="003D7409"/>
    <w:rsid w:val="003D7EFF"/>
    <w:rsid w:val="003E00B9"/>
    <w:rsid w:val="003E0260"/>
    <w:rsid w:val="003E083B"/>
    <w:rsid w:val="003E1552"/>
    <w:rsid w:val="003E32DD"/>
    <w:rsid w:val="003E37EE"/>
    <w:rsid w:val="003E38EF"/>
    <w:rsid w:val="003E4635"/>
    <w:rsid w:val="003E54AD"/>
    <w:rsid w:val="003E5797"/>
    <w:rsid w:val="003E5C70"/>
    <w:rsid w:val="003F0194"/>
    <w:rsid w:val="003F0446"/>
    <w:rsid w:val="003F0ACA"/>
    <w:rsid w:val="003F19CB"/>
    <w:rsid w:val="003F26D2"/>
    <w:rsid w:val="003F3548"/>
    <w:rsid w:val="003F379E"/>
    <w:rsid w:val="003F4284"/>
    <w:rsid w:val="003F5EBB"/>
    <w:rsid w:val="003F6E62"/>
    <w:rsid w:val="003F7AD7"/>
    <w:rsid w:val="003F7C39"/>
    <w:rsid w:val="00400F4D"/>
    <w:rsid w:val="0040127E"/>
    <w:rsid w:val="004043BB"/>
    <w:rsid w:val="004048BA"/>
    <w:rsid w:val="00404E0F"/>
    <w:rsid w:val="00406CB0"/>
    <w:rsid w:val="00410882"/>
    <w:rsid w:val="004113F8"/>
    <w:rsid w:val="00411979"/>
    <w:rsid w:val="00411A7E"/>
    <w:rsid w:val="00412849"/>
    <w:rsid w:val="00412C67"/>
    <w:rsid w:val="004130C0"/>
    <w:rsid w:val="00413A12"/>
    <w:rsid w:val="00413EB4"/>
    <w:rsid w:val="00416DD2"/>
    <w:rsid w:val="0041773A"/>
    <w:rsid w:val="0042020D"/>
    <w:rsid w:val="004209D3"/>
    <w:rsid w:val="004214FF"/>
    <w:rsid w:val="00421FB3"/>
    <w:rsid w:val="00422A54"/>
    <w:rsid w:val="0043020F"/>
    <w:rsid w:val="00430701"/>
    <w:rsid w:val="004310C0"/>
    <w:rsid w:val="00432C11"/>
    <w:rsid w:val="00435816"/>
    <w:rsid w:val="00436DDB"/>
    <w:rsid w:val="00441482"/>
    <w:rsid w:val="0044190E"/>
    <w:rsid w:val="00441B12"/>
    <w:rsid w:val="00442010"/>
    <w:rsid w:val="004437C9"/>
    <w:rsid w:val="0044458D"/>
    <w:rsid w:val="00444BF0"/>
    <w:rsid w:val="00445A92"/>
    <w:rsid w:val="00445DC3"/>
    <w:rsid w:val="0045131D"/>
    <w:rsid w:val="00453D23"/>
    <w:rsid w:val="00454D4A"/>
    <w:rsid w:val="00455324"/>
    <w:rsid w:val="004601D6"/>
    <w:rsid w:val="00460481"/>
    <w:rsid w:val="00460612"/>
    <w:rsid w:val="004608CE"/>
    <w:rsid w:val="004620A4"/>
    <w:rsid w:val="0046295A"/>
    <w:rsid w:val="00463987"/>
    <w:rsid w:val="00464A91"/>
    <w:rsid w:val="00465842"/>
    <w:rsid w:val="004658F7"/>
    <w:rsid w:val="00466A2D"/>
    <w:rsid w:val="00466B41"/>
    <w:rsid w:val="00466D98"/>
    <w:rsid w:val="00467024"/>
    <w:rsid w:val="00467649"/>
    <w:rsid w:val="0047103B"/>
    <w:rsid w:val="00471D02"/>
    <w:rsid w:val="004724FC"/>
    <w:rsid w:val="004728E8"/>
    <w:rsid w:val="00472D21"/>
    <w:rsid w:val="0047463D"/>
    <w:rsid w:val="0047697E"/>
    <w:rsid w:val="00476BBD"/>
    <w:rsid w:val="00476F89"/>
    <w:rsid w:val="00480AE8"/>
    <w:rsid w:val="00480DFD"/>
    <w:rsid w:val="00480F7D"/>
    <w:rsid w:val="00481A62"/>
    <w:rsid w:val="00481BE0"/>
    <w:rsid w:val="00482745"/>
    <w:rsid w:val="00483983"/>
    <w:rsid w:val="004840DF"/>
    <w:rsid w:val="00485E10"/>
    <w:rsid w:val="0049037C"/>
    <w:rsid w:val="00491DE6"/>
    <w:rsid w:val="004925C8"/>
    <w:rsid w:val="004954ED"/>
    <w:rsid w:val="00496E0F"/>
    <w:rsid w:val="004970EB"/>
    <w:rsid w:val="00497552"/>
    <w:rsid w:val="004A136F"/>
    <w:rsid w:val="004A14EF"/>
    <w:rsid w:val="004A2C3F"/>
    <w:rsid w:val="004A2F28"/>
    <w:rsid w:val="004A37DB"/>
    <w:rsid w:val="004A44D3"/>
    <w:rsid w:val="004A4C86"/>
    <w:rsid w:val="004A5230"/>
    <w:rsid w:val="004A5B2E"/>
    <w:rsid w:val="004A6D3A"/>
    <w:rsid w:val="004A7156"/>
    <w:rsid w:val="004A7299"/>
    <w:rsid w:val="004A794B"/>
    <w:rsid w:val="004A7FBF"/>
    <w:rsid w:val="004B08BB"/>
    <w:rsid w:val="004B29D2"/>
    <w:rsid w:val="004B4127"/>
    <w:rsid w:val="004B47A3"/>
    <w:rsid w:val="004B5012"/>
    <w:rsid w:val="004B71B2"/>
    <w:rsid w:val="004C036C"/>
    <w:rsid w:val="004C09EE"/>
    <w:rsid w:val="004C0ED8"/>
    <w:rsid w:val="004C6557"/>
    <w:rsid w:val="004C676B"/>
    <w:rsid w:val="004C6A70"/>
    <w:rsid w:val="004D1224"/>
    <w:rsid w:val="004D17A3"/>
    <w:rsid w:val="004D2A8F"/>
    <w:rsid w:val="004D2D66"/>
    <w:rsid w:val="004D62E9"/>
    <w:rsid w:val="004D6528"/>
    <w:rsid w:val="004D6A2D"/>
    <w:rsid w:val="004D6BD3"/>
    <w:rsid w:val="004E0BDF"/>
    <w:rsid w:val="004E0CF8"/>
    <w:rsid w:val="004E0F7E"/>
    <w:rsid w:val="004E11CB"/>
    <w:rsid w:val="004E18D9"/>
    <w:rsid w:val="004E2D2A"/>
    <w:rsid w:val="004E424A"/>
    <w:rsid w:val="004E4351"/>
    <w:rsid w:val="004E54CE"/>
    <w:rsid w:val="004E5720"/>
    <w:rsid w:val="004E66BE"/>
    <w:rsid w:val="004E7A5A"/>
    <w:rsid w:val="004F0144"/>
    <w:rsid w:val="004F0A0E"/>
    <w:rsid w:val="004F2F95"/>
    <w:rsid w:val="004F322C"/>
    <w:rsid w:val="004F3886"/>
    <w:rsid w:val="004F5B5B"/>
    <w:rsid w:val="004F6275"/>
    <w:rsid w:val="004F6524"/>
    <w:rsid w:val="004F6644"/>
    <w:rsid w:val="004F7CEE"/>
    <w:rsid w:val="005003A6"/>
    <w:rsid w:val="00501217"/>
    <w:rsid w:val="00501636"/>
    <w:rsid w:val="00501D43"/>
    <w:rsid w:val="0050251F"/>
    <w:rsid w:val="00502A63"/>
    <w:rsid w:val="00502C8D"/>
    <w:rsid w:val="005037A8"/>
    <w:rsid w:val="00504977"/>
    <w:rsid w:val="00505796"/>
    <w:rsid w:val="005062AE"/>
    <w:rsid w:val="0050698A"/>
    <w:rsid w:val="005076EA"/>
    <w:rsid w:val="00510695"/>
    <w:rsid w:val="00510CF4"/>
    <w:rsid w:val="0051198C"/>
    <w:rsid w:val="00513A20"/>
    <w:rsid w:val="0051597A"/>
    <w:rsid w:val="00515E5B"/>
    <w:rsid w:val="00516579"/>
    <w:rsid w:val="00517B55"/>
    <w:rsid w:val="005232FA"/>
    <w:rsid w:val="005236D2"/>
    <w:rsid w:val="005237A3"/>
    <w:rsid w:val="00523A92"/>
    <w:rsid w:val="00524344"/>
    <w:rsid w:val="0052472C"/>
    <w:rsid w:val="00525778"/>
    <w:rsid w:val="005258AC"/>
    <w:rsid w:val="00525AF4"/>
    <w:rsid w:val="0052648D"/>
    <w:rsid w:val="00526CB4"/>
    <w:rsid w:val="00526E27"/>
    <w:rsid w:val="00527609"/>
    <w:rsid w:val="0053052D"/>
    <w:rsid w:val="00530C9A"/>
    <w:rsid w:val="00532406"/>
    <w:rsid w:val="00534108"/>
    <w:rsid w:val="005349E9"/>
    <w:rsid w:val="00534C8F"/>
    <w:rsid w:val="005352AE"/>
    <w:rsid w:val="00536128"/>
    <w:rsid w:val="00536B59"/>
    <w:rsid w:val="00536F83"/>
    <w:rsid w:val="00537C24"/>
    <w:rsid w:val="0054039A"/>
    <w:rsid w:val="00540811"/>
    <w:rsid w:val="005415AB"/>
    <w:rsid w:val="0054165F"/>
    <w:rsid w:val="005432BA"/>
    <w:rsid w:val="005441AE"/>
    <w:rsid w:val="005445FF"/>
    <w:rsid w:val="00545478"/>
    <w:rsid w:val="00546691"/>
    <w:rsid w:val="00546C53"/>
    <w:rsid w:val="00547B5F"/>
    <w:rsid w:val="00547D41"/>
    <w:rsid w:val="00547FB7"/>
    <w:rsid w:val="00551BBF"/>
    <w:rsid w:val="00551D3A"/>
    <w:rsid w:val="00552140"/>
    <w:rsid w:val="00553A42"/>
    <w:rsid w:val="005540D1"/>
    <w:rsid w:val="0055422A"/>
    <w:rsid w:val="0055579A"/>
    <w:rsid w:val="00555EE8"/>
    <w:rsid w:val="00555F15"/>
    <w:rsid w:val="005567B0"/>
    <w:rsid w:val="005603B6"/>
    <w:rsid w:val="00561138"/>
    <w:rsid w:val="005626C5"/>
    <w:rsid w:val="00563C6B"/>
    <w:rsid w:val="0056417B"/>
    <w:rsid w:val="005643B4"/>
    <w:rsid w:val="00564609"/>
    <w:rsid w:val="00565858"/>
    <w:rsid w:val="00566828"/>
    <w:rsid w:val="005674C1"/>
    <w:rsid w:val="00567517"/>
    <w:rsid w:val="005722C2"/>
    <w:rsid w:val="0057253D"/>
    <w:rsid w:val="00572D1B"/>
    <w:rsid w:val="0057380E"/>
    <w:rsid w:val="00574C8F"/>
    <w:rsid w:val="005759A4"/>
    <w:rsid w:val="00576413"/>
    <w:rsid w:val="00576D2D"/>
    <w:rsid w:val="00577498"/>
    <w:rsid w:val="0057788F"/>
    <w:rsid w:val="00577B91"/>
    <w:rsid w:val="00577C6D"/>
    <w:rsid w:val="005808AE"/>
    <w:rsid w:val="00580E07"/>
    <w:rsid w:val="00581453"/>
    <w:rsid w:val="00585936"/>
    <w:rsid w:val="00587445"/>
    <w:rsid w:val="00587F6C"/>
    <w:rsid w:val="00590119"/>
    <w:rsid w:val="005904A5"/>
    <w:rsid w:val="00590B4E"/>
    <w:rsid w:val="0059204F"/>
    <w:rsid w:val="0059396F"/>
    <w:rsid w:val="00593AA3"/>
    <w:rsid w:val="00593EE5"/>
    <w:rsid w:val="00594F70"/>
    <w:rsid w:val="00595BB8"/>
    <w:rsid w:val="00595D0A"/>
    <w:rsid w:val="005965FB"/>
    <w:rsid w:val="0059775C"/>
    <w:rsid w:val="005A0F1E"/>
    <w:rsid w:val="005A145B"/>
    <w:rsid w:val="005A1F50"/>
    <w:rsid w:val="005A25F4"/>
    <w:rsid w:val="005A2653"/>
    <w:rsid w:val="005A3E24"/>
    <w:rsid w:val="005A440A"/>
    <w:rsid w:val="005A4C95"/>
    <w:rsid w:val="005A53D2"/>
    <w:rsid w:val="005A58A4"/>
    <w:rsid w:val="005A6248"/>
    <w:rsid w:val="005A76D0"/>
    <w:rsid w:val="005B0271"/>
    <w:rsid w:val="005B0341"/>
    <w:rsid w:val="005B088F"/>
    <w:rsid w:val="005B32D1"/>
    <w:rsid w:val="005B39AF"/>
    <w:rsid w:val="005B3D8E"/>
    <w:rsid w:val="005B5462"/>
    <w:rsid w:val="005B5A1F"/>
    <w:rsid w:val="005B6072"/>
    <w:rsid w:val="005B634D"/>
    <w:rsid w:val="005C0814"/>
    <w:rsid w:val="005C2493"/>
    <w:rsid w:val="005C2A41"/>
    <w:rsid w:val="005C476C"/>
    <w:rsid w:val="005C5A4E"/>
    <w:rsid w:val="005C5FF5"/>
    <w:rsid w:val="005C62AB"/>
    <w:rsid w:val="005C65EB"/>
    <w:rsid w:val="005C6644"/>
    <w:rsid w:val="005C715C"/>
    <w:rsid w:val="005C71E7"/>
    <w:rsid w:val="005D0208"/>
    <w:rsid w:val="005D0BD6"/>
    <w:rsid w:val="005D11D0"/>
    <w:rsid w:val="005D2209"/>
    <w:rsid w:val="005D41B2"/>
    <w:rsid w:val="005D4255"/>
    <w:rsid w:val="005D6C9D"/>
    <w:rsid w:val="005D6E43"/>
    <w:rsid w:val="005E0459"/>
    <w:rsid w:val="005E0967"/>
    <w:rsid w:val="005E1EA4"/>
    <w:rsid w:val="005E218A"/>
    <w:rsid w:val="005E3262"/>
    <w:rsid w:val="005E38C9"/>
    <w:rsid w:val="005E4086"/>
    <w:rsid w:val="005E51F5"/>
    <w:rsid w:val="005E59EB"/>
    <w:rsid w:val="005E6A0F"/>
    <w:rsid w:val="005E6F8C"/>
    <w:rsid w:val="005E715D"/>
    <w:rsid w:val="005E71DD"/>
    <w:rsid w:val="005E7E9E"/>
    <w:rsid w:val="005F0625"/>
    <w:rsid w:val="005F23F8"/>
    <w:rsid w:val="005F3860"/>
    <w:rsid w:val="005F3BE8"/>
    <w:rsid w:val="005F4E30"/>
    <w:rsid w:val="005F518B"/>
    <w:rsid w:val="005F522E"/>
    <w:rsid w:val="005F53B2"/>
    <w:rsid w:val="005F5D7B"/>
    <w:rsid w:val="005F72FD"/>
    <w:rsid w:val="0060215E"/>
    <w:rsid w:val="006024DD"/>
    <w:rsid w:val="00604AB2"/>
    <w:rsid w:val="006053AE"/>
    <w:rsid w:val="006053CA"/>
    <w:rsid w:val="006054D8"/>
    <w:rsid w:val="00605753"/>
    <w:rsid w:val="00605D5A"/>
    <w:rsid w:val="0060617B"/>
    <w:rsid w:val="00606F8C"/>
    <w:rsid w:val="006075DD"/>
    <w:rsid w:val="0061084C"/>
    <w:rsid w:val="0061096C"/>
    <w:rsid w:val="00612D9A"/>
    <w:rsid w:val="006130AB"/>
    <w:rsid w:val="00614D94"/>
    <w:rsid w:val="00616906"/>
    <w:rsid w:val="00616BBE"/>
    <w:rsid w:val="00616C31"/>
    <w:rsid w:val="006171D6"/>
    <w:rsid w:val="00617760"/>
    <w:rsid w:val="0062062F"/>
    <w:rsid w:val="00620B1D"/>
    <w:rsid w:val="00620EF7"/>
    <w:rsid w:val="00621728"/>
    <w:rsid w:val="0062191E"/>
    <w:rsid w:val="00621D3F"/>
    <w:rsid w:val="006221BA"/>
    <w:rsid w:val="0062272B"/>
    <w:rsid w:val="00623B68"/>
    <w:rsid w:val="00624258"/>
    <w:rsid w:val="00624444"/>
    <w:rsid w:val="0062564D"/>
    <w:rsid w:val="0062675A"/>
    <w:rsid w:val="0062736A"/>
    <w:rsid w:val="0062788A"/>
    <w:rsid w:val="006308BB"/>
    <w:rsid w:val="0063233B"/>
    <w:rsid w:val="006341C7"/>
    <w:rsid w:val="00636816"/>
    <w:rsid w:val="00640E97"/>
    <w:rsid w:val="0064145D"/>
    <w:rsid w:val="00641CBD"/>
    <w:rsid w:val="00641ECC"/>
    <w:rsid w:val="00642F27"/>
    <w:rsid w:val="00643A37"/>
    <w:rsid w:val="00645F08"/>
    <w:rsid w:val="006461BE"/>
    <w:rsid w:val="00647EAF"/>
    <w:rsid w:val="006501E5"/>
    <w:rsid w:val="006508A2"/>
    <w:rsid w:val="00651783"/>
    <w:rsid w:val="00651A50"/>
    <w:rsid w:val="00651D50"/>
    <w:rsid w:val="006521D8"/>
    <w:rsid w:val="00654391"/>
    <w:rsid w:val="006544F6"/>
    <w:rsid w:val="006546DF"/>
    <w:rsid w:val="006555CE"/>
    <w:rsid w:val="00655995"/>
    <w:rsid w:val="00657D00"/>
    <w:rsid w:val="0066031F"/>
    <w:rsid w:val="006608C0"/>
    <w:rsid w:val="006611A9"/>
    <w:rsid w:val="00662643"/>
    <w:rsid w:val="006639F2"/>
    <w:rsid w:val="006640D5"/>
    <w:rsid w:val="00666C3B"/>
    <w:rsid w:val="00666F35"/>
    <w:rsid w:val="006679CA"/>
    <w:rsid w:val="00670093"/>
    <w:rsid w:val="006725AD"/>
    <w:rsid w:val="006729D8"/>
    <w:rsid w:val="00672B73"/>
    <w:rsid w:val="006736B6"/>
    <w:rsid w:val="0067507E"/>
    <w:rsid w:val="00675C1F"/>
    <w:rsid w:val="0067786D"/>
    <w:rsid w:val="00677D61"/>
    <w:rsid w:val="006819F2"/>
    <w:rsid w:val="00682273"/>
    <w:rsid w:val="00684B24"/>
    <w:rsid w:val="00684D7B"/>
    <w:rsid w:val="00685059"/>
    <w:rsid w:val="0068677A"/>
    <w:rsid w:val="00687124"/>
    <w:rsid w:val="00690231"/>
    <w:rsid w:val="00690668"/>
    <w:rsid w:val="00690F82"/>
    <w:rsid w:val="006911C3"/>
    <w:rsid w:val="00691E50"/>
    <w:rsid w:val="00693210"/>
    <w:rsid w:val="0069487D"/>
    <w:rsid w:val="006950CC"/>
    <w:rsid w:val="00695156"/>
    <w:rsid w:val="00695FE5"/>
    <w:rsid w:val="006963CA"/>
    <w:rsid w:val="006A2065"/>
    <w:rsid w:val="006A251F"/>
    <w:rsid w:val="006A3C7E"/>
    <w:rsid w:val="006A5421"/>
    <w:rsid w:val="006A5688"/>
    <w:rsid w:val="006A5DEE"/>
    <w:rsid w:val="006A6FDC"/>
    <w:rsid w:val="006B04A4"/>
    <w:rsid w:val="006B0C56"/>
    <w:rsid w:val="006B1064"/>
    <w:rsid w:val="006B15DE"/>
    <w:rsid w:val="006B189D"/>
    <w:rsid w:val="006B233B"/>
    <w:rsid w:val="006B4014"/>
    <w:rsid w:val="006B5200"/>
    <w:rsid w:val="006B544E"/>
    <w:rsid w:val="006B59F7"/>
    <w:rsid w:val="006B754A"/>
    <w:rsid w:val="006B75C6"/>
    <w:rsid w:val="006C0532"/>
    <w:rsid w:val="006C20E4"/>
    <w:rsid w:val="006C2203"/>
    <w:rsid w:val="006C3270"/>
    <w:rsid w:val="006C56C6"/>
    <w:rsid w:val="006D022B"/>
    <w:rsid w:val="006D1632"/>
    <w:rsid w:val="006D16FA"/>
    <w:rsid w:val="006D2E9F"/>
    <w:rsid w:val="006D4805"/>
    <w:rsid w:val="006D4AAE"/>
    <w:rsid w:val="006D5051"/>
    <w:rsid w:val="006D54E9"/>
    <w:rsid w:val="006D707E"/>
    <w:rsid w:val="006E0126"/>
    <w:rsid w:val="006E1935"/>
    <w:rsid w:val="006E1E52"/>
    <w:rsid w:val="006E4D89"/>
    <w:rsid w:val="006E5273"/>
    <w:rsid w:val="006E5D70"/>
    <w:rsid w:val="006E664F"/>
    <w:rsid w:val="006E749A"/>
    <w:rsid w:val="006E792A"/>
    <w:rsid w:val="006F0021"/>
    <w:rsid w:val="006F0BB0"/>
    <w:rsid w:val="006F0D47"/>
    <w:rsid w:val="006F230D"/>
    <w:rsid w:val="006F42A5"/>
    <w:rsid w:val="006F4D7F"/>
    <w:rsid w:val="006F57A2"/>
    <w:rsid w:val="006F5C82"/>
    <w:rsid w:val="006F6469"/>
    <w:rsid w:val="006F6923"/>
    <w:rsid w:val="006F6CC7"/>
    <w:rsid w:val="006F6DA4"/>
    <w:rsid w:val="00700210"/>
    <w:rsid w:val="00703B26"/>
    <w:rsid w:val="00705512"/>
    <w:rsid w:val="00705A33"/>
    <w:rsid w:val="00705C6B"/>
    <w:rsid w:val="007075A6"/>
    <w:rsid w:val="00707605"/>
    <w:rsid w:val="00707CAE"/>
    <w:rsid w:val="00711453"/>
    <w:rsid w:val="00711531"/>
    <w:rsid w:val="007116F4"/>
    <w:rsid w:val="00712546"/>
    <w:rsid w:val="007150F6"/>
    <w:rsid w:val="00715424"/>
    <w:rsid w:val="007157C9"/>
    <w:rsid w:val="00717CBA"/>
    <w:rsid w:val="007218FB"/>
    <w:rsid w:val="00721AE8"/>
    <w:rsid w:val="00721D4E"/>
    <w:rsid w:val="00722271"/>
    <w:rsid w:val="007254C7"/>
    <w:rsid w:val="007265E7"/>
    <w:rsid w:val="00726DD5"/>
    <w:rsid w:val="00727A42"/>
    <w:rsid w:val="00730735"/>
    <w:rsid w:val="00731276"/>
    <w:rsid w:val="0073238E"/>
    <w:rsid w:val="00732647"/>
    <w:rsid w:val="00733611"/>
    <w:rsid w:val="007346F9"/>
    <w:rsid w:val="00734E85"/>
    <w:rsid w:val="00734ECB"/>
    <w:rsid w:val="00735ED0"/>
    <w:rsid w:val="00737A6F"/>
    <w:rsid w:val="00740DDC"/>
    <w:rsid w:val="00741E08"/>
    <w:rsid w:val="007442F9"/>
    <w:rsid w:val="00744635"/>
    <w:rsid w:val="00744C69"/>
    <w:rsid w:val="0074590B"/>
    <w:rsid w:val="0074597B"/>
    <w:rsid w:val="0074697A"/>
    <w:rsid w:val="0075280A"/>
    <w:rsid w:val="00753A2B"/>
    <w:rsid w:val="007540CC"/>
    <w:rsid w:val="0075473D"/>
    <w:rsid w:val="007566ED"/>
    <w:rsid w:val="00760FB5"/>
    <w:rsid w:val="0076505F"/>
    <w:rsid w:val="00770462"/>
    <w:rsid w:val="0077201D"/>
    <w:rsid w:val="00772172"/>
    <w:rsid w:val="00773F59"/>
    <w:rsid w:val="00774805"/>
    <w:rsid w:val="00775A4A"/>
    <w:rsid w:val="007764D5"/>
    <w:rsid w:val="00776F04"/>
    <w:rsid w:val="007773F7"/>
    <w:rsid w:val="00777D3E"/>
    <w:rsid w:val="0078036E"/>
    <w:rsid w:val="0078170A"/>
    <w:rsid w:val="007817F7"/>
    <w:rsid w:val="00783A6F"/>
    <w:rsid w:val="00785D89"/>
    <w:rsid w:val="00786184"/>
    <w:rsid w:val="0078733C"/>
    <w:rsid w:val="007921AE"/>
    <w:rsid w:val="00792F8F"/>
    <w:rsid w:val="007933BD"/>
    <w:rsid w:val="007936E2"/>
    <w:rsid w:val="00793D2D"/>
    <w:rsid w:val="00794E7D"/>
    <w:rsid w:val="00796421"/>
    <w:rsid w:val="007A0556"/>
    <w:rsid w:val="007A1B62"/>
    <w:rsid w:val="007A1D96"/>
    <w:rsid w:val="007A1FD4"/>
    <w:rsid w:val="007A3328"/>
    <w:rsid w:val="007A3DE8"/>
    <w:rsid w:val="007A4F62"/>
    <w:rsid w:val="007A5A03"/>
    <w:rsid w:val="007B01F5"/>
    <w:rsid w:val="007B0573"/>
    <w:rsid w:val="007B0A48"/>
    <w:rsid w:val="007B0B96"/>
    <w:rsid w:val="007B1C0F"/>
    <w:rsid w:val="007B201F"/>
    <w:rsid w:val="007B2A29"/>
    <w:rsid w:val="007B44EC"/>
    <w:rsid w:val="007B671F"/>
    <w:rsid w:val="007B7266"/>
    <w:rsid w:val="007B736A"/>
    <w:rsid w:val="007B7D41"/>
    <w:rsid w:val="007B7F3A"/>
    <w:rsid w:val="007C0C69"/>
    <w:rsid w:val="007C0EEB"/>
    <w:rsid w:val="007C17B0"/>
    <w:rsid w:val="007C220A"/>
    <w:rsid w:val="007C2F69"/>
    <w:rsid w:val="007C311B"/>
    <w:rsid w:val="007C3648"/>
    <w:rsid w:val="007C3B47"/>
    <w:rsid w:val="007C3E7D"/>
    <w:rsid w:val="007C3FB5"/>
    <w:rsid w:val="007C5063"/>
    <w:rsid w:val="007C5960"/>
    <w:rsid w:val="007C5997"/>
    <w:rsid w:val="007D01A9"/>
    <w:rsid w:val="007D152A"/>
    <w:rsid w:val="007D1C84"/>
    <w:rsid w:val="007D1E3D"/>
    <w:rsid w:val="007D2D79"/>
    <w:rsid w:val="007D3287"/>
    <w:rsid w:val="007D4447"/>
    <w:rsid w:val="007D4D04"/>
    <w:rsid w:val="007D4F5E"/>
    <w:rsid w:val="007D5723"/>
    <w:rsid w:val="007D5B31"/>
    <w:rsid w:val="007D62F2"/>
    <w:rsid w:val="007D6334"/>
    <w:rsid w:val="007D655E"/>
    <w:rsid w:val="007D6613"/>
    <w:rsid w:val="007E21A7"/>
    <w:rsid w:val="007E354F"/>
    <w:rsid w:val="007E397C"/>
    <w:rsid w:val="007E4A12"/>
    <w:rsid w:val="007E4A20"/>
    <w:rsid w:val="007E5540"/>
    <w:rsid w:val="007E5560"/>
    <w:rsid w:val="007E5A36"/>
    <w:rsid w:val="007E63F2"/>
    <w:rsid w:val="007E6413"/>
    <w:rsid w:val="007E689A"/>
    <w:rsid w:val="007E7DA8"/>
    <w:rsid w:val="007F17BE"/>
    <w:rsid w:val="007F3A3E"/>
    <w:rsid w:val="007F434B"/>
    <w:rsid w:val="007F4EB8"/>
    <w:rsid w:val="007F6337"/>
    <w:rsid w:val="007F6C69"/>
    <w:rsid w:val="007F71F8"/>
    <w:rsid w:val="007F727E"/>
    <w:rsid w:val="007F7336"/>
    <w:rsid w:val="00800069"/>
    <w:rsid w:val="00800224"/>
    <w:rsid w:val="00800D7A"/>
    <w:rsid w:val="00800F92"/>
    <w:rsid w:val="0080128C"/>
    <w:rsid w:val="008014E0"/>
    <w:rsid w:val="00801928"/>
    <w:rsid w:val="008019E3"/>
    <w:rsid w:val="00801FE1"/>
    <w:rsid w:val="008031C7"/>
    <w:rsid w:val="008040EC"/>
    <w:rsid w:val="008053F9"/>
    <w:rsid w:val="008059E1"/>
    <w:rsid w:val="00805F9D"/>
    <w:rsid w:val="00807818"/>
    <w:rsid w:val="00807E19"/>
    <w:rsid w:val="00810384"/>
    <w:rsid w:val="00810C84"/>
    <w:rsid w:val="008119D3"/>
    <w:rsid w:val="00811C88"/>
    <w:rsid w:val="00811E76"/>
    <w:rsid w:val="008126C9"/>
    <w:rsid w:val="00812FD8"/>
    <w:rsid w:val="0081391B"/>
    <w:rsid w:val="0081394F"/>
    <w:rsid w:val="008139F0"/>
    <w:rsid w:val="00813A13"/>
    <w:rsid w:val="008153E1"/>
    <w:rsid w:val="008154A0"/>
    <w:rsid w:val="00815CE3"/>
    <w:rsid w:val="00816E18"/>
    <w:rsid w:val="00816F50"/>
    <w:rsid w:val="00817EED"/>
    <w:rsid w:val="00817EF5"/>
    <w:rsid w:val="00817FA7"/>
    <w:rsid w:val="00820C3B"/>
    <w:rsid w:val="008213BE"/>
    <w:rsid w:val="00821666"/>
    <w:rsid w:val="00823BEC"/>
    <w:rsid w:val="00823E6A"/>
    <w:rsid w:val="008255C3"/>
    <w:rsid w:val="00826B2E"/>
    <w:rsid w:val="00827391"/>
    <w:rsid w:val="00827D58"/>
    <w:rsid w:val="00830B4C"/>
    <w:rsid w:val="00831200"/>
    <w:rsid w:val="0083171C"/>
    <w:rsid w:val="00832917"/>
    <w:rsid w:val="0083310D"/>
    <w:rsid w:val="008348FA"/>
    <w:rsid w:val="00834B7F"/>
    <w:rsid w:val="008377F2"/>
    <w:rsid w:val="00837FB0"/>
    <w:rsid w:val="00840CD7"/>
    <w:rsid w:val="008416E6"/>
    <w:rsid w:val="00841DF2"/>
    <w:rsid w:val="008434BE"/>
    <w:rsid w:val="00845088"/>
    <w:rsid w:val="0084590C"/>
    <w:rsid w:val="008462FE"/>
    <w:rsid w:val="00846399"/>
    <w:rsid w:val="00846B04"/>
    <w:rsid w:val="0085094C"/>
    <w:rsid w:val="008514A8"/>
    <w:rsid w:val="008517B0"/>
    <w:rsid w:val="008525C1"/>
    <w:rsid w:val="00852CE9"/>
    <w:rsid w:val="00852D43"/>
    <w:rsid w:val="00853B37"/>
    <w:rsid w:val="00854298"/>
    <w:rsid w:val="00854376"/>
    <w:rsid w:val="00854E99"/>
    <w:rsid w:val="008551F6"/>
    <w:rsid w:val="008553A2"/>
    <w:rsid w:val="0085650A"/>
    <w:rsid w:val="00856D39"/>
    <w:rsid w:val="00857616"/>
    <w:rsid w:val="00860977"/>
    <w:rsid w:val="00860EEF"/>
    <w:rsid w:val="00861085"/>
    <w:rsid w:val="00863D8E"/>
    <w:rsid w:val="008650E5"/>
    <w:rsid w:val="008661E0"/>
    <w:rsid w:val="008672F9"/>
    <w:rsid w:val="00867778"/>
    <w:rsid w:val="00871173"/>
    <w:rsid w:val="00872240"/>
    <w:rsid w:val="008766FC"/>
    <w:rsid w:val="00876DE6"/>
    <w:rsid w:val="008773E5"/>
    <w:rsid w:val="00877432"/>
    <w:rsid w:val="00877D44"/>
    <w:rsid w:val="008801CD"/>
    <w:rsid w:val="00880762"/>
    <w:rsid w:val="00880DCB"/>
    <w:rsid w:val="008814E3"/>
    <w:rsid w:val="0088243E"/>
    <w:rsid w:val="00882E3B"/>
    <w:rsid w:val="00883E11"/>
    <w:rsid w:val="00883F17"/>
    <w:rsid w:val="00884184"/>
    <w:rsid w:val="00886633"/>
    <w:rsid w:val="0088698D"/>
    <w:rsid w:val="00886A5C"/>
    <w:rsid w:val="00887966"/>
    <w:rsid w:val="00887CA7"/>
    <w:rsid w:val="0089119D"/>
    <w:rsid w:val="0089198C"/>
    <w:rsid w:val="00891CF0"/>
    <w:rsid w:val="00893773"/>
    <w:rsid w:val="00895D7E"/>
    <w:rsid w:val="008977EB"/>
    <w:rsid w:val="00897D42"/>
    <w:rsid w:val="008A26C1"/>
    <w:rsid w:val="008A30C0"/>
    <w:rsid w:val="008A441E"/>
    <w:rsid w:val="008A49DA"/>
    <w:rsid w:val="008A5084"/>
    <w:rsid w:val="008A6A0F"/>
    <w:rsid w:val="008A6CD3"/>
    <w:rsid w:val="008A7316"/>
    <w:rsid w:val="008A7960"/>
    <w:rsid w:val="008A7A93"/>
    <w:rsid w:val="008B05B9"/>
    <w:rsid w:val="008B079D"/>
    <w:rsid w:val="008B1BD7"/>
    <w:rsid w:val="008B2200"/>
    <w:rsid w:val="008B3AEE"/>
    <w:rsid w:val="008B54AA"/>
    <w:rsid w:val="008B67FB"/>
    <w:rsid w:val="008B6A3B"/>
    <w:rsid w:val="008B7CB0"/>
    <w:rsid w:val="008C0FDB"/>
    <w:rsid w:val="008C1946"/>
    <w:rsid w:val="008C1A5C"/>
    <w:rsid w:val="008C1B02"/>
    <w:rsid w:val="008C573E"/>
    <w:rsid w:val="008C5FA8"/>
    <w:rsid w:val="008C6F23"/>
    <w:rsid w:val="008C7173"/>
    <w:rsid w:val="008D0E98"/>
    <w:rsid w:val="008D15E5"/>
    <w:rsid w:val="008D3FB3"/>
    <w:rsid w:val="008D40CD"/>
    <w:rsid w:val="008D4B15"/>
    <w:rsid w:val="008D62E4"/>
    <w:rsid w:val="008D661E"/>
    <w:rsid w:val="008D7C46"/>
    <w:rsid w:val="008D7D6F"/>
    <w:rsid w:val="008E0A7A"/>
    <w:rsid w:val="008E0DF2"/>
    <w:rsid w:val="008E2D98"/>
    <w:rsid w:val="008E36CE"/>
    <w:rsid w:val="008E45A7"/>
    <w:rsid w:val="008E7360"/>
    <w:rsid w:val="008E7CE3"/>
    <w:rsid w:val="008F007C"/>
    <w:rsid w:val="008F1997"/>
    <w:rsid w:val="008F2A71"/>
    <w:rsid w:val="008F2AEA"/>
    <w:rsid w:val="008F592D"/>
    <w:rsid w:val="008F5F07"/>
    <w:rsid w:val="008F6FE1"/>
    <w:rsid w:val="008F79C0"/>
    <w:rsid w:val="008F7DA2"/>
    <w:rsid w:val="00900F13"/>
    <w:rsid w:val="00901995"/>
    <w:rsid w:val="0090220A"/>
    <w:rsid w:val="00903326"/>
    <w:rsid w:val="009038D6"/>
    <w:rsid w:val="009041CB"/>
    <w:rsid w:val="00904EBD"/>
    <w:rsid w:val="00905563"/>
    <w:rsid w:val="009069E0"/>
    <w:rsid w:val="00906D38"/>
    <w:rsid w:val="00907490"/>
    <w:rsid w:val="009079F8"/>
    <w:rsid w:val="00907F8D"/>
    <w:rsid w:val="009111C2"/>
    <w:rsid w:val="00911ED2"/>
    <w:rsid w:val="00911ED8"/>
    <w:rsid w:val="00911FBF"/>
    <w:rsid w:val="00912331"/>
    <w:rsid w:val="009126D1"/>
    <w:rsid w:val="00914466"/>
    <w:rsid w:val="009144D4"/>
    <w:rsid w:val="009161FB"/>
    <w:rsid w:val="009168B8"/>
    <w:rsid w:val="00920F54"/>
    <w:rsid w:val="00921F64"/>
    <w:rsid w:val="00922A85"/>
    <w:rsid w:val="0092328A"/>
    <w:rsid w:val="009234D9"/>
    <w:rsid w:val="00923D41"/>
    <w:rsid w:val="009252C2"/>
    <w:rsid w:val="00925F4A"/>
    <w:rsid w:val="00926847"/>
    <w:rsid w:val="00930007"/>
    <w:rsid w:val="00930563"/>
    <w:rsid w:val="00932E97"/>
    <w:rsid w:val="0093305A"/>
    <w:rsid w:val="00933E6C"/>
    <w:rsid w:val="0093535B"/>
    <w:rsid w:val="0093757E"/>
    <w:rsid w:val="00940DA8"/>
    <w:rsid w:val="009417C2"/>
    <w:rsid w:val="00942E2B"/>
    <w:rsid w:val="00943848"/>
    <w:rsid w:val="00943A72"/>
    <w:rsid w:val="00943BA0"/>
    <w:rsid w:val="00943C12"/>
    <w:rsid w:val="00946B31"/>
    <w:rsid w:val="00946B9C"/>
    <w:rsid w:val="009474FC"/>
    <w:rsid w:val="00947986"/>
    <w:rsid w:val="009500CB"/>
    <w:rsid w:val="009503CB"/>
    <w:rsid w:val="009506F3"/>
    <w:rsid w:val="00950781"/>
    <w:rsid w:val="00950EB2"/>
    <w:rsid w:val="00951C9F"/>
    <w:rsid w:val="00951FEA"/>
    <w:rsid w:val="00952E84"/>
    <w:rsid w:val="00954921"/>
    <w:rsid w:val="009549C3"/>
    <w:rsid w:val="00956251"/>
    <w:rsid w:val="00957E95"/>
    <w:rsid w:val="009619BC"/>
    <w:rsid w:val="00961E77"/>
    <w:rsid w:val="009626B8"/>
    <w:rsid w:val="00964083"/>
    <w:rsid w:val="00966172"/>
    <w:rsid w:val="009669D1"/>
    <w:rsid w:val="00966E37"/>
    <w:rsid w:val="00967E3B"/>
    <w:rsid w:val="00970DEE"/>
    <w:rsid w:val="00971EC3"/>
    <w:rsid w:val="009756B4"/>
    <w:rsid w:val="00976542"/>
    <w:rsid w:val="0097773B"/>
    <w:rsid w:val="00980410"/>
    <w:rsid w:val="00981C75"/>
    <w:rsid w:val="00981D8A"/>
    <w:rsid w:val="00982089"/>
    <w:rsid w:val="00982DC4"/>
    <w:rsid w:val="00983B3B"/>
    <w:rsid w:val="009847E7"/>
    <w:rsid w:val="00985147"/>
    <w:rsid w:val="009855AA"/>
    <w:rsid w:val="009858F1"/>
    <w:rsid w:val="00987A6D"/>
    <w:rsid w:val="00991AAC"/>
    <w:rsid w:val="009948D2"/>
    <w:rsid w:val="00997F08"/>
    <w:rsid w:val="009A09A4"/>
    <w:rsid w:val="009A1439"/>
    <w:rsid w:val="009A2068"/>
    <w:rsid w:val="009A6E32"/>
    <w:rsid w:val="009B181F"/>
    <w:rsid w:val="009B1E2F"/>
    <w:rsid w:val="009B206F"/>
    <w:rsid w:val="009B3911"/>
    <w:rsid w:val="009B48EB"/>
    <w:rsid w:val="009B6458"/>
    <w:rsid w:val="009C09BE"/>
    <w:rsid w:val="009C19C9"/>
    <w:rsid w:val="009C240A"/>
    <w:rsid w:val="009C262A"/>
    <w:rsid w:val="009C27A7"/>
    <w:rsid w:val="009C2E05"/>
    <w:rsid w:val="009C2F26"/>
    <w:rsid w:val="009C5853"/>
    <w:rsid w:val="009C7331"/>
    <w:rsid w:val="009D0160"/>
    <w:rsid w:val="009D10EF"/>
    <w:rsid w:val="009D181E"/>
    <w:rsid w:val="009D2918"/>
    <w:rsid w:val="009D30B9"/>
    <w:rsid w:val="009D3E3F"/>
    <w:rsid w:val="009D4132"/>
    <w:rsid w:val="009D56A0"/>
    <w:rsid w:val="009D69E5"/>
    <w:rsid w:val="009D7705"/>
    <w:rsid w:val="009D7975"/>
    <w:rsid w:val="009D7CDE"/>
    <w:rsid w:val="009E1CBB"/>
    <w:rsid w:val="009E2AF5"/>
    <w:rsid w:val="009E36C3"/>
    <w:rsid w:val="009E3AE3"/>
    <w:rsid w:val="009E471A"/>
    <w:rsid w:val="009E50FB"/>
    <w:rsid w:val="009E5301"/>
    <w:rsid w:val="009E63B2"/>
    <w:rsid w:val="009E65FF"/>
    <w:rsid w:val="009E7504"/>
    <w:rsid w:val="009E7D02"/>
    <w:rsid w:val="009F5EC6"/>
    <w:rsid w:val="009F6279"/>
    <w:rsid w:val="009F627A"/>
    <w:rsid w:val="009F6DA7"/>
    <w:rsid w:val="009F7460"/>
    <w:rsid w:val="00A0045D"/>
    <w:rsid w:val="00A004F7"/>
    <w:rsid w:val="00A00A4E"/>
    <w:rsid w:val="00A017C2"/>
    <w:rsid w:val="00A02381"/>
    <w:rsid w:val="00A02AD3"/>
    <w:rsid w:val="00A03129"/>
    <w:rsid w:val="00A034C6"/>
    <w:rsid w:val="00A04076"/>
    <w:rsid w:val="00A0660D"/>
    <w:rsid w:val="00A07A3F"/>
    <w:rsid w:val="00A1024B"/>
    <w:rsid w:val="00A106DD"/>
    <w:rsid w:val="00A10E75"/>
    <w:rsid w:val="00A1101F"/>
    <w:rsid w:val="00A118C6"/>
    <w:rsid w:val="00A12600"/>
    <w:rsid w:val="00A134DE"/>
    <w:rsid w:val="00A1353B"/>
    <w:rsid w:val="00A13C4D"/>
    <w:rsid w:val="00A13CD9"/>
    <w:rsid w:val="00A13D5C"/>
    <w:rsid w:val="00A164FA"/>
    <w:rsid w:val="00A16641"/>
    <w:rsid w:val="00A166C2"/>
    <w:rsid w:val="00A2198E"/>
    <w:rsid w:val="00A21EF1"/>
    <w:rsid w:val="00A22C2C"/>
    <w:rsid w:val="00A23821"/>
    <w:rsid w:val="00A243F9"/>
    <w:rsid w:val="00A247C6"/>
    <w:rsid w:val="00A259D8"/>
    <w:rsid w:val="00A26235"/>
    <w:rsid w:val="00A27104"/>
    <w:rsid w:val="00A27C00"/>
    <w:rsid w:val="00A30864"/>
    <w:rsid w:val="00A311BF"/>
    <w:rsid w:val="00A32448"/>
    <w:rsid w:val="00A32562"/>
    <w:rsid w:val="00A326EC"/>
    <w:rsid w:val="00A32D23"/>
    <w:rsid w:val="00A33FA2"/>
    <w:rsid w:val="00A356F1"/>
    <w:rsid w:val="00A35A37"/>
    <w:rsid w:val="00A35CFC"/>
    <w:rsid w:val="00A36083"/>
    <w:rsid w:val="00A3687C"/>
    <w:rsid w:val="00A37016"/>
    <w:rsid w:val="00A37909"/>
    <w:rsid w:val="00A40F25"/>
    <w:rsid w:val="00A40F96"/>
    <w:rsid w:val="00A4167C"/>
    <w:rsid w:val="00A41F86"/>
    <w:rsid w:val="00A423C9"/>
    <w:rsid w:val="00A429D5"/>
    <w:rsid w:val="00A43BBA"/>
    <w:rsid w:val="00A44517"/>
    <w:rsid w:val="00A4592C"/>
    <w:rsid w:val="00A4794B"/>
    <w:rsid w:val="00A50D5F"/>
    <w:rsid w:val="00A524A6"/>
    <w:rsid w:val="00A526F7"/>
    <w:rsid w:val="00A52CA6"/>
    <w:rsid w:val="00A53E03"/>
    <w:rsid w:val="00A5489A"/>
    <w:rsid w:val="00A55B4C"/>
    <w:rsid w:val="00A56E1A"/>
    <w:rsid w:val="00A574FE"/>
    <w:rsid w:val="00A60DFA"/>
    <w:rsid w:val="00A620BE"/>
    <w:rsid w:val="00A62121"/>
    <w:rsid w:val="00A643AE"/>
    <w:rsid w:val="00A64BD4"/>
    <w:rsid w:val="00A64E8A"/>
    <w:rsid w:val="00A652E8"/>
    <w:rsid w:val="00A65E9F"/>
    <w:rsid w:val="00A66771"/>
    <w:rsid w:val="00A67A01"/>
    <w:rsid w:val="00A67CA6"/>
    <w:rsid w:val="00A67F55"/>
    <w:rsid w:val="00A71466"/>
    <w:rsid w:val="00A7219D"/>
    <w:rsid w:val="00A72451"/>
    <w:rsid w:val="00A73F23"/>
    <w:rsid w:val="00A75343"/>
    <w:rsid w:val="00A75DA6"/>
    <w:rsid w:val="00A75EE6"/>
    <w:rsid w:val="00A765FD"/>
    <w:rsid w:val="00A80566"/>
    <w:rsid w:val="00A806C1"/>
    <w:rsid w:val="00A8127D"/>
    <w:rsid w:val="00A830BA"/>
    <w:rsid w:val="00A856C9"/>
    <w:rsid w:val="00A86F7D"/>
    <w:rsid w:val="00A876AD"/>
    <w:rsid w:val="00A878E6"/>
    <w:rsid w:val="00A90CF5"/>
    <w:rsid w:val="00A91D5D"/>
    <w:rsid w:val="00A9261D"/>
    <w:rsid w:val="00A9431C"/>
    <w:rsid w:val="00A94A48"/>
    <w:rsid w:val="00A95478"/>
    <w:rsid w:val="00A9787F"/>
    <w:rsid w:val="00A97BF6"/>
    <w:rsid w:val="00A97CE1"/>
    <w:rsid w:val="00AA01BD"/>
    <w:rsid w:val="00AA0DA3"/>
    <w:rsid w:val="00AA16F6"/>
    <w:rsid w:val="00AA30E5"/>
    <w:rsid w:val="00AA3833"/>
    <w:rsid w:val="00AA4216"/>
    <w:rsid w:val="00AB0646"/>
    <w:rsid w:val="00AB0C20"/>
    <w:rsid w:val="00AB1B5A"/>
    <w:rsid w:val="00AB30AB"/>
    <w:rsid w:val="00AB3622"/>
    <w:rsid w:val="00AB3FA8"/>
    <w:rsid w:val="00AB4796"/>
    <w:rsid w:val="00AB47F7"/>
    <w:rsid w:val="00AB6F3C"/>
    <w:rsid w:val="00AB73FB"/>
    <w:rsid w:val="00AB7AAD"/>
    <w:rsid w:val="00AC2D23"/>
    <w:rsid w:val="00AC3434"/>
    <w:rsid w:val="00AC4276"/>
    <w:rsid w:val="00AC47A8"/>
    <w:rsid w:val="00AC4B8D"/>
    <w:rsid w:val="00AC4E1E"/>
    <w:rsid w:val="00AC693E"/>
    <w:rsid w:val="00AC70FA"/>
    <w:rsid w:val="00AD4500"/>
    <w:rsid w:val="00AD462C"/>
    <w:rsid w:val="00AD54AE"/>
    <w:rsid w:val="00AD5DAF"/>
    <w:rsid w:val="00AD5F0C"/>
    <w:rsid w:val="00AD6380"/>
    <w:rsid w:val="00AD73C4"/>
    <w:rsid w:val="00AD791A"/>
    <w:rsid w:val="00AE1B4B"/>
    <w:rsid w:val="00AE27BF"/>
    <w:rsid w:val="00AE34BB"/>
    <w:rsid w:val="00AE3A8F"/>
    <w:rsid w:val="00AE3E87"/>
    <w:rsid w:val="00AE40AC"/>
    <w:rsid w:val="00AE4604"/>
    <w:rsid w:val="00AE48AE"/>
    <w:rsid w:val="00AE4E89"/>
    <w:rsid w:val="00AE58B1"/>
    <w:rsid w:val="00AE6582"/>
    <w:rsid w:val="00AF07DA"/>
    <w:rsid w:val="00AF1494"/>
    <w:rsid w:val="00AF1DF9"/>
    <w:rsid w:val="00AF23EA"/>
    <w:rsid w:val="00AF3CD1"/>
    <w:rsid w:val="00AF44D3"/>
    <w:rsid w:val="00AF501C"/>
    <w:rsid w:val="00AF59AE"/>
    <w:rsid w:val="00AF7C0F"/>
    <w:rsid w:val="00B00652"/>
    <w:rsid w:val="00B0199E"/>
    <w:rsid w:val="00B0232D"/>
    <w:rsid w:val="00B02459"/>
    <w:rsid w:val="00B0280F"/>
    <w:rsid w:val="00B03290"/>
    <w:rsid w:val="00B034E0"/>
    <w:rsid w:val="00B04114"/>
    <w:rsid w:val="00B07A10"/>
    <w:rsid w:val="00B11782"/>
    <w:rsid w:val="00B11F52"/>
    <w:rsid w:val="00B1249C"/>
    <w:rsid w:val="00B12D42"/>
    <w:rsid w:val="00B13024"/>
    <w:rsid w:val="00B13E32"/>
    <w:rsid w:val="00B15641"/>
    <w:rsid w:val="00B15BDF"/>
    <w:rsid w:val="00B173BD"/>
    <w:rsid w:val="00B20C61"/>
    <w:rsid w:val="00B21D45"/>
    <w:rsid w:val="00B23A20"/>
    <w:rsid w:val="00B23ECD"/>
    <w:rsid w:val="00B26F4B"/>
    <w:rsid w:val="00B26F6E"/>
    <w:rsid w:val="00B273E4"/>
    <w:rsid w:val="00B27FF9"/>
    <w:rsid w:val="00B306E0"/>
    <w:rsid w:val="00B311DF"/>
    <w:rsid w:val="00B32EC1"/>
    <w:rsid w:val="00B3341C"/>
    <w:rsid w:val="00B33C11"/>
    <w:rsid w:val="00B36096"/>
    <w:rsid w:val="00B362DD"/>
    <w:rsid w:val="00B371AE"/>
    <w:rsid w:val="00B37D2D"/>
    <w:rsid w:val="00B405E2"/>
    <w:rsid w:val="00B42772"/>
    <w:rsid w:val="00B44F28"/>
    <w:rsid w:val="00B46127"/>
    <w:rsid w:val="00B463E6"/>
    <w:rsid w:val="00B47607"/>
    <w:rsid w:val="00B478AE"/>
    <w:rsid w:val="00B50C7D"/>
    <w:rsid w:val="00B50E28"/>
    <w:rsid w:val="00B51679"/>
    <w:rsid w:val="00B530FF"/>
    <w:rsid w:val="00B53396"/>
    <w:rsid w:val="00B548B2"/>
    <w:rsid w:val="00B5648F"/>
    <w:rsid w:val="00B5658C"/>
    <w:rsid w:val="00B56608"/>
    <w:rsid w:val="00B605C7"/>
    <w:rsid w:val="00B615E7"/>
    <w:rsid w:val="00B61CA1"/>
    <w:rsid w:val="00B6276D"/>
    <w:rsid w:val="00B646F6"/>
    <w:rsid w:val="00B6600F"/>
    <w:rsid w:val="00B66FB9"/>
    <w:rsid w:val="00B67B67"/>
    <w:rsid w:val="00B70E64"/>
    <w:rsid w:val="00B72D83"/>
    <w:rsid w:val="00B73740"/>
    <w:rsid w:val="00B74343"/>
    <w:rsid w:val="00B751C6"/>
    <w:rsid w:val="00B772BA"/>
    <w:rsid w:val="00B77A95"/>
    <w:rsid w:val="00B77C8A"/>
    <w:rsid w:val="00B806FF"/>
    <w:rsid w:val="00B80D74"/>
    <w:rsid w:val="00B81D90"/>
    <w:rsid w:val="00B820FA"/>
    <w:rsid w:val="00B822B6"/>
    <w:rsid w:val="00B82DF8"/>
    <w:rsid w:val="00B8376A"/>
    <w:rsid w:val="00B83D4C"/>
    <w:rsid w:val="00B85DF3"/>
    <w:rsid w:val="00B86032"/>
    <w:rsid w:val="00B86055"/>
    <w:rsid w:val="00B8624E"/>
    <w:rsid w:val="00B86FB4"/>
    <w:rsid w:val="00B90265"/>
    <w:rsid w:val="00B91DE6"/>
    <w:rsid w:val="00B92A89"/>
    <w:rsid w:val="00B94265"/>
    <w:rsid w:val="00B945DC"/>
    <w:rsid w:val="00B9470E"/>
    <w:rsid w:val="00B956C9"/>
    <w:rsid w:val="00B96F58"/>
    <w:rsid w:val="00BA0B69"/>
    <w:rsid w:val="00BA12CC"/>
    <w:rsid w:val="00BA157B"/>
    <w:rsid w:val="00BA2F99"/>
    <w:rsid w:val="00BA5113"/>
    <w:rsid w:val="00BA632B"/>
    <w:rsid w:val="00BB006A"/>
    <w:rsid w:val="00BB0534"/>
    <w:rsid w:val="00BB09C5"/>
    <w:rsid w:val="00BB1693"/>
    <w:rsid w:val="00BB2CB7"/>
    <w:rsid w:val="00BB37F4"/>
    <w:rsid w:val="00BB414F"/>
    <w:rsid w:val="00BB42CC"/>
    <w:rsid w:val="00BB4DC6"/>
    <w:rsid w:val="00BC058B"/>
    <w:rsid w:val="00BC0E4E"/>
    <w:rsid w:val="00BC2C75"/>
    <w:rsid w:val="00BC5328"/>
    <w:rsid w:val="00BC632F"/>
    <w:rsid w:val="00BC755C"/>
    <w:rsid w:val="00BD0DEA"/>
    <w:rsid w:val="00BD38C2"/>
    <w:rsid w:val="00BD3E49"/>
    <w:rsid w:val="00BD3F5C"/>
    <w:rsid w:val="00BD4A60"/>
    <w:rsid w:val="00BD534C"/>
    <w:rsid w:val="00BD5BE4"/>
    <w:rsid w:val="00BD5F21"/>
    <w:rsid w:val="00BD6182"/>
    <w:rsid w:val="00BD696A"/>
    <w:rsid w:val="00BD7A51"/>
    <w:rsid w:val="00BD7C8B"/>
    <w:rsid w:val="00BD7EA8"/>
    <w:rsid w:val="00BD7F16"/>
    <w:rsid w:val="00BE1016"/>
    <w:rsid w:val="00BE1B44"/>
    <w:rsid w:val="00BE2D9F"/>
    <w:rsid w:val="00BE3118"/>
    <w:rsid w:val="00BE5539"/>
    <w:rsid w:val="00BE5F23"/>
    <w:rsid w:val="00BE697C"/>
    <w:rsid w:val="00BE6FAF"/>
    <w:rsid w:val="00BE7FBE"/>
    <w:rsid w:val="00BF0C04"/>
    <w:rsid w:val="00BF34B0"/>
    <w:rsid w:val="00BF52F5"/>
    <w:rsid w:val="00BF57A0"/>
    <w:rsid w:val="00BF6286"/>
    <w:rsid w:val="00BF66E9"/>
    <w:rsid w:val="00BF772B"/>
    <w:rsid w:val="00C02462"/>
    <w:rsid w:val="00C0594A"/>
    <w:rsid w:val="00C05E5F"/>
    <w:rsid w:val="00C06103"/>
    <w:rsid w:val="00C0642E"/>
    <w:rsid w:val="00C07816"/>
    <w:rsid w:val="00C10ACC"/>
    <w:rsid w:val="00C11647"/>
    <w:rsid w:val="00C11FC3"/>
    <w:rsid w:val="00C12085"/>
    <w:rsid w:val="00C120E9"/>
    <w:rsid w:val="00C12B83"/>
    <w:rsid w:val="00C132DC"/>
    <w:rsid w:val="00C14D0A"/>
    <w:rsid w:val="00C15767"/>
    <w:rsid w:val="00C159B0"/>
    <w:rsid w:val="00C15FA4"/>
    <w:rsid w:val="00C1775A"/>
    <w:rsid w:val="00C17B4D"/>
    <w:rsid w:val="00C17BA6"/>
    <w:rsid w:val="00C20A0F"/>
    <w:rsid w:val="00C23590"/>
    <w:rsid w:val="00C2465F"/>
    <w:rsid w:val="00C2538E"/>
    <w:rsid w:val="00C26673"/>
    <w:rsid w:val="00C26A88"/>
    <w:rsid w:val="00C27EE5"/>
    <w:rsid w:val="00C300D1"/>
    <w:rsid w:val="00C30153"/>
    <w:rsid w:val="00C308B0"/>
    <w:rsid w:val="00C31008"/>
    <w:rsid w:val="00C311CE"/>
    <w:rsid w:val="00C322DA"/>
    <w:rsid w:val="00C3284A"/>
    <w:rsid w:val="00C330BF"/>
    <w:rsid w:val="00C36D22"/>
    <w:rsid w:val="00C373AB"/>
    <w:rsid w:val="00C426C4"/>
    <w:rsid w:val="00C430F0"/>
    <w:rsid w:val="00C434BF"/>
    <w:rsid w:val="00C43CF2"/>
    <w:rsid w:val="00C441ED"/>
    <w:rsid w:val="00C464BD"/>
    <w:rsid w:val="00C478A4"/>
    <w:rsid w:val="00C47DB2"/>
    <w:rsid w:val="00C5140B"/>
    <w:rsid w:val="00C52E62"/>
    <w:rsid w:val="00C53B5D"/>
    <w:rsid w:val="00C53EBD"/>
    <w:rsid w:val="00C56CE7"/>
    <w:rsid w:val="00C57BCE"/>
    <w:rsid w:val="00C60E84"/>
    <w:rsid w:val="00C61B83"/>
    <w:rsid w:val="00C634A6"/>
    <w:rsid w:val="00C63669"/>
    <w:rsid w:val="00C640ED"/>
    <w:rsid w:val="00C64421"/>
    <w:rsid w:val="00C6474B"/>
    <w:rsid w:val="00C64837"/>
    <w:rsid w:val="00C65315"/>
    <w:rsid w:val="00C657D9"/>
    <w:rsid w:val="00C65B51"/>
    <w:rsid w:val="00C6775D"/>
    <w:rsid w:val="00C70D1D"/>
    <w:rsid w:val="00C71050"/>
    <w:rsid w:val="00C71919"/>
    <w:rsid w:val="00C72094"/>
    <w:rsid w:val="00C72132"/>
    <w:rsid w:val="00C722F6"/>
    <w:rsid w:val="00C7415A"/>
    <w:rsid w:val="00C742EF"/>
    <w:rsid w:val="00C763A0"/>
    <w:rsid w:val="00C766F3"/>
    <w:rsid w:val="00C76719"/>
    <w:rsid w:val="00C76A06"/>
    <w:rsid w:val="00C77754"/>
    <w:rsid w:val="00C810EC"/>
    <w:rsid w:val="00C82BFF"/>
    <w:rsid w:val="00C82F0F"/>
    <w:rsid w:val="00C84743"/>
    <w:rsid w:val="00C8482D"/>
    <w:rsid w:val="00C856A2"/>
    <w:rsid w:val="00C8572A"/>
    <w:rsid w:val="00C8601C"/>
    <w:rsid w:val="00C8702C"/>
    <w:rsid w:val="00C90505"/>
    <w:rsid w:val="00C90F55"/>
    <w:rsid w:val="00C9281B"/>
    <w:rsid w:val="00C92E97"/>
    <w:rsid w:val="00C93811"/>
    <w:rsid w:val="00C968D8"/>
    <w:rsid w:val="00C96A07"/>
    <w:rsid w:val="00C96D65"/>
    <w:rsid w:val="00CA0271"/>
    <w:rsid w:val="00CA2606"/>
    <w:rsid w:val="00CA3A40"/>
    <w:rsid w:val="00CA4092"/>
    <w:rsid w:val="00CA458D"/>
    <w:rsid w:val="00CA603B"/>
    <w:rsid w:val="00CA65F9"/>
    <w:rsid w:val="00CA75C6"/>
    <w:rsid w:val="00CB0C05"/>
    <w:rsid w:val="00CB107A"/>
    <w:rsid w:val="00CB1EC6"/>
    <w:rsid w:val="00CB258C"/>
    <w:rsid w:val="00CB3077"/>
    <w:rsid w:val="00CB5607"/>
    <w:rsid w:val="00CB5D1A"/>
    <w:rsid w:val="00CB6D92"/>
    <w:rsid w:val="00CB7202"/>
    <w:rsid w:val="00CB797F"/>
    <w:rsid w:val="00CC1039"/>
    <w:rsid w:val="00CC13CF"/>
    <w:rsid w:val="00CC2672"/>
    <w:rsid w:val="00CC427A"/>
    <w:rsid w:val="00CC4542"/>
    <w:rsid w:val="00CC4676"/>
    <w:rsid w:val="00CD13D1"/>
    <w:rsid w:val="00CD1D59"/>
    <w:rsid w:val="00CD2CC3"/>
    <w:rsid w:val="00CD3200"/>
    <w:rsid w:val="00CD3AA4"/>
    <w:rsid w:val="00CD4A9F"/>
    <w:rsid w:val="00CD643E"/>
    <w:rsid w:val="00CD7DB6"/>
    <w:rsid w:val="00CE0583"/>
    <w:rsid w:val="00CE05D6"/>
    <w:rsid w:val="00CE08D2"/>
    <w:rsid w:val="00CE0E45"/>
    <w:rsid w:val="00CE15C0"/>
    <w:rsid w:val="00CE171F"/>
    <w:rsid w:val="00CE1B91"/>
    <w:rsid w:val="00CE2E1D"/>
    <w:rsid w:val="00CE3D00"/>
    <w:rsid w:val="00CE4418"/>
    <w:rsid w:val="00CE462F"/>
    <w:rsid w:val="00CE60CE"/>
    <w:rsid w:val="00CE6970"/>
    <w:rsid w:val="00CE6A3C"/>
    <w:rsid w:val="00CE7C70"/>
    <w:rsid w:val="00CF044A"/>
    <w:rsid w:val="00CF19A4"/>
    <w:rsid w:val="00CF33C6"/>
    <w:rsid w:val="00CF58F3"/>
    <w:rsid w:val="00CF76D5"/>
    <w:rsid w:val="00CF778C"/>
    <w:rsid w:val="00CF7FB9"/>
    <w:rsid w:val="00D010E6"/>
    <w:rsid w:val="00D01104"/>
    <w:rsid w:val="00D015E8"/>
    <w:rsid w:val="00D01756"/>
    <w:rsid w:val="00D0196C"/>
    <w:rsid w:val="00D01CE7"/>
    <w:rsid w:val="00D0274A"/>
    <w:rsid w:val="00D0305D"/>
    <w:rsid w:val="00D038BE"/>
    <w:rsid w:val="00D039F0"/>
    <w:rsid w:val="00D057FF"/>
    <w:rsid w:val="00D05B99"/>
    <w:rsid w:val="00D0774A"/>
    <w:rsid w:val="00D106A0"/>
    <w:rsid w:val="00D11530"/>
    <w:rsid w:val="00D11D35"/>
    <w:rsid w:val="00D11FE3"/>
    <w:rsid w:val="00D13CD6"/>
    <w:rsid w:val="00D14B79"/>
    <w:rsid w:val="00D14E05"/>
    <w:rsid w:val="00D17977"/>
    <w:rsid w:val="00D20401"/>
    <w:rsid w:val="00D20596"/>
    <w:rsid w:val="00D207B8"/>
    <w:rsid w:val="00D215F1"/>
    <w:rsid w:val="00D23B55"/>
    <w:rsid w:val="00D24667"/>
    <w:rsid w:val="00D25D9C"/>
    <w:rsid w:val="00D314AE"/>
    <w:rsid w:val="00D31851"/>
    <w:rsid w:val="00D31B73"/>
    <w:rsid w:val="00D32467"/>
    <w:rsid w:val="00D338E1"/>
    <w:rsid w:val="00D37113"/>
    <w:rsid w:val="00D37134"/>
    <w:rsid w:val="00D40C19"/>
    <w:rsid w:val="00D41FA9"/>
    <w:rsid w:val="00D42F5A"/>
    <w:rsid w:val="00D44A4E"/>
    <w:rsid w:val="00D44F37"/>
    <w:rsid w:val="00D45A99"/>
    <w:rsid w:val="00D46144"/>
    <w:rsid w:val="00D500B0"/>
    <w:rsid w:val="00D50459"/>
    <w:rsid w:val="00D50E1C"/>
    <w:rsid w:val="00D522D8"/>
    <w:rsid w:val="00D53D1B"/>
    <w:rsid w:val="00D53F40"/>
    <w:rsid w:val="00D54148"/>
    <w:rsid w:val="00D54525"/>
    <w:rsid w:val="00D5457B"/>
    <w:rsid w:val="00D54711"/>
    <w:rsid w:val="00D547F5"/>
    <w:rsid w:val="00D5487A"/>
    <w:rsid w:val="00D5545B"/>
    <w:rsid w:val="00D5586E"/>
    <w:rsid w:val="00D56392"/>
    <w:rsid w:val="00D569C6"/>
    <w:rsid w:val="00D57A64"/>
    <w:rsid w:val="00D614D5"/>
    <w:rsid w:val="00D62B6F"/>
    <w:rsid w:val="00D62D78"/>
    <w:rsid w:val="00D63ABC"/>
    <w:rsid w:val="00D64173"/>
    <w:rsid w:val="00D642E3"/>
    <w:rsid w:val="00D643A9"/>
    <w:rsid w:val="00D64800"/>
    <w:rsid w:val="00D65D55"/>
    <w:rsid w:val="00D6656C"/>
    <w:rsid w:val="00D66B65"/>
    <w:rsid w:val="00D67D74"/>
    <w:rsid w:val="00D70955"/>
    <w:rsid w:val="00D70E3C"/>
    <w:rsid w:val="00D717B0"/>
    <w:rsid w:val="00D72240"/>
    <w:rsid w:val="00D72699"/>
    <w:rsid w:val="00D74FC0"/>
    <w:rsid w:val="00D752F7"/>
    <w:rsid w:val="00D75C87"/>
    <w:rsid w:val="00D76160"/>
    <w:rsid w:val="00D776D3"/>
    <w:rsid w:val="00D7784C"/>
    <w:rsid w:val="00D77F33"/>
    <w:rsid w:val="00D815AD"/>
    <w:rsid w:val="00D820CF"/>
    <w:rsid w:val="00D821D6"/>
    <w:rsid w:val="00D82A2F"/>
    <w:rsid w:val="00D82E2A"/>
    <w:rsid w:val="00D82FF6"/>
    <w:rsid w:val="00D845CA"/>
    <w:rsid w:val="00D84B71"/>
    <w:rsid w:val="00D858AC"/>
    <w:rsid w:val="00D85E09"/>
    <w:rsid w:val="00D86250"/>
    <w:rsid w:val="00D86BBC"/>
    <w:rsid w:val="00D876D7"/>
    <w:rsid w:val="00D903FE"/>
    <w:rsid w:val="00D908D4"/>
    <w:rsid w:val="00D909A8"/>
    <w:rsid w:val="00D910FA"/>
    <w:rsid w:val="00D916EB"/>
    <w:rsid w:val="00D9246E"/>
    <w:rsid w:val="00D9247C"/>
    <w:rsid w:val="00D93E94"/>
    <w:rsid w:val="00D93F45"/>
    <w:rsid w:val="00D966C9"/>
    <w:rsid w:val="00D96C69"/>
    <w:rsid w:val="00D97A1A"/>
    <w:rsid w:val="00D97B0B"/>
    <w:rsid w:val="00D97CCC"/>
    <w:rsid w:val="00DA0231"/>
    <w:rsid w:val="00DA1A26"/>
    <w:rsid w:val="00DA1FDB"/>
    <w:rsid w:val="00DA2661"/>
    <w:rsid w:val="00DA2A74"/>
    <w:rsid w:val="00DA2B63"/>
    <w:rsid w:val="00DA4258"/>
    <w:rsid w:val="00DA4419"/>
    <w:rsid w:val="00DA48E7"/>
    <w:rsid w:val="00DA542E"/>
    <w:rsid w:val="00DA78DC"/>
    <w:rsid w:val="00DA7C90"/>
    <w:rsid w:val="00DA7CAD"/>
    <w:rsid w:val="00DB04DE"/>
    <w:rsid w:val="00DB344B"/>
    <w:rsid w:val="00DB36A4"/>
    <w:rsid w:val="00DB3D15"/>
    <w:rsid w:val="00DB43AB"/>
    <w:rsid w:val="00DB4CD8"/>
    <w:rsid w:val="00DB5BD6"/>
    <w:rsid w:val="00DB66BC"/>
    <w:rsid w:val="00DB7F09"/>
    <w:rsid w:val="00DB7F4D"/>
    <w:rsid w:val="00DC04BB"/>
    <w:rsid w:val="00DC0C86"/>
    <w:rsid w:val="00DC1348"/>
    <w:rsid w:val="00DC212E"/>
    <w:rsid w:val="00DC223C"/>
    <w:rsid w:val="00DC3646"/>
    <w:rsid w:val="00DC3DCD"/>
    <w:rsid w:val="00DC4059"/>
    <w:rsid w:val="00DC5672"/>
    <w:rsid w:val="00DC58EA"/>
    <w:rsid w:val="00DC7007"/>
    <w:rsid w:val="00DC7465"/>
    <w:rsid w:val="00DC7505"/>
    <w:rsid w:val="00DD0584"/>
    <w:rsid w:val="00DD1336"/>
    <w:rsid w:val="00DD274A"/>
    <w:rsid w:val="00DD27FC"/>
    <w:rsid w:val="00DD5C76"/>
    <w:rsid w:val="00DD60B1"/>
    <w:rsid w:val="00DE1585"/>
    <w:rsid w:val="00DE4104"/>
    <w:rsid w:val="00DE4546"/>
    <w:rsid w:val="00DE45A2"/>
    <w:rsid w:val="00DE4F21"/>
    <w:rsid w:val="00DE62D9"/>
    <w:rsid w:val="00DE6F0A"/>
    <w:rsid w:val="00DE7DF5"/>
    <w:rsid w:val="00DE7ED1"/>
    <w:rsid w:val="00DF0442"/>
    <w:rsid w:val="00DF061C"/>
    <w:rsid w:val="00DF1298"/>
    <w:rsid w:val="00DF134B"/>
    <w:rsid w:val="00DF2216"/>
    <w:rsid w:val="00DF28D6"/>
    <w:rsid w:val="00DF38E0"/>
    <w:rsid w:val="00DF5A33"/>
    <w:rsid w:val="00DF5DC1"/>
    <w:rsid w:val="00DF64D9"/>
    <w:rsid w:val="00DF6532"/>
    <w:rsid w:val="00DF675D"/>
    <w:rsid w:val="00DF7E49"/>
    <w:rsid w:val="00DF7F9E"/>
    <w:rsid w:val="00E00CFB"/>
    <w:rsid w:val="00E01A20"/>
    <w:rsid w:val="00E02059"/>
    <w:rsid w:val="00E020AD"/>
    <w:rsid w:val="00E033C1"/>
    <w:rsid w:val="00E035CC"/>
    <w:rsid w:val="00E03717"/>
    <w:rsid w:val="00E040A7"/>
    <w:rsid w:val="00E04B3C"/>
    <w:rsid w:val="00E04BAE"/>
    <w:rsid w:val="00E05644"/>
    <w:rsid w:val="00E05CB5"/>
    <w:rsid w:val="00E05E17"/>
    <w:rsid w:val="00E06028"/>
    <w:rsid w:val="00E07496"/>
    <w:rsid w:val="00E079F0"/>
    <w:rsid w:val="00E07D41"/>
    <w:rsid w:val="00E10A01"/>
    <w:rsid w:val="00E12C85"/>
    <w:rsid w:val="00E1359D"/>
    <w:rsid w:val="00E135D9"/>
    <w:rsid w:val="00E1516C"/>
    <w:rsid w:val="00E1610D"/>
    <w:rsid w:val="00E16560"/>
    <w:rsid w:val="00E16A4F"/>
    <w:rsid w:val="00E17313"/>
    <w:rsid w:val="00E17FE4"/>
    <w:rsid w:val="00E202B2"/>
    <w:rsid w:val="00E21452"/>
    <w:rsid w:val="00E21D39"/>
    <w:rsid w:val="00E2227E"/>
    <w:rsid w:val="00E235BF"/>
    <w:rsid w:val="00E259FB"/>
    <w:rsid w:val="00E27B38"/>
    <w:rsid w:val="00E27D07"/>
    <w:rsid w:val="00E30222"/>
    <w:rsid w:val="00E30D2A"/>
    <w:rsid w:val="00E314F3"/>
    <w:rsid w:val="00E31D1E"/>
    <w:rsid w:val="00E3342D"/>
    <w:rsid w:val="00E33E76"/>
    <w:rsid w:val="00E34AA8"/>
    <w:rsid w:val="00E36812"/>
    <w:rsid w:val="00E37BFF"/>
    <w:rsid w:val="00E42057"/>
    <w:rsid w:val="00E42BC9"/>
    <w:rsid w:val="00E435FB"/>
    <w:rsid w:val="00E43BAD"/>
    <w:rsid w:val="00E45FFC"/>
    <w:rsid w:val="00E46BB2"/>
    <w:rsid w:val="00E475A0"/>
    <w:rsid w:val="00E51652"/>
    <w:rsid w:val="00E51A13"/>
    <w:rsid w:val="00E51BD3"/>
    <w:rsid w:val="00E51E1F"/>
    <w:rsid w:val="00E53231"/>
    <w:rsid w:val="00E53835"/>
    <w:rsid w:val="00E53F39"/>
    <w:rsid w:val="00E54626"/>
    <w:rsid w:val="00E54BAF"/>
    <w:rsid w:val="00E55073"/>
    <w:rsid w:val="00E553AB"/>
    <w:rsid w:val="00E5635B"/>
    <w:rsid w:val="00E61A46"/>
    <w:rsid w:val="00E6201A"/>
    <w:rsid w:val="00E66ECD"/>
    <w:rsid w:val="00E670FF"/>
    <w:rsid w:val="00E67992"/>
    <w:rsid w:val="00E70466"/>
    <w:rsid w:val="00E713AF"/>
    <w:rsid w:val="00E73EC2"/>
    <w:rsid w:val="00E74FAA"/>
    <w:rsid w:val="00E75906"/>
    <w:rsid w:val="00E75984"/>
    <w:rsid w:val="00E764FE"/>
    <w:rsid w:val="00E76D49"/>
    <w:rsid w:val="00E80185"/>
    <w:rsid w:val="00E80408"/>
    <w:rsid w:val="00E8134E"/>
    <w:rsid w:val="00E81BDA"/>
    <w:rsid w:val="00E82421"/>
    <w:rsid w:val="00E825B6"/>
    <w:rsid w:val="00E825DF"/>
    <w:rsid w:val="00E82B70"/>
    <w:rsid w:val="00E83E36"/>
    <w:rsid w:val="00E84316"/>
    <w:rsid w:val="00E862FA"/>
    <w:rsid w:val="00E869A5"/>
    <w:rsid w:val="00E86A76"/>
    <w:rsid w:val="00E87673"/>
    <w:rsid w:val="00E87D10"/>
    <w:rsid w:val="00E910F9"/>
    <w:rsid w:val="00E92B1D"/>
    <w:rsid w:val="00E93732"/>
    <w:rsid w:val="00E93EA4"/>
    <w:rsid w:val="00E9437F"/>
    <w:rsid w:val="00E948FB"/>
    <w:rsid w:val="00E94FDB"/>
    <w:rsid w:val="00E95DE3"/>
    <w:rsid w:val="00E95F61"/>
    <w:rsid w:val="00E96415"/>
    <w:rsid w:val="00E96EDE"/>
    <w:rsid w:val="00E9711A"/>
    <w:rsid w:val="00E977FA"/>
    <w:rsid w:val="00EA041A"/>
    <w:rsid w:val="00EA34EA"/>
    <w:rsid w:val="00EA4A2B"/>
    <w:rsid w:val="00EA4C22"/>
    <w:rsid w:val="00EA503D"/>
    <w:rsid w:val="00EA5248"/>
    <w:rsid w:val="00EA6F7A"/>
    <w:rsid w:val="00EA70E8"/>
    <w:rsid w:val="00EB0977"/>
    <w:rsid w:val="00EB1A7F"/>
    <w:rsid w:val="00EB3B4E"/>
    <w:rsid w:val="00EB4715"/>
    <w:rsid w:val="00EB4BC5"/>
    <w:rsid w:val="00EB737C"/>
    <w:rsid w:val="00EB7750"/>
    <w:rsid w:val="00EC0380"/>
    <w:rsid w:val="00EC06E3"/>
    <w:rsid w:val="00EC0F23"/>
    <w:rsid w:val="00EC11C2"/>
    <w:rsid w:val="00EC14C7"/>
    <w:rsid w:val="00EC2270"/>
    <w:rsid w:val="00EC2823"/>
    <w:rsid w:val="00EC2A42"/>
    <w:rsid w:val="00EC4975"/>
    <w:rsid w:val="00EC4F8E"/>
    <w:rsid w:val="00EC5810"/>
    <w:rsid w:val="00EC5E6C"/>
    <w:rsid w:val="00EC5E70"/>
    <w:rsid w:val="00EC5F2F"/>
    <w:rsid w:val="00EC731C"/>
    <w:rsid w:val="00EC7B93"/>
    <w:rsid w:val="00EC7CAF"/>
    <w:rsid w:val="00EC7F61"/>
    <w:rsid w:val="00ED0C87"/>
    <w:rsid w:val="00ED1634"/>
    <w:rsid w:val="00ED2F29"/>
    <w:rsid w:val="00ED5655"/>
    <w:rsid w:val="00ED60B0"/>
    <w:rsid w:val="00ED664B"/>
    <w:rsid w:val="00ED6CF7"/>
    <w:rsid w:val="00ED7380"/>
    <w:rsid w:val="00ED7AE1"/>
    <w:rsid w:val="00EE04F6"/>
    <w:rsid w:val="00EE0CD9"/>
    <w:rsid w:val="00EE0EA7"/>
    <w:rsid w:val="00EE306C"/>
    <w:rsid w:val="00EE39F7"/>
    <w:rsid w:val="00EE4231"/>
    <w:rsid w:val="00EE4A38"/>
    <w:rsid w:val="00EE4C36"/>
    <w:rsid w:val="00EE4CE7"/>
    <w:rsid w:val="00EE4D90"/>
    <w:rsid w:val="00EE58A2"/>
    <w:rsid w:val="00EE58B6"/>
    <w:rsid w:val="00EE5EB6"/>
    <w:rsid w:val="00EE65B3"/>
    <w:rsid w:val="00EE6FC8"/>
    <w:rsid w:val="00EE74D5"/>
    <w:rsid w:val="00EE79FF"/>
    <w:rsid w:val="00EF008D"/>
    <w:rsid w:val="00EF021F"/>
    <w:rsid w:val="00EF1040"/>
    <w:rsid w:val="00EF1FED"/>
    <w:rsid w:val="00EF26AD"/>
    <w:rsid w:val="00EF2713"/>
    <w:rsid w:val="00EF476C"/>
    <w:rsid w:val="00EF6D41"/>
    <w:rsid w:val="00F005EF"/>
    <w:rsid w:val="00F007A1"/>
    <w:rsid w:val="00F00D85"/>
    <w:rsid w:val="00F01025"/>
    <w:rsid w:val="00F01E1B"/>
    <w:rsid w:val="00F0258A"/>
    <w:rsid w:val="00F032E6"/>
    <w:rsid w:val="00F03DBD"/>
    <w:rsid w:val="00F04656"/>
    <w:rsid w:val="00F06665"/>
    <w:rsid w:val="00F0685A"/>
    <w:rsid w:val="00F06876"/>
    <w:rsid w:val="00F06B80"/>
    <w:rsid w:val="00F07333"/>
    <w:rsid w:val="00F07EE9"/>
    <w:rsid w:val="00F10138"/>
    <w:rsid w:val="00F101E3"/>
    <w:rsid w:val="00F10909"/>
    <w:rsid w:val="00F119C1"/>
    <w:rsid w:val="00F1264C"/>
    <w:rsid w:val="00F12E78"/>
    <w:rsid w:val="00F14481"/>
    <w:rsid w:val="00F15577"/>
    <w:rsid w:val="00F16AF8"/>
    <w:rsid w:val="00F1755A"/>
    <w:rsid w:val="00F17677"/>
    <w:rsid w:val="00F21E30"/>
    <w:rsid w:val="00F223AC"/>
    <w:rsid w:val="00F23206"/>
    <w:rsid w:val="00F2356B"/>
    <w:rsid w:val="00F235CB"/>
    <w:rsid w:val="00F239B4"/>
    <w:rsid w:val="00F24B00"/>
    <w:rsid w:val="00F24F32"/>
    <w:rsid w:val="00F259EE"/>
    <w:rsid w:val="00F26320"/>
    <w:rsid w:val="00F26819"/>
    <w:rsid w:val="00F270D4"/>
    <w:rsid w:val="00F277B3"/>
    <w:rsid w:val="00F27F84"/>
    <w:rsid w:val="00F30011"/>
    <w:rsid w:val="00F31658"/>
    <w:rsid w:val="00F3363F"/>
    <w:rsid w:val="00F40D0A"/>
    <w:rsid w:val="00F4134D"/>
    <w:rsid w:val="00F42A03"/>
    <w:rsid w:val="00F43E02"/>
    <w:rsid w:val="00F46FE7"/>
    <w:rsid w:val="00F47813"/>
    <w:rsid w:val="00F50BEF"/>
    <w:rsid w:val="00F50C57"/>
    <w:rsid w:val="00F519DD"/>
    <w:rsid w:val="00F534B8"/>
    <w:rsid w:val="00F53CCE"/>
    <w:rsid w:val="00F5412D"/>
    <w:rsid w:val="00F549B2"/>
    <w:rsid w:val="00F5570C"/>
    <w:rsid w:val="00F559D2"/>
    <w:rsid w:val="00F574F8"/>
    <w:rsid w:val="00F5756F"/>
    <w:rsid w:val="00F60563"/>
    <w:rsid w:val="00F60BFC"/>
    <w:rsid w:val="00F610C7"/>
    <w:rsid w:val="00F62A4B"/>
    <w:rsid w:val="00F6376D"/>
    <w:rsid w:val="00F64937"/>
    <w:rsid w:val="00F65EE1"/>
    <w:rsid w:val="00F667AC"/>
    <w:rsid w:val="00F67554"/>
    <w:rsid w:val="00F679B5"/>
    <w:rsid w:val="00F67F30"/>
    <w:rsid w:val="00F701AD"/>
    <w:rsid w:val="00F70744"/>
    <w:rsid w:val="00F71D2F"/>
    <w:rsid w:val="00F72994"/>
    <w:rsid w:val="00F737E2"/>
    <w:rsid w:val="00F73C10"/>
    <w:rsid w:val="00F73F89"/>
    <w:rsid w:val="00F74242"/>
    <w:rsid w:val="00F742B8"/>
    <w:rsid w:val="00F7541C"/>
    <w:rsid w:val="00F75549"/>
    <w:rsid w:val="00F76212"/>
    <w:rsid w:val="00F7637D"/>
    <w:rsid w:val="00F76C68"/>
    <w:rsid w:val="00F80E30"/>
    <w:rsid w:val="00F8166E"/>
    <w:rsid w:val="00F835A2"/>
    <w:rsid w:val="00F83CB7"/>
    <w:rsid w:val="00F84570"/>
    <w:rsid w:val="00F85C35"/>
    <w:rsid w:val="00F8691E"/>
    <w:rsid w:val="00F86B6D"/>
    <w:rsid w:val="00F87375"/>
    <w:rsid w:val="00F90477"/>
    <w:rsid w:val="00F9075E"/>
    <w:rsid w:val="00F918D9"/>
    <w:rsid w:val="00F929DB"/>
    <w:rsid w:val="00F93135"/>
    <w:rsid w:val="00F9323B"/>
    <w:rsid w:val="00F94C08"/>
    <w:rsid w:val="00F97078"/>
    <w:rsid w:val="00F9770D"/>
    <w:rsid w:val="00FA1330"/>
    <w:rsid w:val="00FA21B7"/>
    <w:rsid w:val="00FA39EB"/>
    <w:rsid w:val="00FA3C52"/>
    <w:rsid w:val="00FA463A"/>
    <w:rsid w:val="00FA4783"/>
    <w:rsid w:val="00FA6866"/>
    <w:rsid w:val="00FA7324"/>
    <w:rsid w:val="00FB006C"/>
    <w:rsid w:val="00FB07D6"/>
    <w:rsid w:val="00FB0B01"/>
    <w:rsid w:val="00FB10C8"/>
    <w:rsid w:val="00FB2DE0"/>
    <w:rsid w:val="00FB3807"/>
    <w:rsid w:val="00FB3EAD"/>
    <w:rsid w:val="00FB44D8"/>
    <w:rsid w:val="00FB5F35"/>
    <w:rsid w:val="00FB7063"/>
    <w:rsid w:val="00FB77AC"/>
    <w:rsid w:val="00FC0F1D"/>
    <w:rsid w:val="00FC16AA"/>
    <w:rsid w:val="00FC227F"/>
    <w:rsid w:val="00FC2371"/>
    <w:rsid w:val="00FC3C17"/>
    <w:rsid w:val="00FC4A31"/>
    <w:rsid w:val="00FD07E5"/>
    <w:rsid w:val="00FD0889"/>
    <w:rsid w:val="00FD1538"/>
    <w:rsid w:val="00FD2433"/>
    <w:rsid w:val="00FD444B"/>
    <w:rsid w:val="00FD5B6C"/>
    <w:rsid w:val="00FD65A3"/>
    <w:rsid w:val="00FE263D"/>
    <w:rsid w:val="00FE3152"/>
    <w:rsid w:val="00FE6545"/>
    <w:rsid w:val="00FE7309"/>
    <w:rsid w:val="00FF0ADB"/>
    <w:rsid w:val="00FF2984"/>
    <w:rsid w:val="00FF2D68"/>
    <w:rsid w:val="00FF3279"/>
    <w:rsid w:val="00FF3BAB"/>
    <w:rsid w:val="00FF4217"/>
    <w:rsid w:val="00FF46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3D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573E"/>
    <w:pPr>
      <w:spacing w:line="260" w:lineRule="exact"/>
      <w:jc w:val="both"/>
    </w:pPr>
    <w:rPr>
      <w:rFonts w:ascii="Arial" w:eastAsia="Times New Roman" w:hAnsi="Arial" w:cs="Arial"/>
    </w:rPr>
  </w:style>
  <w:style w:type="paragraph" w:styleId="Naslov1">
    <w:name w:val="heading 1"/>
    <w:aliases w:val="NASLOV"/>
    <w:basedOn w:val="Navaden"/>
    <w:next w:val="Navaden"/>
    <w:uiPriority w:val="9"/>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uiPriority w:val="9"/>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uiPriority w:val="9"/>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link w:val="Sprotnaopomba-besediloZnak1"/>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Znak4 Znak1"/>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pPr>
      <w:spacing w:before="360" w:line="240" w:lineRule="auto"/>
    </w:pPr>
    <w:rPr>
      <w:b/>
      <w:bCs/>
      <w:caps/>
      <w:sz w:val="24"/>
      <w:szCs w:val="24"/>
    </w:rPr>
  </w:style>
  <w:style w:type="paragraph" w:styleId="Kazalovsebine2">
    <w:name w:val="toc 2"/>
    <w:basedOn w:val="Navaden"/>
    <w:next w:val="Navaden"/>
    <w:autoRedefine/>
    <w:uiPriority w:val="39"/>
    <w:rsid w:val="0074697A"/>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pPr>
      <w:spacing w:line="240" w:lineRule="auto"/>
      <w:ind w:left="240"/>
    </w:pPr>
    <w:rPr>
      <w:rFonts w:ascii="Times New Roman" w:hAnsi="Times New Roman"/>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customStyle="1" w:styleId="Svetelseznampoudarek31">
    <w:name w:val="Svetel seznam – poudarek 31"/>
    <w:hidden/>
    <w:uiPriority w:val="99"/>
    <w:semiHidden/>
    <w:rPr>
      <w:rFonts w:ascii="Arial" w:eastAsia="Times New Roman" w:hAnsi="Arial"/>
      <w:szCs w:val="24"/>
      <w:lang w:val="en-US" w:eastAsia="en-US"/>
    </w:rPr>
  </w:style>
  <w:style w:type="paragraph" w:customStyle="1" w:styleId="Svetlamreapoudarek31">
    <w:name w:val="Svetla mreža – poudarek 31"/>
    <w:basedOn w:val="Navaden"/>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Srednjamrea2poudarek11"/>
    <w:qFormat/>
    <w:rPr>
      <w:rFonts w:ascii="Arial" w:hAnsi="Arial"/>
    </w:rPr>
  </w:style>
  <w:style w:type="paragraph" w:customStyle="1" w:styleId="Srednjamrea2poudarek11">
    <w:name w:val="Srednja mreža 2 – poudarek 1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sz w:val="24"/>
      <w:szCs w:val="24"/>
      <w:lang w:val="x-none"/>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lang w:val="x-none"/>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4"/>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sz w:val="16"/>
      <w:lang w:val="x-none"/>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34"/>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360425"/>
    <w:rPr>
      <w:rFonts w:ascii="Arial" w:eastAsia="Times New Roman" w:hAnsi="Arial" w:cs="Arial"/>
      <w:b/>
      <w:bCs/>
      <w:color w:val="000000"/>
    </w:rPr>
  </w:style>
  <w:style w:type="paragraph" w:customStyle="1" w:styleId="n3">
    <w:name w:val="n3"/>
    <w:basedOn w:val="Navaden"/>
    <w:link w:val="n3Znak"/>
    <w:qFormat/>
    <w:rsid w:val="00364F69"/>
    <w:pPr>
      <w:numPr>
        <w:ilvl w:val="3"/>
        <w:numId w:val="16"/>
      </w:numPr>
      <w:jc w:val="center"/>
    </w:pPr>
    <w:rPr>
      <w:b/>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0"/>
      </w:numPr>
    </w:pPr>
  </w:style>
  <w:style w:type="character" w:customStyle="1" w:styleId="n3Znak">
    <w:name w:val="n3 Znak"/>
    <w:link w:val="n3"/>
    <w:rsid w:val="00364F69"/>
    <w:rPr>
      <w:rFonts w:ascii="Arial" w:eastAsia="Times New Roman" w:hAnsi="Arial" w:cs="Arial"/>
      <w:b/>
    </w:rPr>
  </w:style>
  <w:style w:type="paragraph" w:customStyle="1" w:styleId="Srednjamrea1poudarek21">
    <w:name w:val="Srednja mreža 1 – poudarek 21"/>
    <w:basedOn w:val="Navaden"/>
    <w:uiPriority w:val="34"/>
    <w:qFormat/>
    <w:rsid w:val="00C65B51"/>
    <w:pPr>
      <w:ind w:left="708"/>
    </w:pPr>
  </w:style>
  <w:style w:type="character" w:customStyle="1" w:styleId="n4Znak">
    <w:name w:val="n4 Znak"/>
    <w:link w:val="n4"/>
    <w:rsid w:val="000100F3"/>
    <w:rPr>
      <w:rFonts w:ascii="Arial" w:eastAsia="Times New Roman" w:hAnsi="Arial" w:cs="Arial"/>
    </w:rPr>
  </w:style>
  <w:style w:type="paragraph" w:styleId="Odstavekseznama">
    <w:name w:val="List Paragraph"/>
    <w:aliases w:val="Liste 1,Literatura - znanstveno,UEDAŞ Bullet,abc siralı,za tekst,Označevanje"/>
    <w:basedOn w:val="Navaden"/>
    <w:link w:val="OdstavekseznamaZnak"/>
    <w:uiPriority w:val="34"/>
    <w:qFormat/>
    <w:rsid w:val="002F1946"/>
    <w:pPr>
      <w:ind w:left="708"/>
    </w:pPr>
  </w:style>
  <w:style w:type="character" w:customStyle="1" w:styleId="Nerazreenaomemba1">
    <w:name w:val="Nerazrešena omemba1"/>
    <w:basedOn w:val="Privzetapisavaodstavka"/>
    <w:uiPriority w:val="99"/>
    <w:semiHidden/>
    <w:unhideWhenUsed/>
    <w:rsid w:val="00D86250"/>
    <w:rPr>
      <w:color w:val="605E5C"/>
      <w:shd w:val="clear" w:color="auto" w:fill="E1DFDD"/>
    </w:rPr>
  </w:style>
  <w:style w:type="paragraph" w:styleId="Revizija">
    <w:name w:val="Revision"/>
    <w:hidden/>
    <w:uiPriority w:val="71"/>
    <w:rsid w:val="00552140"/>
    <w:rPr>
      <w:rFonts w:ascii="Arial" w:eastAsia="Times New Roman" w:hAnsi="Arial" w:cs="Arial"/>
    </w:rPr>
  </w:style>
  <w:style w:type="character" w:customStyle="1" w:styleId="OdstavekseznamaZnak">
    <w:name w:val="Odstavek seznama Znak"/>
    <w:aliases w:val="Liste 1 Znak,Literatura - znanstveno Znak,UEDAŞ Bullet Znak,abc siralı Znak,za tekst Znak,Označevanje Znak"/>
    <w:link w:val="Odstavekseznama"/>
    <w:uiPriority w:val="34"/>
    <w:qFormat/>
    <w:locked/>
    <w:rsid w:val="00C56CE7"/>
    <w:rPr>
      <w:rFonts w:ascii="Arial" w:eastAsia="Times New Roman" w:hAnsi="Arial" w:cs="Arial"/>
    </w:rPr>
  </w:style>
  <w:style w:type="character" w:styleId="Nerazreenaomemba">
    <w:name w:val="Unresolved Mention"/>
    <w:basedOn w:val="Privzetapisavaodstavka"/>
    <w:uiPriority w:val="99"/>
    <w:semiHidden/>
    <w:unhideWhenUsed/>
    <w:rsid w:val="003143D8"/>
    <w:rPr>
      <w:color w:val="605E5C"/>
      <w:shd w:val="clear" w:color="auto" w:fill="E1DFDD"/>
    </w:rPr>
  </w:style>
  <w:style w:type="character" w:customStyle="1" w:styleId="Bodytext">
    <w:name w:val="Body text_"/>
    <w:link w:val="Bodytext1"/>
    <w:rsid w:val="003143D8"/>
    <w:rPr>
      <w:rFonts w:ascii="Arial" w:hAnsi="Arial"/>
      <w:shd w:val="clear" w:color="auto" w:fill="FFFFFF"/>
    </w:rPr>
  </w:style>
  <w:style w:type="paragraph" w:customStyle="1" w:styleId="Bodytext1">
    <w:name w:val="Body text1"/>
    <w:basedOn w:val="Navaden"/>
    <w:link w:val="Bodytext"/>
    <w:rsid w:val="003143D8"/>
    <w:pPr>
      <w:shd w:val="clear" w:color="auto" w:fill="FFFFFF"/>
      <w:spacing w:before="540" w:after="480" w:line="254" w:lineRule="exact"/>
      <w:ind w:hanging="540"/>
    </w:pPr>
    <w:rPr>
      <w:rFonts w:eastAsia="Calibri" w:cs="Times New Roman"/>
    </w:rPr>
  </w:style>
  <w:style w:type="character" w:customStyle="1" w:styleId="Sprotnaopomba-besediloZnak1">
    <w:name w:val="Sprotna opomba - besedilo Znak1"/>
    <w:basedOn w:val="Privzetapisavaodstavka"/>
    <w:link w:val="Sprotnaopomba-besedilo"/>
    <w:rsid w:val="006B5200"/>
    <w:rPr>
      <w:rFonts w:ascii="Arial" w:eastAsia="Times New Roman" w:hAnsi="Arial" w:cs="Arial"/>
      <w:lang w:val="x-none"/>
    </w:rPr>
  </w:style>
  <w:style w:type="table" w:customStyle="1" w:styleId="Tabelamrea3">
    <w:name w:val="Tabela – mreža3"/>
    <w:basedOn w:val="Navadnatabela"/>
    <w:uiPriority w:val="59"/>
    <w:rsid w:val="00A247C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3860539">
      <w:bodyDiv w:val="1"/>
      <w:marLeft w:val="0"/>
      <w:marRight w:val="0"/>
      <w:marTop w:val="0"/>
      <w:marBottom w:val="0"/>
      <w:divBdr>
        <w:top w:val="none" w:sz="0" w:space="0" w:color="auto"/>
        <w:left w:val="none" w:sz="0" w:space="0" w:color="auto"/>
        <w:bottom w:val="none" w:sz="0" w:space="0" w:color="auto"/>
        <w:right w:val="none" w:sz="0" w:space="0" w:color="auto"/>
      </w:divBdr>
    </w:div>
    <w:div w:id="101001207">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347638">
      <w:bodyDiv w:val="1"/>
      <w:marLeft w:val="0"/>
      <w:marRight w:val="0"/>
      <w:marTop w:val="0"/>
      <w:marBottom w:val="0"/>
      <w:divBdr>
        <w:top w:val="none" w:sz="0" w:space="0" w:color="auto"/>
        <w:left w:val="none" w:sz="0" w:space="0" w:color="auto"/>
        <w:bottom w:val="none" w:sz="0" w:space="0" w:color="auto"/>
        <w:right w:val="none" w:sz="0" w:space="0" w:color="auto"/>
      </w:divBdr>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9640395">
      <w:bodyDiv w:val="1"/>
      <w:marLeft w:val="0"/>
      <w:marRight w:val="0"/>
      <w:marTop w:val="0"/>
      <w:marBottom w:val="0"/>
      <w:divBdr>
        <w:top w:val="none" w:sz="0" w:space="0" w:color="auto"/>
        <w:left w:val="none" w:sz="0" w:space="0" w:color="auto"/>
        <w:bottom w:val="none" w:sz="0" w:space="0" w:color="auto"/>
        <w:right w:val="none" w:sz="0" w:space="0" w:color="auto"/>
      </w:divBdr>
    </w:div>
    <w:div w:id="163206571">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47585">
      <w:bodyDiv w:val="1"/>
      <w:marLeft w:val="0"/>
      <w:marRight w:val="0"/>
      <w:marTop w:val="0"/>
      <w:marBottom w:val="0"/>
      <w:divBdr>
        <w:top w:val="none" w:sz="0" w:space="0" w:color="auto"/>
        <w:left w:val="none" w:sz="0" w:space="0" w:color="auto"/>
        <w:bottom w:val="none" w:sz="0" w:space="0" w:color="auto"/>
        <w:right w:val="none" w:sz="0" w:space="0" w:color="auto"/>
      </w:divBdr>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293829223">
      <w:bodyDiv w:val="1"/>
      <w:marLeft w:val="0"/>
      <w:marRight w:val="0"/>
      <w:marTop w:val="0"/>
      <w:marBottom w:val="0"/>
      <w:divBdr>
        <w:top w:val="none" w:sz="0" w:space="0" w:color="auto"/>
        <w:left w:val="none" w:sz="0" w:space="0" w:color="auto"/>
        <w:bottom w:val="none" w:sz="0" w:space="0" w:color="auto"/>
        <w:right w:val="none" w:sz="0" w:space="0" w:color="auto"/>
      </w:divBdr>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13922084">
      <w:bodyDiv w:val="1"/>
      <w:marLeft w:val="0"/>
      <w:marRight w:val="0"/>
      <w:marTop w:val="0"/>
      <w:marBottom w:val="0"/>
      <w:divBdr>
        <w:top w:val="none" w:sz="0" w:space="0" w:color="auto"/>
        <w:left w:val="none" w:sz="0" w:space="0" w:color="auto"/>
        <w:bottom w:val="none" w:sz="0" w:space="0" w:color="auto"/>
        <w:right w:val="none" w:sz="0" w:space="0" w:color="auto"/>
      </w:divBdr>
    </w:div>
    <w:div w:id="324169145">
      <w:bodyDiv w:val="1"/>
      <w:marLeft w:val="0"/>
      <w:marRight w:val="0"/>
      <w:marTop w:val="0"/>
      <w:marBottom w:val="0"/>
      <w:divBdr>
        <w:top w:val="none" w:sz="0" w:space="0" w:color="auto"/>
        <w:left w:val="none" w:sz="0" w:space="0" w:color="auto"/>
        <w:bottom w:val="none" w:sz="0" w:space="0" w:color="auto"/>
        <w:right w:val="none" w:sz="0" w:space="0" w:color="auto"/>
      </w:divBdr>
    </w:div>
    <w:div w:id="339738800">
      <w:bodyDiv w:val="1"/>
      <w:marLeft w:val="0"/>
      <w:marRight w:val="0"/>
      <w:marTop w:val="0"/>
      <w:marBottom w:val="0"/>
      <w:divBdr>
        <w:top w:val="none" w:sz="0" w:space="0" w:color="auto"/>
        <w:left w:val="none" w:sz="0" w:space="0" w:color="auto"/>
        <w:bottom w:val="none" w:sz="0" w:space="0" w:color="auto"/>
        <w:right w:val="none" w:sz="0" w:space="0" w:color="auto"/>
      </w:divBdr>
    </w:div>
    <w:div w:id="358358776">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99077580">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27371746">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56208248">
      <w:bodyDiv w:val="1"/>
      <w:marLeft w:val="0"/>
      <w:marRight w:val="0"/>
      <w:marTop w:val="0"/>
      <w:marBottom w:val="0"/>
      <w:divBdr>
        <w:top w:val="none" w:sz="0" w:space="0" w:color="auto"/>
        <w:left w:val="none" w:sz="0" w:space="0" w:color="auto"/>
        <w:bottom w:val="none" w:sz="0" w:space="0" w:color="auto"/>
        <w:right w:val="none" w:sz="0" w:space="0" w:color="auto"/>
      </w:divBdr>
    </w:div>
    <w:div w:id="560676988">
      <w:bodyDiv w:val="1"/>
      <w:marLeft w:val="0"/>
      <w:marRight w:val="0"/>
      <w:marTop w:val="0"/>
      <w:marBottom w:val="0"/>
      <w:divBdr>
        <w:top w:val="none" w:sz="0" w:space="0" w:color="auto"/>
        <w:left w:val="none" w:sz="0" w:space="0" w:color="auto"/>
        <w:bottom w:val="none" w:sz="0" w:space="0" w:color="auto"/>
        <w:right w:val="none" w:sz="0" w:space="0" w:color="auto"/>
      </w:divBdr>
    </w:div>
    <w:div w:id="569776582">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6330230">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986309">
      <w:bodyDiv w:val="1"/>
      <w:marLeft w:val="0"/>
      <w:marRight w:val="0"/>
      <w:marTop w:val="0"/>
      <w:marBottom w:val="0"/>
      <w:divBdr>
        <w:top w:val="none" w:sz="0" w:space="0" w:color="auto"/>
        <w:left w:val="none" w:sz="0" w:space="0" w:color="auto"/>
        <w:bottom w:val="none" w:sz="0" w:space="0" w:color="auto"/>
        <w:right w:val="none" w:sz="0" w:space="0" w:color="auto"/>
      </w:divBdr>
    </w:div>
    <w:div w:id="752556948">
      <w:bodyDiv w:val="1"/>
      <w:marLeft w:val="0"/>
      <w:marRight w:val="0"/>
      <w:marTop w:val="0"/>
      <w:marBottom w:val="0"/>
      <w:divBdr>
        <w:top w:val="none" w:sz="0" w:space="0" w:color="auto"/>
        <w:left w:val="none" w:sz="0" w:space="0" w:color="auto"/>
        <w:bottom w:val="none" w:sz="0" w:space="0" w:color="auto"/>
        <w:right w:val="none" w:sz="0" w:space="0" w:color="auto"/>
      </w:divBdr>
    </w:div>
    <w:div w:id="764155644">
      <w:bodyDiv w:val="1"/>
      <w:marLeft w:val="0"/>
      <w:marRight w:val="0"/>
      <w:marTop w:val="0"/>
      <w:marBottom w:val="0"/>
      <w:divBdr>
        <w:top w:val="none" w:sz="0" w:space="0" w:color="auto"/>
        <w:left w:val="none" w:sz="0" w:space="0" w:color="auto"/>
        <w:bottom w:val="none" w:sz="0" w:space="0" w:color="auto"/>
        <w:right w:val="none" w:sz="0" w:space="0" w:color="auto"/>
      </w:divBdr>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66728968">
      <w:bodyDiv w:val="1"/>
      <w:marLeft w:val="0"/>
      <w:marRight w:val="0"/>
      <w:marTop w:val="0"/>
      <w:marBottom w:val="0"/>
      <w:divBdr>
        <w:top w:val="none" w:sz="0" w:space="0" w:color="auto"/>
        <w:left w:val="none" w:sz="0" w:space="0" w:color="auto"/>
        <w:bottom w:val="none" w:sz="0" w:space="0" w:color="auto"/>
        <w:right w:val="none" w:sz="0" w:space="0" w:color="auto"/>
      </w:divBdr>
    </w:div>
    <w:div w:id="771242342">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54002320">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884293539">
      <w:bodyDiv w:val="1"/>
      <w:marLeft w:val="0"/>
      <w:marRight w:val="0"/>
      <w:marTop w:val="0"/>
      <w:marBottom w:val="0"/>
      <w:divBdr>
        <w:top w:val="none" w:sz="0" w:space="0" w:color="auto"/>
        <w:left w:val="none" w:sz="0" w:space="0" w:color="auto"/>
        <w:bottom w:val="none" w:sz="0" w:space="0" w:color="auto"/>
        <w:right w:val="none" w:sz="0" w:space="0" w:color="auto"/>
      </w:divBdr>
    </w:div>
    <w:div w:id="887957662">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42151714">
      <w:bodyDiv w:val="1"/>
      <w:marLeft w:val="0"/>
      <w:marRight w:val="0"/>
      <w:marTop w:val="0"/>
      <w:marBottom w:val="0"/>
      <w:divBdr>
        <w:top w:val="none" w:sz="0" w:space="0" w:color="auto"/>
        <w:left w:val="none" w:sz="0" w:space="0" w:color="auto"/>
        <w:bottom w:val="none" w:sz="0" w:space="0" w:color="auto"/>
        <w:right w:val="none" w:sz="0" w:space="0" w:color="auto"/>
      </w:divBdr>
    </w:div>
    <w:div w:id="989409834">
      <w:bodyDiv w:val="1"/>
      <w:marLeft w:val="0"/>
      <w:marRight w:val="0"/>
      <w:marTop w:val="0"/>
      <w:marBottom w:val="0"/>
      <w:divBdr>
        <w:top w:val="none" w:sz="0" w:space="0" w:color="auto"/>
        <w:left w:val="none" w:sz="0" w:space="0" w:color="auto"/>
        <w:bottom w:val="none" w:sz="0" w:space="0" w:color="auto"/>
        <w:right w:val="none" w:sz="0" w:space="0" w:color="auto"/>
      </w:divBdr>
    </w:div>
    <w:div w:id="1002708697">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30684731">
      <w:bodyDiv w:val="1"/>
      <w:marLeft w:val="0"/>
      <w:marRight w:val="0"/>
      <w:marTop w:val="0"/>
      <w:marBottom w:val="0"/>
      <w:divBdr>
        <w:top w:val="none" w:sz="0" w:space="0" w:color="auto"/>
        <w:left w:val="none" w:sz="0" w:space="0" w:color="auto"/>
        <w:bottom w:val="none" w:sz="0" w:space="0" w:color="auto"/>
        <w:right w:val="none" w:sz="0" w:space="0" w:color="auto"/>
      </w:divBdr>
    </w:div>
    <w:div w:id="1040398507">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44857265">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63279976">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12771753">
      <w:bodyDiv w:val="1"/>
      <w:marLeft w:val="0"/>
      <w:marRight w:val="0"/>
      <w:marTop w:val="0"/>
      <w:marBottom w:val="0"/>
      <w:divBdr>
        <w:top w:val="none" w:sz="0" w:space="0" w:color="auto"/>
        <w:left w:val="none" w:sz="0" w:space="0" w:color="auto"/>
        <w:bottom w:val="none" w:sz="0" w:space="0" w:color="auto"/>
        <w:right w:val="none" w:sz="0" w:space="0" w:color="auto"/>
      </w:divBdr>
    </w:div>
    <w:div w:id="1221745706">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61717064">
      <w:bodyDiv w:val="1"/>
      <w:marLeft w:val="0"/>
      <w:marRight w:val="0"/>
      <w:marTop w:val="0"/>
      <w:marBottom w:val="0"/>
      <w:divBdr>
        <w:top w:val="none" w:sz="0" w:space="0" w:color="auto"/>
        <w:left w:val="none" w:sz="0" w:space="0" w:color="auto"/>
        <w:bottom w:val="none" w:sz="0" w:space="0" w:color="auto"/>
        <w:right w:val="none" w:sz="0" w:space="0" w:color="auto"/>
      </w:divBdr>
    </w:div>
    <w:div w:id="1265919200">
      <w:bodyDiv w:val="1"/>
      <w:marLeft w:val="0"/>
      <w:marRight w:val="0"/>
      <w:marTop w:val="0"/>
      <w:marBottom w:val="0"/>
      <w:divBdr>
        <w:top w:val="none" w:sz="0" w:space="0" w:color="auto"/>
        <w:left w:val="none" w:sz="0" w:space="0" w:color="auto"/>
        <w:bottom w:val="none" w:sz="0" w:space="0" w:color="auto"/>
        <w:right w:val="none" w:sz="0" w:space="0" w:color="auto"/>
      </w:divBdr>
    </w:div>
    <w:div w:id="1274626870">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18001605">
      <w:bodyDiv w:val="1"/>
      <w:marLeft w:val="0"/>
      <w:marRight w:val="0"/>
      <w:marTop w:val="0"/>
      <w:marBottom w:val="0"/>
      <w:divBdr>
        <w:top w:val="none" w:sz="0" w:space="0" w:color="auto"/>
        <w:left w:val="none" w:sz="0" w:space="0" w:color="auto"/>
        <w:bottom w:val="none" w:sz="0" w:space="0" w:color="auto"/>
        <w:right w:val="none" w:sz="0" w:space="0" w:color="auto"/>
      </w:divBdr>
    </w:div>
    <w:div w:id="1321276198">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48211389">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385107284">
      <w:bodyDiv w:val="1"/>
      <w:marLeft w:val="0"/>
      <w:marRight w:val="0"/>
      <w:marTop w:val="0"/>
      <w:marBottom w:val="0"/>
      <w:divBdr>
        <w:top w:val="none" w:sz="0" w:space="0" w:color="auto"/>
        <w:left w:val="none" w:sz="0" w:space="0" w:color="auto"/>
        <w:bottom w:val="none" w:sz="0" w:space="0" w:color="auto"/>
        <w:right w:val="none" w:sz="0" w:space="0" w:color="auto"/>
      </w:divBdr>
    </w:div>
    <w:div w:id="1424646315">
      <w:bodyDiv w:val="1"/>
      <w:marLeft w:val="0"/>
      <w:marRight w:val="0"/>
      <w:marTop w:val="0"/>
      <w:marBottom w:val="0"/>
      <w:divBdr>
        <w:top w:val="none" w:sz="0" w:space="0" w:color="auto"/>
        <w:left w:val="none" w:sz="0" w:space="0" w:color="auto"/>
        <w:bottom w:val="none" w:sz="0" w:space="0" w:color="auto"/>
        <w:right w:val="none" w:sz="0" w:space="0" w:color="auto"/>
      </w:divBdr>
    </w:div>
    <w:div w:id="1447263980">
      <w:bodyDiv w:val="1"/>
      <w:marLeft w:val="0"/>
      <w:marRight w:val="0"/>
      <w:marTop w:val="0"/>
      <w:marBottom w:val="0"/>
      <w:divBdr>
        <w:top w:val="none" w:sz="0" w:space="0" w:color="auto"/>
        <w:left w:val="none" w:sz="0" w:space="0" w:color="auto"/>
        <w:bottom w:val="none" w:sz="0" w:space="0" w:color="auto"/>
        <w:right w:val="none" w:sz="0" w:space="0" w:color="auto"/>
      </w:divBdr>
    </w:div>
    <w:div w:id="1466849481">
      <w:bodyDiv w:val="1"/>
      <w:marLeft w:val="0"/>
      <w:marRight w:val="0"/>
      <w:marTop w:val="0"/>
      <w:marBottom w:val="0"/>
      <w:divBdr>
        <w:top w:val="none" w:sz="0" w:space="0" w:color="auto"/>
        <w:left w:val="none" w:sz="0" w:space="0" w:color="auto"/>
        <w:bottom w:val="none" w:sz="0" w:space="0" w:color="auto"/>
        <w:right w:val="none" w:sz="0" w:space="0" w:color="auto"/>
      </w:divBdr>
    </w:div>
    <w:div w:id="1484081087">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29565804">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32728690">
      <w:bodyDiv w:val="1"/>
      <w:marLeft w:val="0"/>
      <w:marRight w:val="0"/>
      <w:marTop w:val="0"/>
      <w:marBottom w:val="0"/>
      <w:divBdr>
        <w:top w:val="none" w:sz="0" w:space="0" w:color="auto"/>
        <w:left w:val="none" w:sz="0" w:space="0" w:color="auto"/>
        <w:bottom w:val="none" w:sz="0" w:space="0" w:color="auto"/>
        <w:right w:val="none" w:sz="0" w:space="0" w:color="auto"/>
      </w:divBdr>
    </w:div>
    <w:div w:id="1740978550">
      <w:bodyDiv w:val="1"/>
      <w:marLeft w:val="0"/>
      <w:marRight w:val="0"/>
      <w:marTop w:val="0"/>
      <w:marBottom w:val="0"/>
      <w:divBdr>
        <w:top w:val="none" w:sz="0" w:space="0" w:color="auto"/>
        <w:left w:val="none" w:sz="0" w:space="0" w:color="auto"/>
        <w:bottom w:val="none" w:sz="0" w:space="0" w:color="auto"/>
        <w:right w:val="none" w:sz="0" w:space="0" w:color="auto"/>
      </w:divBdr>
    </w:div>
    <w:div w:id="1754277955">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2044836">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6624093">
      <w:bodyDiv w:val="1"/>
      <w:marLeft w:val="0"/>
      <w:marRight w:val="0"/>
      <w:marTop w:val="0"/>
      <w:marBottom w:val="0"/>
      <w:divBdr>
        <w:top w:val="none" w:sz="0" w:space="0" w:color="auto"/>
        <w:left w:val="none" w:sz="0" w:space="0" w:color="auto"/>
        <w:bottom w:val="none" w:sz="0" w:space="0" w:color="auto"/>
        <w:right w:val="none" w:sz="0" w:space="0" w:color="auto"/>
      </w:divBdr>
    </w:div>
    <w:div w:id="1906452829">
      <w:bodyDiv w:val="1"/>
      <w:marLeft w:val="0"/>
      <w:marRight w:val="0"/>
      <w:marTop w:val="0"/>
      <w:marBottom w:val="0"/>
      <w:divBdr>
        <w:top w:val="none" w:sz="0" w:space="0" w:color="auto"/>
        <w:left w:val="none" w:sz="0" w:space="0" w:color="auto"/>
        <w:bottom w:val="none" w:sz="0" w:space="0" w:color="auto"/>
        <w:right w:val="none" w:sz="0" w:space="0" w:color="auto"/>
      </w:divBdr>
    </w:div>
    <w:div w:id="1912887091">
      <w:bodyDiv w:val="1"/>
      <w:marLeft w:val="0"/>
      <w:marRight w:val="0"/>
      <w:marTop w:val="0"/>
      <w:marBottom w:val="0"/>
      <w:divBdr>
        <w:top w:val="none" w:sz="0" w:space="0" w:color="auto"/>
        <w:left w:val="none" w:sz="0" w:space="0" w:color="auto"/>
        <w:bottom w:val="none" w:sz="0" w:space="0" w:color="auto"/>
        <w:right w:val="none" w:sz="0" w:space="0" w:color="auto"/>
      </w:divBdr>
    </w:div>
    <w:div w:id="1922985964">
      <w:bodyDiv w:val="1"/>
      <w:marLeft w:val="0"/>
      <w:marRight w:val="0"/>
      <w:marTop w:val="0"/>
      <w:marBottom w:val="0"/>
      <w:divBdr>
        <w:top w:val="none" w:sz="0" w:space="0" w:color="auto"/>
        <w:left w:val="none" w:sz="0" w:space="0" w:color="auto"/>
        <w:bottom w:val="none" w:sz="0" w:space="0" w:color="auto"/>
        <w:right w:val="none" w:sz="0" w:space="0" w:color="auto"/>
      </w:divBdr>
    </w:div>
    <w:div w:id="1924142076">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0065678">
      <w:bodyDiv w:val="1"/>
      <w:marLeft w:val="0"/>
      <w:marRight w:val="0"/>
      <w:marTop w:val="0"/>
      <w:marBottom w:val="0"/>
      <w:divBdr>
        <w:top w:val="none" w:sz="0" w:space="0" w:color="auto"/>
        <w:left w:val="none" w:sz="0" w:space="0" w:color="auto"/>
        <w:bottom w:val="none" w:sz="0" w:space="0" w:color="auto"/>
        <w:right w:val="none" w:sz="0" w:space="0" w:color="auto"/>
      </w:divBdr>
    </w:div>
    <w:div w:id="1981497775">
      <w:bodyDiv w:val="1"/>
      <w:marLeft w:val="0"/>
      <w:marRight w:val="0"/>
      <w:marTop w:val="0"/>
      <w:marBottom w:val="0"/>
      <w:divBdr>
        <w:top w:val="none" w:sz="0" w:space="0" w:color="auto"/>
        <w:left w:val="none" w:sz="0" w:space="0" w:color="auto"/>
        <w:bottom w:val="none" w:sz="0" w:space="0" w:color="auto"/>
        <w:right w:val="none" w:sz="0" w:space="0" w:color="auto"/>
      </w:divBdr>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10596277">
      <w:bodyDiv w:val="1"/>
      <w:marLeft w:val="0"/>
      <w:marRight w:val="0"/>
      <w:marTop w:val="0"/>
      <w:marBottom w:val="0"/>
      <w:divBdr>
        <w:top w:val="none" w:sz="0" w:space="0" w:color="auto"/>
        <w:left w:val="none" w:sz="0" w:space="0" w:color="auto"/>
        <w:bottom w:val="none" w:sz="0" w:space="0" w:color="auto"/>
        <w:right w:val="none" w:sz="0" w:space="0" w:color="auto"/>
      </w:divBdr>
    </w:div>
    <w:div w:id="2042588707">
      <w:bodyDiv w:val="1"/>
      <w:marLeft w:val="0"/>
      <w:marRight w:val="0"/>
      <w:marTop w:val="0"/>
      <w:marBottom w:val="0"/>
      <w:divBdr>
        <w:top w:val="none" w:sz="0" w:space="0" w:color="auto"/>
        <w:left w:val="none" w:sz="0" w:space="0" w:color="auto"/>
        <w:bottom w:val="none" w:sz="0" w:space="0" w:color="auto"/>
        <w:right w:val="none" w:sz="0" w:space="0" w:color="auto"/>
      </w:divBdr>
    </w:div>
    <w:div w:id="2057196684">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p.ukc@kclj.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23B73-AE3D-4E60-8ADD-652C2707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25346</Words>
  <Characters>152947</Characters>
  <Application>Microsoft Office Word</Application>
  <DocSecurity>0</DocSecurity>
  <Lines>1274</Lines>
  <Paragraphs>355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177938</CharactersWithSpaces>
  <SharedDoc>false</SharedDoc>
  <HLinks>
    <vt:vector size="222" baseType="variant">
      <vt:variant>
        <vt:i4>7405610</vt:i4>
      </vt:variant>
      <vt:variant>
        <vt:i4>198</vt:i4>
      </vt:variant>
      <vt:variant>
        <vt:i4>0</vt:i4>
      </vt:variant>
      <vt:variant>
        <vt:i4>5</vt:i4>
      </vt:variant>
      <vt:variant>
        <vt:lpwstr>http://www.uradni-list.si/1/objava.jsp?sop=2014-01-3646</vt:lpwstr>
      </vt:variant>
      <vt:variant>
        <vt:lpwstr/>
      </vt:variant>
      <vt:variant>
        <vt:i4>7667758</vt:i4>
      </vt:variant>
      <vt:variant>
        <vt:i4>195</vt:i4>
      </vt:variant>
      <vt:variant>
        <vt:i4>0</vt:i4>
      </vt:variant>
      <vt:variant>
        <vt:i4>5</vt:i4>
      </vt:variant>
      <vt:variant>
        <vt:lpwstr>http://www.uradni-list.si/1/objava.jsp?sop=2013-01-2513</vt:lpwstr>
      </vt:variant>
      <vt:variant>
        <vt:lpwstr/>
      </vt:variant>
      <vt:variant>
        <vt:i4>7733281</vt:i4>
      </vt:variant>
      <vt:variant>
        <vt:i4>192</vt:i4>
      </vt:variant>
      <vt:variant>
        <vt:i4>0</vt:i4>
      </vt:variant>
      <vt:variant>
        <vt:i4>5</vt:i4>
      </vt:variant>
      <vt:variant>
        <vt:lpwstr>http://www.uradni-list.si/1/objava.jsp?sop=2011-01-2820</vt:lpwstr>
      </vt:variant>
      <vt:variant>
        <vt:lpwstr/>
      </vt:variant>
      <vt:variant>
        <vt:i4>4456557</vt:i4>
      </vt:variant>
      <vt:variant>
        <vt:i4>189</vt:i4>
      </vt:variant>
      <vt:variant>
        <vt:i4>0</vt:i4>
      </vt:variant>
      <vt:variant>
        <vt:i4>5</vt:i4>
      </vt:variant>
      <vt:variant>
        <vt:lpwstr>http://www.enarocanje.si/_ESPD/</vt:lpwstr>
      </vt:variant>
      <vt:variant>
        <vt:lpwstr/>
      </vt:variant>
      <vt:variant>
        <vt:i4>6291559</vt:i4>
      </vt:variant>
      <vt:variant>
        <vt:i4>186</vt:i4>
      </vt:variant>
      <vt:variant>
        <vt:i4>0</vt:i4>
      </vt:variant>
      <vt:variant>
        <vt:i4>5</vt:i4>
      </vt:variant>
      <vt:variant>
        <vt:lpwstr>https://www.enarocanje.si/</vt:lpwstr>
      </vt:variant>
      <vt:variant>
        <vt:lpwstr/>
      </vt:variant>
      <vt:variant>
        <vt:i4>7733356</vt:i4>
      </vt:variant>
      <vt:variant>
        <vt:i4>183</vt:i4>
      </vt:variant>
      <vt:variant>
        <vt:i4>0</vt:i4>
      </vt:variant>
      <vt:variant>
        <vt:i4>5</vt:i4>
      </vt:variant>
      <vt:variant>
        <vt:lpwstr>https://ejn.gov.si/eJN2</vt:lpwstr>
      </vt:variant>
      <vt:variant>
        <vt:lpwstr/>
      </vt:variant>
      <vt:variant>
        <vt:i4>2359319</vt:i4>
      </vt:variant>
      <vt:variant>
        <vt:i4>180</vt:i4>
      </vt:variant>
      <vt:variant>
        <vt:i4>0</vt:i4>
      </vt:variant>
      <vt:variant>
        <vt:i4>5</vt:i4>
      </vt:variant>
      <vt:variant>
        <vt:lpwstr>https://ejn.gov.si/ponudba/pages/aktualno/vstopna_stran.xhtml</vt:lpwstr>
      </vt:variant>
      <vt:variant>
        <vt:lpwstr/>
      </vt:variant>
      <vt:variant>
        <vt:i4>8061051</vt:i4>
      </vt:variant>
      <vt:variant>
        <vt:i4>177</vt:i4>
      </vt:variant>
      <vt:variant>
        <vt:i4>0</vt:i4>
      </vt:variant>
      <vt:variant>
        <vt:i4>5</vt:i4>
      </vt:variant>
      <vt:variant>
        <vt:lpwstr>http://www.nlb.si/</vt:lpwstr>
      </vt:variant>
      <vt:variant>
        <vt:lpwstr/>
      </vt:variant>
      <vt:variant>
        <vt:i4>1966136</vt:i4>
      </vt:variant>
      <vt:variant>
        <vt:i4>170</vt:i4>
      </vt:variant>
      <vt:variant>
        <vt:i4>0</vt:i4>
      </vt:variant>
      <vt:variant>
        <vt:i4>5</vt:i4>
      </vt:variant>
      <vt:variant>
        <vt:lpwstr/>
      </vt:variant>
      <vt:variant>
        <vt:lpwstr>_Toc528152084</vt:lpwstr>
      </vt:variant>
      <vt:variant>
        <vt:i4>1966136</vt:i4>
      </vt:variant>
      <vt:variant>
        <vt:i4>164</vt:i4>
      </vt:variant>
      <vt:variant>
        <vt:i4>0</vt:i4>
      </vt:variant>
      <vt:variant>
        <vt:i4>5</vt:i4>
      </vt:variant>
      <vt:variant>
        <vt:lpwstr/>
      </vt:variant>
      <vt:variant>
        <vt:lpwstr>_Toc528152083</vt:lpwstr>
      </vt:variant>
      <vt:variant>
        <vt:i4>1966136</vt:i4>
      </vt:variant>
      <vt:variant>
        <vt:i4>158</vt:i4>
      </vt:variant>
      <vt:variant>
        <vt:i4>0</vt:i4>
      </vt:variant>
      <vt:variant>
        <vt:i4>5</vt:i4>
      </vt:variant>
      <vt:variant>
        <vt:lpwstr/>
      </vt:variant>
      <vt:variant>
        <vt:lpwstr>_Toc528152082</vt:lpwstr>
      </vt:variant>
      <vt:variant>
        <vt:i4>1966136</vt:i4>
      </vt:variant>
      <vt:variant>
        <vt:i4>152</vt:i4>
      </vt:variant>
      <vt:variant>
        <vt:i4>0</vt:i4>
      </vt:variant>
      <vt:variant>
        <vt:i4>5</vt:i4>
      </vt:variant>
      <vt:variant>
        <vt:lpwstr/>
      </vt:variant>
      <vt:variant>
        <vt:lpwstr>_Toc528152081</vt:lpwstr>
      </vt:variant>
      <vt:variant>
        <vt:i4>1966136</vt:i4>
      </vt:variant>
      <vt:variant>
        <vt:i4>146</vt:i4>
      </vt:variant>
      <vt:variant>
        <vt:i4>0</vt:i4>
      </vt:variant>
      <vt:variant>
        <vt:i4>5</vt:i4>
      </vt:variant>
      <vt:variant>
        <vt:lpwstr/>
      </vt:variant>
      <vt:variant>
        <vt:lpwstr>_Toc528152080</vt:lpwstr>
      </vt:variant>
      <vt:variant>
        <vt:i4>1114168</vt:i4>
      </vt:variant>
      <vt:variant>
        <vt:i4>140</vt:i4>
      </vt:variant>
      <vt:variant>
        <vt:i4>0</vt:i4>
      </vt:variant>
      <vt:variant>
        <vt:i4>5</vt:i4>
      </vt:variant>
      <vt:variant>
        <vt:lpwstr/>
      </vt:variant>
      <vt:variant>
        <vt:lpwstr>_Toc528152079</vt:lpwstr>
      </vt:variant>
      <vt:variant>
        <vt:i4>1114168</vt:i4>
      </vt:variant>
      <vt:variant>
        <vt:i4>134</vt:i4>
      </vt:variant>
      <vt:variant>
        <vt:i4>0</vt:i4>
      </vt:variant>
      <vt:variant>
        <vt:i4>5</vt:i4>
      </vt:variant>
      <vt:variant>
        <vt:lpwstr/>
      </vt:variant>
      <vt:variant>
        <vt:lpwstr>_Toc528152078</vt:lpwstr>
      </vt:variant>
      <vt:variant>
        <vt:i4>1114168</vt:i4>
      </vt:variant>
      <vt:variant>
        <vt:i4>128</vt:i4>
      </vt:variant>
      <vt:variant>
        <vt:i4>0</vt:i4>
      </vt:variant>
      <vt:variant>
        <vt:i4>5</vt:i4>
      </vt:variant>
      <vt:variant>
        <vt:lpwstr/>
      </vt:variant>
      <vt:variant>
        <vt:lpwstr>_Toc528152077</vt:lpwstr>
      </vt:variant>
      <vt:variant>
        <vt:i4>1114168</vt:i4>
      </vt:variant>
      <vt:variant>
        <vt:i4>122</vt:i4>
      </vt:variant>
      <vt:variant>
        <vt:i4>0</vt:i4>
      </vt:variant>
      <vt:variant>
        <vt:i4>5</vt:i4>
      </vt:variant>
      <vt:variant>
        <vt:lpwstr/>
      </vt:variant>
      <vt:variant>
        <vt:lpwstr>_Toc528152076</vt:lpwstr>
      </vt:variant>
      <vt:variant>
        <vt:i4>1114168</vt:i4>
      </vt:variant>
      <vt:variant>
        <vt:i4>116</vt:i4>
      </vt:variant>
      <vt:variant>
        <vt:i4>0</vt:i4>
      </vt:variant>
      <vt:variant>
        <vt:i4>5</vt:i4>
      </vt:variant>
      <vt:variant>
        <vt:lpwstr/>
      </vt:variant>
      <vt:variant>
        <vt:lpwstr>_Toc528152075</vt:lpwstr>
      </vt:variant>
      <vt:variant>
        <vt:i4>1114168</vt:i4>
      </vt:variant>
      <vt:variant>
        <vt:i4>110</vt:i4>
      </vt:variant>
      <vt:variant>
        <vt:i4>0</vt:i4>
      </vt:variant>
      <vt:variant>
        <vt:i4>5</vt:i4>
      </vt:variant>
      <vt:variant>
        <vt:lpwstr/>
      </vt:variant>
      <vt:variant>
        <vt:lpwstr>_Toc528152074</vt:lpwstr>
      </vt:variant>
      <vt:variant>
        <vt:i4>1114168</vt:i4>
      </vt:variant>
      <vt:variant>
        <vt:i4>104</vt:i4>
      </vt:variant>
      <vt:variant>
        <vt:i4>0</vt:i4>
      </vt:variant>
      <vt:variant>
        <vt:i4>5</vt:i4>
      </vt:variant>
      <vt:variant>
        <vt:lpwstr/>
      </vt:variant>
      <vt:variant>
        <vt:lpwstr>_Toc528152073</vt:lpwstr>
      </vt:variant>
      <vt:variant>
        <vt:i4>1114168</vt:i4>
      </vt:variant>
      <vt:variant>
        <vt:i4>98</vt:i4>
      </vt:variant>
      <vt:variant>
        <vt:i4>0</vt:i4>
      </vt:variant>
      <vt:variant>
        <vt:i4>5</vt:i4>
      </vt:variant>
      <vt:variant>
        <vt:lpwstr/>
      </vt:variant>
      <vt:variant>
        <vt:lpwstr>_Toc528152072</vt:lpwstr>
      </vt:variant>
      <vt:variant>
        <vt:i4>1114168</vt:i4>
      </vt:variant>
      <vt:variant>
        <vt:i4>92</vt:i4>
      </vt:variant>
      <vt:variant>
        <vt:i4>0</vt:i4>
      </vt:variant>
      <vt:variant>
        <vt:i4>5</vt:i4>
      </vt:variant>
      <vt:variant>
        <vt:lpwstr/>
      </vt:variant>
      <vt:variant>
        <vt:lpwstr>_Toc528152071</vt:lpwstr>
      </vt:variant>
      <vt:variant>
        <vt:i4>1114168</vt:i4>
      </vt:variant>
      <vt:variant>
        <vt:i4>86</vt:i4>
      </vt:variant>
      <vt:variant>
        <vt:i4>0</vt:i4>
      </vt:variant>
      <vt:variant>
        <vt:i4>5</vt:i4>
      </vt:variant>
      <vt:variant>
        <vt:lpwstr/>
      </vt:variant>
      <vt:variant>
        <vt:lpwstr>_Toc528152070</vt:lpwstr>
      </vt:variant>
      <vt:variant>
        <vt:i4>1048632</vt:i4>
      </vt:variant>
      <vt:variant>
        <vt:i4>80</vt:i4>
      </vt:variant>
      <vt:variant>
        <vt:i4>0</vt:i4>
      </vt:variant>
      <vt:variant>
        <vt:i4>5</vt:i4>
      </vt:variant>
      <vt:variant>
        <vt:lpwstr/>
      </vt:variant>
      <vt:variant>
        <vt:lpwstr>_Toc528152069</vt:lpwstr>
      </vt:variant>
      <vt:variant>
        <vt:i4>1048632</vt:i4>
      </vt:variant>
      <vt:variant>
        <vt:i4>74</vt:i4>
      </vt:variant>
      <vt:variant>
        <vt:i4>0</vt:i4>
      </vt:variant>
      <vt:variant>
        <vt:i4>5</vt:i4>
      </vt:variant>
      <vt:variant>
        <vt:lpwstr/>
      </vt:variant>
      <vt:variant>
        <vt:lpwstr>_Toc528152068</vt:lpwstr>
      </vt:variant>
      <vt:variant>
        <vt:i4>1048632</vt:i4>
      </vt:variant>
      <vt:variant>
        <vt:i4>68</vt:i4>
      </vt:variant>
      <vt:variant>
        <vt:i4>0</vt:i4>
      </vt:variant>
      <vt:variant>
        <vt:i4>5</vt:i4>
      </vt:variant>
      <vt:variant>
        <vt:lpwstr/>
      </vt:variant>
      <vt:variant>
        <vt:lpwstr>_Toc528152067</vt:lpwstr>
      </vt:variant>
      <vt:variant>
        <vt:i4>1048632</vt:i4>
      </vt:variant>
      <vt:variant>
        <vt:i4>62</vt:i4>
      </vt:variant>
      <vt:variant>
        <vt:i4>0</vt:i4>
      </vt:variant>
      <vt:variant>
        <vt:i4>5</vt:i4>
      </vt:variant>
      <vt:variant>
        <vt:lpwstr/>
      </vt:variant>
      <vt:variant>
        <vt:lpwstr>_Toc528152066</vt:lpwstr>
      </vt:variant>
      <vt:variant>
        <vt:i4>1048632</vt:i4>
      </vt:variant>
      <vt:variant>
        <vt:i4>56</vt:i4>
      </vt:variant>
      <vt:variant>
        <vt:i4>0</vt:i4>
      </vt:variant>
      <vt:variant>
        <vt:i4>5</vt:i4>
      </vt:variant>
      <vt:variant>
        <vt:lpwstr/>
      </vt:variant>
      <vt:variant>
        <vt:lpwstr>_Toc528152065</vt:lpwstr>
      </vt:variant>
      <vt:variant>
        <vt:i4>1048632</vt:i4>
      </vt:variant>
      <vt:variant>
        <vt:i4>50</vt:i4>
      </vt:variant>
      <vt:variant>
        <vt:i4>0</vt:i4>
      </vt:variant>
      <vt:variant>
        <vt:i4>5</vt:i4>
      </vt:variant>
      <vt:variant>
        <vt:lpwstr/>
      </vt:variant>
      <vt:variant>
        <vt:lpwstr>_Toc528152063</vt:lpwstr>
      </vt:variant>
      <vt:variant>
        <vt:i4>1048632</vt:i4>
      </vt:variant>
      <vt:variant>
        <vt:i4>44</vt:i4>
      </vt:variant>
      <vt:variant>
        <vt:i4>0</vt:i4>
      </vt:variant>
      <vt:variant>
        <vt:i4>5</vt:i4>
      </vt:variant>
      <vt:variant>
        <vt:lpwstr/>
      </vt:variant>
      <vt:variant>
        <vt:lpwstr>_Toc528152062</vt:lpwstr>
      </vt:variant>
      <vt:variant>
        <vt:i4>1048632</vt:i4>
      </vt:variant>
      <vt:variant>
        <vt:i4>38</vt:i4>
      </vt:variant>
      <vt:variant>
        <vt:i4>0</vt:i4>
      </vt:variant>
      <vt:variant>
        <vt:i4>5</vt:i4>
      </vt:variant>
      <vt:variant>
        <vt:lpwstr/>
      </vt:variant>
      <vt:variant>
        <vt:lpwstr>_Toc528152061</vt:lpwstr>
      </vt:variant>
      <vt:variant>
        <vt:i4>1048632</vt:i4>
      </vt:variant>
      <vt:variant>
        <vt:i4>32</vt:i4>
      </vt:variant>
      <vt:variant>
        <vt:i4>0</vt:i4>
      </vt:variant>
      <vt:variant>
        <vt:i4>5</vt:i4>
      </vt:variant>
      <vt:variant>
        <vt:lpwstr/>
      </vt:variant>
      <vt:variant>
        <vt:lpwstr>_Toc528152060</vt:lpwstr>
      </vt:variant>
      <vt:variant>
        <vt:i4>1245240</vt:i4>
      </vt:variant>
      <vt:variant>
        <vt:i4>26</vt:i4>
      </vt:variant>
      <vt:variant>
        <vt:i4>0</vt:i4>
      </vt:variant>
      <vt:variant>
        <vt:i4>5</vt:i4>
      </vt:variant>
      <vt:variant>
        <vt:lpwstr/>
      </vt:variant>
      <vt:variant>
        <vt:lpwstr>_Toc528152059</vt:lpwstr>
      </vt:variant>
      <vt:variant>
        <vt:i4>1245240</vt:i4>
      </vt:variant>
      <vt:variant>
        <vt:i4>20</vt:i4>
      </vt:variant>
      <vt:variant>
        <vt:i4>0</vt:i4>
      </vt:variant>
      <vt:variant>
        <vt:i4>5</vt:i4>
      </vt:variant>
      <vt:variant>
        <vt:lpwstr/>
      </vt:variant>
      <vt:variant>
        <vt:lpwstr>_Toc528152058</vt:lpwstr>
      </vt:variant>
      <vt:variant>
        <vt:i4>1245240</vt:i4>
      </vt:variant>
      <vt:variant>
        <vt:i4>14</vt:i4>
      </vt:variant>
      <vt:variant>
        <vt:i4>0</vt:i4>
      </vt:variant>
      <vt:variant>
        <vt:i4>5</vt:i4>
      </vt:variant>
      <vt:variant>
        <vt:lpwstr/>
      </vt:variant>
      <vt:variant>
        <vt:lpwstr>_Toc528152057</vt:lpwstr>
      </vt:variant>
      <vt:variant>
        <vt:i4>1245240</vt:i4>
      </vt:variant>
      <vt:variant>
        <vt:i4>8</vt:i4>
      </vt:variant>
      <vt:variant>
        <vt:i4>0</vt:i4>
      </vt:variant>
      <vt:variant>
        <vt:i4>5</vt:i4>
      </vt:variant>
      <vt:variant>
        <vt:lpwstr/>
      </vt:variant>
      <vt:variant>
        <vt:lpwstr>_Toc528152056</vt:lpwstr>
      </vt:variant>
      <vt:variant>
        <vt:i4>1245240</vt:i4>
      </vt:variant>
      <vt:variant>
        <vt:i4>2</vt:i4>
      </vt:variant>
      <vt:variant>
        <vt:i4>0</vt:i4>
      </vt:variant>
      <vt:variant>
        <vt:i4>5</vt:i4>
      </vt:variant>
      <vt:variant>
        <vt:lpwstr/>
      </vt:variant>
      <vt:variant>
        <vt:lpwstr>_Toc528152055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2025-05-16T08:07:00Z</dcterms:created>
  <dcterms:modified xsi:type="dcterms:W3CDTF">2025-05-16T08:08:00Z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cce71ee3d65fdc2002d9d966764783e8c94597fb0c4ee855ab82df919779e1fe</vt:lpwstr>
  </property>
</Properties>
</file>